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91EAB" w:rsidRDefault="00291EAB" w:rsidP="00291EAB">
      <w:pPr>
        <w:pStyle w:val="10"/>
        <w:rPr>
          <w:szCs w:val="20"/>
        </w:rPr>
      </w:pPr>
      <w:bookmarkStart w:id="0" w:name="_Toc17688138"/>
      <w:bookmarkStart w:id="1" w:name="_GoBack"/>
      <w:bookmarkEnd w:id="1"/>
      <w:r>
        <w:rPr>
          <w:rFonts w:hint="eastAsia"/>
        </w:rPr>
        <w:t>指導計画</w:t>
      </w:r>
    </w:p>
    <w:p w:rsidR="00291EAB" w:rsidRDefault="00291EAB">
      <w:pPr>
        <w:adjustRightInd/>
        <w:rPr>
          <w:rFonts w:ascii="Arial" w:eastAsia="ＭＳ ゴシック" w:hAnsi="Arial"/>
          <w:kern w:val="24"/>
          <w:szCs w:val="20"/>
        </w:rPr>
      </w:pPr>
      <w:r>
        <w:br w:type="page"/>
      </w:r>
    </w:p>
    <w:p w:rsidR="005D276B" w:rsidRPr="00965F7D" w:rsidRDefault="005D276B" w:rsidP="00291EAB">
      <w:pPr>
        <w:pStyle w:val="21"/>
      </w:pPr>
      <w:r w:rsidRPr="00965F7D">
        <w:rPr>
          <w:rFonts w:hint="eastAsia"/>
        </w:rPr>
        <w:lastRenderedPageBreak/>
        <w:t>（</w:t>
      </w:r>
      <w:r w:rsidRPr="00965F7D">
        <w:rPr>
          <w:rFonts w:hint="eastAsia"/>
        </w:rPr>
        <w:t>1</w:t>
      </w:r>
      <w:r w:rsidRPr="00965F7D">
        <w:rPr>
          <w:rFonts w:hint="eastAsia"/>
        </w:rPr>
        <w:t>／</w:t>
      </w:r>
      <w:r w:rsidRPr="00965F7D">
        <w:rPr>
          <w:rFonts w:hint="eastAsia"/>
        </w:rPr>
        <w:t>12</w:t>
      </w:r>
      <w:r w:rsidRPr="00965F7D">
        <w:rPr>
          <w:rFonts w:hint="eastAsia"/>
        </w:rPr>
        <w:t>）</w:t>
      </w:r>
      <w:r w:rsidR="00E54720">
        <w:rPr>
          <w:rFonts w:hint="eastAsia"/>
        </w:rPr>
        <w:t>過去に発生した自然災害</w:t>
      </w:r>
      <w:bookmarkEnd w:id="0"/>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7"/>
        <w:gridCol w:w="4619"/>
        <w:gridCol w:w="6285"/>
        <w:gridCol w:w="7547"/>
      </w:tblGrid>
      <w:tr w:rsidR="006A130E" w:rsidRPr="006A130E" w:rsidTr="006A130E">
        <w:tc>
          <w:tcPr>
            <w:tcW w:w="13427" w:type="dxa"/>
            <w:gridSpan w:val="3"/>
            <w:vAlign w:val="center"/>
          </w:tcPr>
          <w:p w:rsidR="006A130E" w:rsidRDefault="006A130E"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6A130E" w:rsidRPr="006A130E" w:rsidRDefault="006A130E"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6A130E" w:rsidRPr="006A130E" w:rsidRDefault="006A130E"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3F6C2F" w:rsidTr="00D76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18" w:type="dxa"/>
            <w:shd w:val="clear" w:color="auto" w:fill="C5E0B3" w:themeFill="accent6" w:themeFillTint="66"/>
          </w:tcPr>
          <w:p w:rsidR="003F6C2F" w:rsidRDefault="003F6C2F"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4621" w:type="dxa"/>
            <w:shd w:val="clear" w:color="auto" w:fill="C5E0B3" w:themeFill="accent6" w:themeFillTint="66"/>
          </w:tcPr>
          <w:p w:rsidR="003F6C2F" w:rsidRDefault="003F6C2F" w:rsidP="00291EAB">
            <w:pPr>
              <w:adjustRightInd/>
              <w:jc w:val="center"/>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3839" w:type="dxa"/>
            <w:gridSpan w:val="2"/>
            <w:shd w:val="clear" w:color="auto" w:fill="C5E0B3" w:themeFill="accent6" w:themeFillTint="66"/>
          </w:tcPr>
          <w:p w:rsidR="003F6C2F" w:rsidRDefault="003F6C2F" w:rsidP="00291EAB">
            <w:pPr>
              <w:adjustRightInd/>
              <w:jc w:val="center"/>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3F6C2F" w:rsidTr="006A130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18" w:type="dxa"/>
            <w:vAlign w:val="center"/>
          </w:tcPr>
          <w:p w:rsidR="003F6C2F" w:rsidRDefault="003F6C2F"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１／１２</w:t>
            </w:r>
          </w:p>
        </w:tc>
        <w:tc>
          <w:tcPr>
            <w:tcW w:w="4621" w:type="dxa"/>
            <w:vAlign w:val="center"/>
          </w:tcPr>
          <w:p w:rsidR="003F6C2F" w:rsidRDefault="003F6C2F" w:rsidP="00E54720">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00E54720">
              <w:rPr>
                <w:rFonts w:ascii="HG丸ｺﾞｼｯｸM-PRO" w:eastAsia="HG丸ｺﾞｼｯｸM-PRO" w:hAnsi="HG丸ｺﾞｼｯｸM-PRO" w:hint="eastAsia"/>
                <w:sz w:val="24"/>
              </w:rPr>
              <w:t>過去に発生した</w:t>
            </w:r>
            <w:r w:rsidRPr="003F6C2F">
              <w:rPr>
                <w:rFonts w:ascii="HG丸ｺﾞｼｯｸM-PRO" w:eastAsia="HG丸ｺﾞｼｯｸM-PRO" w:hAnsi="HG丸ｺﾞｼｯｸM-PRO" w:hint="eastAsia"/>
                <w:sz w:val="24"/>
              </w:rPr>
              <w:t>自然災害」</w:t>
            </w:r>
          </w:p>
        </w:tc>
        <w:tc>
          <w:tcPr>
            <w:tcW w:w="13839" w:type="dxa"/>
            <w:gridSpan w:val="2"/>
          </w:tcPr>
          <w:p w:rsidR="003F6C2F" w:rsidRDefault="00290F23"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003F6C2F" w:rsidRPr="003F6C2F">
              <w:rPr>
                <w:rFonts w:ascii="HG丸ｺﾞｼｯｸM-PRO" w:eastAsia="HG丸ｺﾞｼｯｸM-PRO" w:hAnsi="HG丸ｺﾞｼｯｸM-PRO" w:hint="eastAsia"/>
              </w:rPr>
              <w:t>過去に板倉町（群馬県）で大きな災害となったカスリーン台風や茨城県の水害について取り上げることにより、より身近で喫緊の課題として捉え、追究しようとする意欲を高めることができるようにする</w:t>
            </w:r>
          </w:p>
        </w:tc>
      </w:tr>
    </w:tbl>
    <w:p w:rsidR="00F50D05" w:rsidRDefault="003F6C2F"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Bold"/>
          <w:b/>
          <w:bCs/>
          <w:snapToGrid/>
          <w:sz w:val="28"/>
          <w:szCs w:val="28"/>
        </w:rPr>
      </w:pPr>
      <w:r>
        <w:rPr>
          <w:rFonts w:ascii="HG丸ｺﾞｼｯｸM-PRO" w:eastAsia="HG丸ｺﾞｼｯｸM-PRO" w:hAnsi="HG丸ｺﾞｼｯｸM-PRO" w:cs="メイリオ,Bold" w:hint="eastAsia"/>
          <w:b/>
          <w:bCs/>
          <w:snapToGrid/>
          <w:sz w:val="28"/>
          <w:szCs w:val="28"/>
        </w:rPr>
        <w:t xml:space="preserve">　　　　　　　</w:t>
      </w:r>
    </w:p>
    <w:tbl>
      <w:tblPr>
        <w:tblStyle w:val="af8"/>
        <w:tblW w:w="20973" w:type="dxa"/>
        <w:tblInd w:w="-5" w:type="dxa"/>
        <w:tblLook w:val="04A0" w:firstRow="1" w:lastRow="0" w:firstColumn="1" w:lastColumn="0" w:noHBand="0" w:noVBand="1"/>
      </w:tblPr>
      <w:tblGrid>
        <w:gridCol w:w="993"/>
        <w:gridCol w:w="3626"/>
        <w:gridCol w:w="2096"/>
        <w:gridCol w:w="13065"/>
        <w:gridCol w:w="1193"/>
      </w:tblGrid>
      <w:tr w:rsidR="00922464" w:rsidRPr="00C44192" w:rsidTr="001573D5">
        <w:trPr>
          <w:trHeight w:val="202"/>
          <w:tblHeader/>
        </w:trPr>
        <w:tc>
          <w:tcPr>
            <w:tcW w:w="4619" w:type="dxa"/>
            <w:gridSpan w:val="2"/>
            <w:shd w:val="clear" w:color="auto" w:fill="FFF2CC" w:themeFill="accent4" w:themeFillTint="33"/>
          </w:tcPr>
          <w:p w:rsidR="00922464" w:rsidRPr="00350CD5" w:rsidRDefault="00922464"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学習指導計画（案）</w:t>
            </w:r>
          </w:p>
        </w:tc>
        <w:tc>
          <w:tcPr>
            <w:tcW w:w="2096" w:type="dxa"/>
            <w:shd w:val="clear" w:color="auto" w:fill="FFF2CC" w:themeFill="accent4" w:themeFillTint="33"/>
          </w:tcPr>
          <w:p w:rsidR="00922464" w:rsidRPr="004F54A0" w:rsidRDefault="00922464" w:rsidP="00291EAB">
            <w:pPr>
              <w:jc w:val="center"/>
              <w:rPr>
                <w:rFonts w:ascii="HG丸ｺﾞｼｯｸM-PRO" w:eastAsia="HG丸ｺﾞｼｯｸM-PRO" w:hAnsi="HG丸ｺﾞｼｯｸM-PRO"/>
                <w:sz w:val="24"/>
              </w:rPr>
            </w:pPr>
          </w:p>
        </w:tc>
        <w:tc>
          <w:tcPr>
            <w:tcW w:w="13065" w:type="dxa"/>
            <w:vMerge w:val="restart"/>
            <w:shd w:val="clear" w:color="auto" w:fill="BDD6EE" w:themeFill="accent1" w:themeFillTint="66"/>
            <w:vAlign w:val="center"/>
          </w:tcPr>
          <w:p w:rsidR="00922464" w:rsidRPr="004F54A0" w:rsidRDefault="00922464" w:rsidP="00291EAB">
            <w:pPr>
              <w:jc w:val="center"/>
              <w:rPr>
                <w:rFonts w:ascii="HG丸ｺﾞｼｯｸM-PRO" w:eastAsia="HG丸ｺﾞｼｯｸM-PRO" w:hAnsi="HG丸ｺﾞｼｯｸM-PRO"/>
                <w:sz w:val="24"/>
              </w:rPr>
            </w:pPr>
            <w:r w:rsidRPr="004F54A0">
              <w:rPr>
                <w:rFonts w:ascii="HG丸ｺﾞｼｯｸM-PRO" w:eastAsia="HG丸ｺﾞｼｯｸM-PRO" w:hAnsi="HG丸ｺﾞｼｯｸM-PRO" w:hint="eastAsia"/>
                <w:sz w:val="24"/>
              </w:rPr>
              <w:t>河川に関わる資料</w:t>
            </w:r>
          </w:p>
        </w:tc>
        <w:tc>
          <w:tcPr>
            <w:tcW w:w="1193" w:type="dxa"/>
            <w:vMerge w:val="restart"/>
            <w:shd w:val="clear" w:color="auto" w:fill="BDD6EE" w:themeFill="accent1" w:themeFillTint="66"/>
            <w:vAlign w:val="center"/>
          </w:tcPr>
          <w:p w:rsidR="00922464" w:rsidRPr="004F54A0" w:rsidRDefault="00922464" w:rsidP="00291EAB">
            <w:pPr>
              <w:jc w:val="center"/>
              <w:rPr>
                <w:rFonts w:ascii="HG丸ｺﾞｼｯｸM-PRO" w:eastAsia="HG丸ｺﾞｼｯｸM-PRO" w:hAnsi="HG丸ｺﾞｼｯｸM-PRO"/>
                <w:sz w:val="24"/>
              </w:rPr>
            </w:pPr>
            <w:r>
              <w:rPr>
                <w:rFonts w:ascii="HG丸ｺﾞｼｯｸM-PRO" w:eastAsia="HG丸ｺﾞｼｯｸM-PRO" w:hAnsi="HG丸ｺﾞｼｯｸM-PRO" w:hint="eastAsia"/>
                <w:sz w:val="24"/>
              </w:rPr>
              <w:t>備考</w:t>
            </w:r>
          </w:p>
        </w:tc>
      </w:tr>
      <w:tr w:rsidR="00922464" w:rsidRPr="00C44192" w:rsidTr="00582192">
        <w:trPr>
          <w:trHeight w:val="547"/>
          <w:tblHeader/>
        </w:trPr>
        <w:tc>
          <w:tcPr>
            <w:tcW w:w="993" w:type="dxa"/>
            <w:shd w:val="clear" w:color="auto" w:fill="FFF2CC" w:themeFill="accent4" w:themeFillTint="33"/>
            <w:vAlign w:val="center"/>
          </w:tcPr>
          <w:p w:rsidR="00922464" w:rsidRPr="00350CD5" w:rsidRDefault="00922464"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626" w:type="dxa"/>
            <w:shd w:val="clear" w:color="auto" w:fill="FFF2CC" w:themeFill="accent4" w:themeFillTint="33"/>
          </w:tcPr>
          <w:p w:rsidR="00922464" w:rsidRPr="00350CD5" w:rsidRDefault="00922464"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922464" w:rsidRPr="004912BF" w:rsidRDefault="00922464" w:rsidP="00291EAB">
            <w:pPr>
              <w:jc w:val="center"/>
              <w:rPr>
                <w:rFonts w:ascii="HG丸ｺﾞｼｯｸM-PRO" w:eastAsia="HG丸ｺﾞｼｯｸM-PRO" w:hAnsi="HG丸ｺﾞｼｯｸM-PRO"/>
                <w:sz w:val="20"/>
                <w:szCs w:val="20"/>
              </w:rPr>
            </w:pPr>
            <w:r w:rsidRPr="004912BF">
              <w:rPr>
                <w:rFonts w:ascii="HG丸ｺﾞｼｯｸM-PRO" w:eastAsia="HG丸ｺﾞｼｯｸM-PRO" w:hAnsi="HG丸ｺﾞｼｯｸM-PRO" w:cs="HG丸ｺﾞｼｯｸM-PRO" w:hint="eastAsia"/>
                <w:snapToGrid/>
                <w:sz w:val="20"/>
                <w:szCs w:val="20"/>
              </w:rPr>
              <w:t>（◆主な学習活動、・子供の反応、内容）</w:t>
            </w:r>
          </w:p>
        </w:tc>
        <w:tc>
          <w:tcPr>
            <w:tcW w:w="2096" w:type="dxa"/>
            <w:shd w:val="clear" w:color="auto" w:fill="FFF2CC" w:themeFill="accent4" w:themeFillTint="33"/>
          </w:tcPr>
          <w:p w:rsidR="00922464" w:rsidRPr="00C44192" w:rsidRDefault="00922464" w:rsidP="004D5E96">
            <w:pPr>
              <w:jc w:val="center"/>
              <w:rPr>
                <w:rFonts w:ascii="HG丸ｺﾞｼｯｸM-PRO" w:eastAsia="HG丸ｺﾞｼｯｸM-PRO" w:hAnsi="HG丸ｺﾞｼｯｸM-PRO"/>
                <w:sz w:val="20"/>
                <w:szCs w:val="20"/>
              </w:rPr>
            </w:pPr>
            <w:r w:rsidRPr="007B099F">
              <w:rPr>
                <w:rFonts w:ascii="HG丸ｺﾞｼｯｸM-PRO" w:eastAsia="HG丸ｺﾞｼｯｸM-PRO" w:hAnsi="HG丸ｺﾞｼｯｸM-PRO" w:hint="eastAsia"/>
                <w:sz w:val="20"/>
                <w:szCs w:val="20"/>
              </w:rPr>
              <w:t>指導</w:t>
            </w:r>
            <w:r w:rsidR="004D5E96">
              <w:rPr>
                <w:rFonts w:ascii="HG丸ｺﾞｼｯｸM-PRO" w:eastAsia="HG丸ｺﾞｼｯｸM-PRO" w:hAnsi="HG丸ｺﾞｼｯｸM-PRO" w:hint="eastAsia"/>
                <w:sz w:val="20"/>
                <w:szCs w:val="20"/>
              </w:rPr>
              <w:t>・支援</w:t>
            </w:r>
          </w:p>
        </w:tc>
        <w:tc>
          <w:tcPr>
            <w:tcW w:w="13065" w:type="dxa"/>
            <w:vMerge/>
            <w:shd w:val="clear" w:color="auto" w:fill="BDD6EE" w:themeFill="accent1" w:themeFillTint="66"/>
          </w:tcPr>
          <w:p w:rsidR="00922464" w:rsidRPr="00C44192" w:rsidRDefault="00922464" w:rsidP="00291EAB">
            <w:pPr>
              <w:jc w:val="center"/>
              <w:rPr>
                <w:rFonts w:ascii="HG丸ｺﾞｼｯｸM-PRO" w:eastAsia="HG丸ｺﾞｼｯｸM-PRO" w:hAnsi="HG丸ｺﾞｼｯｸM-PRO"/>
                <w:sz w:val="20"/>
                <w:szCs w:val="20"/>
              </w:rPr>
            </w:pPr>
          </w:p>
        </w:tc>
        <w:tc>
          <w:tcPr>
            <w:tcW w:w="1193" w:type="dxa"/>
            <w:vMerge/>
            <w:shd w:val="clear" w:color="auto" w:fill="BDD6EE" w:themeFill="accent1" w:themeFillTint="66"/>
          </w:tcPr>
          <w:p w:rsidR="00922464" w:rsidRPr="00C44192" w:rsidRDefault="00922464" w:rsidP="00291EAB">
            <w:pPr>
              <w:jc w:val="center"/>
              <w:rPr>
                <w:rFonts w:ascii="HG丸ｺﾞｼｯｸM-PRO" w:eastAsia="HG丸ｺﾞｼｯｸM-PRO" w:hAnsi="HG丸ｺﾞｼｯｸM-PRO"/>
                <w:sz w:val="20"/>
                <w:szCs w:val="20"/>
              </w:rPr>
            </w:pPr>
          </w:p>
        </w:tc>
      </w:tr>
      <w:tr w:rsidR="00D344C2" w:rsidRPr="00C44192" w:rsidTr="00582192">
        <w:trPr>
          <w:trHeight w:val="5930"/>
        </w:trPr>
        <w:tc>
          <w:tcPr>
            <w:tcW w:w="993" w:type="dxa"/>
          </w:tcPr>
          <w:p w:rsidR="00D344C2" w:rsidRDefault="00D344C2" w:rsidP="00291EAB">
            <w:pPr>
              <w:rPr>
                <w:rFonts w:ascii="HG丸ｺﾞｼｯｸM-PRO" w:eastAsia="HG丸ｺﾞｼｯｸM-PRO" w:hAnsi="HG丸ｺﾞｼｯｸM-PRO" w:cs="HG丸ｺﾞｼｯｸM-PRO"/>
                <w:snapToGrid/>
                <w:szCs w:val="22"/>
              </w:rPr>
            </w:pPr>
          </w:p>
          <w:p w:rsidR="00D344C2" w:rsidRDefault="00D344C2" w:rsidP="00291EAB">
            <w:pPr>
              <w:rPr>
                <w:rFonts w:ascii="HG丸ｺﾞｼｯｸM-PRO" w:eastAsia="HG丸ｺﾞｼｯｸM-PRO" w:hAnsi="HG丸ｺﾞｼｯｸM-PRO" w:cs="HG丸ｺﾞｼｯｸM-PRO"/>
                <w:snapToGrid/>
                <w:szCs w:val="22"/>
              </w:rPr>
            </w:pPr>
            <w:r w:rsidRPr="00350CD5">
              <w:rPr>
                <w:rFonts w:ascii="HG丸ｺﾞｼｯｸM-PRO" w:eastAsia="HG丸ｺﾞｼｯｸM-PRO" w:hAnsi="HG丸ｺﾞｼｯｸM-PRO" w:cs="HG丸ｺﾞｼｯｸM-PRO" w:hint="eastAsia"/>
                <w:snapToGrid/>
                <w:szCs w:val="22"/>
              </w:rPr>
              <w:t>つかむ</w:t>
            </w: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cs="HG丸ｺﾞｼｯｸM-PRO"/>
                <w:snapToGrid/>
                <w:szCs w:val="22"/>
              </w:rPr>
            </w:pPr>
            <w:r w:rsidRPr="00350CD5">
              <w:rPr>
                <w:rFonts w:ascii="HG丸ｺﾞｼｯｸM-PRO" w:eastAsia="HG丸ｺﾞｼｯｸM-PRO" w:hAnsi="HG丸ｺﾞｼｯｸM-PRO" w:cs="HG丸ｺﾞｼｯｸM-PRO" w:hint="eastAsia"/>
                <w:snapToGrid/>
                <w:szCs w:val="22"/>
              </w:rPr>
              <w:t>つかむ</w:t>
            </w: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Default="00D344C2" w:rsidP="00291EAB">
            <w:pPr>
              <w:rPr>
                <w:rFonts w:ascii="HG丸ｺﾞｼｯｸM-PRO" w:eastAsia="HG丸ｺﾞｼｯｸM-PRO" w:hAnsi="HG丸ｺﾞｼｯｸM-PRO"/>
                <w:szCs w:val="22"/>
              </w:rPr>
            </w:pPr>
          </w:p>
          <w:p w:rsidR="00D344C2" w:rsidRPr="00350CD5" w:rsidRDefault="00D344C2" w:rsidP="00291EAB">
            <w:pPr>
              <w:rPr>
                <w:rFonts w:ascii="HG丸ｺﾞｼｯｸM-PRO" w:eastAsia="HG丸ｺﾞｼｯｸM-PRO" w:hAnsi="HG丸ｺﾞｼｯｸM-PRO"/>
                <w:szCs w:val="22"/>
              </w:rPr>
            </w:pPr>
          </w:p>
        </w:tc>
        <w:tc>
          <w:tcPr>
            <w:tcW w:w="3626" w:type="dxa"/>
          </w:tcPr>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r w:rsidRPr="00CE02B2">
              <w:rPr>
                <w:rFonts w:ascii="HG丸ｺﾞｼｯｸM-PRO" w:eastAsia="HG丸ｺﾞｼｯｸM-PRO" w:hAnsi="Century" w:cs="HG丸ｺﾞｼｯｸM-PRO" w:hint="eastAsia"/>
                <w:snapToGrid/>
                <w:color w:val="0000FF"/>
                <w:szCs w:val="22"/>
              </w:rPr>
              <w:lastRenderedPageBreak/>
              <w:t>◆１：</w:t>
            </w:r>
            <w:r w:rsidRPr="00420CEC">
              <w:rPr>
                <w:rFonts w:ascii="HG丸ｺﾞｼｯｸM-PRO" w:eastAsia="HG丸ｺﾞｼｯｸM-PRO" w:hAnsi="Century" w:cs="HG丸ｺﾞｼｯｸM-PRO" w:hint="eastAsia"/>
                <w:snapToGrid/>
                <w:color w:val="0000FF"/>
                <w:szCs w:val="22"/>
              </w:rPr>
              <w:t>過去に発生した災害の写真や映像などをみて、災害について話し合おう。</w:t>
            </w: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p>
          <w:p w:rsidR="004D5E96" w:rsidRDefault="004D5E96" w:rsidP="004D5E96">
            <w:pPr>
              <w:widowControl w:val="0"/>
              <w:autoSpaceDE w:val="0"/>
              <w:autoSpaceDN w:val="0"/>
              <w:ind w:leftChars="100" w:left="224"/>
              <w:rPr>
                <w:rFonts w:ascii="HG丸ｺﾞｼｯｸM-PRO" w:eastAsia="HG丸ｺﾞｼｯｸM-PRO" w:hAnsi="Century" w:cs="HG丸ｺﾞｼｯｸM-PRO"/>
                <w:snapToGrid/>
                <w:color w:val="0000FF"/>
                <w:szCs w:val="22"/>
              </w:rPr>
            </w:pPr>
            <w:r w:rsidRPr="004D5E96">
              <w:rPr>
                <w:rFonts w:ascii="HG丸ｺﾞｼｯｸM-PRO" w:eastAsia="HG丸ｺﾞｼｯｸM-PRO" w:hAnsi="Century" w:cs="HG丸ｺﾞｼｯｸM-PRO" w:hint="eastAsia"/>
                <w:snapToGrid/>
                <w:color w:val="0000FF"/>
                <w:szCs w:val="22"/>
              </w:rPr>
              <w:t>学習問題について予想し、単元の学習計画を立てる。</w:t>
            </w:r>
          </w:p>
          <w:p w:rsidR="004D5E96" w:rsidRPr="00CE02B2" w:rsidRDefault="004D5E96"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p>
          <w:p w:rsidR="004D5E96" w:rsidRDefault="004D5E96" w:rsidP="00291EAB">
            <w:pPr>
              <w:widowControl w:val="0"/>
              <w:autoSpaceDE w:val="0"/>
              <w:autoSpaceDN w:val="0"/>
              <w:rPr>
                <w:rFonts w:ascii="HG丸ｺﾞｼｯｸM-PRO" w:eastAsia="HG丸ｺﾞｼｯｸM-PRO" w:hAnsi="Century" w:cs="HG丸ｺﾞｼｯｸM-PRO"/>
                <w:snapToGrid/>
                <w:szCs w:val="22"/>
              </w:rPr>
            </w:pPr>
            <w:r>
              <w:rPr>
                <w:rFonts w:ascii="HG丸ｺﾞｼｯｸM-PRO" w:eastAsia="HG丸ｺﾞｼｯｸM-PRO" w:hAnsi="Century" w:cs="HG丸ｺﾞｼｯｸM-PRO" w:hint="eastAsia"/>
                <w:snapToGrid/>
                <w:szCs w:val="22"/>
              </w:rPr>
              <w:t>◎家が水につかっている</w:t>
            </w:r>
          </w:p>
          <w:p w:rsidR="00D344C2" w:rsidRPr="00C25A3A" w:rsidRDefault="00D344C2" w:rsidP="00291EAB">
            <w:pPr>
              <w:widowControl w:val="0"/>
              <w:autoSpaceDE w:val="0"/>
              <w:autoSpaceDN w:val="0"/>
              <w:rPr>
                <w:rFonts w:ascii="HG丸ｺﾞｼｯｸM-PRO" w:eastAsia="HG丸ｺﾞｼｯｸM-PRO" w:hAnsi="Century" w:cs="HG丸ｺﾞｼｯｸM-PRO"/>
                <w:snapToGrid/>
                <w:szCs w:val="22"/>
              </w:rPr>
            </w:pPr>
            <w:r w:rsidRPr="00C25A3A">
              <w:rPr>
                <w:rFonts w:ascii="HG丸ｺﾞｼｯｸM-PRO" w:eastAsia="HG丸ｺﾞｼｯｸM-PRO" w:hAnsi="Century" w:cs="HG丸ｺﾞｼｯｸM-PRO" w:hint="eastAsia"/>
                <w:snapToGrid/>
                <w:szCs w:val="22"/>
              </w:rPr>
              <w:t>☆カスリーン台風の写真</w:t>
            </w:r>
          </w:p>
          <w:p w:rsidR="00D344C2" w:rsidRPr="00C25A3A" w:rsidRDefault="00D344C2" w:rsidP="00291EAB">
            <w:pPr>
              <w:widowControl w:val="0"/>
              <w:autoSpaceDE w:val="0"/>
              <w:autoSpaceDN w:val="0"/>
              <w:ind w:left="224" w:hangingChars="100" w:hanging="224"/>
              <w:rPr>
                <w:rFonts w:ascii="HG丸ｺﾞｼｯｸM-PRO" w:eastAsia="HG丸ｺﾞｼｯｸM-PRO" w:hAnsi="Century" w:cs="HG丸ｺﾞｼｯｸM-PRO"/>
                <w:snapToGrid/>
                <w:szCs w:val="22"/>
              </w:rPr>
            </w:pPr>
            <w:r w:rsidRPr="00C25A3A">
              <w:rPr>
                <w:rFonts w:ascii="HG丸ｺﾞｼｯｸM-PRO" w:eastAsia="HG丸ｺﾞｼｯｸM-PRO" w:hAnsi="Century" w:cs="HG丸ｺﾞｼｯｸM-PRO" w:hint="eastAsia"/>
                <w:snapToGrid/>
                <w:szCs w:val="22"/>
              </w:rPr>
              <w:t>・家が１階屋根あたりまで水につかっている。</w:t>
            </w:r>
          </w:p>
          <w:p w:rsidR="00D344C2" w:rsidRPr="00C25A3A" w:rsidRDefault="00D344C2" w:rsidP="00291EAB">
            <w:pPr>
              <w:widowControl w:val="0"/>
              <w:autoSpaceDE w:val="0"/>
              <w:autoSpaceDN w:val="0"/>
              <w:rPr>
                <w:rFonts w:ascii="HG丸ｺﾞｼｯｸM-PRO" w:eastAsia="HG丸ｺﾞｼｯｸM-PRO" w:hAnsi="Century" w:cs="HG丸ｺﾞｼｯｸM-PRO"/>
                <w:snapToGrid/>
                <w:szCs w:val="22"/>
              </w:rPr>
            </w:pPr>
            <w:r w:rsidRPr="00C25A3A">
              <w:rPr>
                <w:rFonts w:ascii="HG丸ｺﾞｼｯｸM-PRO" w:eastAsia="HG丸ｺﾞｼｯｸM-PRO" w:hAnsi="Century" w:cs="HG丸ｺﾞｼｯｸM-PRO" w:hint="eastAsia"/>
                <w:snapToGrid/>
                <w:szCs w:val="22"/>
              </w:rPr>
              <w:t>・歩くのが大変そう。</w:t>
            </w:r>
          </w:p>
          <w:p w:rsidR="00D344C2"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w:t>
            </w:r>
            <w:r>
              <w:rPr>
                <w:rFonts w:ascii="HG丸ｺﾞｼｯｸM-PRO" w:eastAsia="HG丸ｺﾞｼｯｸM-PRO" w:hAnsi="Century" w:cs="HG丸ｺﾞｼｯｸM-PRO" w:hint="eastAsia"/>
                <w:snapToGrid/>
                <w:color w:val="000000" w:themeColor="text1"/>
                <w:szCs w:val="22"/>
              </w:rPr>
              <w:t>平成27年関東東北豪雨</w:t>
            </w:r>
          </w:p>
          <w:p w:rsidR="00D344C2" w:rsidRPr="00ED4C71" w:rsidRDefault="00D344C2" w:rsidP="00C25A3A">
            <w:pPr>
              <w:widowControl w:val="0"/>
              <w:autoSpaceDE w:val="0"/>
              <w:autoSpaceDN w:val="0"/>
              <w:ind w:firstLineChars="100" w:firstLine="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茨城県常総市の写真</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・水が茶色い。</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・道路がない。</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・川の右側の方がひどい</w:t>
            </w:r>
          </w:p>
          <w:p w:rsidR="00D344C2"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p>
          <w:p w:rsidR="00D344C2" w:rsidRPr="00C25A3A" w:rsidRDefault="00D344C2" w:rsidP="00167641">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C25A3A">
              <w:rPr>
                <w:rFonts w:ascii="HG丸ｺﾞｼｯｸM-PRO" w:eastAsia="HG丸ｺﾞｼｯｸM-PRO" w:hAnsi="Century" w:cs="HG丸ｺﾞｼｯｸM-PRO" w:hint="eastAsia"/>
                <w:snapToGrid/>
                <w:color w:val="000000" w:themeColor="text1"/>
                <w:szCs w:val="22"/>
              </w:rPr>
              <w:t>◎台風や洪水についての本や資料を集めて調べよう。</w:t>
            </w:r>
          </w:p>
          <w:p w:rsidR="00D344C2" w:rsidRPr="00C25A3A" w:rsidRDefault="004D5E96" w:rsidP="00C25A3A">
            <w:pPr>
              <w:widowControl w:val="0"/>
              <w:autoSpaceDE w:val="0"/>
              <w:autoSpaceDN w:val="0"/>
              <w:rPr>
                <w:rFonts w:ascii="HG丸ｺﾞｼｯｸM-PRO" w:eastAsia="HG丸ｺﾞｼｯｸM-PRO" w:hAnsi="Century" w:cs="HG丸ｺﾞｼｯｸM-PRO"/>
                <w:snapToGrid/>
                <w:color w:val="000000" w:themeColor="text1"/>
                <w:szCs w:val="22"/>
              </w:rPr>
            </w:pPr>
            <w:r>
              <w:rPr>
                <w:rFonts w:ascii="HG丸ｺﾞｼｯｸM-PRO" w:eastAsia="HG丸ｺﾞｼｯｸM-PRO" w:hAnsi="Century" w:cs="HG丸ｺﾞｼｯｸM-PRO" w:hint="eastAsia"/>
                <w:snapToGrid/>
                <w:color w:val="000000" w:themeColor="text1"/>
                <w:szCs w:val="22"/>
              </w:rPr>
              <w:t>☆</w:t>
            </w:r>
            <w:r w:rsidR="00D344C2" w:rsidRPr="00C25A3A">
              <w:rPr>
                <w:rFonts w:ascii="HG丸ｺﾞｼｯｸM-PRO" w:eastAsia="HG丸ｺﾞｼｯｸM-PRO" w:hAnsi="Century" w:cs="HG丸ｺﾞｼｯｸM-PRO" w:hint="eastAsia"/>
                <w:snapToGrid/>
                <w:color w:val="000000" w:themeColor="text1"/>
                <w:szCs w:val="22"/>
              </w:rPr>
              <w:t>人々のくらしは？</w:t>
            </w:r>
          </w:p>
          <w:p w:rsidR="00D344C2" w:rsidRDefault="004D5E96" w:rsidP="00C25A3A">
            <w:pPr>
              <w:widowControl w:val="0"/>
              <w:autoSpaceDE w:val="0"/>
              <w:autoSpaceDN w:val="0"/>
              <w:rPr>
                <w:rFonts w:ascii="HG丸ｺﾞｼｯｸM-PRO" w:eastAsia="HG丸ｺﾞｼｯｸM-PRO" w:hAnsi="Century" w:cs="HG丸ｺﾞｼｯｸM-PRO"/>
                <w:snapToGrid/>
                <w:color w:val="000000" w:themeColor="text1"/>
                <w:szCs w:val="22"/>
              </w:rPr>
            </w:pPr>
            <w:r>
              <w:rPr>
                <w:rFonts w:ascii="HG丸ｺﾞｼｯｸM-PRO" w:eastAsia="HG丸ｺﾞｼｯｸM-PRO" w:hAnsi="Century" w:cs="HG丸ｺﾞｼｯｸM-PRO" w:hint="eastAsia"/>
                <w:snapToGrid/>
                <w:color w:val="000000" w:themeColor="text1"/>
                <w:szCs w:val="22"/>
              </w:rPr>
              <w:t>☆</w:t>
            </w:r>
            <w:r w:rsidR="00D344C2" w:rsidRPr="00C25A3A">
              <w:rPr>
                <w:rFonts w:ascii="HG丸ｺﾞｼｯｸM-PRO" w:eastAsia="HG丸ｺﾞｼｯｸM-PRO" w:hAnsi="Century" w:cs="HG丸ｺﾞｼｯｸM-PRO" w:hint="eastAsia"/>
                <w:snapToGrid/>
                <w:color w:val="000000" w:themeColor="text1"/>
                <w:szCs w:val="22"/>
              </w:rPr>
              <w:t>・どんな被害だったのか</w:t>
            </w:r>
          </w:p>
          <w:p w:rsidR="00D344C2"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p>
          <w:p w:rsidR="00D344C2" w:rsidRDefault="00D344C2" w:rsidP="00167641">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C25A3A">
              <w:rPr>
                <w:rFonts w:ascii="HG丸ｺﾞｼｯｸM-PRO" w:eastAsia="HG丸ｺﾞｼｯｸM-PRO" w:hAnsi="Century" w:cs="HG丸ｺﾞｼｯｸM-PRO" w:hint="eastAsia"/>
                <w:snapToGrid/>
                <w:color w:val="000000" w:themeColor="text1"/>
                <w:szCs w:val="22"/>
              </w:rPr>
              <w:t>◎もしも、利根川や渡良瀬川の堤防が壊れたら、どうなるのかな家の人に聞いて、家の備えを調べよう。</w:t>
            </w:r>
          </w:p>
          <w:p w:rsidR="00D344C2" w:rsidRPr="00ED4C71"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☆自宅や自分たちの地域はどうなるのかな。</w:t>
            </w:r>
          </w:p>
          <w:p w:rsidR="00D344C2" w:rsidRPr="00ED4C71"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・板倉町の低いところは水浸しになる。低い家は水に浸かる。</w:t>
            </w:r>
          </w:p>
          <w:p w:rsidR="00D344C2" w:rsidRPr="00ED4C71" w:rsidRDefault="00D344C2" w:rsidP="00690016">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☆町や国の人たちはどうするのかな。</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・市民へ情報を伝える</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・壊れた堤防を工事で直す</w:t>
            </w:r>
          </w:p>
          <w:p w:rsidR="00D344C2" w:rsidRPr="00ED4C71" w:rsidRDefault="00D344C2" w:rsidP="00291EAB">
            <w:pPr>
              <w:widowControl w:val="0"/>
              <w:autoSpaceDE w:val="0"/>
              <w:autoSpaceDN w:val="0"/>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・避難誘導を行う　等</w:t>
            </w:r>
          </w:p>
          <w:p w:rsidR="00D344C2" w:rsidRPr="00ED4C71"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☆家の人や自分はどうするかな。</w:t>
            </w:r>
          </w:p>
          <w:p w:rsidR="00D344C2" w:rsidRPr="00ED4C71"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ED4C71">
              <w:rPr>
                <w:rFonts w:ascii="HG丸ｺﾞｼｯｸM-PRO" w:eastAsia="HG丸ｺﾞｼｯｸM-PRO" w:hAnsi="Century" w:cs="HG丸ｺﾞｼｯｸM-PRO" w:hint="eastAsia"/>
                <w:snapToGrid/>
                <w:color w:val="000000" w:themeColor="text1"/>
                <w:szCs w:val="22"/>
              </w:rPr>
              <w:t>・逃げる。避難する。</w:t>
            </w:r>
          </w:p>
          <w:p w:rsidR="00D344C2" w:rsidRPr="00350CD5"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FF0000"/>
                <w:szCs w:val="22"/>
              </w:rPr>
            </w:pPr>
          </w:p>
          <w:p w:rsidR="00D344C2" w:rsidRDefault="00D344C2" w:rsidP="00291EAB">
            <w:pPr>
              <w:widowControl w:val="0"/>
              <w:autoSpaceDE w:val="0"/>
              <w:autoSpaceDN w:val="0"/>
              <w:rPr>
                <w:rFonts w:ascii="HG丸ｺﾞｼｯｸM-PRO" w:eastAsia="HG丸ｺﾞｼｯｸM-PRO" w:hAnsi="HG丸ｺﾞｼｯｸM-PRO"/>
                <w:szCs w:val="22"/>
              </w:rPr>
            </w:pPr>
          </w:p>
          <w:p w:rsidR="00D344C2" w:rsidRDefault="00D344C2" w:rsidP="00291EAB">
            <w:pPr>
              <w:widowControl w:val="0"/>
              <w:autoSpaceDE w:val="0"/>
              <w:autoSpaceDN w:val="0"/>
              <w:rPr>
                <w:rFonts w:ascii="HG丸ｺﾞｼｯｸM-PRO" w:eastAsia="HG丸ｺﾞｼｯｸM-PRO" w:hAnsi="HG丸ｺﾞｼｯｸM-PRO"/>
                <w:szCs w:val="22"/>
              </w:rPr>
            </w:pPr>
          </w:p>
          <w:p w:rsidR="00D344C2" w:rsidRDefault="00D344C2" w:rsidP="00291EAB">
            <w:pPr>
              <w:widowControl w:val="0"/>
              <w:autoSpaceDE w:val="0"/>
              <w:autoSpaceDN w:val="0"/>
              <w:rPr>
                <w:rFonts w:ascii="HG丸ｺﾞｼｯｸM-PRO" w:eastAsia="HG丸ｺﾞｼｯｸM-PRO" w:hAnsi="HG丸ｺﾞｼｯｸM-PRO"/>
                <w:szCs w:val="22"/>
              </w:rPr>
            </w:pPr>
          </w:p>
          <w:p w:rsidR="00D344C2" w:rsidRDefault="00D344C2" w:rsidP="00291EAB">
            <w:pPr>
              <w:widowControl w:val="0"/>
              <w:autoSpaceDE w:val="0"/>
              <w:autoSpaceDN w:val="0"/>
              <w:rPr>
                <w:rFonts w:ascii="HG丸ｺﾞｼｯｸM-PRO" w:eastAsia="HG丸ｺﾞｼｯｸM-PRO" w:hAnsi="HG丸ｺﾞｼｯｸM-PRO"/>
                <w:szCs w:val="22"/>
              </w:rPr>
            </w:pPr>
          </w:p>
          <w:p w:rsidR="00D344C2" w:rsidRDefault="00D344C2" w:rsidP="00291EAB">
            <w:pPr>
              <w:widowControl w:val="0"/>
              <w:autoSpaceDE w:val="0"/>
              <w:autoSpaceDN w:val="0"/>
              <w:rPr>
                <w:rFonts w:ascii="HG丸ｺﾞｼｯｸM-PRO" w:eastAsia="HG丸ｺﾞｼｯｸM-PRO" w:hAnsi="HG丸ｺﾞｼｯｸM-PRO"/>
                <w:szCs w:val="22"/>
              </w:rPr>
            </w:pPr>
          </w:p>
          <w:p w:rsidR="00D344C2" w:rsidRPr="00350CD5" w:rsidRDefault="00D344C2" w:rsidP="00E03D35">
            <w:pPr>
              <w:widowControl w:val="0"/>
              <w:autoSpaceDE w:val="0"/>
              <w:autoSpaceDN w:val="0"/>
              <w:rPr>
                <w:rFonts w:ascii="HG丸ｺﾞｼｯｸM-PRO" w:eastAsia="HG丸ｺﾞｼｯｸM-PRO" w:hAnsi="HG丸ｺﾞｼｯｸM-PRO"/>
                <w:szCs w:val="22"/>
              </w:rPr>
            </w:pPr>
          </w:p>
        </w:tc>
        <w:tc>
          <w:tcPr>
            <w:tcW w:w="2096" w:type="dxa"/>
          </w:tcPr>
          <w:p w:rsidR="00AF094F" w:rsidRDefault="00E54720" w:rsidP="00167641">
            <w:pPr>
              <w:ind w:left="204" w:hangingChars="100" w:hanging="204"/>
              <w:rPr>
                <w:rFonts w:ascii="HG丸ｺﾞｼｯｸM-PRO" w:eastAsia="HG丸ｺﾞｼｯｸM-PRO" w:hAnsi="HG丸ｺﾞｼｯｸM-PRO"/>
                <w:noProof/>
                <w:snapToGrid/>
                <w:sz w:val="20"/>
                <w:szCs w:val="20"/>
              </w:rPr>
            </w:pPr>
            <w:r>
              <w:rPr>
                <w:rFonts w:ascii="HG丸ｺﾞｼｯｸM-PRO" w:eastAsia="HG丸ｺﾞｼｯｸM-PRO" w:hAnsi="HG丸ｺﾞｼｯｸM-PRO" w:hint="eastAsia"/>
                <w:noProof/>
                <w:snapToGrid/>
                <w:sz w:val="20"/>
                <w:szCs w:val="20"/>
              </w:rPr>
              <w:lastRenderedPageBreak/>
              <w:t>〇</w:t>
            </w:r>
            <w:r w:rsidR="004D5E96" w:rsidRPr="004D5E96">
              <w:rPr>
                <w:rFonts w:ascii="HG丸ｺﾞｼｯｸM-PRO" w:eastAsia="HG丸ｺﾞｼｯｸM-PRO" w:hAnsi="HG丸ｺﾞｼｯｸM-PRO" w:hint="eastAsia"/>
                <w:noProof/>
                <w:snapToGrid/>
                <w:sz w:val="20"/>
                <w:szCs w:val="20"/>
              </w:rPr>
              <w:t>過去に板倉町（</w:t>
            </w:r>
            <w:r w:rsidR="004D5E96" w:rsidRPr="004D5E96">
              <w:rPr>
                <w:rFonts w:ascii="HG丸ｺﾞｼｯｸM-PRO" w:eastAsia="HG丸ｺﾞｼｯｸM-PRO" w:hAnsi="HG丸ｺﾞｼｯｸM-PRO"/>
                <w:noProof/>
                <w:snapToGrid/>
                <w:sz w:val="20"/>
                <w:szCs w:val="20"/>
              </w:rPr>
              <w:t>群馬県）で大きな災害となったカスリーン台風や、茨城県の水害について取り上げることにより、より身近で喫緊の課題として捉え、追求しようとする意欲を高めることができるようにする。</w:t>
            </w: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Pr="00E54720"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Pr="00E54720"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AF094F" w:rsidP="004D5E96">
            <w:pPr>
              <w:rPr>
                <w:rFonts w:ascii="HG丸ｺﾞｼｯｸM-PRO" w:eastAsia="HG丸ｺﾞｼｯｸM-PRO" w:hAnsi="HG丸ｺﾞｼｯｸM-PRO"/>
                <w:noProof/>
                <w:snapToGrid/>
                <w:sz w:val="20"/>
                <w:szCs w:val="20"/>
              </w:rPr>
            </w:pPr>
          </w:p>
          <w:p w:rsidR="00AF094F" w:rsidRDefault="00D84610" w:rsidP="00167641">
            <w:pPr>
              <w:ind w:left="204" w:hangingChars="100" w:hanging="204"/>
              <w:rPr>
                <w:rFonts w:ascii="HG丸ｺﾞｼｯｸM-PRO" w:eastAsia="HG丸ｺﾞｼｯｸM-PRO" w:hAnsi="HG丸ｺﾞｼｯｸM-PRO"/>
                <w:noProof/>
                <w:snapToGrid/>
                <w:sz w:val="20"/>
                <w:szCs w:val="20"/>
              </w:rPr>
            </w:pPr>
            <w:r>
              <w:rPr>
                <w:rFonts w:ascii="HG丸ｺﾞｼｯｸM-PRO" w:eastAsia="HG丸ｺﾞｼｯｸM-PRO" w:hAnsi="HG丸ｺﾞｼｯｸM-PRO" w:hint="eastAsia"/>
                <w:noProof/>
                <w:snapToGrid/>
                <w:sz w:val="20"/>
                <w:szCs w:val="20"/>
              </w:rPr>
              <w:t>〇</w:t>
            </w:r>
            <w:r w:rsidR="00AF094F" w:rsidRPr="00AF094F">
              <w:rPr>
                <w:rFonts w:ascii="HG丸ｺﾞｼｯｸM-PRO" w:eastAsia="HG丸ｺﾞｼｯｸM-PRO" w:hAnsi="HG丸ｺﾞｼｯｸM-PRO" w:hint="eastAsia"/>
                <w:noProof/>
                <w:snapToGrid/>
                <w:sz w:val="20"/>
                <w:szCs w:val="20"/>
              </w:rPr>
              <w:t>「県や町」「地域」「家庭」「防災センター」「学校」などの観点で調べていくという見通しを持つことができるようにする</w:t>
            </w:r>
          </w:p>
          <w:p w:rsidR="00AF094F" w:rsidRDefault="00AF094F" w:rsidP="004D5E96">
            <w:pPr>
              <w:rPr>
                <w:rFonts w:ascii="HG丸ｺﾞｼｯｸM-PRO" w:eastAsia="HG丸ｺﾞｼｯｸM-PRO" w:hAnsi="HG丸ｺﾞｼｯｸM-PRO"/>
                <w:noProof/>
                <w:snapToGrid/>
                <w:sz w:val="20"/>
                <w:szCs w:val="20"/>
              </w:rPr>
            </w:pPr>
          </w:p>
          <w:p w:rsidR="00D344C2" w:rsidRDefault="00D344C2" w:rsidP="004D5E96">
            <w:pPr>
              <w:rPr>
                <w:rFonts w:ascii="HG丸ｺﾞｼｯｸM-PRO" w:eastAsia="HG丸ｺﾞｼｯｸM-PRO" w:hAnsi="HG丸ｺﾞｼｯｸM-PRO"/>
                <w:noProof/>
                <w:snapToGrid/>
                <w:sz w:val="20"/>
                <w:szCs w:val="20"/>
              </w:rPr>
            </w:pPr>
          </w:p>
        </w:tc>
        <w:tc>
          <w:tcPr>
            <w:tcW w:w="13065" w:type="dxa"/>
          </w:tcPr>
          <w:p w:rsidR="00D344C2" w:rsidRPr="00964104" w:rsidRDefault="00D344C2" w:rsidP="00291EAB">
            <w:pPr>
              <w:rPr>
                <w:rFonts w:ascii="HG丸ｺﾞｼｯｸM-PRO" w:eastAsia="HG丸ｺﾞｼｯｸM-PRO" w:hAnsi="HG丸ｺﾞｼｯｸM-PRO"/>
                <w:sz w:val="20"/>
                <w:szCs w:val="20"/>
              </w:rPr>
            </w:pPr>
            <w:r w:rsidRPr="001505B2">
              <w:rPr>
                <w:rFonts w:ascii="HG丸ｺﾞｼｯｸM-PRO" w:eastAsia="HG丸ｺﾞｼｯｸM-PRO" w:hAnsi="HG丸ｺﾞｼｯｸM-PRO" w:hint="eastAsia"/>
                <w:sz w:val="24"/>
                <w:shd w:val="clear" w:color="auto" w:fill="FFC000"/>
              </w:rPr>
              <w:t>水害写真</w:t>
            </w:r>
            <w:r>
              <w:rPr>
                <w:rFonts w:ascii="HG丸ｺﾞｼｯｸM-PRO" w:eastAsia="HG丸ｺﾞｼｯｸM-PRO" w:hAnsi="HG丸ｺﾞｼｯｸM-PRO" w:hint="eastAsia"/>
                <w:sz w:val="24"/>
                <w:shd w:val="clear" w:color="auto" w:fill="FFC000"/>
              </w:rPr>
              <w:t>1</w:t>
            </w:r>
            <w:r w:rsidRPr="001505B2">
              <w:rPr>
                <w:rFonts w:ascii="HG丸ｺﾞｼｯｸM-PRO" w:eastAsia="HG丸ｺﾞｼｯｸM-PRO" w:hAnsi="HG丸ｺﾞｼｯｸM-PRO" w:hint="eastAsia"/>
                <w:sz w:val="24"/>
                <w:shd w:val="clear" w:color="auto" w:fill="FFC000"/>
              </w:rPr>
              <w:t>（</w:t>
            </w:r>
            <w:r>
              <w:rPr>
                <w:rFonts w:ascii="HG丸ｺﾞｼｯｸM-PRO" w:eastAsia="HG丸ｺﾞｼｯｸM-PRO" w:hAnsi="HG丸ｺﾞｼｯｸM-PRO" w:hint="eastAsia"/>
                <w:sz w:val="24"/>
                <w:shd w:val="clear" w:color="auto" w:fill="FFC000"/>
              </w:rPr>
              <w:t>昭和22年</w:t>
            </w:r>
            <w:r w:rsidRPr="001505B2">
              <w:rPr>
                <w:rFonts w:ascii="HG丸ｺﾞｼｯｸM-PRO" w:eastAsia="HG丸ｺﾞｼｯｸM-PRO" w:hAnsi="HG丸ｺﾞｼｯｸM-PRO" w:hint="eastAsia"/>
                <w:sz w:val="24"/>
                <w:shd w:val="clear" w:color="auto" w:fill="FFC000"/>
              </w:rPr>
              <w:t>カスリーン台風：利根川の決壊）</w:t>
            </w:r>
            <w:r w:rsidRPr="00B86141">
              <w:rPr>
                <w:rFonts w:ascii="HG丸ｺﾞｼｯｸM-PRO" w:eastAsia="HG丸ｺﾞｼｯｸM-PRO" w:hAnsi="HG丸ｺﾞｼｯｸM-PRO" w:hint="eastAsia"/>
                <w:sz w:val="24"/>
              </w:rPr>
              <w:t>（</w:t>
            </w:r>
            <w:r w:rsidRPr="00B86141">
              <w:rPr>
                <w:rFonts w:ascii="HG丸ｺﾞｼｯｸM-PRO" w:eastAsia="HG丸ｺﾞｼｯｸM-PRO" w:hAnsi="HG丸ｺﾞｼｯｸM-PRO" w:hint="eastAsia"/>
                <w:sz w:val="20"/>
                <w:szCs w:val="20"/>
              </w:rPr>
              <w:t>参照</w:t>
            </w:r>
            <w:r w:rsidRPr="00B86141">
              <w:rPr>
                <w:rFonts w:ascii="HG丸ｺﾞｼｯｸM-PRO" w:eastAsia="HG丸ｺﾞｼｯｸM-PRO" w:hAnsi="HG丸ｺﾞｼｯｸM-PRO"/>
                <w:sz w:val="20"/>
                <w:szCs w:val="20"/>
              </w:rPr>
              <w:t>：</w:t>
            </w:r>
            <w:r w:rsidRPr="00B86141">
              <w:rPr>
                <w:rFonts w:ascii="HG丸ｺﾞｼｯｸM-PRO" w:eastAsia="HG丸ｺﾞｼｯｸM-PRO" w:hAnsi="HG丸ｺﾞｼｯｸM-PRO" w:hint="eastAsia"/>
                <w:sz w:val="20"/>
                <w:szCs w:val="20"/>
              </w:rPr>
              <w:t>防災</w:t>
            </w:r>
            <w:r w:rsidRPr="00B86141">
              <w:rPr>
                <w:rFonts w:ascii="HG丸ｺﾞｼｯｸM-PRO" w:eastAsia="HG丸ｺﾞｼｯｸM-PRO" w:hAnsi="HG丸ｺﾞｼｯｸM-PRO"/>
                <w:sz w:val="20"/>
                <w:szCs w:val="20"/>
              </w:rPr>
              <w:t>教育学習指導計画（案）解説、p1</w:t>
            </w:r>
            <w:r w:rsidRPr="00B86141">
              <w:rPr>
                <w:rFonts w:ascii="HG丸ｺﾞｼｯｸM-PRO" w:eastAsia="HG丸ｺﾞｼｯｸM-PRO" w:hAnsi="HG丸ｺﾞｼｯｸM-PRO" w:hint="eastAsia"/>
                <w:sz w:val="20"/>
                <w:szCs w:val="20"/>
              </w:rPr>
              <w:t>）</w:t>
            </w:r>
          </w:p>
          <w:p w:rsidR="00D344C2" w:rsidRPr="00083F02" w:rsidRDefault="001573D5" w:rsidP="00291EAB">
            <w:pPr>
              <w:rPr>
                <w:rFonts w:ascii="HG丸ｺﾞｼｯｸM-PRO" w:eastAsia="HG丸ｺﾞｼｯｸM-PRO" w:hAnsi="HG丸ｺﾞｼｯｸM-PRO"/>
                <w:color w:val="0000FF"/>
                <w:sz w:val="20"/>
                <w:szCs w:val="20"/>
              </w:rPr>
            </w:pPr>
            <w:r w:rsidRPr="00083F02">
              <w:rPr>
                <w:rFonts w:asciiTheme="minorHAnsi" w:eastAsiaTheme="minorEastAsia" w:hAnsiTheme="minorHAnsi" w:cstheme="minorBidi"/>
                <w:noProof/>
                <w:snapToGrid/>
                <w:color w:val="0000FF"/>
                <w:kern w:val="2"/>
                <w:sz w:val="21"/>
                <w:szCs w:val="22"/>
              </w:rPr>
              <mc:AlternateContent>
                <mc:Choice Requires="wps">
                  <w:drawing>
                    <wp:anchor distT="0" distB="0" distL="114300" distR="114300" simplePos="0" relativeHeight="252215808" behindDoc="0" locked="0" layoutInCell="1" allowOverlap="1" wp14:anchorId="570E86B7" wp14:editId="63530EFE">
                      <wp:simplePos x="0" y="0"/>
                      <wp:positionH relativeFrom="column">
                        <wp:posOffset>2685415</wp:posOffset>
                      </wp:positionH>
                      <wp:positionV relativeFrom="paragraph">
                        <wp:posOffset>180340</wp:posOffset>
                      </wp:positionV>
                      <wp:extent cx="2571750" cy="250825"/>
                      <wp:effectExtent l="0" t="0" r="19050" b="15875"/>
                      <wp:wrapNone/>
                      <wp:docPr id="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250825"/>
                              </a:xfrm>
                              <a:prstGeom prst="rect">
                                <a:avLst/>
                              </a:prstGeom>
                              <a:solidFill>
                                <a:srgbClr val="FFFFFF"/>
                              </a:solidFill>
                              <a:ln w="12700">
                                <a:solidFill>
                                  <a:srgbClr val="0070C0"/>
                                </a:solidFill>
                                <a:miter lim="800000"/>
                                <a:headEnd/>
                                <a:tailEnd/>
                              </a:ln>
                            </wps:spPr>
                            <wps:txbx>
                              <w:txbxContent>
                                <w:p w:rsidR="00690016" w:rsidRPr="00E746A0" w:rsidRDefault="00690016" w:rsidP="00EF751F">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2</w:t>
                                  </w:r>
                                  <w:r>
                                    <w:rPr>
                                      <w:rFonts w:ascii="HG丸ｺﾞｼｯｸM-PRO" w:eastAsia="HG丸ｺﾞｼｯｸM-PRO" w:hAnsi="HG丸ｺﾞｼｯｸM-PRO" w:hint="eastAsia"/>
                                      <w:color w:val="0070C0"/>
                                      <w:sz w:val="24"/>
                                    </w:rPr>
                                    <w:t>)</w:t>
                                  </w:r>
                                  <w:r w:rsidRPr="00E746A0">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hint="eastAsia"/>
                                      <w:color w:val="0070C0"/>
                                      <w:sz w:val="24"/>
                                    </w:rPr>
                                    <w:t>の破堤箇所（現加須市）</w:t>
                                  </w:r>
                                </w:p>
                              </w:txbxContent>
                            </wps:txbx>
                            <wps:bodyPr rot="0" vert="horz" wrap="square" lIns="36000" tIns="0" rIns="36000" bIns="0" anchor="t" anchorCtr="0">
                              <a:noAutofit/>
                            </wps:bodyPr>
                          </wps:wsp>
                        </a:graphicData>
                      </a:graphic>
                    </wp:anchor>
                  </w:drawing>
                </mc:Choice>
                <mc:Fallback>
                  <w:pict>
                    <v:shapetype w14:anchorId="570E86B7" id="_x0000_t202" coordsize="21600,21600" o:spt="202" path="m,l,21600r21600,l21600,xe">
                      <v:stroke joinstyle="miter"/>
                      <v:path gradientshapeok="t" o:connecttype="rect"/>
                    </v:shapetype>
                    <v:shape id="テキスト ボックス 2" o:spid="_x0000_s1026" type="#_x0000_t202" style="position:absolute;margin-left:211.45pt;margin-top:14.2pt;width:202.5pt;height:19.75pt;z-index:252215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" strokecolor="#0070c0" strokeweight="1pt">
                      <v:textbox inset="1mm,0,1mm,0">
                        <w:txbxContent>
                          <w:p w:rsidR="00690016" w:rsidRPr="00E746A0" w:rsidRDefault="00690016" w:rsidP="00EF751F">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2</w:t>
                            </w:r>
                            <w:r>
                              <w:rPr>
                                <w:rFonts w:ascii="HG丸ｺﾞｼｯｸM-PRO" w:eastAsia="HG丸ｺﾞｼｯｸM-PRO" w:hAnsi="HG丸ｺﾞｼｯｸM-PRO" w:hint="eastAsia"/>
                                <w:color w:val="0070C0"/>
                                <w:sz w:val="24"/>
                              </w:rPr>
                              <w:t>)</w:t>
                            </w:r>
                            <w:r w:rsidRPr="00E746A0">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hint="eastAsia"/>
                                <w:color w:val="0070C0"/>
                                <w:sz w:val="24"/>
                              </w:rPr>
                              <w:t>の破堤箇所（現加須市）</w:t>
                            </w:r>
                          </w:p>
                        </w:txbxContent>
                      </v:textbox>
                    </v:shape>
                  </w:pict>
                </mc:Fallback>
              </mc:AlternateContent>
            </w:r>
            <w:r w:rsidR="005D5C45" w:rsidRPr="00083F02">
              <w:rPr>
                <w:rFonts w:asciiTheme="minorHAnsi" w:eastAsiaTheme="minorEastAsia" w:hAnsiTheme="minorHAnsi" w:cstheme="minorBidi"/>
                <w:noProof/>
                <w:snapToGrid/>
                <w:color w:val="0000FF"/>
                <w:kern w:val="2"/>
                <w:sz w:val="21"/>
                <w:szCs w:val="22"/>
              </w:rPr>
              <mc:AlternateContent>
                <mc:Choice Requires="wps">
                  <w:drawing>
                    <wp:anchor distT="45720" distB="45720" distL="114300" distR="114300" simplePos="0" relativeHeight="252211712" behindDoc="0" locked="0" layoutInCell="1" allowOverlap="1" wp14:anchorId="0473116D" wp14:editId="4D702C55">
                      <wp:simplePos x="0" y="0"/>
                      <wp:positionH relativeFrom="column">
                        <wp:posOffset>5288280</wp:posOffset>
                      </wp:positionH>
                      <wp:positionV relativeFrom="paragraph">
                        <wp:posOffset>159385</wp:posOffset>
                      </wp:positionV>
                      <wp:extent cx="2763520" cy="271780"/>
                      <wp:effectExtent l="0" t="0" r="17780" b="13970"/>
                      <wp:wrapNone/>
                      <wp:docPr id="4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3520" cy="271780"/>
                              </a:xfrm>
                              <a:prstGeom prst="rect">
                                <a:avLst/>
                              </a:prstGeom>
                              <a:solidFill>
                                <a:srgbClr val="FFFFFF"/>
                              </a:solidFill>
                              <a:ln w="12700">
                                <a:solidFill>
                                  <a:srgbClr val="0070C0"/>
                                </a:solidFill>
                                <a:miter lim="800000"/>
                                <a:headEnd/>
                                <a:tailEnd/>
                              </a:ln>
                            </wps:spPr>
                            <wps:txbx>
                              <w:txbxContent>
                                <w:p w:rsidR="00690016" w:rsidRPr="00E746A0" w:rsidRDefault="00690016" w:rsidP="00EF751F">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3</w:t>
                                  </w:r>
                                  <w:r>
                                    <w:rPr>
                                      <w:rFonts w:ascii="HG丸ｺﾞｼｯｸM-PRO" w:eastAsia="HG丸ｺﾞｼｯｸM-PRO" w:hAnsi="HG丸ｺﾞｼｯｸM-PRO" w:hint="eastAsia"/>
                                      <w:color w:val="0070C0"/>
                                      <w:sz w:val="24"/>
                                    </w:rPr>
                                    <w:t>)</w:t>
                                  </w:r>
                                  <w:r w:rsidRPr="00E746A0">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hint="eastAsia"/>
                                      <w:color w:val="0070C0"/>
                                      <w:sz w:val="24"/>
                                    </w:rPr>
                                    <w:t>の堤防決壊による浸水区域</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3116D" id="_x0000_s1027" type="#_x0000_t202" style="position:absolute;margin-left:416.4pt;margin-top:12.55pt;width:217.6pt;height:21.4pt;z-index:252211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" strokecolor="#0070c0" strokeweight="1pt">
                      <v:textbox inset=",0,,0">
                        <w:txbxContent>
                          <w:p w:rsidR="00690016" w:rsidRPr="00E746A0" w:rsidRDefault="00690016" w:rsidP="00EF751F">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3</w:t>
                            </w:r>
                            <w:r>
                              <w:rPr>
                                <w:rFonts w:ascii="HG丸ｺﾞｼｯｸM-PRO" w:eastAsia="HG丸ｺﾞｼｯｸM-PRO" w:hAnsi="HG丸ｺﾞｼｯｸM-PRO" w:hint="eastAsia"/>
                                <w:color w:val="0070C0"/>
                                <w:sz w:val="24"/>
                              </w:rPr>
                              <w:t>)</w:t>
                            </w:r>
                            <w:r w:rsidRPr="00E746A0">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hint="eastAsia"/>
                                <w:color w:val="0070C0"/>
                                <w:sz w:val="24"/>
                              </w:rPr>
                              <w:t>の堤防決壊による浸水区域</w:t>
                            </w:r>
                          </w:p>
                        </w:txbxContent>
                      </v:textbox>
                    </v:shape>
                  </w:pict>
                </mc:Fallback>
              </mc:AlternateContent>
            </w:r>
            <w:r w:rsidR="00D344C2" w:rsidRPr="00083F02">
              <w:rPr>
                <w:rFonts w:asciiTheme="minorHAnsi" w:eastAsiaTheme="minorEastAsia" w:hAnsiTheme="minorHAnsi" w:cstheme="minorBidi"/>
                <w:noProof/>
                <w:snapToGrid/>
                <w:color w:val="0000FF"/>
                <w:kern w:val="2"/>
                <w:sz w:val="21"/>
                <w:szCs w:val="22"/>
              </w:rPr>
              <mc:AlternateContent>
                <mc:Choice Requires="wps">
                  <w:drawing>
                    <wp:anchor distT="45720" distB="45720" distL="114300" distR="114300" simplePos="0" relativeHeight="252210688" behindDoc="0" locked="0" layoutInCell="1" allowOverlap="1" wp14:anchorId="5CFBFE0E" wp14:editId="4A4E3B53">
                      <wp:simplePos x="0" y="0"/>
                      <wp:positionH relativeFrom="column">
                        <wp:posOffset>236220</wp:posOffset>
                      </wp:positionH>
                      <wp:positionV relativeFrom="paragraph">
                        <wp:posOffset>159385</wp:posOffset>
                      </wp:positionV>
                      <wp:extent cx="1808329" cy="251460"/>
                      <wp:effectExtent l="0" t="0" r="20955" b="1524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8329" cy="251460"/>
                              </a:xfrm>
                              <a:prstGeom prst="rect">
                                <a:avLst/>
                              </a:prstGeom>
                              <a:solidFill>
                                <a:srgbClr val="FFFFFF"/>
                              </a:solidFill>
                              <a:ln w="12700">
                                <a:solidFill>
                                  <a:srgbClr val="0070C0"/>
                                </a:solidFill>
                                <a:miter lim="800000"/>
                                <a:headEnd/>
                                <a:tailEnd/>
                              </a:ln>
                            </wps:spPr>
                            <wps:txbx>
                              <w:txbxContent>
                                <w:p w:rsidR="00690016" w:rsidRPr="00E746A0" w:rsidRDefault="00690016" w:rsidP="00EF751F">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(1)</w:t>
                                  </w:r>
                                  <w:r w:rsidRPr="00E746A0">
                                    <w:rPr>
                                      <w:rFonts w:ascii="HG丸ｺﾞｼｯｸM-PRO" w:eastAsia="HG丸ｺﾞｼｯｸM-PRO" w:hAnsi="HG丸ｺﾞｼｯｸM-PRO" w:hint="eastAsia"/>
                                      <w:color w:val="0070C0"/>
                                      <w:sz w:val="24"/>
                                    </w:rPr>
                                    <w:t>利根川沿</w:t>
                                  </w:r>
                                  <w:r>
                                    <w:rPr>
                                      <w:rFonts w:ascii="HG丸ｺﾞｼｯｸM-PRO" w:eastAsia="HG丸ｺﾞｼｯｸM-PRO" w:hAnsi="HG丸ｺﾞｼｯｸM-PRO" w:hint="eastAsia"/>
                                      <w:color w:val="0070C0"/>
                                      <w:sz w:val="24"/>
                                    </w:rPr>
                                    <w:t>川</w:t>
                                  </w:r>
                                  <w:r w:rsidRPr="00E746A0">
                                    <w:rPr>
                                      <w:rFonts w:ascii="HG丸ｺﾞｼｯｸM-PRO" w:eastAsia="HG丸ｺﾞｼｯｸM-PRO" w:hAnsi="HG丸ｺﾞｼｯｸM-PRO" w:hint="eastAsia"/>
                                      <w:color w:val="0070C0"/>
                                      <w:sz w:val="24"/>
                                    </w:rPr>
                                    <w:t>の浸水</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FBFE0E" id="_x0000_s1028" type="#_x0000_t202" style="position:absolute;margin-left:18.6pt;margin-top:12.55pt;width:142.4pt;height:19.8pt;z-index:252210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" strokecolor="#0070c0" strokeweight="1pt">
                      <v:textbox inset=",0,,0">
                        <w:txbxContent>
                          <w:p w:rsidR="00690016" w:rsidRPr="00E746A0" w:rsidRDefault="00690016" w:rsidP="00EF751F">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(1)</w:t>
                            </w:r>
                            <w:r w:rsidRPr="00E746A0">
                              <w:rPr>
                                <w:rFonts w:ascii="HG丸ｺﾞｼｯｸM-PRO" w:eastAsia="HG丸ｺﾞｼｯｸM-PRO" w:hAnsi="HG丸ｺﾞｼｯｸM-PRO" w:hint="eastAsia"/>
                                <w:color w:val="0070C0"/>
                                <w:sz w:val="24"/>
                              </w:rPr>
                              <w:t>利根川沿</w:t>
                            </w:r>
                            <w:r>
                              <w:rPr>
                                <w:rFonts w:ascii="HG丸ｺﾞｼｯｸM-PRO" w:eastAsia="HG丸ｺﾞｼｯｸM-PRO" w:hAnsi="HG丸ｺﾞｼｯｸM-PRO" w:hint="eastAsia"/>
                                <w:color w:val="0070C0"/>
                                <w:sz w:val="24"/>
                              </w:rPr>
                              <w:t>川</w:t>
                            </w:r>
                            <w:r w:rsidRPr="00E746A0">
                              <w:rPr>
                                <w:rFonts w:ascii="HG丸ｺﾞｼｯｸM-PRO" w:eastAsia="HG丸ｺﾞｼｯｸM-PRO" w:hAnsi="HG丸ｺﾞｼｯｸM-PRO" w:hint="eastAsia"/>
                                <w:color w:val="0070C0"/>
                                <w:sz w:val="24"/>
                              </w:rPr>
                              <w:t>の浸水</w:t>
                            </w:r>
                          </w:p>
                        </w:txbxContent>
                      </v:textbox>
                    </v:shape>
                  </w:pict>
                </mc:Fallback>
              </mc:AlternateContent>
            </w:r>
            <w:r w:rsidR="00D344C2" w:rsidRPr="00083F02">
              <w:rPr>
                <w:rFonts w:ascii="HG丸ｺﾞｼｯｸM-PRO" w:eastAsia="HG丸ｺﾞｼｯｸM-PRO" w:hAnsi="HG丸ｺﾞｼｯｸM-PRO" w:hint="eastAsia"/>
                <w:color w:val="0000FF"/>
                <w:sz w:val="20"/>
                <w:szCs w:val="20"/>
              </w:rPr>
              <w:t xml:space="preserve">　</w:t>
            </w:r>
          </w:p>
          <w:p w:rsidR="00D344C2" w:rsidRDefault="005D5C45"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227072" behindDoc="0" locked="0" layoutInCell="1" allowOverlap="1" wp14:anchorId="70A7CCC7" wp14:editId="7067E653">
                      <wp:simplePos x="0" y="0"/>
                      <wp:positionH relativeFrom="column">
                        <wp:posOffset>3932649</wp:posOffset>
                      </wp:positionH>
                      <wp:positionV relativeFrom="paragraph">
                        <wp:posOffset>149708</wp:posOffset>
                      </wp:positionV>
                      <wp:extent cx="1" cy="8035628"/>
                      <wp:effectExtent l="0" t="4017645" r="4040505" b="0"/>
                      <wp:wrapNone/>
                      <wp:docPr id="2101" name="直線コネクタ 2101"/>
                      <wp:cNvGraphicFramePr/>
                      <a:graphic xmlns:a="http://schemas.openxmlformats.org/drawingml/2006/main">
                        <a:graphicData uri="http://schemas.microsoft.com/office/word/2010/wordprocessingShape">
                          <wps:wsp>
                            <wps:cNvCnPr/>
                            <wps:spPr>
                              <a:xfrm rot="5400000" flipH="1">
                                <a:off x="0" y="0"/>
                                <a:ext cx="1" cy="80356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AF475A" id="直線コネクタ 2101" o:spid="_x0000_s1026" style="position:absolute;left:0;text-align:left;rotation:-90;flip:x;z-index:2522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65pt,11.8pt" to="309.65pt,6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" strokecolor="black [3213]" strokeweight=".5pt">
                      <v:stroke joinstyle="miter"/>
                    </v:line>
                  </w:pict>
                </mc:Fallback>
              </mc:AlternateContent>
            </w:r>
            <w:r w:rsidR="00D344C2">
              <w:rPr>
                <w:rFonts w:ascii="HG丸ｺﾞｼｯｸM-PRO" w:eastAsia="HG丸ｺﾞｼｯｸM-PRO" w:hAnsi="HG丸ｺﾞｼｯｸM-PRO" w:hint="eastAsia"/>
                <w:sz w:val="20"/>
                <w:szCs w:val="20"/>
              </w:rPr>
              <w:t xml:space="preserve">　　</w:t>
            </w:r>
          </w:p>
          <w:p w:rsidR="00D344C2" w:rsidRDefault="00AF094F"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g">
                  <w:drawing>
                    <wp:anchor distT="0" distB="0" distL="114300" distR="114300" simplePos="0" relativeHeight="252226048" behindDoc="0" locked="0" layoutInCell="1" allowOverlap="1">
                      <wp:simplePos x="0" y="0"/>
                      <wp:positionH relativeFrom="column">
                        <wp:posOffset>-83185</wp:posOffset>
                      </wp:positionH>
                      <wp:positionV relativeFrom="paragraph">
                        <wp:posOffset>51435</wp:posOffset>
                      </wp:positionV>
                      <wp:extent cx="2840355" cy="3359785"/>
                      <wp:effectExtent l="0" t="0" r="0" b="0"/>
                      <wp:wrapNone/>
                      <wp:docPr id="102" name="グループ化 102"/>
                      <wp:cNvGraphicFramePr/>
                      <a:graphic xmlns:a="http://schemas.openxmlformats.org/drawingml/2006/main">
                        <a:graphicData uri="http://schemas.microsoft.com/office/word/2010/wordprocessingGroup">
                          <wpg:wgp>
                            <wpg:cNvGrpSpPr/>
                            <wpg:grpSpPr>
                              <a:xfrm>
                                <a:off x="0" y="0"/>
                                <a:ext cx="2840355" cy="3359785"/>
                                <a:chOff x="277504" y="-4384"/>
                                <a:chExt cx="2840981" cy="3360359"/>
                              </a:xfrm>
                            </wpg:grpSpPr>
                            <wpg:grpSp>
                              <wpg:cNvPr id="2100" name="グループ化 2100"/>
                              <wpg:cNvGrpSpPr/>
                              <wpg:grpSpPr>
                                <a:xfrm>
                                  <a:off x="277504" y="-4384"/>
                                  <a:ext cx="2840981" cy="3360359"/>
                                  <a:chOff x="277532" y="-4384"/>
                                  <a:chExt cx="2841272" cy="3360578"/>
                                </a:xfrm>
                              </wpg:grpSpPr>
                              <pic:pic xmlns:pic="http://schemas.openxmlformats.org/drawingml/2006/picture">
                                <pic:nvPicPr>
                                  <pic:cNvPr id="19" name="図 19"/>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a:off x="285751" y="523142"/>
                                    <a:ext cx="3108325" cy="2557780"/>
                                  </a:xfrm>
                                  <a:prstGeom prst="rect">
                                    <a:avLst/>
                                  </a:prstGeom>
                                </pic:spPr>
                              </pic:pic>
                              <wps:wsp>
                                <wps:cNvPr id="1035" name="テキスト ボックス 1035"/>
                                <wps:cNvSpPr txBox="1"/>
                                <wps:spPr>
                                  <a:xfrm>
                                    <a:off x="277532" y="-4384"/>
                                    <a:ext cx="1096010" cy="250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0016" w:rsidRPr="001051B1" w:rsidRDefault="00690016" w:rsidP="00344A33">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040" name="テキスト ボックス 1040"/>
                                <wps:cNvSpPr txBox="1"/>
                                <wps:spPr>
                                  <a:xfrm rot="320998">
                                    <a:off x="580292" y="1828800"/>
                                    <a:ext cx="1270635" cy="3067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0016" w:rsidRPr="00344A33" w:rsidRDefault="00690016" w:rsidP="00290F23">
                                      <w:pPr>
                                        <w:rPr>
                                          <w:rFonts w:ascii="メイリオ" w:eastAsia="メイリオ" w:hAnsi="メイリオ"/>
                                          <w:b/>
                                          <w:color w:val="000000" w:themeColor="text1"/>
                                          <w:sz w:val="16"/>
                                          <w:szCs w:val="16"/>
                                          <w14:shadow w14:blurRad="50800" w14:dist="38100" w14:dir="2700000" w14:sx="100000" w14:sy="100000" w14:kx="0" w14:ky="0" w14:algn="tl">
                                            <w14:srgbClr w14:val="000000">
                                              <w14:alpha w14:val="60000"/>
                                            </w14:srgbClr>
                                          </w14:shadow>
                                        </w:rPr>
                                      </w:pPr>
                                      <w:r w:rsidRPr="00344A33">
                                        <w:rPr>
                                          <w:rFonts w:ascii="メイリオ" w:eastAsia="メイリオ" w:hAnsi="メイリオ" w:hint="eastAsia"/>
                                          <w:b/>
                                          <w:color w:val="000000" w:themeColor="text1"/>
                                          <w:sz w:val="16"/>
                                          <w:szCs w:val="16"/>
                                          <w14:shadow w14:blurRad="50800" w14:dist="38100" w14:dir="2700000" w14:sx="100000" w14:sy="100000" w14:kx="0" w14:ky="0" w14:algn="tl">
                                            <w14:srgbClr w14:val="000000">
                                              <w14:alpha w14:val="60000"/>
                                            </w14:srgbClr>
                                          </w14:shadow>
                                        </w:rPr>
                                        <w:t>利根川（</w:t>
                                      </w:r>
                                      <w:r w:rsidRPr="00344A33">
                                        <w:rPr>
                                          <w:rFonts w:ascii="メイリオ" w:eastAsia="メイリオ" w:hAnsi="メイリオ" w:hint="eastAsia"/>
                                          <w:b/>
                                          <w:color w:val="000000" w:themeColor="text1"/>
                                          <w:sz w:val="16"/>
                                          <w:szCs w:val="16"/>
                                          <w14:shadow w14:blurRad="50800" w14:dist="38100" w14:dir="2700000" w14:sx="100000" w14:sy="100000" w14:kx="0" w14:ky="0" w14:algn="tl">
                                            <w14:srgbClr w14:val="000000">
                                              <w14:alpha w14:val="60000"/>
                                            </w14:srgbClr>
                                          </w14:shadow>
                                        </w:rPr>
                                        <w:t>とねがわ）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1" name="テキスト ボックス 1041"/>
                                <wps:cNvSpPr txBox="1"/>
                                <wps:spPr>
                                  <a:xfrm rot="3839870">
                                    <a:off x="1059473" y="1077058"/>
                                    <a:ext cx="1603875" cy="5369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0016" w:rsidRDefault="00690016" w:rsidP="00344A33">
                                      <w:pPr>
                                        <w:spacing w:line="240" w:lineRule="exact"/>
                                        <w:rPr>
                                          <w:rFonts w:ascii="メイリオ" w:eastAsia="メイリオ" w:hAnsi="メイリオ"/>
                                          <w:b/>
                                          <w:color w:val="FFFFFF" w:themeColor="background1"/>
                                          <w:sz w:val="16"/>
                                          <w:szCs w:val="16"/>
                                          <w14:shadow w14:blurRad="50800" w14:dist="38100" w14:dir="2700000" w14:sx="100000" w14:sy="100000" w14:kx="0" w14:ky="0" w14:algn="tl">
                                            <w14:srgbClr w14:val="000000">
                                              <w14:alpha w14:val="60000"/>
                                            </w14:srgbClr>
                                          </w14:shadow>
                                        </w:rPr>
                                      </w:pP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渡良瀬川</w:t>
                                      </w:r>
                                    </w:p>
                                    <w:p w:rsidR="00690016" w:rsidRPr="00290F23" w:rsidRDefault="00690016" w:rsidP="00344A33">
                                      <w:pPr>
                                        <w:spacing w:line="240" w:lineRule="exact"/>
                                        <w:rPr>
                                          <w:rFonts w:ascii="メイリオ" w:eastAsia="メイリオ" w:hAnsi="メイリオ"/>
                                          <w:b/>
                                          <w:color w:val="FFFFFF" w:themeColor="background1"/>
                                          <w:sz w:val="16"/>
                                          <w:szCs w:val="16"/>
                                          <w14:shadow w14:blurRad="50800" w14:dist="38100" w14:dir="2700000" w14:sx="100000" w14:sy="100000" w14:kx="0" w14:ky="0" w14:algn="tl">
                                            <w14:srgbClr w14:val="000000">
                                              <w14:alpha w14:val="60000"/>
                                            </w14:srgbClr>
                                          </w14:shadow>
                                        </w:rPr>
                                      </w:pP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w:t>
                                      </w: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わたらせがわ）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3" name="テキスト ボックス 2"/>
                                <wps:cNvSpPr txBox="1">
                                  <a:spLocks noChangeArrowheads="1"/>
                                </wps:cNvSpPr>
                                <wps:spPr bwMode="auto">
                                  <a:xfrm>
                                    <a:off x="465992" y="1907931"/>
                                    <a:ext cx="386080" cy="466090"/>
                                  </a:xfrm>
                                  <a:prstGeom prst="rect">
                                    <a:avLst/>
                                  </a:prstGeom>
                                  <a:noFill/>
                                  <a:ln w="9525">
                                    <a:noFill/>
                                    <a:miter lim="800000"/>
                                    <a:headEnd/>
                                    <a:tailEnd/>
                                  </a:ln>
                                </wps:spPr>
                                <wps:txbx>
                                  <w:txbxContent>
                                    <w:p w:rsidR="00690016" w:rsidRPr="001051B1" w:rsidRDefault="00690016">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wps:txbx>
                                <wps:bodyPr rot="0" vert="horz" wrap="square" lIns="36000" tIns="0" rIns="36000" bIns="0" anchor="t" anchorCtr="0">
                                  <a:spAutoFit/>
                                </wps:bodyPr>
                              </wps:wsp>
                              <wps:wsp>
                                <wps:cNvPr id="2094" name="テキスト ボックス 2"/>
                                <wps:cNvSpPr txBox="1">
                                  <a:spLocks noChangeArrowheads="1"/>
                                </wps:cNvSpPr>
                                <wps:spPr bwMode="auto">
                                  <a:xfrm>
                                    <a:off x="703385" y="43962"/>
                                    <a:ext cx="386080" cy="466090"/>
                                  </a:xfrm>
                                  <a:prstGeom prst="rect">
                                    <a:avLst/>
                                  </a:prstGeom>
                                  <a:noFill/>
                                  <a:ln w="9525">
                                    <a:noFill/>
                                    <a:miter lim="800000"/>
                                    <a:headEnd/>
                                    <a:tailEnd/>
                                  </a:ln>
                                </wps:spPr>
                                <wps:txbx>
                                  <w:txbxContent>
                                    <w:p w:rsidR="00690016" w:rsidRPr="001051B1" w:rsidRDefault="00690016" w:rsidP="001051B1">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wps:txbx>
                                <wps:bodyPr rot="0" vert="horz" wrap="square" lIns="36000" tIns="0" rIns="36000" bIns="0" anchor="t" anchorCtr="0">
                                  <a:spAutoFit/>
                                </wps:bodyPr>
                              </wps:wsp>
                              <wps:wsp>
                                <wps:cNvPr id="2099" name="テキスト ボックス 2099"/>
                                <wps:cNvSpPr txBox="1"/>
                                <wps:spPr>
                                  <a:xfrm>
                                    <a:off x="281325" y="2189142"/>
                                    <a:ext cx="1096010" cy="250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90016" w:rsidRPr="001051B1" w:rsidRDefault="00690016" w:rsidP="00344A33">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s:wsp>
                              <wps:cNvPr id="2072" name="直線矢印コネクタ 2072"/>
                              <wps:cNvCnPr/>
                              <wps:spPr>
                                <a:xfrm>
                                  <a:off x="1769423" y="2078182"/>
                                  <a:ext cx="436245" cy="1111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グループ化 102" o:spid="_x0000_s1029" style="position:absolute;margin-left:-6.55pt;margin-top:4.05pt;width:223.65pt;height:264.55pt;z-index:252226048;mso-width-relative:margin;mso-height-relative:margin" coordorigin="2775,-43" coordsize="28409,33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">
                      <v:group id="グループ化 2100" o:spid="_x0000_s1030" style="position:absolute;left:2775;top:-43;width:28409;height:33602" coordorigin="2775,-43" coordsize="28412,33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Eb78MAAADdAAAADwAAAGRycy9kb3ducmV2LnhtbERPTWvCQBC9F/wPywi9&#10;1U0sLRJdg4hKD1JoIoi3ITsmIdnZkF2T+O+7h0KPj/e9SSfTioF6V1tWEC8iEMSF1TWXCi758W0F&#10;wnlkja1lUvAkB+l29rLBRNuRf2jIfClCCLsEFVTed4mUrqjIoFvYjjhwd9sb9AH2pdQ9jiHctHIZ&#10;RZ/SYM2hocKO9hUVTfYwCk4jjrv3+DCcm/v+ecs/vq/nmJR6nU+7NQhPk/8X/7m/tIJlHIX9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ERvvwwAAAN0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9" o:spid="_x0000_s1031" type="#_x0000_t75" style="position:absolute;left:2857;top:5231;width:31083;height:25578;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PZoTBAAAA2wAAAA8AAABkcnMvZG93bnJldi54bWxET81qAjEQvgt9hzCF3jRrkbrdGkVEobQX&#10;u/UBhs24CW4ma5Lq+vamUOhtPr7fWawG14kLhWg9K5hOChDEjdeWWwWH7924BBETssbOMym4UYTV&#10;8mG0wEr7K3/RpU6tyCEcK1RgUuorKWNjyGGc+J44c0cfHKYMQyt1wGsOd518LooX6dBybjDY08ZQ&#10;c6p/nIJ2bz+2h9mZ5660tTkPp/4zbJV6ehzWbyASDelf/Od+13n+K/z+kg+Qy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4PZoTBAAAA2wAAAA8AAAAAAAAAAAAAAAAAnwIA&#10;AGRycy9kb3ducmV2LnhtbFBLBQYAAAAABAAEAPcAAACNAwAAAAA=&#10;">
                          <v:imagedata r:id="rId9" o:title=""/>
                          <v:path arrowok="t"/>
                        </v:shape>
                        <v:shape id="テキスト ボックス 1035" o:spid="_x0000_s1032" type="#_x0000_t202" style="position:absolute;left:2775;top:-43;width:10960;height:2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5XIL8A&#10;AADdAAAADwAAAGRycy9kb3ducmV2LnhtbERPzYrCMBC+L/gOYQQviyYqilSjiFDwJlYfYGjGttpM&#10;ShNtffvNguBtPr7f2ex6W4sXtb5yrGE6USCIc2cqLjRcL+l4BcIHZIO1Y9LwJg+77eBng4lxHZ/p&#10;lYVCxBD2CWooQ2gSKX1ekkU/cQ1x5G6utRgibAtpWuxiuK3lTKmltFhxbCixoUNJ+SN7Wg1u1v3W&#10;52yaHk7dPVWnJ10yT1qPhv1+DSJQH77ij/to4nw1X8D/N/EEuf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lcgvwAAAN0AAAAPAAAAAAAAAAAAAAAAAJgCAABkcnMvZG93bnJl&#10;di54bWxQSwUGAAAAAAQABAD1AAAAhAMAAAAA&#10;" filled="f" stroked="f" strokeweight=".5pt">
                          <v:textbox style="mso-fit-shape-to-text:t">
                            <w:txbxContent>
                              <w:p w:rsidR="00690016" w:rsidRPr="001051B1" w:rsidRDefault="00690016" w:rsidP="00344A33">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v:textbox>
                        </v:shape>
                        <v:shape id="テキスト ボックス 1040" o:spid="_x0000_s1033" type="#_x0000_t202" style="position:absolute;left:5802;top:18288;width:12707;height:3067;rotation:3506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1pmcMA&#10;AADdAAAADwAAAGRycy9kb3ducmV2LnhtbESPT2sCMRDF74LfIYzQmyZdRHRrlNIi9eof8Dpspptt&#10;N5NlE3X77TsHwdsM7817v1lvh9CqG/WpiWzhdWZAEVfRNVxbOJ920yWolJEdtpHJwh8l2G7GozWW&#10;Lt75QLdjrpWEcCrRgs+5K7VOlaeAaRY7YtG+Yx8wy9rX2vV4l/DQ6sKYhQ7YsDR47OjDU/V7vAYL&#10;i8OXpyKjaQv6XP4Ul/l5WEVrXybD+xuoTEN+mh/Xeyf4Zi788o2Mo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1pmcMAAADdAAAADwAAAAAAAAAAAAAAAACYAgAAZHJzL2Rv&#10;d25yZXYueG1sUEsFBgAAAAAEAAQA9QAAAIgDAAAAAA==&#10;" filled="f" stroked="f" strokeweight=".5pt">
                          <v:textbox>
                            <w:txbxContent>
                              <w:p w:rsidR="00690016" w:rsidRPr="00344A33" w:rsidRDefault="00690016" w:rsidP="00290F23">
                                <w:pPr>
                                  <w:rPr>
                                    <w:rFonts w:ascii="メイリオ" w:eastAsia="メイリオ" w:hAnsi="メイリオ"/>
                                    <w:b/>
                                    <w:color w:val="000000" w:themeColor="text1"/>
                                    <w:sz w:val="16"/>
                                    <w:szCs w:val="16"/>
                                    <w14:shadow w14:blurRad="50800" w14:dist="38100" w14:dir="2700000" w14:sx="100000" w14:sy="100000" w14:kx="0" w14:ky="0" w14:algn="tl">
                                      <w14:srgbClr w14:val="000000">
                                        <w14:alpha w14:val="60000"/>
                                      </w14:srgbClr>
                                    </w14:shadow>
                                  </w:rPr>
                                </w:pPr>
                                <w:r w:rsidRPr="00344A33">
                                  <w:rPr>
                                    <w:rFonts w:ascii="メイリオ" w:eastAsia="メイリオ" w:hAnsi="メイリオ" w:hint="eastAsia"/>
                                    <w:b/>
                                    <w:color w:val="000000" w:themeColor="text1"/>
                                    <w:sz w:val="16"/>
                                    <w:szCs w:val="16"/>
                                    <w14:shadow w14:blurRad="50800" w14:dist="38100" w14:dir="2700000" w14:sx="100000" w14:sy="100000" w14:kx="0" w14:ky="0" w14:algn="tl">
                                      <w14:srgbClr w14:val="000000">
                                        <w14:alpha w14:val="60000"/>
                                      </w14:srgbClr>
                                    </w14:shadow>
                                  </w:rPr>
                                  <w:t>利根川（</w:t>
                                </w:r>
                                <w:r w:rsidRPr="00344A33">
                                  <w:rPr>
                                    <w:rFonts w:ascii="メイリオ" w:eastAsia="メイリオ" w:hAnsi="メイリオ" w:hint="eastAsia"/>
                                    <w:b/>
                                    <w:color w:val="000000" w:themeColor="text1"/>
                                    <w:sz w:val="16"/>
                                    <w:szCs w:val="16"/>
                                    <w14:shadow w14:blurRad="50800" w14:dist="38100" w14:dir="2700000" w14:sx="100000" w14:sy="100000" w14:kx="0" w14:ky="0" w14:algn="tl">
                                      <w14:srgbClr w14:val="000000">
                                        <w14:alpha w14:val="60000"/>
                                      </w14:srgbClr>
                                    </w14:shadow>
                                  </w:rPr>
                                  <w:t>とねがわ）</w:t>
                                </w:r>
                              </w:p>
                            </w:txbxContent>
                          </v:textbox>
                        </v:shape>
                        <v:shape id="テキスト ボックス 1041" o:spid="_x0000_s1034" type="#_x0000_t202" style="position:absolute;left:10595;top:10770;width:16038;height:5370;rotation:419416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wup8QA&#10;AADdAAAADwAAAGRycy9kb3ducmV2LnhtbERPS2vCQBC+F/oflin0VjeR2kp0lSIE46VQm0OPY3ZM&#10;QrOzMbt5+O+7gtDbfHzPWW8n04iBOldbVhDPIhDEhdU1lwry7/RlCcJ5ZI2NZVJwJQfbzePDGhNt&#10;R/6i4ehLEULYJaig8r5NpHRFRQbdzLbEgTvbzqAPsCul7nAM4aaR8yh6kwZrDg0VtrSrqPg99kZB&#10;ln4ufgZTXuLDXl7fs1Of59gr9fw0faxAeJr8v/juznSYH73GcPs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8LqfEAAAA3QAAAA8AAAAAAAAAAAAAAAAAmAIAAGRycy9k&#10;b3ducmV2LnhtbFBLBQYAAAAABAAEAPUAAACJAwAAAAA=&#10;" filled="f" stroked="f" strokeweight=".5pt">
                          <v:textbox>
                            <w:txbxContent>
                              <w:p w:rsidR="00690016" w:rsidRDefault="00690016" w:rsidP="00344A33">
                                <w:pPr>
                                  <w:spacing w:line="240" w:lineRule="exact"/>
                                  <w:rPr>
                                    <w:rFonts w:ascii="メイリオ" w:eastAsia="メイリオ" w:hAnsi="メイリオ"/>
                                    <w:b/>
                                    <w:color w:val="FFFFFF" w:themeColor="background1"/>
                                    <w:sz w:val="16"/>
                                    <w:szCs w:val="16"/>
                                    <w14:shadow w14:blurRad="50800" w14:dist="38100" w14:dir="2700000" w14:sx="100000" w14:sy="100000" w14:kx="0" w14:ky="0" w14:algn="tl">
                                      <w14:srgbClr w14:val="000000">
                                        <w14:alpha w14:val="60000"/>
                                      </w14:srgbClr>
                                    </w14:shadow>
                                  </w:rPr>
                                </w:pP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渡良瀬川</w:t>
                                </w:r>
                              </w:p>
                              <w:p w:rsidR="00690016" w:rsidRPr="00290F23" w:rsidRDefault="00690016" w:rsidP="00344A33">
                                <w:pPr>
                                  <w:spacing w:line="240" w:lineRule="exact"/>
                                  <w:rPr>
                                    <w:rFonts w:ascii="メイリオ" w:eastAsia="メイリオ" w:hAnsi="メイリオ"/>
                                    <w:b/>
                                    <w:color w:val="FFFFFF" w:themeColor="background1"/>
                                    <w:sz w:val="16"/>
                                    <w:szCs w:val="16"/>
                                    <w14:shadow w14:blurRad="50800" w14:dist="38100" w14:dir="2700000" w14:sx="100000" w14:sy="100000" w14:kx="0" w14:ky="0" w14:algn="tl">
                                      <w14:srgbClr w14:val="000000">
                                        <w14:alpha w14:val="60000"/>
                                      </w14:srgbClr>
                                    </w14:shadow>
                                  </w:rPr>
                                </w:pP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w:t>
                                </w:r>
                                <w:r w:rsidRPr="00290F23">
                                  <w:rPr>
                                    <w:rFonts w:ascii="メイリオ" w:eastAsia="メイリオ" w:hAnsi="メイリオ" w:hint="eastAsia"/>
                                    <w:b/>
                                    <w:color w:val="FFFFFF" w:themeColor="background1"/>
                                    <w:sz w:val="16"/>
                                    <w:szCs w:val="16"/>
                                    <w14:shadow w14:blurRad="50800" w14:dist="38100" w14:dir="2700000" w14:sx="100000" w14:sy="100000" w14:kx="0" w14:ky="0" w14:algn="tl">
                                      <w14:srgbClr w14:val="000000">
                                        <w14:alpha w14:val="60000"/>
                                      </w14:srgbClr>
                                    </w14:shadow>
                                  </w:rPr>
                                  <w:t>わたらせがわ）</w:t>
                                </w:r>
                              </w:p>
                            </w:txbxContent>
                          </v:textbox>
                        </v:shape>
                        <v:shape id="_x0000_s1035" type="#_x0000_t202" style="position:absolute;left:4659;top:19079;width:386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uoscA&#10;AADdAAAADwAAAGRycy9kb3ducmV2LnhtbESPT2vCQBTE7wW/w/IEL6KbRhGNrlItLV6K+O/g7ZF9&#10;JrHZt2l2G9Nv3xUKPQ4z8xtmsWpNKRqqXWFZwfMwAkGcWl1wpuB0fBtMQTiPrLG0TAp+yMFq2Xla&#10;YKLtnffUHHwmAoRdggpy76tESpfmZNANbUUcvKutDfog60zqGu8BbkoZR9FEGiw4LORY0San9PPw&#10;bRRgk72+f/THo8ltff7a0UWv21gr1eu2L3MQnlr/H/5rb7WCOJqN4PE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jbqLHAAAA3QAAAA8AAAAAAAAAAAAAAAAAmAIAAGRy&#10;cy9kb3ducmV2LnhtbFBLBQYAAAAABAAEAPUAAACMAwAAAAA=&#10;" filled="f" stroked="f">
                          <v:textbox style="mso-fit-shape-to-text:t" inset="1mm,0,1mm,0">
                            <w:txbxContent>
                              <w:p w:rsidR="00690016" w:rsidRPr="001051B1" w:rsidRDefault="00690016">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v:textbox>
                        </v:shape>
                        <v:shape id="_x0000_s1036" type="#_x0000_t202" style="position:absolute;left:7033;top:439;width:386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21scA&#10;AADdAAAADwAAAGRycy9kb3ducmV2LnhtbESPT2vCQBTE74LfYXmCF9FNUxGNrlItLV6K+O/g7ZF9&#10;JrHZt2l2G9Nv3y0UPA4z8xtmsWpNKRqqXWFZwdMoAkGcWl1wpuB0fBtOQTiPrLG0TAp+yMFq2e0s&#10;MNH2zntqDj4TAcIuQQW591UipUtzMuhGtiIO3tXWBn2QdSZ1jfcAN6WMo2giDRYcFnKsaJNT+nn4&#10;NgqwyV7fPwbj58ltff7a0UWv21gr1e+1L3MQnlr/CP+3t1pBHM3G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K9tbHAAAA3QAAAA8AAAAAAAAAAAAAAAAAmAIAAGRy&#10;cy9kb3ducmV2LnhtbFBLBQYAAAAABAAEAPUAAACMAwAAAAA=&#10;" filled="f" stroked="f">
                          <v:textbox style="mso-fit-shape-to-text:t" inset="1mm,0,1mm,0">
                            <w:txbxContent>
                              <w:p w:rsidR="00690016" w:rsidRPr="001051B1" w:rsidRDefault="00690016" w:rsidP="001051B1">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v:textbox>
                        </v:shape>
                        <v:shape id="テキスト ボックス 2099" o:spid="_x0000_s1037" type="#_x0000_t202" style="position:absolute;left:2813;top:21891;width:10960;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9/DsMA&#10;AADdAAAADwAAAGRycy9kb3ducmV2LnhtbESPwWrDMBBE74X8g9hALqWR7ENp3CihGAy5mTj9gMXa&#10;2m6tlbEU2/n7KBDocZiZN8z+uNheTDT6zrGGZKtAENfOdNxo+L4Ubx8gfEA22DsmDTfycDysXvaY&#10;GTfzmaYqNCJC2GeooQ1hyKT0dUsW/dYNxNH7caPFEOXYSDPiHOG2l6lS79Jix3GhxYHyluq/6mo1&#10;uHR+7c9VUuTl/Fuo8kqXypPWm/Xy9Qki0BL+w8/2yWhI1W4Hjz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9/DsMAAADdAAAADwAAAAAAAAAAAAAAAACYAgAAZHJzL2Rv&#10;d25yZXYueG1sUEsFBgAAAAAEAAQA9QAAAIgDAAAAAA==&#10;" filled="f" stroked="f" strokeweight=".5pt">
                          <v:textbox style="mso-fit-shape-to-text:t">
                            <w:txbxContent>
                              <w:p w:rsidR="00690016" w:rsidRPr="001051B1" w:rsidRDefault="00690016" w:rsidP="00344A33">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v:textbox>
                        </v:shape>
                      </v:group>
                      <v:shapetype id="_x0000_t32" coordsize="21600,21600" o:spt="32" o:oned="t" path="m,l21600,21600e" filled="f">
                        <v:path arrowok="t" fillok="f" o:connecttype="none"/>
                        <o:lock v:ext="edit" shapetype="t"/>
                      </v:shapetype>
                      <v:shape id="直線矢印コネクタ 2072" o:spid="_x0000_s1038" type="#_x0000_t32" style="position:absolute;left:17694;top:20781;width:4362;height:11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hdOsYAAADdAAAADwAAAGRycy9kb3ducmV2LnhtbESPQWvCQBSE74X+h+UJ3urGCGqjq5RC&#10;aYuXmoq2t0f2mSzNvg3Z1cR/7woFj8PMfMMs172txZlabxwrGI8SEMSF04ZLBbvvt6c5CB+QNdaO&#10;ScGFPKxXjw9LzLTreEvnPJQiQthnqKAKocmk9EVFFv3INcTRO7rWYoiyLaVusYtwW8s0SabSouG4&#10;UGFDrxUVf/nJKih2P4dn+jJ73U3M7L3Z/G4m+adSw0H/sgARqA/38H/7QytIk1kKtzfxCc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YXTrGAAAA3QAAAA8AAAAAAAAA&#10;AAAAAAAAoQIAAGRycy9kb3ducmV2LnhtbFBLBQYAAAAABAAEAPkAAACUAwAAAAA=&#10;" strokecolor="black [3213]" strokeweight=".5pt">
                        <v:stroke endarrow="block" joinstyle="miter"/>
                      </v:shape>
                    </v:group>
                  </w:pict>
                </mc:Fallback>
              </mc:AlternateContent>
            </w:r>
          </w:p>
          <w:p w:rsidR="00D344C2" w:rsidRDefault="005D5C45"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noProof/>
                <w:snapToGrid/>
                <w:sz w:val="20"/>
                <w:szCs w:val="20"/>
              </w:rPr>
              <mc:AlternateContent>
                <mc:Choice Requires="wpg">
                  <w:drawing>
                    <wp:anchor distT="0" distB="0" distL="114300" distR="114300" simplePos="0" relativeHeight="252212736" behindDoc="0" locked="0" layoutInCell="1" allowOverlap="1" wp14:anchorId="45EFFEC2" wp14:editId="230D2C06">
                      <wp:simplePos x="0" y="0"/>
                      <wp:positionH relativeFrom="column">
                        <wp:posOffset>5551805</wp:posOffset>
                      </wp:positionH>
                      <wp:positionV relativeFrom="paragraph">
                        <wp:posOffset>17145</wp:posOffset>
                      </wp:positionV>
                      <wp:extent cx="2395220" cy="3227070"/>
                      <wp:effectExtent l="0" t="0" r="5080" b="0"/>
                      <wp:wrapNone/>
                      <wp:docPr id="2061" name="グループ化 2061"/>
                      <wp:cNvGraphicFramePr/>
                      <a:graphic xmlns:a="http://schemas.openxmlformats.org/drawingml/2006/main">
                        <a:graphicData uri="http://schemas.microsoft.com/office/word/2010/wordprocessingGroup">
                          <wpg:wgp>
                            <wpg:cNvGrpSpPr/>
                            <wpg:grpSpPr>
                              <a:xfrm>
                                <a:off x="0" y="0"/>
                                <a:ext cx="2395220" cy="3227070"/>
                                <a:chOff x="0" y="0"/>
                                <a:chExt cx="2496091" cy="3362325"/>
                              </a:xfrm>
                            </wpg:grpSpPr>
                            <pic:pic xmlns:pic="http://schemas.openxmlformats.org/drawingml/2006/picture">
                              <pic:nvPicPr>
                                <pic:cNvPr id="30" name="Picture 13"/>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19921" y="0"/>
                                  <a:ext cx="2376170" cy="3362325"/>
                                </a:xfrm>
                                <a:prstGeom prst="rect">
                                  <a:avLst/>
                                </a:prstGeom>
                                <a:noFill/>
                                <a:ln>
                                  <a:noFill/>
                                </a:ln>
                                <a:extLst/>
                              </pic:spPr>
                            </pic:pic>
                            <wps:wsp>
                              <wps:cNvPr id="2095" name="テキスト ボックス 2"/>
                              <wps:cNvSpPr txBox="1">
                                <a:spLocks noChangeArrowheads="1"/>
                              </wps:cNvSpPr>
                              <wps:spPr bwMode="auto">
                                <a:xfrm>
                                  <a:off x="749508" y="164892"/>
                                  <a:ext cx="386080" cy="466090"/>
                                </a:xfrm>
                                <a:prstGeom prst="rect">
                                  <a:avLst/>
                                </a:prstGeom>
                                <a:noFill/>
                                <a:ln w="9525">
                                  <a:noFill/>
                                  <a:miter lim="800000"/>
                                  <a:headEnd/>
                                  <a:tailEnd/>
                                </a:ln>
                              </wps:spPr>
                              <wps:txbx>
                                <w:txbxContent>
                                  <w:p w:rsidR="00690016" w:rsidRPr="001051B1" w:rsidRDefault="00690016" w:rsidP="001051B1">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wps:txbx>
                              <wps:bodyPr rot="0" vert="horz" wrap="square" lIns="36000" tIns="0" rIns="36000" bIns="0" anchor="t" anchorCtr="0">
                                <a:noAutofit/>
                              </wps:bodyPr>
                            </wps:wsp>
                            <wps:wsp>
                              <wps:cNvPr id="2096" name="テキスト ボックス 2096"/>
                              <wps:cNvSpPr txBox="1"/>
                              <wps:spPr>
                                <a:xfrm>
                                  <a:off x="0" y="29981"/>
                                  <a:ext cx="960699" cy="1993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0016" w:rsidRPr="001051B1" w:rsidRDefault="00690016" w:rsidP="001051B1">
                                    <w:pPr>
                                      <w:spacing w:line="240" w:lineRule="exact"/>
                                      <w:jc w:val="center"/>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EFFEC2" id="グループ化 2061" o:spid="_x0000_s1039" style="position:absolute;margin-left:437.15pt;margin-top:1.35pt;width:188.6pt;height:254.1pt;z-index:252212736;mso-width-relative:margin;mso-height-relative:margin" coordsize="24960,336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">
                      <v:shape id="Picture 13" o:spid="_x0000_s1040" type="#_x0000_t75" style="position:absolute;left:1199;width:23761;height:33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1ZN/AAAAA2wAAAA8AAABkcnMvZG93bnJldi54bWxET8tqwkAU3Rf8h+EK3dWJLdgSHUV8gJuU&#10;mvoBl8zNAzN3QmZqol/fuyh0eTjv1WZ0rbpRHxrPBuazBBRx4W3DlYHL9/HlA1SIyBZbz2TgTgE2&#10;68nTClPrBz7TLY+VkhAOKRqoY+xSrUNRk8Mw8x2xcKXvHUaBfaVtj4OEu1a/JslCO2xYGmrsaFdT&#10;cc1/nIG3qBfZYz+c38tTccD8M7t8lZkxz9NxuwQVaYz/4j/3yYpP1ssX+QF6/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DVk38AAAADbAAAADwAAAAAAAAAAAAAAAACfAgAA&#10;ZHJzL2Rvd25yZXYueG1sUEsFBgAAAAAEAAQA9wAAAIwDAAAAAA==&#10;">
                        <v:imagedata r:id="rId11" o:title=""/>
                        <v:path arrowok="t"/>
                      </v:shape>
                      <v:shape id="_x0000_s1041" type="#_x0000_t202" style="position:absolute;left:7495;top:1648;width:3860;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6L7sYA&#10;AADdAAAADwAAAGRycy9kb3ducmV2LnhtbESPQUvDQBSE74L/YXkFb3bTSoum3RYxCkV7sfbS2yP7&#10;TILZt2H3maT+elcQehxm5htmvR1dq3oKsfFsYDbNQBGX3jZcGTh+vNzeg4qCbLH1TAbOFGG7ub5a&#10;Y279wO/UH6RSCcIxRwO1SJdrHcuaHMap74iT9+mDQ0kyVNoGHBLctXqeZUvtsOG0UGNHTzWVX4dv&#10;Z6B5Dvu7n1O13L0eZZDirbD7vjDmZjI+rkAJjXIJ/7d31sA8e1jA35v0BP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6L7sYAAADdAAAADwAAAAAAAAAAAAAAAACYAgAAZHJz&#10;L2Rvd25yZXYueG1sUEsFBgAAAAAEAAQA9QAAAIsDAAAAAA==&#10;" filled="f" stroked="f">
                        <v:textbox inset="1mm,0,1mm,0">
                          <w:txbxContent>
                            <w:p w:rsidR="00690016" w:rsidRPr="001051B1" w:rsidRDefault="00690016" w:rsidP="001051B1">
                              <w:pPr>
                                <w:rPr>
                                  <w:rFonts w:ascii="HG創英角ｺﾞｼｯｸUB" w:eastAsia="HG創英角ｺﾞｼｯｸUB" w:hAnsi="HG創英角ｺﾞｼｯｸUB"/>
                                  <w:b/>
                                  <w:color w:val="FF0000"/>
                                  <w:sz w:val="40"/>
                                  <w:szCs w:val="40"/>
                                </w:rPr>
                              </w:pPr>
                              <w:r w:rsidRPr="001051B1">
                                <w:rPr>
                                  <w:rFonts w:ascii="HG創英角ｺﾞｼｯｸUB" w:eastAsia="HG創英角ｺﾞｼｯｸUB" w:hAnsi="HG創英角ｺﾞｼｯｸUB" w:hint="eastAsia"/>
                                  <w:b/>
                                  <w:color w:val="FF0000"/>
                                  <w:sz w:val="40"/>
                                  <w:szCs w:val="40"/>
                                </w:rPr>
                                <w:t>×</w:t>
                              </w:r>
                            </w:p>
                          </w:txbxContent>
                        </v:textbox>
                      </v:shape>
                      <v:shape id="テキスト ボックス 2096" o:spid="_x0000_s1042" type="#_x0000_t202" style="position:absolute;top:299;width:9606;height:19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l8sgA&#10;AADdAAAADwAAAGRycy9kb3ducmV2LnhtbESPT2vCQBTE7wW/w/KEXkrd1IMk0U3QYqEKQv1Tz6/Z&#10;1ySYfRuzW02/vVsoeBxm5jfMLO9NIy7UudqygpdRBIK4sLrmUsFh//Ycg3AeWWNjmRT8koM8GzzM&#10;MNX2ylu67HwpAoRdigoq79tUSldUZNCNbEscvG/bGfRBdqXUHV4D3DRyHEUTabDmsFBhS68VFafd&#10;j1Gw+pB+mTydvzafxfawmK/jMjnGSj0O+/kUhKfe38P/7XetYBwlE/h7E56AzG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V6XyyAAAAN0AAAAPAAAAAAAAAAAAAAAAAJgCAABk&#10;cnMvZG93bnJldi54bWxQSwUGAAAAAAQABAD1AAAAjQMAAAAA&#10;" fillcolor="white [3212]" stroked="f" strokeweight=".5pt">
                        <v:textbox inset="1mm,0,1mm,0">
                          <w:txbxContent>
                            <w:p w:rsidR="00690016" w:rsidRPr="001051B1" w:rsidRDefault="00690016" w:rsidP="001051B1">
                              <w:pPr>
                                <w:spacing w:line="240" w:lineRule="exact"/>
                                <w:jc w:val="center"/>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sidRPr="001051B1">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v:textbox>
                      </v:shape>
                    </v:group>
                  </w:pict>
                </mc:Fallback>
              </mc:AlternateContent>
            </w:r>
            <w:r>
              <w:rPr>
                <w:rFonts w:ascii="HG丸ｺﾞｼｯｸM-PRO" w:eastAsia="HG丸ｺﾞｼｯｸM-PRO" w:hAnsi="HG丸ｺﾞｼｯｸM-PRO" w:hint="eastAsia"/>
                <w:noProof/>
                <w:snapToGrid/>
                <w:sz w:val="20"/>
                <w:szCs w:val="20"/>
              </w:rPr>
              <mc:AlternateContent>
                <mc:Choice Requires="wpg">
                  <w:drawing>
                    <wp:anchor distT="0" distB="0" distL="114300" distR="114300" simplePos="0" relativeHeight="251707903" behindDoc="0" locked="0" layoutInCell="1" allowOverlap="1">
                      <wp:simplePos x="0" y="0"/>
                      <wp:positionH relativeFrom="column">
                        <wp:posOffset>2898140</wp:posOffset>
                      </wp:positionH>
                      <wp:positionV relativeFrom="paragraph">
                        <wp:posOffset>49530</wp:posOffset>
                      </wp:positionV>
                      <wp:extent cx="2402840" cy="1870075"/>
                      <wp:effectExtent l="0" t="0" r="0" b="0"/>
                      <wp:wrapNone/>
                      <wp:docPr id="119" name="グループ化 119"/>
                      <wp:cNvGraphicFramePr/>
                      <a:graphic xmlns:a="http://schemas.openxmlformats.org/drawingml/2006/main">
                        <a:graphicData uri="http://schemas.microsoft.com/office/word/2010/wordprocessingGroup">
                          <wpg:wgp>
                            <wpg:cNvGrpSpPr/>
                            <wpg:grpSpPr>
                              <a:xfrm>
                                <a:off x="0" y="0"/>
                                <a:ext cx="2402840" cy="1870075"/>
                                <a:chOff x="0" y="0"/>
                                <a:chExt cx="2402840" cy="1870075"/>
                              </a:xfrm>
                            </wpg:grpSpPr>
                            <pic:pic xmlns:pic="http://schemas.openxmlformats.org/drawingml/2006/picture">
                              <pic:nvPicPr>
                                <pic:cNvPr id="2" name="図 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402840" cy="1870075"/>
                                </a:xfrm>
                                <a:prstGeom prst="rect">
                                  <a:avLst/>
                                </a:prstGeom>
                              </pic:spPr>
                            </pic:pic>
                            <wps:wsp>
                              <wps:cNvPr id="50" name="直線矢印コネクタ 50"/>
                              <wps:cNvCnPr/>
                              <wps:spPr>
                                <a:xfrm flipV="1">
                                  <a:off x="1381125" y="838200"/>
                                  <a:ext cx="52702" cy="23681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56" name="テキスト ボックス 2"/>
                              <wps:cNvSpPr txBox="1">
                                <a:spLocks noChangeArrowheads="1"/>
                              </wps:cNvSpPr>
                              <wps:spPr bwMode="auto">
                                <a:xfrm rot="405143">
                                  <a:off x="752475" y="1123950"/>
                                  <a:ext cx="1207703" cy="328871"/>
                                </a:xfrm>
                                <a:prstGeom prst="rect">
                                  <a:avLst/>
                                </a:prstGeom>
                                <a:noFill/>
                                <a:ln w="9525">
                                  <a:noFill/>
                                  <a:miter lim="800000"/>
                                  <a:headEnd/>
                                  <a:tailEnd/>
                                </a:ln>
                              </wps:spPr>
                              <wps:txbx>
                                <w:txbxContent>
                                  <w:p w:rsidR="00690016" w:rsidRPr="001051B1" w:rsidRDefault="00690016" w:rsidP="00344A33">
                                    <w:pPr>
                                      <w:rPr>
                                        <w:rFonts w:ascii="HG丸ｺﾞｼｯｸM-PRO" w:eastAsia="HG丸ｺﾞｼｯｸM-PRO" w:hAnsi="HG丸ｺﾞｼｯｸM-PRO"/>
                                        <w:b/>
                                        <w:color w:val="FF0000"/>
                                        <w:sz w:val="18"/>
                                        <w:szCs w:val="18"/>
                                      </w:rPr>
                                    </w:pPr>
                                    <w:r w:rsidRPr="001051B1">
                                      <w:rPr>
                                        <w:rFonts w:ascii="HG丸ｺﾞｼｯｸM-PRO" w:eastAsia="HG丸ｺﾞｼｯｸM-PRO" w:hAnsi="HG丸ｺﾞｼｯｸM-PRO" w:hint="eastAsia"/>
                                        <w:b/>
                                        <w:color w:val="FF0000"/>
                                        <w:sz w:val="18"/>
                                        <w:szCs w:val="18"/>
                                      </w:rPr>
                                      <w:t>堤防</w:t>
                                    </w:r>
                                    <w:r w:rsidRPr="001051B1">
                                      <w:rPr>
                                        <w:rFonts w:ascii="HG丸ｺﾞｼｯｸM-PRO" w:eastAsia="HG丸ｺﾞｼｯｸM-PRO" w:hAnsi="HG丸ｺﾞｼｯｸM-PRO"/>
                                        <w:b/>
                                        <w:color w:val="FF0000"/>
                                        <w:sz w:val="18"/>
                                        <w:szCs w:val="18"/>
                                      </w:rPr>
                                      <w:t>が</w:t>
                                    </w:r>
                                    <w:r w:rsidRPr="001051B1">
                                      <w:rPr>
                                        <w:rFonts w:ascii="HG丸ｺﾞｼｯｸM-PRO" w:eastAsia="HG丸ｺﾞｼｯｸM-PRO" w:hAnsi="HG丸ｺﾞｼｯｸM-PRO" w:hint="eastAsia"/>
                                        <w:b/>
                                        <w:color w:val="FF0000"/>
                                        <w:sz w:val="18"/>
                                        <w:szCs w:val="18"/>
                                      </w:rPr>
                                      <w:t>壊れた</w:t>
                                    </w:r>
                                    <w:r w:rsidRPr="001051B1">
                                      <w:rPr>
                                        <w:rFonts w:ascii="HG丸ｺﾞｼｯｸM-PRO" w:eastAsia="HG丸ｺﾞｼｯｸM-PRO" w:hAnsi="HG丸ｺﾞｼｯｸM-PRO"/>
                                        <w:b/>
                                        <w:color w:val="FF0000"/>
                                        <w:sz w:val="18"/>
                                        <w:szCs w:val="18"/>
                                      </w:rPr>
                                      <w:t>箇所</w:t>
                                    </w:r>
                                  </w:p>
                                </w:txbxContent>
                              </wps:txbx>
                              <wps:bodyPr rot="0" vert="horz" wrap="square" lIns="91440" tIns="45720" rIns="91440" bIns="45720" anchor="t" anchorCtr="0">
                                <a:spAutoFit/>
                              </wps:bodyPr>
                            </wps:wsp>
                            <wps:wsp>
                              <wps:cNvPr id="12" name="直線矢印コネクタ 12"/>
                              <wps:cNvCnPr/>
                              <wps:spPr>
                                <a:xfrm flipH="1" flipV="1">
                                  <a:off x="466725" y="1466850"/>
                                  <a:ext cx="921334" cy="17268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グループ化 119" o:spid="_x0000_s1043" style="position:absolute;margin-left:228.2pt;margin-top:3.9pt;width:189.2pt;height:147.25pt;z-index:251707903" coordsize="24028,1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&#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">
                      <v:shape id="図 2" o:spid="_x0000_s1044" type="#_x0000_t75" style="position:absolute;width:24028;height:18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dv8fDAAAA2gAAAA8AAABkcnMvZG93bnJldi54bWxEj0uLwkAQhO+C/2FowYvoxBxEomPwwYqg&#10;Fx8Hj02mTUIyPSEza7L/fmdhwWNRVV9R67Q3tXhT60rLCuazCARxZnXJuYLH/Wu6BOE8ssbaMin4&#10;IQfpZjhYY6Jtx1d633wuAoRdggoK75tESpcVZNDNbEMcvJdtDfog21zqFrsAN7WMo2ghDZYcFgps&#10;aF9QVt2+jYLnPL6UUdVtu8PxfPIvSbt4P1FqPOq3KxCeev8J/7dPWkEMf1fCDZC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h2/x8MAAADaAAAADwAAAAAAAAAAAAAAAACf&#10;AgAAZHJzL2Rvd25yZXYueG1sUEsFBgAAAAAEAAQA9wAAAI8DAAAAAA==&#10;">
                        <v:imagedata r:id="rId13" o:title=""/>
                        <v:path arrowok="t"/>
                      </v:shape>
                      <v:shape id="直線矢印コネクタ 50" o:spid="_x0000_s1045" type="#_x0000_t32" style="position:absolute;left:13811;top:8382;width:527;height:236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K9P8AAAADbAAAADwAAAGRycy9kb3ducmV2LnhtbERPy4rCMBTdC/5DuIIb0UTBUapRRHRw&#10;GBR8fMClubbF5qY2Ga1/bxYDLg/nPV82thQPqn3hWMNwoEAQp84UnGm4nLf9KQgfkA2WjknDizws&#10;F+3WHBPjnnykxylkIoawT1BDHkKVSOnTnCz6gauII3d1tcUQYZ1JU+MzhttSjpT6khYLjg05VrTO&#10;Kb2d/qwGu/neTZrea9+z5f1sfr36OQSldbfTrGYgAjXhI/5374yGcVwfv8QfIB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WivT/AAAAA2wAAAA8AAAAAAAAAAAAAAAAA&#10;oQIAAGRycy9kb3ducmV2LnhtbFBLBQYAAAAABAAEAPkAAACOAwAAAAA=&#10;" strokecolor="black [3213]" strokeweight=".5pt">
                        <v:stroke endarrow="block" joinstyle="miter"/>
                      </v:shape>
                      <v:shape id="_x0000_s1046" type="#_x0000_t202" style="position:absolute;left:7524;top:11239;width:12077;height:3289;rotation:4425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etMcA&#10;AADdAAAADwAAAGRycy9kb3ducmV2LnhtbESPT4vCMBTE74LfITzBm6YKW6QaZRUURVzwzx729mje&#10;NsXmpTRZrfvpN8KCx2FmfsPMFq2txI0aXzpWMBomIIhzp0suFFzO68EEhA/IGivHpOBBHhbzbmeG&#10;mXZ3PtLtFAoRIewzVGBCqDMpfW7Ioh+6mjh6366xGKJsCqkbvEe4reQ4SVJpseS4YLCmlaH8evqx&#10;Cn5x+7ncXIvd+WNnDvuvfWXSyUipfq99n4II1IZX+L+91QrGyVsKz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mnrTHAAAA3QAAAA8AAAAAAAAAAAAAAAAAmAIAAGRy&#10;cy9kb3ducmV2LnhtbFBLBQYAAAAABAAEAPUAAACMAwAAAAA=&#10;" filled="f" stroked="f">
                        <v:textbox style="mso-fit-shape-to-text:t">
                          <w:txbxContent>
                            <w:p w:rsidR="00690016" w:rsidRPr="001051B1" w:rsidRDefault="00690016" w:rsidP="00344A33">
                              <w:pPr>
                                <w:rPr>
                                  <w:rFonts w:ascii="HG丸ｺﾞｼｯｸM-PRO" w:eastAsia="HG丸ｺﾞｼｯｸM-PRO" w:hAnsi="HG丸ｺﾞｼｯｸM-PRO"/>
                                  <w:b/>
                                  <w:color w:val="FF0000"/>
                                  <w:sz w:val="18"/>
                                  <w:szCs w:val="18"/>
                                </w:rPr>
                              </w:pPr>
                              <w:r w:rsidRPr="001051B1">
                                <w:rPr>
                                  <w:rFonts w:ascii="HG丸ｺﾞｼｯｸM-PRO" w:eastAsia="HG丸ｺﾞｼｯｸM-PRO" w:hAnsi="HG丸ｺﾞｼｯｸM-PRO" w:hint="eastAsia"/>
                                  <w:b/>
                                  <w:color w:val="FF0000"/>
                                  <w:sz w:val="18"/>
                                  <w:szCs w:val="18"/>
                                </w:rPr>
                                <w:t>堤防</w:t>
                              </w:r>
                              <w:r w:rsidRPr="001051B1">
                                <w:rPr>
                                  <w:rFonts w:ascii="HG丸ｺﾞｼｯｸM-PRO" w:eastAsia="HG丸ｺﾞｼｯｸM-PRO" w:hAnsi="HG丸ｺﾞｼｯｸM-PRO"/>
                                  <w:b/>
                                  <w:color w:val="FF0000"/>
                                  <w:sz w:val="18"/>
                                  <w:szCs w:val="18"/>
                                </w:rPr>
                                <w:t>が</w:t>
                              </w:r>
                              <w:r w:rsidRPr="001051B1">
                                <w:rPr>
                                  <w:rFonts w:ascii="HG丸ｺﾞｼｯｸM-PRO" w:eastAsia="HG丸ｺﾞｼｯｸM-PRO" w:hAnsi="HG丸ｺﾞｼｯｸM-PRO" w:hint="eastAsia"/>
                                  <w:b/>
                                  <w:color w:val="FF0000"/>
                                  <w:sz w:val="18"/>
                                  <w:szCs w:val="18"/>
                                </w:rPr>
                                <w:t>壊れた</w:t>
                              </w:r>
                              <w:r w:rsidRPr="001051B1">
                                <w:rPr>
                                  <w:rFonts w:ascii="HG丸ｺﾞｼｯｸM-PRO" w:eastAsia="HG丸ｺﾞｼｯｸM-PRO" w:hAnsi="HG丸ｺﾞｼｯｸM-PRO"/>
                                  <w:b/>
                                  <w:color w:val="FF0000"/>
                                  <w:sz w:val="18"/>
                                  <w:szCs w:val="18"/>
                                </w:rPr>
                                <w:t>箇所</w:t>
                              </w:r>
                            </w:p>
                          </w:txbxContent>
                        </v:textbox>
                      </v:shape>
                      <v:shape id="直線矢印コネクタ 12" o:spid="_x0000_s1047" type="#_x0000_t32" style="position:absolute;left:4667;top:14668;width:9213;height:172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qU0MMAAADbAAAADwAAAGRycy9kb3ducmV2LnhtbERP30vDMBB+H+x/CDfwbUut6KQuG2Mo&#10;+CDCqrg9ns3ZFJtLTWJb/euXgeDbfXw/b7UZbSt68qFxrOBykYEgrpxuuFbw+vIwvwURIrLG1jEp&#10;+KEAm/V0ssJCu4H31JexFimEQ4EKTIxdIWWoDFkMC9cRJ+7DeYsxQV9L7XFI4baVeZbdSIsNpwaD&#10;He0MVZ/lt1VwPJQH1s/Xb09f9+64vPr1ZnhfKnUxG7d3ICKN8V/8537UaX4O51/SAXJ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KlNDDAAAA2wAAAA8AAAAAAAAAAAAA&#10;AAAAoQIAAGRycy9kb3ducmV2LnhtbFBLBQYAAAAABAAEAPkAAACRAwAAAAA=&#10;" strokecolor="black [3213]" strokeweight=".5pt">
                        <v:stroke endarrow="block" joinstyle="miter"/>
                      </v:shape>
                    </v:group>
                  </w:pict>
                </mc:Fallback>
              </mc:AlternateContent>
            </w:r>
            <w:r w:rsidR="00D344C2">
              <w:rPr>
                <w:rFonts w:ascii="HG丸ｺﾞｼｯｸM-PRO" w:eastAsia="HG丸ｺﾞｼｯｸM-PRO" w:hAnsi="HG丸ｺﾞｼｯｸM-PRO" w:hint="eastAsia"/>
                <w:sz w:val="20"/>
                <w:szCs w:val="20"/>
              </w:rPr>
              <w:t xml:space="preserve">　　　　　　　　</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 xml:space="preserve">　　　　　　　　</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381696" behindDoc="0" locked="0" layoutInCell="1" allowOverlap="1" wp14:anchorId="04772E27" wp14:editId="6B324ED4">
                      <wp:simplePos x="0" y="0"/>
                      <wp:positionH relativeFrom="column">
                        <wp:posOffset>4334507</wp:posOffset>
                      </wp:positionH>
                      <wp:positionV relativeFrom="paragraph">
                        <wp:posOffset>81915</wp:posOffset>
                      </wp:positionV>
                      <wp:extent cx="1217228" cy="328871"/>
                      <wp:effectExtent l="0" t="0" r="0" b="0"/>
                      <wp:wrapNone/>
                      <wp:docPr id="103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7228" cy="328871"/>
                              </a:xfrm>
                              <a:prstGeom prst="rect">
                                <a:avLst/>
                              </a:prstGeom>
                              <a:noFill/>
                              <a:ln w="9525">
                                <a:noFill/>
                                <a:miter lim="800000"/>
                                <a:headEnd/>
                                <a:tailEnd/>
                              </a:ln>
                            </wps:spPr>
                            <wps:txbx>
                              <w:txbxContent>
                                <w:p w:rsidR="00690016" w:rsidRPr="00344A33" w:rsidRDefault="00690016" w:rsidP="00290F23">
                                  <w:pPr>
                                    <w:rPr>
                                      <w:rFonts w:ascii="HG丸ｺﾞｼｯｸM-PRO" w:eastAsia="HG丸ｺﾞｼｯｸM-PRO" w:hAnsi="HG丸ｺﾞｼｯｸM-PRO"/>
                                      <w:sz w:val="16"/>
                                      <w:szCs w:val="16"/>
                                    </w:rPr>
                                  </w:pPr>
                                  <w:r w:rsidRPr="00344A33">
                                    <w:rPr>
                                      <w:rFonts w:ascii="HG丸ｺﾞｼｯｸM-PRO" w:eastAsia="HG丸ｺﾞｼｯｸM-PRO" w:hAnsi="HG丸ｺﾞｼｯｸM-PRO" w:hint="eastAsia"/>
                                      <w:sz w:val="16"/>
                                      <w:szCs w:val="16"/>
                                    </w:rPr>
                                    <w:t>川</w:t>
                                  </w:r>
                                  <w:r w:rsidRPr="00344A33">
                                    <w:rPr>
                                      <w:rFonts w:ascii="HG丸ｺﾞｼｯｸM-PRO" w:eastAsia="HG丸ｺﾞｼｯｸM-PRO" w:hAnsi="HG丸ｺﾞｼｯｸM-PRO"/>
                                      <w:sz w:val="16"/>
                                      <w:szCs w:val="16"/>
                                    </w:rPr>
                                    <w:t>からあふれた水</w:t>
                                  </w:r>
                                </w:p>
                              </w:txbxContent>
                            </wps:txbx>
                            <wps:bodyPr rot="0" vert="horz" wrap="square" lIns="91440" tIns="45720" rIns="91440" bIns="45720" anchor="t" anchorCtr="0">
                              <a:spAutoFit/>
                            </wps:bodyPr>
                          </wps:wsp>
                        </a:graphicData>
                      </a:graphic>
                    </wp:anchor>
                  </w:drawing>
                </mc:Choice>
                <mc:Fallback>
                  <w:pict>
                    <v:shape w14:anchorId="04772E27" id="_x0000_s1048" type="#_x0000_t202" style="position:absolute;margin-left:341.3pt;margin-top:6.45pt;width:95.85pt;height:25.9pt;z-index:252381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" filled="f" stroked="f">
                      <v:textbox style="mso-fit-shape-to-text:t">
                        <w:txbxContent>
                          <w:p w:rsidR="00690016" w:rsidRPr="00344A33" w:rsidRDefault="00690016" w:rsidP="00290F23">
                            <w:pPr>
                              <w:rPr>
                                <w:rFonts w:ascii="HG丸ｺﾞｼｯｸM-PRO" w:eastAsia="HG丸ｺﾞｼｯｸM-PRO" w:hAnsi="HG丸ｺﾞｼｯｸM-PRO"/>
                                <w:sz w:val="16"/>
                                <w:szCs w:val="16"/>
                              </w:rPr>
                            </w:pPr>
                            <w:r w:rsidRPr="00344A33">
                              <w:rPr>
                                <w:rFonts w:ascii="HG丸ｺﾞｼｯｸM-PRO" w:eastAsia="HG丸ｺﾞｼｯｸM-PRO" w:hAnsi="HG丸ｺﾞｼｯｸM-PRO" w:hint="eastAsia"/>
                                <w:sz w:val="16"/>
                                <w:szCs w:val="16"/>
                              </w:rPr>
                              <w:t>川</w:t>
                            </w:r>
                            <w:r w:rsidRPr="00344A33">
                              <w:rPr>
                                <w:rFonts w:ascii="HG丸ｺﾞｼｯｸM-PRO" w:eastAsia="HG丸ｺﾞｼｯｸM-PRO" w:hAnsi="HG丸ｺﾞｼｯｸM-PRO"/>
                                <w:sz w:val="16"/>
                                <w:szCs w:val="16"/>
                              </w:rPr>
                              <w:t>からあふれた水</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219904" behindDoc="0" locked="0" layoutInCell="1" allowOverlap="1" wp14:anchorId="040711DB" wp14:editId="1E44B555">
                      <wp:simplePos x="0" y="0"/>
                      <wp:positionH relativeFrom="column">
                        <wp:posOffset>3649345</wp:posOffset>
                      </wp:positionH>
                      <wp:positionV relativeFrom="paragraph">
                        <wp:posOffset>120015</wp:posOffset>
                      </wp:positionV>
                      <wp:extent cx="1338506" cy="136500"/>
                      <wp:effectExtent l="19050" t="19050" r="33655" b="35560"/>
                      <wp:wrapNone/>
                      <wp:docPr id="448" name="直線コネクタ 448"/>
                      <wp:cNvGraphicFramePr/>
                      <a:graphic xmlns:a="http://schemas.openxmlformats.org/drawingml/2006/main">
                        <a:graphicData uri="http://schemas.microsoft.com/office/word/2010/wordprocessingShape">
                          <wps:wsp>
                            <wps:cNvCnPr/>
                            <wps:spPr>
                              <a:xfrm>
                                <a:off x="0" y="0"/>
                                <a:ext cx="1338506" cy="136500"/>
                              </a:xfrm>
                              <a:prstGeom prst="line">
                                <a:avLst/>
                              </a:prstGeom>
                              <a:ln w="38100">
                                <a:solidFill>
                                  <a:srgbClr val="FF0000">
                                    <a:alpha val="50000"/>
                                  </a:srgb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3B5295" id="直線コネクタ 448" o:spid="_x0000_s1026" style="position:absolute;left:0;text-align:left;z-index:252219904;visibility:visible;mso-wrap-style:square;mso-wrap-distance-left:9pt;mso-wrap-distance-top:0;mso-wrap-distance-right:9pt;mso-wrap-distance-bottom:0;mso-position-horizontal:absolute;mso-position-horizontal-relative:text;mso-position-vertical:absolute;mso-position-vertical-relative:text" from="287.35pt,9.45pt" to="392.7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" strokecolor="red" strokeweight="3pt">
                      <v:stroke dashstyle="dash" opacity="32896f" joinstyle="miter"/>
                    </v:lin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224000" behindDoc="0" locked="0" layoutInCell="1" allowOverlap="1" wp14:anchorId="1264E339" wp14:editId="436DC1EC">
                      <wp:simplePos x="0" y="0"/>
                      <wp:positionH relativeFrom="column">
                        <wp:posOffset>4347725</wp:posOffset>
                      </wp:positionH>
                      <wp:positionV relativeFrom="paragraph">
                        <wp:posOffset>123962</wp:posOffset>
                      </wp:positionV>
                      <wp:extent cx="1033723" cy="328871"/>
                      <wp:effectExtent l="0" t="38100" r="0" b="52070"/>
                      <wp:wrapNone/>
                      <wp:docPr id="204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05143">
                                <a:off x="0" y="0"/>
                                <a:ext cx="1033723" cy="328871"/>
                              </a:xfrm>
                              <a:prstGeom prst="rect">
                                <a:avLst/>
                              </a:prstGeom>
                              <a:noFill/>
                              <a:ln w="9525">
                                <a:noFill/>
                                <a:miter lim="800000"/>
                                <a:headEnd/>
                                <a:tailEnd/>
                              </a:ln>
                            </wps:spPr>
                            <wps:txbx>
                              <w:txbxContent>
                                <w:p w:rsidR="00690016" w:rsidRPr="00344A33" w:rsidRDefault="00690016">
                                  <w:pPr>
                                    <w:rPr>
                                      <w:rFonts w:ascii="HG丸ｺﾞｼｯｸM-PRO" w:eastAsia="HG丸ｺﾞｼｯｸM-PRO" w:hAnsi="HG丸ｺﾞｼｯｸM-PRO"/>
                                    </w:rPr>
                                  </w:pPr>
                                  <w:r w:rsidRPr="00344A33">
                                    <w:rPr>
                                      <w:rFonts w:ascii="HG丸ｺﾞｼｯｸM-PRO" w:eastAsia="HG丸ｺﾞｼｯｸM-PRO" w:hAnsi="HG丸ｺﾞｼｯｸM-PRO" w:hint="eastAsia"/>
                                    </w:rPr>
                                    <w:t>利根川</w:t>
                                  </w:r>
                                </w:p>
                              </w:txbxContent>
                            </wps:txbx>
                            <wps:bodyPr rot="0" vert="horz" wrap="square" lIns="91440" tIns="45720" rIns="91440" bIns="45720" anchor="t" anchorCtr="0">
                              <a:spAutoFit/>
                            </wps:bodyPr>
                          </wps:wsp>
                        </a:graphicData>
                      </a:graphic>
                    </wp:anchor>
                  </w:drawing>
                </mc:Choice>
                <mc:Fallback>
                  <w:pict>
                    <v:shape w14:anchorId="1264E339" id="_x0000_s1049" type="#_x0000_t202" style="position:absolute;margin-left:342.35pt;margin-top:9.75pt;width:81.4pt;height:25.9pt;rotation:442524fd;z-index:252224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" filled="f" stroked="f">
                      <v:textbox style="mso-fit-shape-to-text:t">
                        <w:txbxContent>
                          <w:p w:rsidR="00690016" w:rsidRPr="00344A33" w:rsidRDefault="00690016">
                            <w:pPr>
                              <w:rPr>
                                <w:rFonts w:ascii="HG丸ｺﾞｼｯｸM-PRO" w:eastAsia="HG丸ｺﾞｼｯｸM-PRO" w:hAnsi="HG丸ｺﾞｼｯｸM-PRO"/>
                              </w:rPr>
                            </w:pPr>
                            <w:r w:rsidRPr="00344A33">
                              <w:rPr>
                                <w:rFonts w:ascii="HG丸ｺﾞｼｯｸM-PRO" w:eastAsia="HG丸ｺﾞｼｯｸM-PRO" w:hAnsi="HG丸ｺﾞｼｯｸM-PRO" w:hint="eastAsia"/>
                              </w:rPr>
                              <w:t>利根川</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31168" behindDoc="0" locked="0" layoutInCell="1" allowOverlap="1" wp14:anchorId="64B547C2" wp14:editId="198ED331">
                      <wp:simplePos x="0" y="0"/>
                      <wp:positionH relativeFrom="column">
                        <wp:posOffset>2948940</wp:posOffset>
                      </wp:positionH>
                      <wp:positionV relativeFrom="paragraph">
                        <wp:posOffset>22225</wp:posOffset>
                      </wp:positionV>
                      <wp:extent cx="2572603" cy="1404620"/>
                      <wp:effectExtent l="0" t="0" r="18415" b="10160"/>
                      <wp:wrapNone/>
                      <wp:docPr id="7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603"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CF6817" w:rsidRDefault="00690016" w:rsidP="00534148">
                                  <w:pPr>
                                    <w:spacing w:line="240" w:lineRule="exact"/>
                                    <w:ind w:left="214" w:hangingChars="100" w:hanging="214"/>
                                    <w:rPr>
                                      <w:rFonts w:ascii="HG丸ｺﾞｼｯｸM-PRO" w:eastAsia="HG丸ｺﾞｼｯｸM-PRO" w:hAnsi="HG丸ｺﾞｼｯｸM-PRO" w:cstheme="majorHAnsi"/>
                                      <w:sz w:val="21"/>
                                      <w:szCs w:val="21"/>
                                    </w:rPr>
                                  </w:pPr>
                                  <w:r w:rsidRPr="00CF6817">
                                    <w:rPr>
                                      <w:rFonts w:ascii="HG丸ｺﾞｼｯｸM-PRO" w:eastAsia="HG丸ｺﾞｼｯｸM-PRO" w:hAnsi="HG丸ｺﾞｼｯｸM-PRO" w:cstheme="majorHAnsi"/>
                                      <w:sz w:val="21"/>
                                      <w:szCs w:val="21"/>
                                    </w:rPr>
                                    <w:t>・利根川では異常な水位上昇となり、延長1300m</w:t>
                                  </w:r>
                                  <w:r w:rsidRPr="00CF6817">
                                    <w:rPr>
                                      <w:rFonts w:ascii="HG丸ｺﾞｼｯｸM-PRO" w:eastAsia="HG丸ｺﾞｼｯｸM-PRO" w:hAnsi="HG丸ｺﾞｼｯｸM-PRO" w:cstheme="majorHAnsi"/>
                                      <w:sz w:val="21"/>
                                      <w:szCs w:val="21"/>
                                    </w:rPr>
                                    <w:t>にわたって溢れ出し、溢れた水によって堤防が徐々に破壊され、約350mに亘って決壊しました。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64B547C2" id="_x0000_s1050" type="#_x0000_t202" style="position:absolute;margin-left:232.2pt;margin-top:1.75pt;width:202.55pt;height:110.6pt;z-index:252231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" strokecolor="gray [1629]">
                      <v:stroke dashstyle="3 1"/>
                      <v:textbox style="mso-fit-shape-to-text:t" inset="1mm,0,1mm,0">
                        <w:txbxContent>
                          <w:p w:rsidR="00690016" w:rsidRPr="00CF6817" w:rsidRDefault="00690016" w:rsidP="00534148">
                            <w:pPr>
                              <w:spacing w:line="240" w:lineRule="exact"/>
                              <w:ind w:left="214" w:hangingChars="100" w:hanging="214"/>
                              <w:rPr>
                                <w:rFonts w:ascii="HG丸ｺﾞｼｯｸM-PRO" w:eastAsia="HG丸ｺﾞｼｯｸM-PRO" w:hAnsi="HG丸ｺﾞｼｯｸM-PRO" w:cstheme="majorHAnsi"/>
                                <w:sz w:val="21"/>
                                <w:szCs w:val="21"/>
                              </w:rPr>
                            </w:pPr>
                            <w:r w:rsidRPr="00CF6817">
                              <w:rPr>
                                <w:rFonts w:ascii="HG丸ｺﾞｼｯｸM-PRO" w:eastAsia="HG丸ｺﾞｼｯｸM-PRO" w:hAnsi="HG丸ｺﾞｼｯｸM-PRO" w:cstheme="majorHAnsi"/>
                                <w:sz w:val="21"/>
                                <w:szCs w:val="21"/>
                              </w:rPr>
                              <w:t>・利根川では異常な水位上昇となり、延長1300m</w:t>
                            </w:r>
                            <w:r w:rsidRPr="00CF6817">
                              <w:rPr>
                                <w:rFonts w:ascii="HG丸ｺﾞｼｯｸM-PRO" w:eastAsia="HG丸ｺﾞｼｯｸM-PRO" w:hAnsi="HG丸ｺﾞｼｯｸM-PRO" w:cstheme="majorHAnsi"/>
                                <w:sz w:val="21"/>
                                <w:szCs w:val="21"/>
                              </w:rPr>
                              <w:t>にわたって溢れ出し、溢れた水によって堤防が徐々に破壊され、約350mに亘って決壊しました。</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Pr="00934A75"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1573D5"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28096" behindDoc="0" locked="0" layoutInCell="1" allowOverlap="1" wp14:anchorId="03D5A39E" wp14:editId="35F28418">
                      <wp:simplePos x="0" y="0"/>
                      <wp:positionH relativeFrom="column">
                        <wp:posOffset>-8255</wp:posOffset>
                      </wp:positionH>
                      <wp:positionV relativeFrom="paragraph">
                        <wp:posOffset>91440</wp:posOffset>
                      </wp:positionV>
                      <wp:extent cx="3117850" cy="1404620"/>
                      <wp:effectExtent l="0" t="0" r="25400" b="10160"/>
                      <wp:wrapNone/>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・豪雨</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渡良瀬</w:t>
                                  </w:r>
                                  <w:r>
                                    <w:rPr>
                                      <w:rFonts w:ascii="HG丸ｺﾞｼｯｸM-PRO" w:eastAsia="HG丸ｺﾞｼｯｸM-PRO" w:hAnsi="HG丸ｺﾞｼｯｸM-PRO"/>
                                      <w:sz w:val="21"/>
                                      <w:szCs w:val="21"/>
                                    </w:rPr>
                                    <w:t>川では</w:t>
                                  </w:r>
                                  <w:r>
                                    <w:rPr>
                                      <w:rFonts w:ascii="HG丸ｺﾞｼｯｸM-PRO" w:eastAsia="HG丸ｺﾞｼｯｸM-PRO" w:hAnsi="HG丸ｺﾞｼｯｸM-PRO" w:hint="eastAsia"/>
                                      <w:sz w:val="21"/>
                                      <w:szCs w:val="21"/>
                                    </w:rPr>
                                    <w:t>異常</w:t>
                                  </w:r>
                                  <w:r>
                                    <w:rPr>
                                      <w:rFonts w:ascii="HG丸ｺﾞｼｯｸM-PRO" w:eastAsia="HG丸ｺﾞｼｯｸM-PRO" w:hAnsi="HG丸ｺﾞｼｯｸM-PRO"/>
                                      <w:sz w:val="21"/>
                                      <w:szCs w:val="21"/>
                                    </w:rPr>
                                    <w:t>な</w:t>
                                  </w:r>
                                  <w:r>
                                    <w:rPr>
                                      <w:rFonts w:ascii="HG丸ｺﾞｼｯｸM-PRO" w:eastAsia="HG丸ｺﾞｼｯｸM-PRO" w:hAnsi="HG丸ｺﾞｼｯｸM-PRO" w:hint="eastAsia"/>
                                      <w:sz w:val="21"/>
                                      <w:szCs w:val="21"/>
                                    </w:rPr>
                                    <w:t>水位</w:t>
                                  </w:r>
                                  <w:r>
                                    <w:rPr>
                                      <w:rFonts w:ascii="HG丸ｺﾞｼｯｸM-PRO" w:eastAsia="HG丸ｺﾞｼｯｸM-PRO" w:hAnsi="HG丸ｺﾞｼｯｸM-PRO"/>
                                      <w:sz w:val="21"/>
                                      <w:szCs w:val="21"/>
                                    </w:rPr>
                                    <w:t>上昇となり、</w:t>
                                  </w:r>
                                  <w:r>
                                    <w:rPr>
                                      <w:rFonts w:ascii="HG丸ｺﾞｼｯｸM-PRO" w:eastAsia="HG丸ｺﾞｼｯｸM-PRO" w:hAnsi="HG丸ｺﾞｼｯｸM-PRO" w:hint="eastAsia"/>
                                      <w:sz w:val="21"/>
                                      <w:szCs w:val="21"/>
                                    </w:rPr>
                                    <w:t>複数</w:t>
                                  </w:r>
                                  <w:r>
                                    <w:rPr>
                                      <w:rFonts w:ascii="HG丸ｺﾞｼｯｸM-PRO" w:eastAsia="HG丸ｺﾞｼｯｸM-PRO" w:hAnsi="HG丸ｺﾞｼｯｸM-PRO"/>
                                      <w:sz w:val="21"/>
                                      <w:szCs w:val="21"/>
                                    </w:rPr>
                                    <w:t>個所で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が</w:t>
                                  </w:r>
                                  <w:r>
                                    <w:rPr>
                                      <w:rFonts w:ascii="HG丸ｺﾞｼｯｸM-PRO" w:eastAsia="HG丸ｺﾞｼｯｸM-PRO" w:hAnsi="HG丸ｺﾞｼｯｸM-PRO" w:hint="eastAsia"/>
                                      <w:sz w:val="21"/>
                                      <w:szCs w:val="21"/>
                                    </w:rPr>
                                    <w:t>決壊</w:t>
                                  </w:r>
                                  <w:r>
                                    <w:rPr>
                                      <w:rFonts w:ascii="HG丸ｺﾞｼｯｸM-PRO" w:eastAsia="HG丸ｺﾞｼｯｸM-PRO" w:hAnsi="HG丸ｺﾞｼｯｸM-PRO"/>
                                      <w:sz w:val="21"/>
                                      <w:szCs w:val="21"/>
                                    </w:rPr>
                                    <w:t>しました。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3D5A39E" id="_x0000_s1051" type="#_x0000_t202" style="position:absolute;margin-left:-.65pt;margin-top:7.2pt;width:245.5pt;height:110.6pt;z-index:252228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" strokecolor="gray [1629]">
                      <v:stroke dashstyle="3 1"/>
                      <v:textbox style="mso-fit-shape-to-text:t" inset="1mm,0,1mm,0">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・豪雨</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渡良瀬</w:t>
                            </w:r>
                            <w:r>
                              <w:rPr>
                                <w:rFonts w:ascii="HG丸ｺﾞｼｯｸM-PRO" w:eastAsia="HG丸ｺﾞｼｯｸM-PRO" w:hAnsi="HG丸ｺﾞｼｯｸM-PRO"/>
                                <w:sz w:val="21"/>
                                <w:szCs w:val="21"/>
                              </w:rPr>
                              <w:t>川では</w:t>
                            </w:r>
                            <w:r>
                              <w:rPr>
                                <w:rFonts w:ascii="HG丸ｺﾞｼｯｸM-PRO" w:eastAsia="HG丸ｺﾞｼｯｸM-PRO" w:hAnsi="HG丸ｺﾞｼｯｸM-PRO" w:hint="eastAsia"/>
                                <w:sz w:val="21"/>
                                <w:szCs w:val="21"/>
                              </w:rPr>
                              <w:t>異常</w:t>
                            </w:r>
                            <w:r>
                              <w:rPr>
                                <w:rFonts w:ascii="HG丸ｺﾞｼｯｸM-PRO" w:eastAsia="HG丸ｺﾞｼｯｸM-PRO" w:hAnsi="HG丸ｺﾞｼｯｸM-PRO"/>
                                <w:sz w:val="21"/>
                                <w:szCs w:val="21"/>
                              </w:rPr>
                              <w:t>な</w:t>
                            </w:r>
                            <w:r>
                              <w:rPr>
                                <w:rFonts w:ascii="HG丸ｺﾞｼｯｸM-PRO" w:eastAsia="HG丸ｺﾞｼｯｸM-PRO" w:hAnsi="HG丸ｺﾞｼｯｸM-PRO" w:hint="eastAsia"/>
                                <w:sz w:val="21"/>
                                <w:szCs w:val="21"/>
                              </w:rPr>
                              <w:t>水位</w:t>
                            </w:r>
                            <w:r>
                              <w:rPr>
                                <w:rFonts w:ascii="HG丸ｺﾞｼｯｸM-PRO" w:eastAsia="HG丸ｺﾞｼｯｸM-PRO" w:hAnsi="HG丸ｺﾞｼｯｸM-PRO"/>
                                <w:sz w:val="21"/>
                                <w:szCs w:val="21"/>
                              </w:rPr>
                              <w:t>上昇となり、</w:t>
                            </w:r>
                            <w:r>
                              <w:rPr>
                                <w:rFonts w:ascii="HG丸ｺﾞｼｯｸM-PRO" w:eastAsia="HG丸ｺﾞｼｯｸM-PRO" w:hAnsi="HG丸ｺﾞｼｯｸM-PRO" w:hint="eastAsia"/>
                                <w:sz w:val="21"/>
                                <w:szCs w:val="21"/>
                              </w:rPr>
                              <w:t>複数</w:t>
                            </w:r>
                            <w:r>
                              <w:rPr>
                                <w:rFonts w:ascii="HG丸ｺﾞｼｯｸM-PRO" w:eastAsia="HG丸ｺﾞｼｯｸM-PRO" w:hAnsi="HG丸ｺﾞｼｯｸM-PRO"/>
                                <w:sz w:val="21"/>
                                <w:szCs w:val="21"/>
                              </w:rPr>
                              <w:t>個所で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が</w:t>
                            </w:r>
                            <w:r>
                              <w:rPr>
                                <w:rFonts w:ascii="HG丸ｺﾞｼｯｸM-PRO" w:eastAsia="HG丸ｺﾞｼｯｸM-PRO" w:hAnsi="HG丸ｺﾞｼｯｸM-PRO" w:hint="eastAsia"/>
                                <w:sz w:val="21"/>
                                <w:szCs w:val="21"/>
                              </w:rPr>
                              <w:t>決壊</w:t>
                            </w:r>
                            <w:r>
                              <w:rPr>
                                <w:rFonts w:ascii="HG丸ｺﾞｼｯｸM-PRO" w:eastAsia="HG丸ｺﾞｼｯｸM-PRO" w:hAnsi="HG丸ｺﾞｼｯｸM-PRO"/>
                                <w:sz w:val="21"/>
                                <w:szCs w:val="21"/>
                              </w:rPr>
                              <w:t>しました。</w:t>
                            </w:r>
                          </w:p>
                        </w:txbxContent>
                      </v:textbox>
                    </v:shape>
                  </w:pict>
                </mc:Fallback>
              </mc:AlternateContent>
            </w:r>
            <w:r w:rsidR="005D5C45"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30144" behindDoc="0" locked="0" layoutInCell="1" allowOverlap="1" wp14:anchorId="1748BFFE" wp14:editId="5CFA27CC">
                      <wp:simplePos x="0" y="0"/>
                      <wp:positionH relativeFrom="column">
                        <wp:posOffset>5062855</wp:posOffset>
                      </wp:positionH>
                      <wp:positionV relativeFrom="paragraph">
                        <wp:posOffset>23495</wp:posOffset>
                      </wp:positionV>
                      <wp:extent cx="2790825" cy="1404620"/>
                      <wp:effectExtent l="0" t="0" r="28575" b="10160"/>
                      <wp:wrapNone/>
                      <wp:docPr id="6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D763D2" w:rsidRDefault="00690016" w:rsidP="00534148">
                                  <w:pPr>
                                    <w:spacing w:line="24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・利根川から氾濫した水</w:t>
                                  </w:r>
                                  <w:r>
                                    <w:rPr>
                                      <w:rFonts w:ascii="HG丸ｺﾞｼｯｸM-PRO" w:eastAsia="HG丸ｺﾞｼｯｸM-PRO" w:hAnsi="HG丸ｺﾞｼｯｸM-PRO"/>
                                      <w:sz w:val="21"/>
                                      <w:szCs w:val="21"/>
                                    </w:rPr>
                                    <w:t>は</w:t>
                                  </w:r>
                                  <w:r>
                                    <w:rPr>
                                      <w:rFonts w:ascii="HG丸ｺﾞｼｯｸM-PRO" w:eastAsia="HG丸ｺﾞｼｯｸM-PRO" w:hAnsi="HG丸ｺﾞｼｯｸM-PRO" w:hint="eastAsia"/>
                                      <w:sz w:val="21"/>
                                      <w:szCs w:val="21"/>
                                    </w:rPr>
                                    <w:t>埼玉県</w:t>
                                  </w:r>
                                  <w:r>
                                    <w:rPr>
                                      <w:rFonts w:ascii="HG丸ｺﾞｼｯｸM-PRO" w:eastAsia="HG丸ｺﾞｼｯｸM-PRO" w:hAnsi="HG丸ｺﾞｼｯｸM-PRO"/>
                                      <w:sz w:val="21"/>
                                      <w:szCs w:val="21"/>
                                    </w:rPr>
                                    <w:t>東部を</w:t>
                                  </w:r>
                                  <w:r>
                                    <w:rPr>
                                      <w:rFonts w:ascii="HG丸ｺﾞｼｯｸM-PRO" w:eastAsia="HG丸ｺﾞｼｯｸM-PRO" w:hAnsi="HG丸ｺﾞｼｯｸM-PRO" w:hint="eastAsia"/>
                                      <w:sz w:val="21"/>
                                      <w:szCs w:val="21"/>
                                    </w:rPr>
                                    <w:t>水没</w:t>
                                  </w:r>
                                  <w:r>
                                    <w:rPr>
                                      <w:rFonts w:ascii="HG丸ｺﾞｼｯｸM-PRO" w:eastAsia="HG丸ｺﾞｼｯｸM-PRO" w:hAnsi="HG丸ｺﾞｼｯｸM-PRO"/>
                                      <w:sz w:val="21"/>
                                      <w:szCs w:val="21"/>
                                    </w:rPr>
                                    <w:t>させ</w:t>
                                  </w:r>
                                  <w:r>
                                    <w:rPr>
                                      <w:rFonts w:ascii="HG丸ｺﾞｼｯｸM-PRO" w:eastAsia="HG丸ｺﾞｼｯｸM-PRO" w:hAnsi="HG丸ｺﾞｼｯｸM-PRO" w:hint="eastAsia"/>
                                      <w:sz w:val="21"/>
                                      <w:szCs w:val="21"/>
                                    </w:rPr>
                                    <w:t>た後</w:t>
                                  </w:r>
                                  <w:r>
                                    <w:rPr>
                                      <w:rFonts w:ascii="HG丸ｺﾞｼｯｸM-PRO" w:eastAsia="HG丸ｺﾞｼｯｸM-PRO" w:hAnsi="HG丸ｺﾞｼｯｸM-PRO"/>
                                      <w:sz w:val="21"/>
                                      <w:szCs w:val="21"/>
                                    </w:rPr>
                                    <w:t>、東京都の</w:t>
                                  </w:r>
                                  <w:r>
                                    <w:rPr>
                                      <w:rFonts w:ascii="HG丸ｺﾞｼｯｸM-PRO" w:eastAsia="HG丸ｺﾞｼｯｸM-PRO" w:hAnsi="HG丸ｺﾞｼｯｸM-PRO" w:hint="eastAsia"/>
                                      <w:sz w:val="21"/>
                                      <w:szCs w:val="21"/>
                                    </w:rPr>
                                    <w:t>葛飾区</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江戸川区</w:t>
                                  </w:r>
                                  <w:r>
                                    <w:rPr>
                                      <w:rFonts w:ascii="HG丸ｺﾞｼｯｸM-PRO" w:eastAsia="HG丸ｺﾞｼｯｸM-PRO" w:hAnsi="HG丸ｺﾞｼｯｸM-PRO"/>
                                      <w:sz w:val="21"/>
                                      <w:szCs w:val="21"/>
                                    </w:rPr>
                                    <w:t>、足立区まで</w:t>
                                  </w:r>
                                  <w:r>
                                    <w:rPr>
                                      <w:rFonts w:ascii="HG丸ｺﾞｼｯｸM-PRO" w:eastAsia="HG丸ｺﾞｼｯｸM-PRO" w:hAnsi="HG丸ｺﾞｼｯｸM-PRO" w:hint="eastAsia"/>
                                      <w:sz w:val="21"/>
                                      <w:szCs w:val="21"/>
                                    </w:rPr>
                                    <w:t>到達</w:t>
                                  </w:r>
                                  <w:r>
                                    <w:rPr>
                                      <w:rFonts w:ascii="HG丸ｺﾞｼｯｸM-PRO" w:eastAsia="HG丸ｺﾞｼｯｸM-PRO" w:hAnsi="HG丸ｺﾞｼｯｸM-PRO"/>
                                      <w:sz w:val="21"/>
                                      <w:szCs w:val="21"/>
                                    </w:rPr>
                                    <w:t>しました。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748BFFE" id="_x0000_s1052" type="#_x0000_t202" style="position:absolute;margin-left:398.65pt;margin-top:1.85pt;width:219.75pt;height:110.6pt;z-index:252230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" strokecolor="gray [1629]">
                      <v:stroke dashstyle="3 1"/>
                      <v:textbox style="mso-fit-shape-to-text:t" inset="1mm,0,1mm,0">
                        <w:txbxContent>
                          <w:p w:rsidR="00690016" w:rsidRPr="00D763D2" w:rsidRDefault="00690016" w:rsidP="00534148">
                            <w:pPr>
                              <w:spacing w:line="24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・利根川から氾濫した水</w:t>
                            </w:r>
                            <w:r>
                              <w:rPr>
                                <w:rFonts w:ascii="HG丸ｺﾞｼｯｸM-PRO" w:eastAsia="HG丸ｺﾞｼｯｸM-PRO" w:hAnsi="HG丸ｺﾞｼｯｸM-PRO"/>
                                <w:sz w:val="21"/>
                                <w:szCs w:val="21"/>
                              </w:rPr>
                              <w:t>は</w:t>
                            </w:r>
                            <w:r>
                              <w:rPr>
                                <w:rFonts w:ascii="HG丸ｺﾞｼｯｸM-PRO" w:eastAsia="HG丸ｺﾞｼｯｸM-PRO" w:hAnsi="HG丸ｺﾞｼｯｸM-PRO" w:hint="eastAsia"/>
                                <w:sz w:val="21"/>
                                <w:szCs w:val="21"/>
                              </w:rPr>
                              <w:t>埼玉県</w:t>
                            </w:r>
                            <w:r>
                              <w:rPr>
                                <w:rFonts w:ascii="HG丸ｺﾞｼｯｸM-PRO" w:eastAsia="HG丸ｺﾞｼｯｸM-PRO" w:hAnsi="HG丸ｺﾞｼｯｸM-PRO"/>
                                <w:sz w:val="21"/>
                                <w:szCs w:val="21"/>
                              </w:rPr>
                              <w:t>東部を</w:t>
                            </w:r>
                            <w:r>
                              <w:rPr>
                                <w:rFonts w:ascii="HG丸ｺﾞｼｯｸM-PRO" w:eastAsia="HG丸ｺﾞｼｯｸM-PRO" w:hAnsi="HG丸ｺﾞｼｯｸM-PRO" w:hint="eastAsia"/>
                                <w:sz w:val="21"/>
                                <w:szCs w:val="21"/>
                              </w:rPr>
                              <w:t>水没</w:t>
                            </w:r>
                            <w:r>
                              <w:rPr>
                                <w:rFonts w:ascii="HG丸ｺﾞｼｯｸM-PRO" w:eastAsia="HG丸ｺﾞｼｯｸM-PRO" w:hAnsi="HG丸ｺﾞｼｯｸM-PRO"/>
                                <w:sz w:val="21"/>
                                <w:szCs w:val="21"/>
                              </w:rPr>
                              <w:t>させ</w:t>
                            </w:r>
                            <w:r>
                              <w:rPr>
                                <w:rFonts w:ascii="HG丸ｺﾞｼｯｸM-PRO" w:eastAsia="HG丸ｺﾞｼｯｸM-PRO" w:hAnsi="HG丸ｺﾞｼｯｸM-PRO" w:hint="eastAsia"/>
                                <w:sz w:val="21"/>
                                <w:szCs w:val="21"/>
                              </w:rPr>
                              <w:t>た後</w:t>
                            </w:r>
                            <w:r>
                              <w:rPr>
                                <w:rFonts w:ascii="HG丸ｺﾞｼｯｸM-PRO" w:eastAsia="HG丸ｺﾞｼｯｸM-PRO" w:hAnsi="HG丸ｺﾞｼｯｸM-PRO"/>
                                <w:sz w:val="21"/>
                                <w:szCs w:val="21"/>
                              </w:rPr>
                              <w:t>、東京都の</w:t>
                            </w:r>
                            <w:r>
                              <w:rPr>
                                <w:rFonts w:ascii="HG丸ｺﾞｼｯｸM-PRO" w:eastAsia="HG丸ｺﾞｼｯｸM-PRO" w:hAnsi="HG丸ｺﾞｼｯｸM-PRO" w:hint="eastAsia"/>
                                <w:sz w:val="21"/>
                                <w:szCs w:val="21"/>
                              </w:rPr>
                              <w:t>葛飾区</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江戸川区</w:t>
                            </w:r>
                            <w:r>
                              <w:rPr>
                                <w:rFonts w:ascii="HG丸ｺﾞｼｯｸM-PRO" w:eastAsia="HG丸ｺﾞｼｯｸM-PRO" w:hAnsi="HG丸ｺﾞｼｯｸM-PRO"/>
                                <w:sz w:val="21"/>
                                <w:szCs w:val="21"/>
                              </w:rPr>
                              <w:t>、足立区まで</w:t>
                            </w:r>
                            <w:r>
                              <w:rPr>
                                <w:rFonts w:ascii="HG丸ｺﾞｼｯｸM-PRO" w:eastAsia="HG丸ｺﾞｼｯｸM-PRO" w:hAnsi="HG丸ｺﾞｼｯｸM-PRO" w:hint="eastAsia"/>
                                <w:sz w:val="21"/>
                                <w:szCs w:val="21"/>
                              </w:rPr>
                              <w:t>到達</w:t>
                            </w:r>
                            <w:r>
                              <w:rPr>
                                <w:rFonts w:ascii="HG丸ｺﾞｼｯｸM-PRO" w:eastAsia="HG丸ｺﾞｼｯｸM-PRO" w:hAnsi="HG丸ｺﾞｼｯｸM-PRO"/>
                                <w:sz w:val="21"/>
                                <w:szCs w:val="21"/>
                              </w:rPr>
                              <w:t>しました。</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1573D5" w:rsidP="00291EAB">
            <w:pPr>
              <w:rPr>
                <w:rFonts w:ascii="HG丸ｺﾞｼｯｸM-PRO" w:eastAsia="HG丸ｺﾞｼｯｸM-PRO" w:hAnsi="HG丸ｺﾞｼｯｸM-PRO"/>
                <w:sz w:val="20"/>
                <w:szCs w:val="20"/>
              </w:rPr>
            </w:pP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14784" behindDoc="0" locked="0" layoutInCell="1" allowOverlap="1" wp14:anchorId="67461014" wp14:editId="05E3B459">
                      <wp:simplePos x="0" y="0"/>
                      <wp:positionH relativeFrom="column">
                        <wp:posOffset>5877362</wp:posOffset>
                      </wp:positionH>
                      <wp:positionV relativeFrom="paragraph">
                        <wp:posOffset>50280</wp:posOffset>
                      </wp:positionV>
                      <wp:extent cx="2172335" cy="251460"/>
                      <wp:effectExtent l="0" t="0" r="18415" b="15240"/>
                      <wp:wrapNone/>
                      <wp:docPr id="4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2335" cy="251460"/>
                              </a:xfrm>
                              <a:prstGeom prst="rect">
                                <a:avLst/>
                              </a:prstGeom>
                              <a:solidFill>
                                <a:srgbClr val="FFFFFF"/>
                              </a:solidFill>
                              <a:ln w="12700">
                                <a:solidFill>
                                  <a:srgbClr val="0070C0"/>
                                </a:solidFill>
                                <a:miter lim="800000"/>
                                <a:headEnd/>
                                <a:tailEnd/>
                              </a:ln>
                            </wps:spPr>
                            <wps:txbx>
                              <w:txbxContent>
                                <w:p w:rsidR="00690016" w:rsidRPr="00E746A0" w:rsidRDefault="00690016" w:rsidP="00344A33">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(6)</w:t>
                                  </w:r>
                                  <w:r>
                                    <w:rPr>
                                      <w:rFonts w:ascii="HG丸ｺﾞｼｯｸM-PRO" w:eastAsia="HG丸ｺﾞｼｯｸM-PRO" w:hAnsi="HG丸ｺﾞｼｯｸM-PRO" w:hint="eastAsia"/>
                                      <w:color w:val="0070C0"/>
                                      <w:sz w:val="24"/>
                                    </w:rPr>
                                    <w:t>栗橋町（現久喜市）の浸水</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461014" id="_x0000_s1053" type="#_x0000_t202" style="position:absolute;margin-left:462.8pt;margin-top:3.95pt;width:171.05pt;height:19.8pt;z-index:252214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" strokecolor="#0070c0" strokeweight="1pt">
                      <v:textbox inset="1mm,0,1mm,0">
                        <w:txbxContent>
                          <w:p w:rsidR="00690016" w:rsidRPr="00E746A0" w:rsidRDefault="00690016" w:rsidP="00344A33">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(6)</w:t>
                            </w:r>
                            <w:r>
                              <w:rPr>
                                <w:rFonts w:ascii="HG丸ｺﾞｼｯｸM-PRO" w:eastAsia="HG丸ｺﾞｼｯｸM-PRO" w:hAnsi="HG丸ｺﾞｼｯｸM-PRO" w:hint="eastAsia"/>
                                <w:color w:val="0070C0"/>
                                <w:sz w:val="24"/>
                              </w:rPr>
                              <w:t>栗橋町（現久喜市）の浸水</w:t>
                            </w:r>
                          </w:p>
                        </w:txbxContent>
                      </v:textbox>
                    </v:shape>
                  </w:pict>
                </mc:Fallback>
              </mc:AlternateContent>
            </w: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29120" behindDoc="0" locked="0" layoutInCell="1" allowOverlap="1" wp14:anchorId="317E7D72" wp14:editId="5C9F5328">
                      <wp:simplePos x="0" y="0"/>
                      <wp:positionH relativeFrom="column">
                        <wp:posOffset>3115030</wp:posOffset>
                      </wp:positionH>
                      <wp:positionV relativeFrom="paragraph">
                        <wp:posOffset>50280</wp:posOffset>
                      </wp:positionV>
                      <wp:extent cx="2172335" cy="251460"/>
                      <wp:effectExtent l="0" t="0" r="18415" b="15240"/>
                      <wp:wrapNone/>
                      <wp:docPr id="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2335" cy="251460"/>
                              </a:xfrm>
                              <a:prstGeom prst="rect">
                                <a:avLst/>
                              </a:prstGeom>
                              <a:solidFill>
                                <a:srgbClr val="FFFFFF"/>
                              </a:solidFill>
                              <a:ln w="12700">
                                <a:solidFill>
                                  <a:srgbClr val="0070C0"/>
                                </a:solidFill>
                                <a:miter lim="800000"/>
                                <a:headEnd/>
                                <a:tailEnd/>
                              </a:ln>
                            </wps:spPr>
                            <wps:txbx>
                              <w:txbxContent>
                                <w:p w:rsidR="00690016" w:rsidRPr="00E746A0" w:rsidRDefault="00690016" w:rsidP="00934A75">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5</w:t>
                                  </w: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hint="eastAsia"/>
                                      <w:color w:val="0070C0"/>
                                      <w:sz w:val="24"/>
                                    </w:rPr>
                                    <w:t>栃木県</w:t>
                                  </w:r>
                                  <w:r>
                                    <w:rPr>
                                      <w:rFonts w:ascii="HG丸ｺﾞｼｯｸM-PRO" w:eastAsia="HG丸ｺﾞｼｯｸM-PRO" w:hAnsi="HG丸ｺﾞｼｯｸM-PRO"/>
                                      <w:color w:val="0070C0"/>
                                      <w:sz w:val="24"/>
                                    </w:rPr>
                                    <w:t>足利市</w:t>
                                  </w:r>
                                  <w:r>
                                    <w:rPr>
                                      <w:rFonts w:ascii="HG丸ｺﾞｼｯｸM-PRO" w:eastAsia="HG丸ｺﾞｼｯｸM-PRO" w:hAnsi="HG丸ｺﾞｼｯｸM-PRO" w:hint="eastAsia"/>
                                      <w:color w:val="0070C0"/>
                                      <w:sz w:val="24"/>
                                    </w:rPr>
                                    <w:t>の浸水被害</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7E7D72" id="_x0000_s1054" type="#_x0000_t202" style="position:absolute;margin-left:245.3pt;margin-top:3.95pt;width:171.05pt;height:19.8pt;z-index:25222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" strokecolor="#0070c0" strokeweight="1pt">
                      <v:textbox inset="1mm,0,1mm,0">
                        <w:txbxContent>
                          <w:p w:rsidR="00690016" w:rsidRPr="00E746A0" w:rsidRDefault="00690016" w:rsidP="00934A75">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5</w:t>
                            </w:r>
                            <w:r>
                              <w:rPr>
                                <w:rFonts w:ascii="HG丸ｺﾞｼｯｸM-PRO" w:eastAsia="HG丸ｺﾞｼｯｸM-PRO" w:hAnsi="HG丸ｺﾞｼｯｸM-PRO" w:hint="eastAsia"/>
                                <w:color w:val="0070C0"/>
                                <w:sz w:val="24"/>
                              </w:rPr>
                              <w:t>)</w:t>
                            </w:r>
                            <w:r>
                              <w:rPr>
                                <w:rFonts w:ascii="HG丸ｺﾞｼｯｸM-PRO" w:eastAsia="HG丸ｺﾞｼｯｸM-PRO" w:hAnsi="HG丸ｺﾞｼｯｸM-PRO" w:hint="eastAsia"/>
                                <w:color w:val="0070C0"/>
                                <w:sz w:val="24"/>
                              </w:rPr>
                              <w:t>栃木県</w:t>
                            </w:r>
                            <w:r>
                              <w:rPr>
                                <w:rFonts w:ascii="HG丸ｺﾞｼｯｸM-PRO" w:eastAsia="HG丸ｺﾞｼｯｸM-PRO" w:hAnsi="HG丸ｺﾞｼｯｸM-PRO"/>
                                <w:color w:val="0070C0"/>
                                <w:sz w:val="24"/>
                              </w:rPr>
                              <w:t>足利市</w:t>
                            </w:r>
                            <w:r>
                              <w:rPr>
                                <w:rFonts w:ascii="HG丸ｺﾞｼｯｸM-PRO" w:eastAsia="HG丸ｺﾞｼｯｸM-PRO" w:hAnsi="HG丸ｺﾞｼｯｸM-PRO" w:hint="eastAsia"/>
                                <w:color w:val="0070C0"/>
                                <w:sz w:val="24"/>
                              </w:rPr>
                              <w:t>の浸水被害</w:t>
                            </w:r>
                          </w:p>
                        </w:txbxContent>
                      </v:textbox>
                    </v:shape>
                  </w:pict>
                </mc:Fallback>
              </mc:AlternateContent>
            </w: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34240" behindDoc="0" locked="0" layoutInCell="1" allowOverlap="1" wp14:anchorId="33C26031" wp14:editId="42F0F89D">
                      <wp:simplePos x="0" y="0"/>
                      <wp:positionH relativeFrom="column">
                        <wp:posOffset>130644</wp:posOffset>
                      </wp:positionH>
                      <wp:positionV relativeFrom="paragraph">
                        <wp:posOffset>24674</wp:posOffset>
                      </wp:positionV>
                      <wp:extent cx="2536372" cy="457200"/>
                      <wp:effectExtent l="0" t="0" r="16510" b="19050"/>
                      <wp:wrapNone/>
                      <wp:docPr id="7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372" cy="457200"/>
                              </a:xfrm>
                              <a:prstGeom prst="rect">
                                <a:avLst/>
                              </a:prstGeom>
                              <a:solidFill>
                                <a:srgbClr val="FFFFFF"/>
                              </a:solidFill>
                              <a:ln w="12700">
                                <a:solidFill>
                                  <a:srgbClr val="0070C0"/>
                                </a:solidFill>
                                <a:miter lim="800000"/>
                                <a:headEnd/>
                                <a:tailEnd/>
                              </a:ln>
                            </wps:spPr>
                            <wps:txbx>
                              <w:txbxContent>
                                <w:p w:rsidR="00690016" w:rsidRDefault="00690016" w:rsidP="003C124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(4)</w:t>
                                  </w:r>
                                  <w:r w:rsidRPr="00083F02">
                                    <w:rPr>
                                      <w:rFonts w:ascii="HG丸ｺﾞｼｯｸM-PRO" w:eastAsia="HG丸ｺﾞｼｯｸM-PRO" w:hAnsi="HG丸ｺﾞｼｯｸM-PRO"/>
                                      <w:color w:val="0070C0"/>
                                      <w:sz w:val="24"/>
                                    </w:rPr>
                                    <w:t xml:space="preserve"> </w:t>
                                  </w:r>
                                  <w:r w:rsidRPr="00083F02">
                                    <w:rPr>
                                      <w:rFonts w:ascii="HG丸ｺﾞｼｯｸM-PRO" w:eastAsia="HG丸ｺﾞｼｯｸM-PRO" w:hAnsi="HG丸ｺﾞｼｯｸM-PRO"/>
                                      <w:color w:val="0070C0"/>
                                      <w:sz w:val="24"/>
                                    </w:rPr>
                                    <w:t>板倉</w:t>
                                  </w:r>
                                  <w:r w:rsidRPr="00083F02">
                                    <w:rPr>
                                      <w:rFonts w:ascii="HG丸ｺﾞｼｯｸM-PRO" w:eastAsia="HG丸ｺﾞｼｯｸM-PRO" w:hAnsi="HG丸ｺﾞｼｯｸM-PRO" w:hint="eastAsia"/>
                                      <w:color w:val="0070C0"/>
                                      <w:sz w:val="24"/>
                                    </w:rPr>
                                    <w:t>町</w:t>
                                  </w:r>
                                  <w:r w:rsidRPr="00083F02">
                                    <w:rPr>
                                      <w:rFonts w:ascii="HG丸ｺﾞｼｯｸM-PRO" w:eastAsia="HG丸ｺﾞｼｯｸM-PRO" w:hAnsi="HG丸ｺﾞｼｯｸM-PRO"/>
                                      <w:color w:val="0070C0"/>
                                      <w:sz w:val="24"/>
                                    </w:rPr>
                                    <w:t>海老瀬</w:t>
                                  </w:r>
                                  <w:r w:rsidRPr="00083F02">
                                    <w:rPr>
                                      <w:rFonts w:ascii="HG丸ｺﾞｼｯｸM-PRO" w:eastAsia="HG丸ｺﾞｼｯｸM-PRO" w:hAnsi="HG丸ｺﾞｼｯｸM-PRO" w:hint="eastAsia"/>
                                      <w:color w:val="0070C0"/>
                                      <w:sz w:val="24"/>
                                    </w:rPr>
                                    <w:t>地先</w:t>
                                  </w:r>
                                  <w:r w:rsidRPr="00083F02">
                                    <w:rPr>
                                      <w:rFonts w:ascii="HG丸ｺﾞｼｯｸM-PRO" w:eastAsia="HG丸ｺﾞｼｯｸM-PRO" w:hAnsi="HG丸ｺﾞｼｯｸM-PRO"/>
                                      <w:color w:val="0070C0"/>
                                      <w:sz w:val="24"/>
                                    </w:rPr>
                                    <w:t>の東武鉄道</w:t>
                                  </w:r>
                                  <w:r w:rsidRPr="00083F02">
                                    <w:rPr>
                                      <w:rFonts w:ascii="HG丸ｺﾞｼｯｸM-PRO" w:eastAsia="HG丸ｺﾞｼｯｸM-PRO" w:hAnsi="HG丸ｺﾞｼｯｸM-PRO" w:hint="eastAsia"/>
                                      <w:color w:val="0070C0"/>
                                      <w:sz w:val="24"/>
                                    </w:rPr>
                                    <w:t>の</w:t>
                                  </w:r>
                                </w:p>
                                <w:p w:rsidR="00690016" w:rsidRPr="00083F02" w:rsidRDefault="00690016" w:rsidP="003C124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color w:val="0070C0"/>
                                      <w:sz w:val="24"/>
                                    </w:rPr>
                                    <w:t>被災状況</w:t>
                                  </w:r>
                                  <w:r w:rsidRPr="00083F02">
                                    <w:rPr>
                                      <w:rFonts w:ascii="HG丸ｺﾞｼｯｸM-PRO" w:eastAsia="HG丸ｺﾞｼｯｸM-PRO" w:hAnsi="HG丸ｺﾞｼｯｸM-PRO" w:hint="eastAsia"/>
                                      <w:color w:val="0070C0"/>
                                      <w:sz w:val="24"/>
                                    </w:rPr>
                                    <w:t xml:space="preserve">　</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C26031" id="_x0000_s1055" type="#_x0000_t202" style="position:absolute;margin-left:10.3pt;margin-top:1.95pt;width:199.7pt;height:36pt;z-index:252234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" strokecolor="#0070c0" strokeweight="1pt">
                      <v:textbox inset="1mm,0,1mm,0">
                        <w:txbxContent>
                          <w:p w:rsidR="00690016" w:rsidRDefault="00690016" w:rsidP="003C124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(4)</w:t>
                            </w:r>
                            <w:r w:rsidRPr="00083F02">
                              <w:rPr>
                                <w:rFonts w:ascii="HG丸ｺﾞｼｯｸM-PRO" w:eastAsia="HG丸ｺﾞｼｯｸM-PRO" w:hAnsi="HG丸ｺﾞｼｯｸM-PRO"/>
                                <w:color w:val="0070C0"/>
                                <w:sz w:val="24"/>
                              </w:rPr>
                              <w:t xml:space="preserve"> </w:t>
                            </w:r>
                            <w:r w:rsidRPr="00083F02">
                              <w:rPr>
                                <w:rFonts w:ascii="HG丸ｺﾞｼｯｸM-PRO" w:eastAsia="HG丸ｺﾞｼｯｸM-PRO" w:hAnsi="HG丸ｺﾞｼｯｸM-PRO"/>
                                <w:color w:val="0070C0"/>
                                <w:sz w:val="24"/>
                              </w:rPr>
                              <w:t>板倉</w:t>
                            </w:r>
                            <w:r w:rsidRPr="00083F02">
                              <w:rPr>
                                <w:rFonts w:ascii="HG丸ｺﾞｼｯｸM-PRO" w:eastAsia="HG丸ｺﾞｼｯｸM-PRO" w:hAnsi="HG丸ｺﾞｼｯｸM-PRO" w:hint="eastAsia"/>
                                <w:color w:val="0070C0"/>
                                <w:sz w:val="24"/>
                              </w:rPr>
                              <w:t>町</w:t>
                            </w:r>
                            <w:r w:rsidRPr="00083F02">
                              <w:rPr>
                                <w:rFonts w:ascii="HG丸ｺﾞｼｯｸM-PRO" w:eastAsia="HG丸ｺﾞｼｯｸM-PRO" w:hAnsi="HG丸ｺﾞｼｯｸM-PRO"/>
                                <w:color w:val="0070C0"/>
                                <w:sz w:val="24"/>
                              </w:rPr>
                              <w:t>海老瀬</w:t>
                            </w:r>
                            <w:r w:rsidRPr="00083F02">
                              <w:rPr>
                                <w:rFonts w:ascii="HG丸ｺﾞｼｯｸM-PRO" w:eastAsia="HG丸ｺﾞｼｯｸM-PRO" w:hAnsi="HG丸ｺﾞｼｯｸM-PRO" w:hint="eastAsia"/>
                                <w:color w:val="0070C0"/>
                                <w:sz w:val="24"/>
                              </w:rPr>
                              <w:t>地先</w:t>
                            </w:r>
                            <w:r w:rsidRPr="00083F02">
                              <w:rPr>
                                <w:rFonts w:ascii="HG丸ｺﾞｼｯｸM-PRO" w:eastAsia="HG丸ｺﾞｼｯｸM-PRO" w:hAnsi="HG丸ｺﾞｼｯｸM-PRO"/>
                                <w:color w:val="0070C0"/>
                                <w:sz w:val="24"/>
                              </w:rPr>
                              <w:t>の東武鉄道</w:t>
                            </w:r>
                            <w:r w:rsidRPr="00083F02">
                              <w:rPr>
                                <w:rFonts w:ascii="HG丸ｺﾞｼｯｸM-PRO" w:eastAsia="HG丸ｺﾞｼｯｸM-PRO" w:hAnsi="HG丸ｺﾞｼｯｸM-PRO" w:hint="eastAsia"/>
                                <w:color w:val="0070C0"/>
                                <w:sz w:val="24"/>
                              </w:rPr>
                              <w:t>の</w:t>
                            </w:r>
                          </w:p>
                          <w:p w:rsidR="00690016" w:rsidRPr="00083F02" w:rsidRDefault="00690016" w:rsidP="003C124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color w:val="0070C0"/>
                                <w:sz w:val="24"/>
                              </w:rPr>
                              <w:t>被災状況</w:t>
                            </w:r>
                            <w:r w:rsidRPr="00083F02">
                              <w:rPr>
                                <w:rFonts w:ascii="HG丸ｺﾞｼｯｸM-PRO" w:eastAsia="HG丸ｺﾞｼｯｸM-PRO" w:hAnsi="HG丸ｺﾞｼｯｸM-PRO" w:hint="eastAsia"/>
                                <w:color w:val="0070C0"/>
                                <w:sz w:val="24"/>
                              </w:rPr>
                              <w:t xml:space="preserve">　</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1573D5" w:rsidP="00291EAB">
            <w:pPr>
              <w:rPr>
                <w:rFonts w:ascii="HG丸ｺﾞｼｯｸM-PRO" w:eastAsia="HG丸ｺﾞｼｯｸM-PRO" w:hAnsi="HG丸ｺﾞｼｯｸM-PRO"/>
                <w:sz w:val="20"/>
                <w:szCs w:val="20"/>
              </w:rPr>
            </w:pPr>
            <w:r>
              <w:rPr>
                <w:noProof/>
              </w:rPr>
              <w:drawing>
                <wp:anchor distT="0" distB="0" distL="114300" distR="114300" simplePos="0" relativeHeight="252209664" behindDoc="0" locked="0" layoutInCell="1" allowOverlap="1" wp14:anchorId="63B49F8A" wp14:editId="23596C18">
                  <wp:simplePos x="0" y="0"/>
                  <wp:positionH relativeFrom="column">
                    <wp:posOffset>5861744</wp:posOffset>
                  </wp:positionH>
                  <wp:positionV relativeFrom="paragraph">
                    <wp:posOffset>149860</wp:posOffset>
                  </wp:positionV>
                  <wp:extent cx="2084858" cy="1484415"/>
                  <wp:effectExtent l="0" t="0" r="0" b="1905"/>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84858" cy="1484415"/>
                          </a:xfrm>
                          <a:prstGeom prst="rect">
                            <a:avLst/>
                          </a:prstGeom>
                        </pic:spPr>
                      </pic:pic>
                    </a:graphicData>
                  </a:graphic>
                  <wp14:sizeRelH relativeFrom="margin">
                    <wp14:pctWidth>0</wp14:pctWidth>
                  </wp14:sizeRelH>
                  <wp14:sizeRelV relativeFrom="margin">
                    <wp14:pctHeight>0</wp14:pctHeight>
                  </wp14:sizeRelV>
                </wp:anchor>
              </w:drawing>
            </w:r>
          </w:p>
          <w:p w:rsidR="00D344C2" w:rsidRDefault="001573D5" w:rsidP="00291EAB">
            <w:pPr>
              <w:rPr>
                <w:rFonts w:ascii="HG丸ｺﾞｼｯｸM-PRO" w:eastAsia="HG丸ｺﾞｼｯｸM-PRO" w:hAnsi="HG丸ｺﾞｼｯｸM-PRO"/>
                <w:sz w:val="20"/>
                <w:szCs w:val="20"/>
              </w:rPr>
            </w:pPr>
            <w:r w:rsidRPr="001051B1">
              <w:rPr>
                <w:rFonts w:ascii="HG丸ｺﾞｼｯｸM-PRO" w:eastAsia="HG丸ｺﾞｼｯｸM-PRO" w:hAnsi="HG丸ｺﾞｼｯｸM-PRO"/>
                <w:noProof/>
                <w:sz w:val="20"/>
                <w:szCs w:val="20"/>
              </w:rPr>
              <w:drawing>
                <wp:anchor distT="0" distB="0" distL="114300" distR="114300" simplePos="0" relativeHeight="252208640" behindDoc="0" locked="0" layoutInCell="1" allowOverlap="1" wp14:anchorId="38948AF8" wp14:editId="35A4130D">
                  <wp:simplePos x="0" y="0"/>
                  <wp:positionH relativeFrom="column">
                    <wp:posOffset>3115318</wp:posOffset>
                  </wp:positionH>
                  <wp:positionV relativeFrom="paragraph">
                    <wp:posOffset>115051</wp:posOffset>
                  </wp:positionV>
                  <wp:extent cx="2434442" cy="1438818"/>
                  <wp:effectExtent l="0" t="0" r="4445" b="9525"/>
                  <wp:wrapNone/>
                  <wp:docPr id="2097" name="図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49550" b="65370"/>
                          <a:stretch/>
                        </pic:blipFill>
                        <pic:spPr bwMode="auto">
                          <a:xfrm>
                            <a:off x="0" y="0"/>
                            <a:ext cx="2436300" cy="14399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3421A">
              <w:rPr>
                <w:rFonts w:ascii="HG丸ｺﾞｼｯｸM-PRO" w:eastAsia="HG丸ｺﾞｼｯｸM-PRO" w:hAnsi="HG丸ｺﾞｼｯｸM-PRO"/>
                <w:noProof/>
                <w:sz w:val="20"/>
                <w:szCs w:val="20"/>
              </w:rPr>
              <w:drawing>
                <wp:anchor distT="0" distB="0" distL="114300" distR="114300" simplePos="0" relativeHeight="252233216" behindDoc="0" locked="0" layoutInCell="1" allowOverlap="1" wp14:anchorId="0B8A6F16" wp14:editId="58D44DAC">
                  <wp:simplePos x="0" y="0"/>
                  <wp:positionH relativeFrom="column">
                    <wp:posOffset>220195</wp:posOffset>
                  </wp:positionH>
                  <wp:positionV relativeFrom="paragraph">
                    <wp:posOffset>38735</wp:posOffset>
                  </wp:positionV>
                  <wp:extent cx="2173184" cy="1430356"/>
                  <wp:effectExtent l="0" t="0" r="0" b="0"/>
                  <wp:wrapNone/>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ap06 (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73184" cy="1430356"/>
                          </a:xfrm>
                          <a:prstGeom prst="rect">
                            <a:avLst/>
                          </a:prstGeom>
                        </pic:spPr>
                      </pic:pic>
                    </a:graphicData>
                  </a:graphic>
                  <wp14:sizeRelH relativeFrom="margin">
                    <wp14:pctWidth>0</wp14:pctWidth>
                  </wp14:sizeRelH>
                  <wp14:sizeRelV relativeFrom="margin">
                    <wp14:pctHeight>0</wp14:pctHeight>
                  </wp14:sizeRelV>
                </wp:anchor>
              </w:drawing>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1573D5"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32192" behindDoc="0" locked="0" layoutInCell="1" allowOverlap="1" wp14:anchorId="727BB415" wp14:editId="0EB88C15">
                      <wp:simplePos x="0" y="0"/>
                      <wp:positionH relativeFrom="column">
                        <wp:posOffset>142139</wp:posOffset>
                      </wp:positionH>
                      <wp:positionV relativeFrom="paragraph">
                        <wp:posOffset>84776</wp:posOffset>
                      </wp:positionV>
                      <wp:extent cx="5580000" cy="1404620"/>
                      <wp:effectExtent l="0" t="0" r="20955" b="10160"/>
                      <wp:wrapNone/>
                      <wp:docPr id="7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000"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Default="00690016" w:rsidP="00C3421A">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・川から</w:t>
                                  </w:r>
                                  <w:r>
                                    <w:rPr>
                                      <w:rFonts w:ascii="HG丸ｺﾞｼｯｸM-PRO" w:eastAsia="HG丸ｺﾞｼｯｸM-PRO" w:hAnsi="HG丸ｺﾞｼｯｸM-PRO"/>
                                      <w:sz w:val="21"/>
                                      <w:szCs w:val="21"/>
                                    </w:rPr>
                                    <w:t>あふれた水は、</w:t>
                                  </w:r>
                                  <w:r>
                                    <w:rPr>
                                      <w:rFonts w:ascii="HG丸ｺﾞｼｯｸM-PRO" w:eastAsia="HG丸ｺﾞｼｯｸM-PRO" w:hAnsi="HG丸ｺﾞｼｯｸM-PRO" w:hint="eastAsia"/>
                                      <w:sz w:val="21"/>
                                      <w:szCs w:val="21"/>
                                    </w:rPr>
                                    <w:t>膨大な</w:t>
                                  </w:r>
                                  <w:r>
                                    <w:rPr>
                                      <w:rFonts w:ascii="HG丸ｺﾞｼｯｸM-PRO" w:eastAsia="HG丸ｺﾞｼｯｸM-PRO" w:hAnsi="HG丸ｺﾞｼｯｸM-PRO"/>
                                      <w:sz w:val="21"/>
                                      <w:szCs w:val="21"/>
                                    </w:rPr>
                                    <w:t>土砂</w:t>
                                  </w:r>
                                  <w:r>
                                    <w:rPr>
                                      <w:rFonts w:ascii="HG丸ｺﾞｼｯｸM-PRO" w:eastAsia="HG丸ｺﾞｼｯｸM-PRO" w:hAnsi="HG丸ｺﾞｼｯｸM-PRO" w:hint="eastAsia"/>
                                      <w:sz w:val="21"/>
                                      <w:szCs w:val="21"/>
                                    </w:rPr>
                                    <w:t>と共に流れ出し</w:t>
                                  </w:r>
                                  <w:r>
                                    <w:rPr>
                                      <w:rFonts w:ascii="HG丸ｺﾞｼｯｸM-PRO" w:eastAsia="HG丸ｺﾞｼｯｸM-PRO" w:hAnsi="HG丸ｺﾞｼｯｸM-PRO"/>
                                      <w:sz w:val="21"/>
                                      <w:szCs w:val="21"/>
                                    </w:rPr>
                                    <w:t>、</w:t>
                                  </w:r>
                                  <w:r>
                                    <w:rPr>
                                      <w:rFonts w:ascii="HG丸ｺﾞｼｯｸM-PRO" w:eastAsia="HG丸ｺﾞｼｯｸM-PRO" w:hAnsi="HG丸ｺﾞｼｯｸM-PRO" w:hint="eastAsia"/>
                                      <w:sz w:val="21"/>
                                      <w:szCs w:val="21"/>
                                    </w:rPr>
                                    <w:t>多くの</w:t>
                                  </w:r>
                                  <w:r>
                                    <w:rPr>
                                      <w:rFonts w:ascii="HG丸ｺﾞｼｯｸM-PRO" w:eastAsia="HG丸ｺﾞｼｯｸM-PRO" w:hAnsi="HG丸ｺﾞｼｯｸM-PRO"/>
                                      <w:sz w:val="21"/>
                                      <w:szCs w:val="21"/>
                                    </w:rPr>
                                    <w:t>人命と</w:t>
                                  </w:r>
                                  <w:r>
                                    <w:rPr>
                                      <w:rFonts w:ascii="HG丸ｺﾞｼｯｸM-PRO" w:eastAsia="HG丸ｺﾞｼｯｸM-PRO" w:hAnsi="HG丸ｺﾞｼｯｸM-PRO" w:hint="eastAsia"/>
                                      <w:sz w:val="21"/>
                                      <w:szCs w:val="21"/>
                                    </w:rPr>
                                    <w:t>財産が</w:t>
                                  </w:r>
                                  <w:r>
                                    <w:rPr>
                                      <w:rFonts w:ascii="HG丸ｺﾞｼｯｸM-PRO" w:eastAsia="HG丸ｺﾞｼｯｸM-PRO" w:hAnsi="HG丸ｺﾞｼｯｸM-PRO"/>
                                      <w:sz w:val="21"/>
                                      <w:szCs w:val="21"/>
                                    </w:rPr>
                                    <w:t>失われました。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27BB415" id="_x0000_s1056" type="#_x0000_t202" style="position:absolute;margin-left:11.2pt;margin-top:6.7pt;width:439.35pt;height:110.6pt;z-index:252232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" strokecolor="gray [1629]">
                      <v:stroke dashstyle="3 1"/>
                      <v:textbox style="mso-fit-shape-to-text:t" inset="1mm,0,1mm,0">
                        <w:txbxContent>
                          <w:p w:rsidR="00690016" w:rsidRDefault="00690016" w:rsidP="00C3421A">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・川から</w:t>
                            </w:r>
                            <w:r>
                              <w:rPr>
                                <w:rFonts w:ascii="HG丸ｺﾞｼｯｸM-PRO" w:eastAsia="HG丸ｺﾞｼｯｸM-PRO" w:hAnsi="HG丸ｺﾞｼｯｸM-PRO"/>
                                <w:sz w:val="21"/>
                                <w:szCs w:val="21"/>
                              </w:rPr>
                              <w:t>あふれた水は、</w:t>
                            </w:r>
                            <w:r>
                              <w:rPr>
                                <w:rFonts w:ascii="HG丸ｺﾞｼｯｸM-PRO" w:eastAsia="HG丸ｺﾞｼｯｸM-PRO" w:hAnsi="HG丸ｺﾞｼｯｸM-PRO" w:hint="eastAsia"/>
                                <w:sz w:val="21"/>
                                <w:szCs w:val="21"/>
                              </w:rPr>
                              <w:t>膨大な</w:t>
                            </w:r>
                            <w:r>
                              <w:rPr>
                                <w:rFonts w:ascii="HG丸ｺﾞｼｯｸM-PRO" w:eastAsia="HG丸ｺﾞｼｯｸM-PRO" w:hAnsi="HG丸ｺﾞｼｯｸM-PRO"/>
                                <w:sz w:val="21"/>
                                <w:szCs w:val="21"/>
                              </w:rPr>
                              <w:t>土砂</w:t>
                            </w:r>
                            <w:r>
                              <w:rPr>
                                <w:rFonts w:ascii="HG丸ｺﾞｼｯｸM-PRO" w:eastAsia="HG丸ｺﾞｼｯｸM-PRO" w:hAnsi="HG丸ｺﾞｼｯｸM-PRO" w:hint="eastAsia"/>
                                <w:sz w:val="21"/>
                                <w:szCs w:val="21"/>
                              </w:rPr>
                              <w:t>と共に流れ出し</w:t>
                            </w:r>
                            <w:r>
                              <w:rPr>
                                <w:rFonts w:ascii="HG丸ｺﾞｼｯｸM-PRO" w:eastAsia="HG丸ｺﾞｼｯｸM-PRO" w:hAnsi="HG丸ｺﾞｼｯｸM-PRO"/>
                                <w:sz w:val="21"/>
                                <w:szCs w:val="21"/>
                              </w:rPr>
                              <w:t>、</w:t>
                            </w:r>
                            <w:r>
                              <w:rPr>
                                <w:rFonts w:ascii="HG丸ｺﾞｼｯｸM-PRO" w:eastAsia="HG丸ｺﾞｼｯｸM-PRO" w:hAnsi="HG丸ｺﾞｼｯｸM-PRO" w:hint="eastAsia"/>
                                <w:sz w:val="21"/>
                                <w:szCs w:val="21"/>
                              </w:rPr>
                              <w:t>多くの</w:t>
                            </w:r>
                            <w:r>
                              <w:rPr>
                                <w:rFonts w:ascii="HG丸ｺﾞｼｯｸM-PRO" w:eastAsia="HG丸ｺﾞｼｯｸM-PRO" w:hAnsi="HG丸ｺﾞｼｯｸM-PRO"/>
                                <w:sz w:val="21"/>
                                <w:szCs w:val="21"/>
                              </w:rPr>
                              <w:t>人命と</w:t>
                            </w:r>
                            <w:r>
                              <w:rPr>
                                <w:rFonts w:ascii="HG丸ｺﾞｼｯｸM-PRO" w:eastAsia="HG丸ｺﾞｼｯｸM-PRO" w:hAnsi="HG丸ｺﾞｼｯｸM-PRO" w:hint="eastAsia"/>
                                <w:sz w:val="21"/>
                                <w:szCs w:val="21"/>
                              </w:rPr>
                              <w:t>財産が</w:t>
                            </w:r>
                            <w:r>
                              <w:rPr>
                                <w:rFonts w:ascii="HG丸ｺﾞｼｯｸM-PRO" w:eastAsia="HG丸ｺﾞｼｯｸM-PRO" w:hAnsi="HG丸ｺﾞｼｯｸM-PRO"/>
                                <w:sz w:val="21"/>
                                <w:szCs w:val="21"/>
                              </w:rPr>
                              <w:t>失われました。</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4"/>
                <w:shd w:val="clear" w:color="auto" w:fill="FFC000"/>
              </w:rPr>
            </w:pPr>
            <w:r w:rsidRPr="001505B2">
              <w:rPr>
                <w:rFonts w:ascii="HG丸ｺﾞｼｯｸM-PRO" w:eastAsia="HG丸ｺﾞｼｯｸM-PRO" w:hAnsi="HG丸ｺﾞｼｯｸM-PRO" w:hint="eastAsia"/>
                <w:sz w:val="24"/>
                <w:shd w:val="clear" w:color="auto" w:fill="FFC000"/>
              </w:rPr>
              <w:t>水害写真</w:t>
            </w:r>
            <w:r>
              <w:rPr>
                <w:rFonts w:ascii="HG丸ｺﾞｼｯｸM-PRO" w:eastAsia="HG丸ｺﾞｼｯｸM-PRO" w:hAnsi="HG丸ｺﾞｼｯｸM-PRO" w:hint="eastAsia"/>
                <w:sz w:val="24"/>
                <w:shd w:val="clear" w:color="auto" w:fill="FFC000"/>
              </w:rPr>
              <w:t>２</w:t>
            </w:r>
            <w:r w:rsidRPr="001505B2">
              <w:rPr>
                <w:rFonts w:ascii="HG丸ｺﾞｼｯｸM-PRO" w:eastAsia="HG丸ｺﾞｼｯｸM-PRO" w:hAnsi="HG丸ｺﾞｼｯｸM-PRO" w:hint="eastAsia"/>
                <w:sz w:val="24"/>
                <w:shd w:val="clear" w:color="auto" w:fill="FFC000"/>
              </w:rPr>
              <w:t>（</w:t>
            </w:r>
            <w:r>
              <w:rPr>
                <w:rFonts w:ascii="HG丸ｺﾞｼｯｸM-PRO" w:eastAsia="HG丸ｺﾞｼｯｸM-PRO" w:hAnsi="HG丸ｺﾞｼｯｸM-PRO" w:hint="eastAsia"/>
                <w:sz w:val="24"/>
                <w:shd w:val="clear" w:color="auto" w:fill="FFC000"/>
              </w:rPr>
              <w:t>平成27年関東・東北豪雨</w:t>
            </w:r>
            <w:r w:rsidRPr="001505B2">
              <w:rPr>
                <w:rFonts w:ascii="HG丸ｺﾞｼｯｸM-PRO" w:eastAsia="HG丸ｺﾞｼｯｸM-PRO" w:hAnsi="HG丸ｺﾞｼｯｸM-PRO" w:hint="eastAsia"/>
                <w:sz w:val="24"/>
                <w:shd w:val="clear" w:color="auto" w:fill="FFC000"/>
              </w:rPr>
              <w:t>：</w:t>
            </w:r>
            <w:r>
              <w:rPr>
                <w:rFonts w:ascii="HG丸ｺﾞｼｯｸM-PRO" w:eastAsia="HG丸ｺﾞｼｯｸM-PRO" w:hAnsi="HG丸ｺﾞｼｯｸM-PRO" w:hint="eastAsia"/>
                <w:sz w:val="24"/>
                <w:shd w:val="clear" w:color="auto" w:fill="FFC000"/>
              </w:rPr>
              <w:t>鬼怒川</w:t>
            </w:r>
            <w:r w:rsidRPr="001505B2">
              <w:rPr>
                <w:rFonts w:ascii="HG丸ｺﾞｼｯｸM-PRO" w:eastAsia="HG丸ｺﾞｼｯｸM-PRO" w:hAnsi="HG丸ｺﾞｼｯｸM-PRO" w:hint="eastAsia"/>
                <w:sz w:val="24"/>
                <w:shd w:val="clear" w:color="auto" w:fill="FFC000"/>
              </w:rPr>
              <w:t>の決壊）</w:t>
            </w:r>
          </w:p>
          <w:p w:rsidR="00D344C2" w:rsidRDefault="00D344C2" w:rsidP="00291EAB">
            <w:pPr>
              <w:rPr>
                <w:rFonts w:ascii="HG丸ｺﾞｼｯｸM-PRO" w:eastAsia="HG丸ｺﾞｼｯｸM-PRO" w:hAnsi="HG丸ｺﾞｼｯｸM-PRO"/>
                <w:sz w:val="24"/>
                <w:shd w:val="clear" w:color="auto" w:fill="FFC000"/>
              </w:rPr>
            </w:pP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36288" behindDoc="0" locked="0" layoutInCell="1" allowOverlap="1" wp14:anchorId="58E2BE3F" wp14:editId="0DA94EB5">
                      <wp:simplePos x="0" y="0"/>
                      <wp:positionH relativeFrom="column">
                        <wp:posOffset>4216673</wp:posOffset>
                      </wp:positionH>
                      <wp:positionV relativeFrom="paragraph">
                        <wp:posOffset>142693</wp:posOffset>
                      </wp:positionV>
                      <wp:extent cx="3849370" cy="304800"/>
                      <wp:effectExtent l="0" t="0" r="17780" b="19050"/>
                      <wp:wrapNone/>
                      <wp:docPr id="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9370" cy="304800"/>
                              </a:xfrm>
                              <a:prstGeom prst="rect">
                                <a:avLst/>
                              </a:prstGeom>
                              <a:solidFill>
                                <a:srgbClr val="FFFFFF"/>
                              </a:solidFill>
                              <a:ln w="12700">
                                <a:solidFill>
                                  <a:srgbClr val="0070C0"/>
                                </a:solidFill>
                                <a:miter lim="800000"/>
                                <a:headEnd/>
                                <a:tailEnd/>
                              </a:ln>
                            </wps:spPr>
                            <wps:txbx>
                              <w:txbxContent>
                                <w:p w:rsidR="00690016" w:rsidRPr="00083F02" w:rsidRDefault="00690016" w:rsidP="002864CF">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8</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氾濫水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浸水</w:t>
                                  </w:r>
                                  <w:r w:rsidRPr="00083F02">
                                    <w:rPr>
                                      <w:rFonts w:ascii="HG丸ｺﾞｼｯｸM-PRO" w:eastAsia="HG丸ｺﾞｼｯｸM-PRO" w:hAnsi="HG丸ｺﾞｼｯｸM-PRO"/>
                                      <w:color w:val="0070C0"/>
                                      <w:sz w:val="24"/>
                                    </w:rPr>
                                    <w:t>状況</w:t>
                                  </w:r>
                                  <w:r w:rsidRPr="00083F02">
                                    <w:rPr>
                                      <w:rFonts w:ascii="HG丸ｺﾞｼｯｸM-PRO" w:eastAsia="HG丸ｺﾞｼｯｸM-PRO" w:hAnsi="HG丸ｺﾞｼｯｸM-PRO" w:hint="eastAsia"/>
                                      <w:color w:val="0070C0"/>
                                      <w:sz w:val="24"/>
                                    </w:rPr>
                                    <w:t xml:space="preserve">　</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E2BE3F" id="_x0000_s1057" type="#_x0000_t202" style="position:absolute;margin-left:332pt;margin-top:11.25pt;width:303.1pt;height:24pt;z-index:25223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" strokecolor="#0070c0" strokeweight="1pt">
                      <v:textbox inset="1mm,0,1mm,0">
                        <w:txbxContent>
                          <w:p w:rsidR="00690016" w:rsidRPr="00083F02" w:rsidRDefault="00690016" w:rsidP="002864CF">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8</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氾濫水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浸水</w:t>
                            </w:r>
                            <w:r w:rsidRPr="00083F02">
                              <w:rPr>
                                <w:rFonts w:ascii="HG丸ｺﾞｼｯｸM-PRO" w:eastAsia="HG丸ｺﾞｼｯｸM-PRO" w:hAnsi="HG丸ｺﾞｼｯｸM-PRO"/>
                                <w:color w:val="0070C0"/>
                                <w:sz w:val="24"/>
                              </w:rPr>
                              <w:t>状況</w:t>
                            </w:r>
                            <w:r w:rsidRPr="00083F02">
                              <w:rPr>
                                <w:rFonts w:ascii="HG丸ｺﾞｼｯｸM-PRO" w:eastAsia="HG丸ｺﾞｼｯｸM-PRO" w:hAnsi="HG丸ｺﾞｼｯｸM-PRO" w:hint="eastAsia"/>
                                <w:color w:val="0070C0"/>
                                <w:sz w:val="24"/>
                              </w:rPr>
                              <w:t xml:space="preserve">　</w:t>
                            </w:r>
                          </w:p>
                        </w:txbxContent>
                      </v:textbox>
                    </v:shape>
                  </w:pict>
                </mc:Fallback>
              </mc:AlternateContent>
            </w: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35264" behindDoc="0" locked="0" layoutInCell="1" allowOverlap="1" wp14:anchorId="333D24BC" wp14:editId="4BB715DD">
                      <wp:simplePos x="0" y="0"/>
                      <wp:positionH relativeFrom="column">
                        <wp:posOffset>-3175</wp:posOffset>
                      </wp:positionH>
                      <wp:positionV relativeFrom="paragraph">
                        <wp:posOffset>144145</wp:posOffset>
                      </wp:positionV>
                      <wp:extent cx="3849370" cy="304800"/>
                      <wp:effectExtent l="0" t="0" r="17780" b="19050"/>
                      <wp:wrapNone/>
                      <wp:docPr id="9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9370" cy="304800"/>
                              </a:xfrm>
                              <a:prstGeom prst="rect">
                                <a:avLst/>
                              </a:prstGeom>
                              <a:solidFill>
                                <a:srgbClr val="FFFFFF"/>
                              </a:solidFill>
                              <a:ln w="12700">
                                <a:solidFill>
                                  <a:srgbClr val="0070C0"/>
                                </a:solidFill>
                                <a:miter lim="800000"/>
                                <a:headEnd/>
                                <a:tailEnd/>
                              </a:ln>
                            </wps:spPr>
                            <wps:txbx>
                              <w:txbxContent>
                                <w:p w:rsidR="00690016" w:rsidRPr="00083F02" w:rsidRDefault="00690016" w:rsidP="00EC60E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7</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茨城県</w:t>
                                  </w:r>
                                  <w:r>
                                    <w:rPr>
                                      <w:rFonts w:ascii="HG丸ｺﾞｼｯｸM-PRO" w:eastAsia="HG丸ｺﾞｼｯｸM-PRO" w:hAnsi="HG丸ｺﾞｼｯｸM-PRO"/>
                                      <w:color w:val="0070C0"/>
                                      <w:sz w:val="24"/>
                                    </w:rPr>
                                    <w:t>常総市</w:t>
                                  </w:r>
                                  <w:r w:rsidRPr="00083F02">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堤防</w:t>
                                  </w:r>
                                  <w:r>
                                    <w:rPr>
                                      <w:rFonts w:ascii="HG丸ｺﾞｼｯｸM-PRO" w:eastAsia="HG丸ｺﾞｼｯｸM-PRO" w:hAnsi="HG丸ｺﾞｼｯｸM-PRO"/>
                                      <w:color w:val="0070C0"/>
                                      <w:sz w:val="24"/>
                                    </w:rPr>
                                    <w:t>決壊地点</w:t>
                                  </w:r>
                                  <w:r>
                                    <w:rPr>
                                      <w:rFonts w:ascii="HG丸ｺﾞｼｯｸM-PRO" w:eastAsia="HG丸ｺﾞｼｯｸM-PRO" w:hAnsi="HG丸ｺﾞｼｯｸM-PRO" w:hint="eastAsia"/>
                                      <w:color w:val="0070C0"/>
                                      <w:sz w:val="24"/>
                                    </w:rPr>
                                    <w:t>から</w:t>
                                  </w:r>
                                  <w:r w:rsidRPr="00083F02">
                                    <w:rPr>
                                      <w:rFonts w:ascii="HG丸ｺﾞｼｯｸM-PRO" w:eastAsia="HG丸ｺﾞｼｯｸM-PRO" w:hAnsi="HG丸ｺﾞｼｯｸM-PRO" w:hint="eastAsia"/>
                                      <w:color w:val="0070C0"/>
                                      <w:sz w:val="24"/>
                                    </w:rPr>
                                    <w:t>の</w:t>
                                  </w:r>
                                  <w:r>
                                    <w:rPr>
                                      <w:rFonts w:ascii="HG丸ｺﾞｼｯｸM-PRO" w:eastAsia="HG丸ｺﾞｼｯｸM-PRO" w:hAnsi="HG丸ｺﾞｼｯｸM-PRO" w:hint="eastAsia"/>
                                      <w:color w:val="0070C0"/>
                                      <w:sz w:val="24"/>
                                    </w:rPr>
                                    <w:t>氾濫</w:t>
                                  </w:r>
                                  <w:r w:rsidRPr="00083F02">
                                    <w:rPr>
                                      <w:rFonts w:ascii="HG丸ｺﾞｼｯｸM-PRO" w:eastAsia="HG丸ｺﾞｼｯｸM-PRO" w:hAnsi="HG丸ｺﾞｼｯｸM-PRO"/>
                                      <w:color w:val="0070C0"/>
                                      <w:sz w:val="24"/>
                                    </w:rPr>
                                    <w:t>状況</w:t>
                                  </w:r>
                                  <w:r w:rsidRPr="00083F02">
                                    <w:rPr>
                                      <w:rFonts w:ascii="HG丸ｺﾞｼｯｸM-PRO" w:eastAsia="HG丸ｺﾞｼｯｸM-PRO" w:hAnsi="HG丸ｺﾞｼｯｸM-PRO" w:hint="eastAsia"/>
                                      <w:color w:val="0070C0"/>
                                      <w:sz w:val="24"/>
                                    </w:rPr>
                                    <w:t xml:space="preserve">　</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D24BC" id="_x0000_s1058" type="#_x0000_t202" style="position:absolute;margin-left:-.25pt;margin-top:11.35pt;width:303.1pt;height:24pt;z-index:252235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" strokecolor="#0070c0" strokeweight="1pt">
                      <v:textbox inset="1mm,0,1mm,0">
                        <w:txbxContent>
                          <w:p w:rsidR="00690016" w:rsidRPr="00083F02" w:rsidRDefault="00690016" w:rsidP="00EC60EB">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7</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茨城県</w:t>
                            </w:r>
                            <w:r>
                              <w:rPr>
                                <w:rFonts w:ascii="HG丸ｺﾞｼｯｸM-PRO" w:eastAsia="HG丸ｺﾞｼｯｸM-PRO" w:hAnsi="HG丸ｺﾞｼｯｸM-PRO"/>
                                <w:color w:val="0070C0"/>
                                <w:sz w:val="24"/>
                              </w:rPr>
                              <w:t>常総市</w:t>
                            </w:r>
                            <w:r w:rsidRPr="00083F02">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堤防</w:t>
                            </w:r>
                            <w:r>
                              <w:rPr>
                                <w:rFonts w:ascii="HG丸ｺﾞｼｯｸM-PRO" w:eastAsia="HG丸ｺﾞｼｯｸM-PRO" w:hAnsi="HG丸ｺﾞｼｯｸM-PRO"/>
                                <w:color w:val="0070C0"/>
                                <w:sz w:val="24"/>
                              </w:rPr>
                              <w:t>決壊地点</w:t>
                            </w:r>
                            <w:r>
                              <w:rPr>
                                <w:rFonts w:ascii="HG丸ｺﾞｼｯｸM-PRO" w:eastAsia="HG丸ｺﾞｼｯｸM-PRO" w:hAnsi="HG丸ｺﾞｼｯｸM-PRO" w:hint="eastAsia"/>
                                <w:color w:val="0070C0"/>
                                <w:sz w:val="24"/>
                              </w:rPr>
                              <w:t>から</w:t>
                            </w:r>
                            <w:r w:rsidRPr="00083F02">
                              <w:rPr>
                                <w:rFonts w:ascii="HG丸ｺﾞｼｯｸM-PRO" w:eastAsia="HG丸ｺﾞｼｯｸM-PRO" w:hAnsi="HG丸ｺﾞｼｯｸM-PRO" w:hint="eastAsia"/>
                                <w:color w:val="0070C0"/>
                                <w:sz w:val="24"/>
                              </w:rPr>
                              <w:t>の</w:t>
                            </w:r>
                            <w:r>
                              <w:rPr>
                                <w:rFonts w:ascii="HG丸ｺﾞｼｯｸM-PRO" w:eastAsia="HG丸ｺﾞｼｯｸM-PRO" w:hAnsi="HG丸ｺﾞｼｯｸM-PRO" w:hint="eastAsia"/>
                                <w:color w:val="0070C0"/>
                                <w:sz w:val="24"/>
                              </w:rPr>
                              <w:t>氾濫</w:t>
                            </w:r>
                            <w:r w:rsidRPr="00083F02">
                              <w:rPr>
                                <w:rFonts w:ascii="HG丸ｺﾞｼｯｸM-PRO" w:eastAsia="HG丸ｺﾞｼｯｸM-PRO" w:hAnsi="HG丸ｺﾞｼｯｸM-PRO"/>
                                <w:color w:val="0070C0"/>
                                <w:sz w:val="24"/>
                              </w:rPr>
                              <w:t>状況</w:t>
                            </w:r>
                            <w:r w:rsidRPr="00083F02">
                              <w:rPr>
                                <w:rFonts w:ascii="HG丸ｺﾞｼｯｸM-PRO" w:eastAsia="HG丸ｺﾞｼｯｸM-PRO" w:hAnsi="HG丸ｺﾞｼｯｸM-PRO" w:hint="eastAsia"/>
                                <w:color w:val="0070C0"/>
                                <w:sz w:val="24"/>
                              </w:rPr>
                              <w:t xml:space="preserve">　</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934A75" w:rsidRDefault="00582192"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40384" behindDoc="0" locked="0" layoutInCell="1" allowOverlap="1" wp14:anchorId="49CEA9C2" wp14:editId="18535597">
                      <wp:simplePos x="0" y="0"/>
                      <wp:positionH relativeFrom="column">
                        <wp:posOffset>3460589</wp:posOffset>
                      </wp:positionH>
                      <wp:positionV relativeFrom="paragraph">
                        <wp:posOffset>1727693</wp:posOffset>
                      </wp:positionV>
                      <wp:extent cx="4421875" cy="1404620"/>
                      <wp:effectExtent l="0" t="0" r="17145" b="10160"/>
                      <wp:wrapNone/>
                      <wp:docPr id="9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875"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・鬼怒川</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決壊等</w:t>
                                  </w:r>
                                  <w:r>
                                    <w:rPr>
                                      <w:rFonts w:ascii="HG丸ｺﾞｼｯｸM-PRO" w:eastAsia="HG丸ｺﾞｼｯｸM-PRO" w:hAnsi="HG丸ｺﾞｼｯｸM-PRO"/>
                                      <w:sz w:val="21"/>
                                      <w:szCs w:val="21"/>
                                    </w:rPr>
                                    <w:t>に</w:t>
                                  </w:r>
                                  <w:r>
                                    <w:rPr>
                                      <w:rFonts w:ascii="HG丸ｺﾞｼｯｸM-PRO" w:eastAsia="HG丸ｺﾞｼｯｸM-PRO" w:hAnsi="HG丸ｺﾞｼｯｸM-PRO" w:hint="eastAsia"/>
                                      <w:sz w:val="21"/>
                                      <w:szCs w:val="21"/>
                                    </w:rPr>
                                    <w:t>伴う</w:t>
                                  </w:r>
                                  <w:r>
                                    <w:rPr>
                                      <w:rFonts w:ascii="HG丸ｺﾞｼｯｸM-PRO" w:eastAsia="HG丸ｺﾞｼｯｸM-PRO" w:hAnsi="HG丸ｺﾞｼｯｸM-PRO"/>
                                      <w:sz w:val="21"/>
                                      <w:szCs w:val="21"/>
                                    </w:rPr>
                                    <w:t>氾濫</w:t>
                                  </w:r>
                                  <w:r>
                                    <w:rPr>
                                      <w:rFonts w:ascii="HG丸ｺﾞｼｯｸM-PRO" w:eastAsia="HG丸ｺﾞｼｯｸM-PRO" w:hAnsi="HG丸ｺﾞｼｯｸM-PRO" w:hint="eastAsia"/>
                                      <w:sz w:val="21"/>
                                      <w:szCs w:val="21"/>
                                    </w:rPr>
                                    <w:t>水</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常総市</w:t>
                                  </w:r>
                                  <w:r>
                                    <w:rPr>
                                      <w:rFonts w:ascii="HG丸ｺﾞｼｯｸM-PRO" w:eastAsia="HG丸ｺﾞｼｯｸM-PRO" w:hAnsi="HG丸ｺﾞｼｯｸM-PRO"/>
                                      <w:sz w:val="21"/>
                                      <w:szCs w:val="21"/>
                                    </w:rPr>
                                    <w:t>で</w:t>
                                  </w:r>
                                  <w:r>
                                    <w:rPr>
                                      <w:rFonts w:ascii="HG丸ｺﾞｼｯｸM-PRO" w:eastAsia="HG丸ｺﾞｼｯｸM-PRO" w:hAnsi="HG丸ｺﾞｼｯｸM-PRO" w:hint="eastAsia"/>
                                      <w:sz w:val="21"/>
                                      <w:szCs w:val="21"/>
                                    </w:rPr>
                                    <w:t>は面積の約</w:t>
                                  </w:r>
                                  <w:r>
                                    <w:rPr>
                                      <w:rFonts w:ascii="HG丸ｺﾞｼｯｸM-PRO" w:eastAsia="HG丸ｺﾞｼｯｸM-PRO" w:hAnsi="HG丸ｺﾞｼｯｸM-PRO"/>
                                      <w:sz w:val="21"/>
                                      <w:szCs w:val="21"/>
                                    </w:rPr>
                                    <w:t>1/3</w:t>
                                  </w:r>
                                  <w:r>
                                    <w:rPr>
                                      <w:rFonts w:ascii="HG丸ｺﾞｼｯｸM-PRO" w:eastAsia="HG丸ｺﾞｼｯｸM-PRO" w:hAnsi="HG丸ｺﾞｼｯｸM-PRO" w:hint="eastAsia"/>
                                      <w:sz w:val="21"/>
                                      <w:szCs w:val="21"/>
                                    </w:rPr>
                                    <w:t>に相当</w:t>
                                  </w:r>
                                  <w:r>
                                    <w:rPr>
                                      <w:rFonts w:ascii="HG丸ｺﾞｼｯｸM-PRO" w:eastAsia="HG丸ｺﾞｼｯｸM-PRO" w:hAnsi="HG丸ｺﾞｼｯｸM-PRO"/>
                                      <w:sz w:val="21"/>
                                      <w:szCs w:val="21"/>
                                    </w:rPr>
                                    <w:t>する</w:t>
                                  </w:r>
                                  <w:r>
                                    <w:rPr>
                                      <w:rFonts w:ascii="HG丸ｺﾞｼｯｸM-PRO" w:eastAsia="HG丸ｺﾞｼｯｸM-PRO" w:hAnsi="HG丸ｺﾞｼｯｸM-PRO" w:hint="eastAsia"/>
                                      <w:sz w:val="21"/>
                                      <w:szCs w:val="21"/>
                                    </w:rPr>
                                    <w:t>範囲で</w:t>
                                  </w:r>
                                  <w:r>
                                    <w:rPr>
                                      <w:rFonts w:ascii="HG丸ｺﾞｼｯｸM-PRO" w:eastAsia="HG丸ｺﾞｼｯｸM-PRO" w:hAnsi="HG丸ｺﾞｼｯｸM-PRO"/>
                                      <w:sz w:val="21"/>
                                      <w:szCs w:val="21"/>
                                    </w:rPr>
                                    <w:t>浸水被害が</w:t>
                                  </w:r>
                                  <w:r>
                                    <w:rPr>
                                      <w:rFonts w:ascii="HG丸ｺﾞｼｯｸM-PRO" w:eastAsia="HG丸ｺﾞｼｯｸM-PRO" w:hAnsi="HG丸ｺﾞｼｯｸM-PRO" w:hint="eastAsia"/>
                                      <w:sz w:val="21"/>
                                      <w:szCs w:val="21"/>
                                    </w:rPr>
                                    <w:t>発生</w:t>
                                  </w:r>
                                  <w:r>
                                    <w:rPr>
                                      <w:rFonts w:ascii="HG丸ｺﾞｼｯｸM-PRO" w:eastAsia="HG丸ｺﾞｼｯｸM-PRO" w:hAnsi="HG丸ｺﾞｼｯｸM-PRO"/>
                                      <w:sz w:val="21"/>
                                      <w:szCs w:val="21"/>
                                    </w:rPr>
                                    <w:t>しました。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49CEA9C2" id="_x0000_s1059" type="#_x0000_t202" style="position:absolute;margin-left:272.5pt;margin-top:136.05pt;width:348.2pt;height:110.6pt;z-index:252240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" strokecolor="gray [1629]">
                      <v:stroke dashstyle="3 1"/>
                      <v:textbox style="mso-fit-shape-to-text:t" inset="1mm,0,1mm,0">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・鬼怒川</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決壊等</w:t>
                            </w:r>
                            <w:r>
                              <w:rPr>
                                <w:rFonts w:ascii="HG丸ｺﾞｼｯｸM-PRO" w:eastAsia="HG丸ｺﾞｼｯｸM-PRO" w:hAnsi="HG丸ｺﾞｼｯｸM-PRO"/>
                                <w:sz w:val="21"/>
                                <w:szCs w:val="21"/>
                              </w:rPr>
                              <w:t>に</w:t>
                            </w:r>
                            <w:r>
                              <w:rPr>
                                <w:rFonts w:ascii="HG丸ｺﾞｼｯｸM-PRO" w:eastAsia="HG丸ｺﾞｼｯｸM-PRO" w:hAnsi="HG丸ｺﾞｼｯｸM-PRO" w:hint="eastAsia"/>
                                <w:sz w:val="21"/>
                                <w:szCs w:val="21"/>
                              </w:rPr>
                              <w:t>伴う</w:t>
                            </w:r>
                            <w:r>
                              <w:rPr>
                                <w:rFonts w:ascii="HG丸ｺﾞｼｯｸM-PRO" w:eastAsia="HG丸ｺﾞｼｯｸM-PRO" w:hAnsi="HG丸ｺﾞｼｯｸM-PRO"/>
                                <w:sz w:val="21"/>
                                <w:szCs w:val="21"/>
                              </w:rPr>
                              <w:t>氾濫</w:t>
                            </w:r>
                            <w:r>
                              <w:rPr>
                                <w:rFonts w:ascii="HG丸ｺﾞｼｯｸM-PRO" w:eastAsia="HG丸ｺﾞｼｯｸM-PRO" w:hAnsi="HG丸ｺﾞｼｯｸM-PRO" w:hint="eastAsia"/>
                                <w:sz w:val="21"/>
                                <w:szCs w:val="21"/>
                              </w:rPr>
                              <w:t>水</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常総市</w:t>
                            </w:r>
                            <w:r>
                              <w:rPr>
                                <w:rFonts w:ascii="HG丸ｺﾞｼｯｸM-PRO" w:eastAsia="HG丸ｺﾞｼｯｸM-PRO" w:hAnsi="HG丸ｺﾞｼｯｸM-PRO"/>
                                <w:sz w:val="21"/>
                                <w:szCs w:val="21"/>
                              </w:rPr>
                              <w:t>で</w:t>
                            </w:r>
                            <w:r>
                              <w:rPr>
                                <w:rFonts w:ascii="HG丸ｺﾞｼｯｸM-PRO" w:eastAsia="HG丸ｺﾞｼｯｸM-PRO" w:hAnsi="HG丸ｺﾞｼｯｸM-PRO" w:hint="eastAsia"/>
                                <w:sz w:val="21"/>
                                <w:szCs w:val="21"/>
                              </w:rPr>
                              <w:t>は面積の約</w:t>
                            </w:r>
                            <w:r>
                              <w:rPr>
                                <w:rFonts w:ascii="HG丸ｺﾞｼｯｸM-PRO" w:eastAsia="HG丸ｺﾞｼｯｸM-PRO" w:hAnsi="HG丸ｺﾞｼｯｸM-PRO"/>
                                <w:sz w:val="21"/>
                                <w:szCs w:val="21"/>
                              </w:rPr>
                              <w:t>1/3</w:t>
                            </w:r>
                            <w:r>
                              <w:rPr>
                                <w:rFonts w:ascii="HG丸ｺﾞｼｯｸM-PRO" w:eastAsia="HG丸ｺﾞｼｯｸM-PRO" w:hAnsi="HG丸ｺﾞｼｯｸM-PRO" w:hint="eastAsia"/>
                                <w:sz w:val="21"/>
                                <w:szCs w:val="21"/>
                              </w:rPr>
                              <w:t>に相当</w:t>
                            </w:r>
                            <w:r>
                              <w:rPr>
                                <w:rFonts w:ascii="HG丸ｺﾞｼｯｸM-PRO" w:eastAsia="HG丸ｺﾞｼｯｸM-PRO" w:hAnsi="HG丸ｺﾞｼｯｸM-PRO"/>
                                <w:sz w:val="21"/>
                                <w:szCs w:val="21"/>
                              </w:rPr>
                              <w:t>する</w:t>
                            </w:r>
                            <w:r>
                              <w:rPr>
                                <w:rFonts w:ascii="HG丸ｺﾞｼｯｸM-PRO" w:eastAsia="HG丸ｺﾞｼｯｸM-PRO" w:hAnsi="HG丸ｺﾞｼｯｸM-PRO" w:hint="eastAsia"/>
                                <w:sz w:val="21"/>
                                <w:szCs w:val="21"/>
                              </w:rPr>
                              <w:t>範囲で</w:t>
                            </w:r>
                            <w:r>
                              <w:rPr>
                                <w:rFonts w:ascii="HG丸ｺﾞｼｯｸM-PRO" w:eastAsia="HG丸ｺﾞｼｯｸM-PRO" w:hAnsi="HG丸ｺﾞｼｯｸM-PRO"/>
                                <w:sz w:val="21"/>
                                <w:szCs w:val="21"/>
                              </w:rPr>
                              <w:t>浸水被害が</w:t>
                            </w:r>
                            <w:r>
                              <w:rPr>
                                <w:rFonts w:ascii="HG丸ｺﾞｼｯｸM-PRO" w:eastAsia="HG丸ｺﾞｼｯｸM-PRO" w:hAnsi="HG丸ｺﾞｼｯｸM-PRO" w:hint="eastAsia"/>
                                <w:sz w:val="21"/>
                                <w:szCs w:val="21"/>
                              </w:rPr>
                              <w:t>発生</w:t>
                            </w:r>
                            <w:r>
                              <w:rPr>
                                <w:rFonts w:ascii="HG丸ｺﾞｼｯｸM-PRO" w:eastAsia="HG丸ｺﾞｼｯｸM-PRO" w:hAnsi="HG丸ｺﾞｼｯｸM-PRO"/>
                                <w:sz w:val="21"/>
                                <w:szCs w:val="21"/>
                              </w:rPr>
                              <w:t>しました。</w:t>
                            </w:r>
                          </w:p>
                        </w:txbxContent>
                      </v:textbox>
                    </v:shape>
                  </w:pict>
                </mc:Fallback>
              </mc:AlternateContent>
            </w:r>
            <w:r w:rsidRPr="001051B1">
              <w:rPr>
                <w:rFonts w:ascii="HG丸ｺﾞｼｯｸM-PRO" w:eastAsia="HG丸ｺﾞｼｯｸM-PRO" w:hAnsi="HG丸ｺﾞｼｯｸM-PRO"/>
                <w:noProof/>
                <w:sz w:val="20"/>
                <w:szCs w:val="20"/>
              </w:rPr>
              <w:drawing>
                <wp:anchor distT="0" distB="0" distL="114300" distR="114300" simplePos="0" relativeHeight="252238336" behindDoc="0" locked="0" layoutInCell="1" allowOverlap="1" wp14:anchorId="50073ABA" wp14:editId="4064C63D">
                  <wp:simplePos x="0" y="0"/>
                  <wp:positionH relativeFrom="column">
                    <wp:posOffset>5970669</wp:posOffset>
                  </wp:positionH>
                  <wp:positionV relativeFrom="paragraph">
                    <wp:posOffset>144553</wp:posOffset>
                  </wp:positionV>
                  <wp:extent cx="2121640" cy="1590214"/>
                  <wp:effectExtent l="0" t="0" r="0" b="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2776" t="58898"/>
                          <a:stretch/>
                        </pic:blipFill>
                        <pic:spPr bwMode="auto">
                          <a:xfrm>
                            <a:off x="0" y="0"/>
                            <a:ext cx="2123078" cy="15912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051B1">
              <w:rPr>
                <w:rFonts w:ascii="HG丸ｺﾞｼｯｸM-PRO" w:eastAsia="HG丸ｺﾞｼｯｸM-PRO" w:hAnsi="HG丸ｺﾞｼｯｸM-PRO"/>
                <w:noProof/>
                <w:sz w:val="20"/>
                <w:szCs w:val="20"/>
              </w:rPr>
              <w:drawing>
                <wp:anchor distT="0" distB="0" distL="114300" distR="114300" simplePos="0" relativeHeight="252237312" behindDoc="0" locked="0" layoutInCell="1" allowOverlap="1" wp14:anchorId="7515F5BD" wp14:editId="66813CDC">
                  <wp:simplePos x="0" y="0"/>
                  <wp:positionH relativeFrom="column">
                    <wp:posOffset>3676072</wp:posOffset>
                  </wp:positionH>
                  <wp:positionV relativeFrom="paragraph">
                    <wp:posOffset>144145</wp:posOffset>
                  </wp:positionV>
                  <wp:extent cx="2291878" cy="1569492"/>
                  <wp:effectExtent l="0" t="0" r="0" b="0"/>
                  <wp:wrapNone/>
                  <wp:docPr id="2098" name="図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0158" t="14144" r="2257" b="48008"/>
                          <a:stretch/>
                        </pic:blipFill>
                        <pic:spPr bwMode="auto">
                          <a:xfrm>
                            <a:off x="0" y="0"/>
                            <a:ext cx="2291878" cy="15694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44C2">
              <w:rPr>
                <w:noProof/>
              </w:rPr>
              <w:drawing>
                <wp:inline distT="0" distB="0" distL="0" distR="0" wp14:anchorId="07089EAA" wp14:editId="70BB91F5">
                  <wp:extent cx="3002507" cy="2229890"/>
                  <wp:effectExtent l="0" t="0" r="7620" b="0"/>
                  <wp:docPr id="90" name="図 90" descr="屋外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1-c_.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12303" cy="2237165"/>
                          </a:xfrm>
                          <a:prstGeom prst="rect">
                            <a:avLst/>
                          </a:prstGeom>
                        </pic:spPr>
                      </pic:pic>
                    </a:graphicData>
                  </a:graphic>
                </wp:inline>
              </w:drawing>
            </w:r>
            <w:r w:rsidR="00D344C2">
              <w:rPr>
                <w:rFonts w:ascii="HG丸ｺﾞｼｯｸM-PRO" w:eastAsia="HG丸ｺﾞｼｯｸM-PRO" w:hAnsi="HG丸ｺﾞｼｯｸM-PRO" w:hint="eastAsia"/>
                <w:sz w:val="20"/>
                <w:szCs w:val="20"/>
              </w:rPr>
              <w:t xml:space="preserve">　　</w:t>
            </w:r>
          </w:p>
          <w:p w:rsidR="00D344C2" w:rsidRPr="00C44192" w:rsidRDefault="00D344C2"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39360" behindDoc="0" locked="0" layoutInCell="1" allowOverlap="1" wp14:anchorId="66DB58AA" wp14:editId="07E56AEC">
                      <wp:simplePos x="0" y="0"/>
                      <wp:positionH relativeFrom="column">
                        <wp:posOffset>-3719</wp:posOffset>
                      </wp:positionH>
                      <wp:positionV relativeFrom="paragraph">
                        <wp:posOffset>54338</wp:posOffset>
                      </wp:positionV>
                      <wp:extent cx="3849370" cy="1404620"/>
                      <wp:effectExtent l="0" t="0" r="17780" b="10160"/>
                      <wp:wrapNone/>
                      <wp:docPr id="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9370"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・豪雨</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鬼怒川</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異常</w:t>
                                  </w:r>
                                  <w:r>
                                    <w:rPr>
                                      <w:rFonts w:ascii="HG丸ｺﾞｼｯｸM-PRO" w:eastAsia="HG丸ｺﾞｼｯｸM-PRO" w:hAnsi="HG丸ｺﾞｼｯｸM-PRO"/>
                                      <w:sz w:val="21"/>
                                      <w:szCs w:val="21"/>
                                    </w:rPr>
                                    <w:t>な</w:t>
                                  </w:r>
                                  <w:r>
                                    <w:rPr>
                                      <w:rFonts w:ascii="HG丸ｺﾞｼｯｸM-PRO" w:eastAsia="HG丸ｺﾞｼｯｸM-PRO" w:hAnsi="HG丸ｺﾞｼｯｸM-PRO" w:hint="eastAsia"/>
                                      <w:sz w:val="21"/>
                                      <w:szCs w:val="21"/>
                                    </w:rPr>
                                    <w:t>水位</w:t>
                                  </w:r>
                                  <w:r>
                                    <w:rPr>
                                      <w:rFonts w:ascii="HG丸ｺﾞｼｯｸM-PRO" w:eastAsia="HG丸ｺﾞｼｯｸM-PRO" w:hAnsi="HG丸ｺﾞｼｯｸM-PRO"/>
                                      <w:sz w:val="21"/>
                                      <w:szCs w:val="21"/>
                                    </w:rPr>
                                    <w:t>上昇となり、</w:t>
                                  </w:r>
                                  <w:r>
                                    <w:rPr>
                                      <w:rFonts w:ascii="HG丸ｺﾞｼｯｸM-PRO" w:eastAsia="HG丸ｺﾞｼｯｸM-PRO" w:hAnsi="HG丸ｺﾞｼｯｸM-PRO" w:hint="eastAsia"/>
                                      <w:sz w:val="21"/>
                                      <w:szCs w:val="21"/>
                                    </w:rPr>
                                    <w:t>複数</w:t>
                                  </w:r>
                                  <w:r>
                                    <w:rPr>
                                      <w:rFonts w:ascii="HG丸ｺﾞｼｯｸM-PRO" w:eastAsia="HG丸ｺﾞｼｯｸM-PRO" w:hAnsi="HG丸ｺﾞｼｯｸM-PRO"/>
                                      <w:sz w:val="21"/>
                                      <w:szCs w:val="21"/>
                                    </w:rPr>
                                    <w:t>個所で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から</w:t>
                                  </w:r>
                                  <w:r>
                                    <w:rPr>
                                      <w:rFonts w:ascii="HG丸ｺﾞｼｯｸM-PRO" w:eastAsia="HG丸ｺﾞｼｯｸM-PRO" w:hAnsi="HG丸ｺﾞｼｯｸM-PRO" w:hint="eastAsia"/>
                                      <w:sz w:val="21"/>
                                      <w:szCs w:val="21"/>
                                    </w:rPr>
                                    <w:t>溢れた</w:t>
                                  </w:r>
                                  <w:r>
                                    <w:rPr>
                                      <w:rFonts w:ascii="HG丸ｺﾞｼｯｸM-PRO" w:eastAsia="HG丸ｺﾞｼｯｸM-PRO" w:hAnsi="HG丸ｺﾞｼｯｸM-PRO"/>
                                      <w:sz w:val="21"/>
                                      <w:szCs w:val="21"/>
                                    </w:rPr>
                                    <w:t>他、</w:t>
                                  </w:r>
                                  <w:r>
                                    <w:rPr>
                                      <w:rFonts w:ascii="HG丸ｺﾞｼｯｸM-PRO" w:eastAsia="HG丸ｺﾞｼｯｸM-PRO" w:hAnsi="HG丸ｺﾞｼｯｸM-PRO" w:hint="eastAsia"/>
                                      <w:sz w:val="21"/>
                                      <w:szCs w:val="21"/>
                                    </w:rPr>
                                    <w:t>常総市</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752578">
                                          <w:rPr>
                                            <w:rFonts w:ascii="HG丸ｺﾞｼｯｸM-PRO" w:eastAsia="HG丸ｺﾞｼｯｸM-PRO" w:hAnsi="HG丸ｺﾞｼｯｸM-PRO"/>
                                            <w:sz w:val="10"/>
                                            <w:szCs w:val="21"/>
                                          </w:rPr>
                                          <w:t>みさか</w:t>
                                        </w:r>
                                      </w:rt>
                                      <w:rubyBase>
                                        <w:r w:rsidR="00690016">
                                          <w:rPr>
                                            <w:rFonts w:ascii="HG丸ｺﾞｼｯｸM-PRO" w:eastAsia="HG丸ｺﾞｼｯｸM-PRO" w:hAnsi="HG丸ｺﾞｼｯｸM-PRO"/>
                                            <w:sz w:val="21"/>
                                            <w:szCs w:val="21"/>
                                          </w:rPr>
                                          <w:t>三坂</w:t>
                                        </w:r>
                                      </w:rubyBase>
                                    </w:ruby>
                                  </w:r>
                                  <w:r>
                                    <w:rPr>
                                      <w:rFonts w:ascii="HG丸ｺﾞｼｯｸM-PRO" w:eastAsia="HG丸ｺﾞｼｯｸM-PRO" w:hAnsi="HG丸ｺﾞｼｯｸM-PRO" w:hint="eastAsia"/>
                                      <w:sz w:val="21"/>
                                      <w:szCs w:val="21"/>
                                    </w:rPr>
                                    <w:t>地先</w:t>
                                  </w:r>
                                  <w:r>
                                    <w:rPr>
                                      <w:rFonts w:ascii="HG丸ｺﾞｼｯｸM-PRO" w:eastAsia="HG丸ｺﾞｼｯｸM-PRO" w:hAnsi="HG丸ｺﾞｼｯｸM-PRO"/>
                                      <w:sz w:val="21"/>
                                      <w:szCs w:val="21"/>
                                    </w:rPr>
                                    <w:t>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が</w:t>
                                  </w:r>
                                  <w:r>
                                    <w:rPr>
                                      <w:rFonts w:ascii="HG丸ｺﾞｼｯｸM-PRO" w:eastAsia="HG丸ｺﾞｼｯｸM-PRO" w:hAnsi="HG丸ｺﾞｼｯｸM-PRO" w:hint="eastAsia"/>
                                      <w:sz w:val="21"/>
                                      <w:szCs w:val="21"/>
                                    </w:rPr>
                                    <w:t>決壊</w:t>
                                  </w:r>
                                  <w:r>
                                    <w:rPr>
                                      <w:rFonts w:ascii="HG丸ｺﾞｼｯｸM-PRO" w:eastAsia="HG丸ｺﾞｼｯｸM-PRO" w:hAnsi="HG丸ｺﾞｼｯｸM-PRO"/>
                                      <w:sz w:val="21"/>
                                      <w:szCs w:val="21"/>
                                    </w:rPr>
                                    <w:t>しました。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66DB58AA" id="_x0000_s1060" type="#_x0000_t202" style="position:absolute;margin-left:-.3pt;margin-top:4.3pt;width:303.1pt;height:110.6pt;z-index:252239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" strokecolor="gray [1629]">
                      <v:stroke dashstyle="3 1"/>
                      <v:textbox style="mso-fit-shape-to-text:t" inset="1mm,0,1mm,0">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・豪雨</w:t>
                            </w:r>
                            <w:r>
                              <w:rPr>
                                <w:rFonts w:ascii="HG丸ｺﾞｼｯｸM-PRO" w:eastAsia="HG丸ｺﾞｼｯｸM-PRO" w:hAnsi="HG丸ｺﾞｼｯｸM-PRO"/>
                                <w:sz w:val="21"/>
                                <w:szCs w:val="21"/>
                              </w:rPr>
                              <w:t>により、</w:t>
                            </w:r>
                            <w:r>
                              <w:rPr>
                                <w:rFonts w:ascii="HG丸ｺﾞｼｯｸM-PRO" w:eastAsia="HG丸ｺﾞｼｯｸM-PRO" w:hAnsi="HG丸ｺﾞｼｯｸM-PRO" w:hint="eastAsia"/>
                                <w:sz w:val="21"/>
                                <w:szCs w:val="21"/>
                              </w:rPr>
                              <w:t>鬼怒川</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異常</w:t>
                            </w:r>
                            <w:r>
                              <w:rPr>
                                <w:rFonts w:ascii="HG丸ｺﾞｼｯｸM-PRO" w:eastAsia="HG丸ｺﾞｼｯｸM-PRO" w:hAnsi="HG丸ｺﾞｼｯｸM-PRO"/>
                                <w:sz w:val="21"/>
                                <w:szCs w:val="21"/>
                              </w:rPr>
                              <w:t>な</w:t>
                            </w:r>
                            <w:r>
                              <w:rPr>
                                <w:rFonts w:ascii="HG丸ｺﾞｼｯｸM-PRO" w:eastAsia="HG丸ｺﾞｼｯｸM-PRO" w:hAnsi="HG丸ｺﾞｼｯｸM-PRO" w:hint="eastAsia"/>
                                <w:sz w:val="21"/>
                                <w:szCs w:val="21"/>
                              </w:rPr>
                              <w:t>水位</w:t>
                            </w:r>
                            <w:r>
                              <w:rPr>
                                <w:rFonts w:ascii="HG丸ｺﾞｼｯｸM-PRO" w:eastAsia="HG丸ｺﾞｼｯｸM-PRO" w:hAnsi="HG丸ｺﾞｼｯｸM-PRO"/>
                                <w:sz w:val="21"/>
                                <w:szCs w:val="21"/>
                              </w:rPr>
                              <w:t>上昇となり、</w:t>
                            </w:r>
                            <w:r>
                              <w:rPr>
                                <w:rFonts w:ascii="HG丸ｺﾞｼｯｸM-PRO" w:eastAsia="HG丸ｺﾞｼｯｸM-PRO" w:hAnsi="HG丸ｺﾞｼｯｸM-PRO" w:hint="eastAsia"/>
                                <w:sz w:val="21"/>
                                <w:szCs w:val="21"/>
                              </w:rPr>
                              <w:t>複数</w:t>
                            </w:r>
                            <w:r>
                              <w:rPr>
                                <w:rFonts w:ascii="HG丸ｺﾞｼｯｸM-PRO" w:eastAsia="HG丸ｺﾞｼｯｸM-PRO" w:hAnsi="HG丸ｺﾞｼｯｸM-PRO"/>
                                <w:sz w:val="21"/>
                                <w:szCs w:val="21"/>
                              </w:rPr>
                              <w:t>個所で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から</w:t>
                            </w:r>
                            <w:r>
                              <w:rPr>
                                <w:rFonts w:ascii="HG丸ｺﾞｼｯｸM-PRO" w:eastAsia="HG丸ｺﾞｼｯｸM-PRO" w:hAnsi="HG丸ｺﾞｼｯｸM-PRO" w:hint="eastAsia"/>
                                <w:sz w:val="21"/>
                                <w:szCs w:val="21"/>
                              </w:rPr>
                              <w:t>溢れた</w:t>
                            </w:r>
                            <w:r>
                              <w:rPr>
                                <w:rFonts w:ascii="HG丸ｺﾞｼｯｸM-PRO" w:eastAsia="HG丸ｺﾞｼｯｸM-PRO" w:hAnsi="HG丸ｺﾞｼｯｸM-PRO"/>
                                <w:sz w:val="21"/>
                                <w:szCs w:val="21"/>
                              </w:rPr>
                              <w:t>他、</w:t>
                            </w:r>
                            <w:r>
                              <w:rPr>
                                <w:rFonts w:ascii="HG丸ｺﾞｼｯｸM-PRO" w:eastAsia="HG丸ｺﾞｼｯｸM-PRO" w:hAnsi="HG丸ｺﾞｼｯｸM-PRO" w:hint="eastAsia"/>
                                <w:sz w:val="21"/>
                                <w:szCs w:val="21"/>
                              </w:rPr>
                              <w:t>常総市</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752578">
                                    <w:rPr>
                                      <w:rFonts w:ascii="HG丸ｺﾞｼｯｸM-PRO" w:eastAsia="HG丸ｺﾞｼｯｸM-PRO" w:hAnsi="HG丸ｺﾞｼｯｸM-PRO"/>
                                      <w:sz w:val="10"/>
                                      <w:szCs w:val="21"/>
                                    </w:rPr>
                                    <w:t>みさか</w:t>
                                  </w:r>
                                </w:rt>
                                <w:rubyBase>
                                  <w:r w:rsidR="00690016">
                                    <w:rPr>
                                      <w:rFonts w:ascii="HG丸ｺﾞｼｯｸM-PRO" w:eastAsia="HG丸ｺﾞｼｯｸM-PRO" w:hAnsi="HG丸ｺﾞｼｯｸM-PRO"/>
                                      <w:sz w:val="21"/>
                                      <w:szCs w:val="21"/>
                                    </w:rPr>
                                    <w:t>三坂</w:t>
                                  </w:r>
                                </w:rubyBase>
                              </w:ruby>
                            </w:r>
                            <w:r>
                              <w:rPr>
                                <w:rFonts w:ascii="HG丸ｺﾞｼｯｸM-PRO" w:eastAsia="HG丸ｺﾞｼｯｸM-PRO" w:hAnsi="HG丸ｺﾞｼｯｸM-PRO" w:hint="eastAsia"/>
                                <w:sz w:val="21"/>
                                <w:szCs w:val="21"/>
                              </w:rPr>
                              <w:t>地先</w:t>
                            </w:r>
                            <w:r>
                              <w:rPr>
                                <w:rFonts w:ascii="HG丸ｺﾞｼｯｸM-PRO" w:eastAsia="HG丸ｺﾞｼｯｸM-PRO" w:hAnsi="HG丸ｺﾞｼｯｸM-PRO"/>
                                <w:sz w:val="21"/>
                                <w:szCs w:val="21"/>
                              </w:rPr>
                              <w:t>で</w:t>
                            </w:r>
                            <w:r>
                              <w:rPr>
                                <w:rFonts w:ascii="HG丸ｺﾞｼｯｸM-PRO" w:eastAsia="HG丸ｺﾞｼｯｸM-PRO" w:hAnsi="HG丸ｺﾞｼｯｸM-PRO" w:hint="eastAsia"/>
                                <w:sz w:val="21"/>
                                <w:szCs w:val="21"/>
                              </w:rPr>
                              <w:t>堤防</w:t>
                            </w:r>
                            <w:r>
                              <w:rPr>
                                <w:rFonts w:ascii="HG丸ｺﾞｼｯｸM-PRO" w:eastAsia="HG丸ｺﾞｼｯｸM-PRO" w:hAnsi="HG丸ｺﾞｼｯｸM-PRO"/>
                                <w:sz w:val="21"/>
                                <w:szCs w:val="21"/>
                              </w:rPr>
                              <w:t>が</w:t>
                            </w:r>
                            <w:r>
                              <w:rPr>
                                <w:rFonts w:ascii="HG丸ｺﾞｼｯｸM-PRO" w:eastAsia="HG丸ｺﾞｼｯｸM-PRO" w:hAnsi="HG丸ｺﾞｼｯｸM-PRO" w:hint="eastAsia"/>
                                <w:sz w:val="21"/>
                                <w:szCs w:val="21"/>
                              </w:rPr>
                              <w:t>決壊</w:t>
                            </w:r>
                            <w:r>
                              <w:rPr>
                                <w:rFonts w:ascii="HG丸ｺﾞｼｯｸM-PRO" w:eastAsia="HG丸ｺﾞｼｯｸM-PRO" w:hAnsi="HG丸ｺﾞｼｯｸM-PRO"/>
                                <w:sz w:val="21"/>
                                <w:szCs w:val="21"/>
                              </w:rPr>
                              <w:t>しました。</w:t>
                            </w:r>
                          </w:p>
                        </w:txbxContent>
                      </v:textbox>
                    </v:shape>
                  </w:pict>
                </mc:Fallback>
              </mc:AlternateContent>
            </w:r>
            <w:r>
              <w:rPr>
                <w:rFonts w:ascii="HG丸ｺﾞｼｯｸM-PRO" w:eastAsia="HG丸ｺﾞｼｯｸM-PRO" w:hAnsi="HG丸ｺﾞｼｯｸM-PRO" w:hint="eastAsia"/>
                <w:sz w:val="20"/>
                <w:szCs w:val="20"/>
              </w:rPr>
              <w:t xml:space="preserve">　　</w:t>
            </w:r>
          </w:p>
        </w:tc>
        <w:tc>
          <w:tcPr>
            <w:tcW w:w="1193" w:type="dxa"/>
          </w:tcPr>
          <w:p w:rsidR="00D344C2" w:rsidRDefault="00D344C2" w:rsidP="00291EAB">
            <w:pPr>
              <w:adjustRightInd/>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tc>
      </w:tr>
      <w:tr w:rsidR="00D344C2" w:rsidRPr="00C44192" w:rsidTr="00CE0205">
        <w:trPr>
          <w:trHeight w:val="7219"/>
        </w:trPr>
        <w:tc>
          <w:tcPr>
            <w:tcW w:w="993" w:type="dxa"/>
          </w:tcPr>
          <w:p w:rsidR="00D344C2" w:rsidRDefault="00D344C2" w:rsidP="00291EAB">
            <w:pPr>
              <w:rPr>
                <w:rFonts w:ascii="HG丸ｺﾞｼｯｸM-PRO" w:eastAsia="HG丸ｺﾞｼｯｸM-PRO" w:hAnsi="HG丸ｺﾞｼｯｸM-PRO" w:cs="HG丸ｺﾞｼｯｸM-PRO"/>
                <w:snapToGrid/>
                <w:szCs w:val="22"/>
              </w:rPr>
            </w:pPr>
          </w:p>
          <w:p w:rsidR="00C049FE" w:rsidRDefault="00C049FE" w:rsidP="00291EAB">
            <w:pPr>
              <w:rPr>
                <w:rFonts w:ascii="HG丸ｺﾞｼｯｸM-PRO" w:eastAsia="HG丸ｺﾞｼｯｸM-PRO" w:hAnsi="HG丸ｺﾞｼｯｸM-PRO" w:cs="HG丸ｺﾞｼｯｸM-PRO"/>
                <w:snapToGrid/>
                <w:szCs w:val="22"/>
              </w:rPr>
            </w:pPr>
          </w:p>
          <w:p w:rsidR="00C049FE" w:rsidRPr="00350CD5" w:rsidRDefault="00C049FE" w:rsidP="00291EAB">
            <w:pPr>
              <w:rPr>
                <w:rFonts w:ascii="HG丸ｺﾞｼｯｸM-PRO" w:eastAsia="HG丸ｺﾞｼｯｸM-PRO" w:hAnsi="HG丸ｺﾞｼｯｸM-PRO" w:cs="HG丸ｺﾞｼｯｸM-PRO"/>
                <w:snapToGrid/>
                <w:szCs w:val="22"/>
              </w:rPr>
            </w:pPr>
            <w:r>
              <w:rPr>
                <w:rFonts w:ascii="HG丸ｺﾞｼｯｸM-PRO" w:eastAsia="HG丸ｺﾞｼｯｸM-PRO" w:hAnsi="HG丸ｺﾞｼｯｸM-PRO" w:cs="HG丸ｺﾞｼｯｸM-PRO" w:hint="eastAsia"/>
                <w:snapToGrid/>
                <w:szCs w:val="22"/>
              </w:rPr>
              <w:t>つかむ</w:t>
            </w:r>
          </w:p>
        </w:tc>
        <w:tc>
          <w:tcPr>
            <w:tcW w:w="3626" w:type="dxa"/>
          </w:tcPr>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r>
              <w:rPr>
                <w:rFonts w:ascii="HG丸ｺﾞｼｯｸM-PRO" w:eastAsia="HG丸ｺﾞｼｯｸM-PRO" w:hAnsi="Century" w:cs="HG丸ｺﾞｼｯｸM-PRO" w:hint="eastAsia"/>
                <w:snapToGrid/>
                <w:color w:val="0000FF"/>
                <w:szCs w:val="22"/>
              </w:rPr>
              <w:t>＜参考情報＞</w:t>
            </w: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r>
              <w:rPr>
                <w:rFonts w:ascii="HG丸ｺﾞｼｯｸM-PRO" w:eastAsia="HG丸ｺﾞｼｯｸM-PRO" w:hAnsi="Century" w:cs="HG丸ｺﾞｼｯｸM-PRO" w:hint="eastAsia"/>
                <w:snapToGrid/>
                <w:color w:val="0000FF"/>
                <w:szCs w:val="22"/>
              </w:rPr>
              <w:t>◎雨が降って利根川や渡良瀬川が増水したらどうなるのでしょう。</w:t>
            </w: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sidRPr="00C14559">
              <w:rPr>
                <w:rFonts w:ascii="HG丸ｺﾞｼｯｸM-PRO" w:eastAsia="HG丸ｺﾞｼｯｸM-PRO" w:hAnsi="Century" w:cs="HG丸ｺﾞｼｯｸM-PRO" w:hint="eastAsia"/>
                <w:snapToGrid/>
                <w:color w:val="000000" w:themeColor="text1"/>
                <w:szCs w:val="22"/>
              </w:rPr>
              <w:t>・ふだんは散歩や、スポーツ、公園等で利用されている河川敷が水に浸かる。</w:t>
            </w: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r>
              <w:rPr>
                <w:rFonts w:ascii="HG丸ｺﾞｼｯｸM-PRO" w:eastAsia="HG丸ｺﾞｼｯｸM-PRO" w:hAnsi="Century" w:cs="HG丸ｺﾞｼｯｸM-PRO" w:hint="eastAsia"/>
                <w:snapToGrid/>
                <w:color w:val="000000" w:themeColor="text1"/>
                <w:szCs w:val="22"/>
              </w:rPr>
              <w:t>・河川敷に駐車していると車も浸かる。</w:t>
            </w: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p>
          <w:p w:rsidR="00D344C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00" w:themeColor="text1"/>
                <w:szCs w:val="22"/>
              </w:rPr>
            </w:pPr>
          </w:p>
          <w:p w:rsidR="00D344C2" w:rsidRPr="00CE02B2" w:rsidRDefault="00D344C2"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p>
        </w:tc>
        <w:tc>
          <w:tcPr>
            <w:tcW w:w="2096" w:type="dxa"/>
          </w:tcPr>
          <w:p w:rsidR="00D344C2" w:rsidRPr="002B488A" w:rsidRDefault="00D344C2" w:rsidP="00291EAB">
            <w:pPr>
              <w:rPr>
                <w:rFonts w:ascii="HG丸ｺﾞｼｯｸM-PRO" w:eastAsia="HG丸ｺﾞｼｯｸM-PRO" w:hAnsi="HG丸ｺﾞｼｯｸM-PRO"/>
                <w:noProof/>
                <w:snapToGrid/>
                <w:kern w:val="2"/>
                <w:shd w:val="clear" w:color="auto" w:fill="FFC000"/>
              </w:rPr>
            </w:pPr>
          </w:p>
        </w:tc>
        <w:tc>
          <w:tcPr>
            <w:tcW w:w="13065" w:type="dxa"/>
          </w:tcPr>
          <w:p w:rsidR="00D344C2" w:rsidRDefault="00D344C2" w:rsidP="00291EAB">
            <w:pPr>
              <w:rPr>
                <w:rFonts w:ascii="HG丸ｺﾞｼｯｸM-PRO" w:eastAsia="HG丸ｺﾞｼｯｸM-PRO" w:hAnsi="HG丸ｺﾞｼｯｸM-PRO"/>
                <w:noProof/>
                <w:snapToGrid/>
                <w:kern w:val="2"/>
                <w:shd w:val="clear" w:color="auto" w:fill="FFC000"/>
              </w:rPr>
            </w:pPr>
            <w:r w:rsidRPr="002B488A">
              <w:rPr>
                <w:rFonts w:ascii="HG丸ｺﾞｼｯｸM-PRO" w:eastAsia="HG丸ｺﾞｼｯｸM-PRO" w:hAnsi="HG丸ｺﾞｼｯｸM-PRO" w:hint="eastAsia"/>
                <w:noProof/>
                <w:snapToGrid/>
                <w:kern w:val="2"/>
                <w:shd w:val="clear" w:color="auto" w:fill="FFC000"/>
              </w:rPr>
              <w:t>利根川の増水写真（</w:t>
            </w:r>
            <w:r w:rsidR="00AF38E5">
              <w:rPr>
                <w:rFonts w:ascii="HG丸ｺﾞｼｯｸM-PRO" w:eastAsia="HG丸ｺﾞｼｯｸM-PRO" w:hAnsi="HG丸ｺﾞｼｯｸM-PRO" w:hint="eastAsia"/>
                <w:noProof/>
                <w:snapToGrid/>
                <w:kern w:val="2"/>
                <w:shd w:val="clear" w:color="auto" w:fill="FFC000"/>
              </w:rPr>
              <w:t>平成</w:t>
            </w:r>
            <w:r w:rsidRPr="002B488A">
              <w:rPr>
                <w:rFonts w:ascii="HG丸ｺﾞｼｯｸM-PRO" w:eastAsia="HG丸ｺﾞｼｯｸM-PRO" w:hAnsi="HG丸ｺﾞｼｯｸM-PRO" w:hint="eastAsia"/>
                <w:noProof/>
                <w:snapToGrid/>
                <w:kern w:val="2"/>
                <w:shd w:val="clear" w:color="auto" w:fill="FFC000"/>
              </w:rPr>
              <w:t>27</w:t>
            </w:r>
            <w:r>
              <w:rPr>
                <w:rFonts w:ascii="HG丸ｺﾞｼｯｸM-PRO" w:eastAsia="HG丸ｺﾞｼｯｸM-PRO" w:hAnsi="HG丸ｺﾞｼｯｸM-PRO" w:hint="eastAsia"/>
                <w:noProof/>
                <w:snapToGrid/>
                <w:kern w:val="2"/>
                <w:shd w:val="clear" w:color="auto" w:fill="FFC000"/>
              </w:rPr>
              <w:t>年</w:t>
            </w:r>
            <w:r w:rsidRPr="002B488A">
              <w:rPr>
                <w:rFonts w:ascii="HG丸ｺﾞｼｯｸM-PRO" w:eastAsia="HG丸ｺﾞｼｯｸM-PRO" w:hAnsi="HG丸ｺﾞｼｯｸM-PRO" w:hint="eastAsia"/>
                <w:noProof/>
                <w:snapToGrid/>
                <w:kern w:val="2"/>
                <w:shd w:val="clear" w:color="auto" w:fill="FFC000"/>
              </w:rPr>
              <w:t>9</w:t>
            </w:r>
            <w:r>
              <w:rPr>
                <w:rFonts w:ascii="HG丸ｺﾞｼｯｸM-PRO" w:eastAsia="HG丸ｺﾞｼｯｸM-PRO" w:hAnsi="HG丸ｺﾞｼｯｸM-PRO" w:hint="eastAsia"/>
                <w:noProof/>
                <w:snapToGrid/>
                <w:kern w:val="2"/>
                <w:shd w:val="clear" w:color="auto" w:fill="FFC000"/>
              </w:rPr>
              <w:t>月</w:t>
            </w:r>
            <w:r w:rsidRPr="002B488A">
              <w:rPr>
                <w:rFonts w:ascii="HG丸ｺﾞｼｯｸM-PRO" w:eastAsia="HG丸ｺﾞｼｯｸM-PRO" w:hAnsi="HG丸ｺﾞｼｯｸM-PRO" w:hint="eastAsia"/>
                <w:noProof/>
                <w:snapToGrid/>
                <w:kern w:val="2"/>
                <w:shd w:val="clear" w:color="auto" w:fill="FFC000"/>
              </w:rPr>
              <w:t>台風18号</w:t>
            </w:r>
            <w:r>
              <w:rPr>
                <w:rFonts w:ascii="HG丸ｺﾞｼｯｸM-PRO" w:eastAsia="HG丸ｺﾞｼｯｸM-PRO" w:hAnsi="HG丸ｺﾞｼｯｸM-PRO" w:hint="eastAsia"/>
                <w:noProof/>
                <w:snapToGrid/>
                <w:kern w:val="2"/>
                <w:shd w:val="clear" w:color="auto" w:fill="FFC000"/>
              </w:rPr>
              <w:t>、</w:t>
            </w:r>
            <w:r w:rsidR="00AF38E5">
              <w:rPr>
                <w:rFonts w:ascii="HG丸ｺﾞｼｯｸM-PRO" w:eastAsia="HG丸ｺﾞｼｯｸM-PRO" w:hAnsi="HG丸ｺﾞｼｯｸM-PRO" w:hint="eastAsia"/>
                <w:noProof/>
                <w:snapToGrid/>
                <w:kern w:val="2"/>
                <w:shd w:val="clear" w:color="auto" w:fill="FFC000"/>
              </w:rPr>
              <w:t>令和</w:t>
            </w:r>
            <w:r>
              <w:rPr>
                <w:rFonts w:ascii="HG丸ｺﾞｼｯｸM-PRO" w:eastAsia="HG丸ｺﾞｼｯｸM-PRO" w:hAnsi="HG丸ｺﾞｼｯｸM-PRO" w:hint="eastAsia"/>
                <w:noProof/>
                <w:snapToGrid/>
                <w:kern w:val="2"/>
                <w:shd w:val="clear" w:color="auto" w:fill="FFC000"/>
              </w:rPr>
              <w:t>元年</w:t>
            </w:r>
            <w:r w:rsidR="00A7252D">
              <w:rPr>
                <w:rFonts w:ascii="HG丸ｺﾞｼｯｸM-PRO" w:eastAsia="HG丸ｺﾞｼｯｸM-PRO" w:hAnsi="HG丸ｺﾞｼｯｸM-PRO" w:hint="eastAsia"/>
                <w:noProof/>
                <w:snapToGrid/>
                <w:kern w:val="2"/>
                <w:shd w:val="clear" w:color="auto" w:fill="FFC000"/>
              </w:rPr>
              <w:t>東日本</w:t>
            </w:r>
            <w:r>
              <w:rPr>
                <w:rFonts w:ascii="HG丸ｺﾞｼｯｸM-PRO" w:eastAsia="HG丸ｺﾞｼｯｸM-PRO" w:hAnsi="HG丸ｺﾞｼｯｸM-PRO" w:hint="eastAsia"/>
                <w:noProof/>
                <w:snapToGrid/>
                <w:kern w:val="2"/>
                <w:shd w:val="clear" w:color="auto" w:fill="FFC000"/>
              </w:rPr>
              <w:t>台風</w:t>
            </w:r>
            <w:r w:rsidR="00A7252D">
              <w:rPr>
                <w:rFonts w:ascii="HG丸ｺﾞｼｯｸM-PRO" w:eastAsia="HG丸ｺﾞｼｯｸM-PRO" w:hAnsi="HG丸ｺﾞｼｯｸM-PRO" w:hint="eastAsia"/>
                <w:noProof/>
                <w:snapToGrid/>
                <w:kern w:val="2"/>
                <w:shd w:val="clear" w:color="auto" w:fill="FFC000"/>
              </w:rPr>
              <w:t>（台風</w:t>
            </w:r>
            <w:r>
              <w:rPr>
                <w:rFonts w:ascii="HG丸ｺﾞｼｯｸM-PRO" w:eastAsia="HG丸ｺﾞｼｯｸM-PRO" w:hAnsi="HG丸ｺﾞｼｯｸM-PRO" w:hint="eastAsia"/>
                <w:noProof/>
                <w:snapToGrid/>
                <w:kern w:val="2"/>
                <w:shd w:val="clear" w:color="auto" w:fill="FFC000"/>
              </w:rPr>
              <w:t>19号</w:t>
            </w:r>
            <w:r w:rsidR="00A7252D">
              <w:rPr>
                <w:rFonts w:ascii="HG丸ｺﾞｼｯｸM-PRO" w:eastAsia="HG丸ｺﾞｼｯｸM-PRO" w:hAnsi="HG丸ｺﾞｼｯｸM-PRO" w:hint="eastAsia"/>
                <w:noProof/>
                <w:snapToGrid/>
                <w:kern w:val="2"/>
                <w:shd w:val="clear" w:color="auto" w:fill="FFC000"/>
              </w:rPr>
              <w:t>）</w:t>
            </w:r>
            <w:r w:rsidRPr="002B488A">
              <w:rPr>
                <w:rFonts w:ascii="HG丸ｺﾞｼｯｸM-PRO" w:eastAsia="HG丸ｺﾞｼｯｸM-PRO" w:hAnsi="HG丸ｺﾞｼｯｸM-PRO" w:hint="eastAsia"/>
                <w:noProof/>
                <w:snapToGrid/>
                <w:kern w:val="2"/>
                <w:shd w:val="clear" w:color="auto" w:fill="FFC000"/>
              </w:rPr>
              <w:t>）</w:t>
            </w:r>
          </w:p>
          <w:p w:rsidR="00D344C2" w:rsidRDefault="00D344C2" w:rsidP="00291EAB">
            <w:pPr>
              <w:rPr>
                <w:rFonts w:ascii="HG丸ｺﾞｼｯｸM-PRO" w:eastAsia="HG丸ｺﾞｼｯｸM-PRO" w:hAnsi="HG丸ｺﾞｼｯｸM-PRO"/>
                <w:noProof/>
                <w:snapToGrid/>
                <w:sz w:val="20"/>
                <w:szCs w:val="20"/>
              </w:rPr>
            </w:pP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241408" behindDoc="0" locked="0" layoutInCell="1" allowOverlap="1" wp14:anchorId="7E6D3257" wp14:editId="3E313DD9">
                      <wp:simplePos x="0" y="0"/>
                      <wp:positionH relativeFrom="column">
                        <wp:posOffset>-2667</wp:posOffset>
                      </wp:positionH>
                      <wp:positionV relativeFrom="paragraph">
                        <wp:posOffset>47244</wp:posOffset>
                      </wp:positionV>
                      <wp:extent cx="5632704" cy="256032"/>
                      <wp:effectExtent l="0" t="0" r="25400" b="10795"/>
                      <wp:wrapNone/>
                      <wp:docPr id="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2704" cy="256032"/>
                              </a:xfrm>
                              <a:prstGeom prst="rect">
                                <a:avLst/>
                              </a:prstGeom>
                              <a:solidFill>
                                <a:srgbClr val="FFFFFF"/>
                              </a:solidFill>
                              <a:ln w="12700">
                                <a:solidFill>
                                  <a:srgbClr val="0070C0"/>
                                </a:solidFill>
                                <a:miter lim="800000"/>
                                <a:headEnd/>
                                <a:tailEnd/>
                              </a:ln>
                            </wps:spPr>
                            <wps:txbx>
                              <w:txbxContent>
                                <w:p w:rsidR="00690016" w:rsidRPr="00083F02" w:rsidRDefault="00690016" w:rsidP="004A2117">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9</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出水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増水</w:t>
                                  </w:r>
                                  <w:r w:rsidRPr="00083F02">
                                    <w:rPr>
                                      <w:rFonts w:ascii="HG丸ｺﾞｼｯｸM-PRO" w:eastAsia="HG丸ｺﾞｼｯｸM-PRO" w:hAnsi="HG丸ｺﾞｼｯｸM-PRO"/>
                                      <w:color w:val="0070C0"/>
                                      <w:sz w:val="24"/>
                                    </w:rPr>
                                    <w:t>状況</w:t>
                                  </w:r>
                                  <w:r>
                                    <w:rPr>
                                      <w:rFonts w:ascii="HG丸ｺﾞｼｯｸM-PRO" w:eastAsia="HG丸ｺﾞｼｯｸM-PRO" w:hAnsi="HG丸ｺﾞｼｯｸM-PRO" w:hint="eastAsia"/>
                                      <w:color w:val="0070C0"/>
                                      <w:sz w:val="24"/>
                                    </w:rPr>
                                    <w:t>（平成</w:t>
                                  </w:r>
                                  <w:r w:rsidRPr="00AF38E5">
                                    <w:rPr>
                                      <w:rFonts w:ascii="HG丸ｺﾞｼｯｸM-PRO" w:eastAsia="HG丸ｺﾞｼｯｸM-PRO" w:hAnsi="HG丸ｺﾞｼｯｸM-PRO"/>
                                      <w:color w:val="0070C0"/>
                                      <w:sz w:val="24"/>
                                    </w:rPr>
                                    <w:t>27年9月台風18号</w:t>
                                  </w:r>
                                  <w:r>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hint="eastAsia"/>
                                      <w:color w:val="0070C0"/>
                                      <w:sz w:val="24"/>
                                    </w:rPr>
                                    <w:t xml:space="preserve">　</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6D3257" id="_x0000_s1061" type="#_x0000_t202" style="position:absolute;margin-left:-.2pt;margin-top:3.7pt;width:443.5pt;height:20.15pt;z-index:252241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" strokecolor="#0070c0" strokeweight="1pt">
                      <v:textbox inset="1mm,0,1mm,0">
                        <w:txbxContent>
                          <w:p w:rsidR="00690016" w:rsidRPr="00083F02" w:rsidRDefault="00690016" w:rsidP="004A2117">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9</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出水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増水</w:t>
                            </w:r>
                            <w:r w:rsidRPr="00083F02">
                              <w:rPr>
                                <w:rFonts w:ascii="HG丸ｺﾞｼｯｸM-PRO" w:eastAsia="HG丸ｺﾞｼｯｸM-PRO" w:hAnsi="HG丸ｺﾞｼｯｸM-PRO"/>
                                <w:color w:val="0070C0"/>
                                <w:sz w:val="24"/>
                              </w:rPr>
                              <w:t>状況</w:t>
                            </w:r>
                            <w:r>
                              <w:rPr>
                                <w:rFonts w:ascii="HG丸ｺﾞｼｯｸM-PRO" w:eastAsia="HG丸ｺﾞｼｯｸM-PRO" w:hAnsi="HG丸ｺﾞｼｯｸM-PRO" w:hint="eastAsia"/>
                                <w:color w:val="0070C0"/>
                                <w:sz w:val="24"/>
                              </w:rPr>
                              <w:t>（平成</w:t>
                            </w:r>
                            <w:r w:rsidRPr="00AF38E5">
                              <w:rPr>
                                <w:rFonts w:ascii="HG丸ｺﾞｼｯｸM-PRO" w:eastAsia="HG丸ｺﾞｼｯｸM-PRO" w:hAnsi="HG丸ｺﾞｼｯｸM-PRO"/>
                                <w:color w:val="0070C0"/>
                                <w:sz w:val="24"/>
                              </w:rPr>
                              <w:t>27年9月台風18号</w:t>
                            </w:r>
                            <w:r>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hint="eastAsia"/>
                                <w:color w:val="0070C0"/>
                                <w:sz w:val="24"/>
                              </w:rPr>
                              <w:t xml:space="preserve">　</w:t>
                            </w:r>
                          </w:p>
                        </w:txbxContent>
                      </v:textbox>
                    </v:shape>
                  </w:pict>
                </mc:Fallback>
              </mc:AlternateContent>
            </w:r>
          </w:p>
          <w:p w:rsidR="00D344C2" w:rsidRPr="00765686" w:rsidRDefault="00D344C2" w:rsidP="00291EAB">
            <w:pPr>
              <w:rPr>
                <w:rFonts w:ascii="HG丸ｺﾞｼｯｸM-PRO" w:eastAsia="HG丸ｺﾞｼｯｸM-PRO" w:hAnsi="HG丸ｺﾞｼｯｸM-PRO"/>
                <w:noProof/>
                <w:snapToGrid/>
                <w:sz w:val="20"/>
                <w:szCs w:val="20"/>
              </w:rPr>
            </w:pPr>
          </w:p>
          <w:p w:rsidR="00D344C2" w:rsidRPr="00AF38E5" w:rsidRDefault="00AF38E5" w:rsidP="00291EAB">
            <w:pPr>
              <w:ind w:firstLineChars="100" w:firstLine="204"/>
              <w:rPr>
                <w:rFonts w:ascii="HG丸ｺﾞｼｯｸM-PRO" w:eastAsia="HG丸ｺﾞｼｯｸM-PRO" w:hAnsi="HG丸ｺﾞｼｯｸM-PRO"/>
                <w:noProof/>
                <w:snapToGrid/>
                <w:color w:val="000000" w:themeColor="text1"/>
                <w:sz w:val="20"/>
                <w:szCs w:val="20"/>
              </w:rPr>
            </w:pPr>
            <w:r w:rsidRPr="00AF38E5">
              <w:rPr>
                <w:rFonts w:ascii="HG丸ｺﾞｼｯｸM-PRO" w:eastAsia="HG丸ｺﾞｼｯｸM-PRO" w:hAnsi="HG丸ｺﾞｼｯｸM-PRO"/>
                <w:noProof/>
                <w:snapToGrid/>
                <w:color w:val="000000" w:themeColor="text1"/>
                <w:sz w:val="20"/>
                <w:szCs w:val="20"/>
              </w:rPr>
              <w:drawing>
                <wp:anchor distT="0" distB="0" distL="114300" distR="114300" simplePos="0" relativeHeight="252244480" behindDoc="0" locked="0" layoutInCell="1" allowOverlap="1" wp14:anchorId="0D725BB6" wp14:editId="77350658">
                  <wp:simplePos x="0" y="0"/>
                  <wp:positionH relativeFrom="column">
                    <wp:posOffset>4243578</wp:posOffset>
                  </wp:positionH>
                  <wp:positionV relativeFrom="paragraph">
                    <wp:posOffset>300482</wp:posOffset>
                  </wp:positionV>
                  <wp:extent cx="3972124" cy="1114425"/>
                  <wp:effectExtent l="0" t="0" r="9525" b="0"/>
                  <wp:wrapSquare wrapText="bothSides"/>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72124" cy="1114425"/>
                          </a:xfrm>
                          <a:prstGeom prst="rect">
                            <a:avLst/>
                          </a:prstGeom>
                        </pic:spPr>
                      </pic:pic>
                    </a:graphicData>
                  </a:graphic>
                  <wp14:sizeRelH relativeFrom="margin">
                    <wp14:pctWidth>0</wp14:pctWidth>
                  </wp14:sizeRelH>
                  <wp14:sizeRelV relativeFrom="margin">
                    <wp14:pctHeight>0</wp14:pctHeight>
                  </wp14:sizeRelV>
                </wp:anchor>
              </w:drawing>
            </w:r>
            <w:r w:rsidRPr="00AF38E5">
              <w:rPr>
                <w:rFonts w:ascii="HG丸ｺﾞｼｯｸM-PRO" w:eastAsia="HG丸ｺﾞｼｯｸM-PRO" w:hAnsi="HG丸ｺﾞｼｯｸM-PRO" w:hint="eastAsia"/>
                <w:color w:val="000000" w:themeColor="text1"/>
                <w:sz w:val="24"/>
              </w:rPr>
              <w:t>利根川</w:t>
            </w:r>
            <w:r w:rsidRPr="00AF38E5">
              <w:rPr>
                <w:rFonts w:ascii="HG丸ｺﾞｼｯｸM-PRO" w:eastAsia="HG丸ｺﾞｼｯｸM-PRO" w:hAnsi="HG丸ｺﾞｼｯｸM-PRO"/>
                <w:color w:val="000000" w:themeColor="text1"/>
                <w:sz w:val="24"/>
              </w:rPr>
              <w:t>：</w:t>
            </w:r>
            <w:r w:rsidRPr="00AF38E5">
              <w:rPr>
                <w:rFonts w:ascii="HG丸ｺﾞｼｯｸM-PRO" w:eastAsia="HG丸ｺﾞｼｯｸM-PRO" w:hAnsi="HG丸ｺﾞｼｯｸM-PRO" w:hint="eastAsia"/>
                <w:color w:val="000000" w:themeColor="text1"/>
                <w:sz w:val="24"/>
              </w:rPr>
              <w:t>栗橋</w:t>
            </w:r>
            <w:r w:rsidRPr="00AF38E5">
              <w:rPr>
                <w:rFonts w:ascii="HG丸ｺﾞｼｯｸM-PRO" w:eastAsia="HG丸ｺﾞｼｯｸM-PRO" w:hAnsi="HG丸ｺﾞｼｯｸM-PRO"/>
                <w:color w:val="000000" w:themeColor="text1"/>
                <w:sz w:val="24"/>
              </w:rPr>
              <w:t>地点</w:t>
            </w:r>
            <w:r w:rsidR="000B778C" w:rsidRPr="00AF38E5">
              <w:rPr>
                <w:rFonts w:ascii="HG丸ｺﾞｼｯｸM-PRO" w:eastAsia="HG丸ｺﾞｼｯｸM-PRO" w:hAnsi="HG丸ｺﾞｼｯｸM-PRO" w:hint="eastAsia"/>
                <w:noProof/>
                <w:snapToGrid/>
                <w:color w:val="000000" w:themeColor="text1"/>
                <w:sz w:val="20"/>
                <w:szCs w:val="20"/>
              </w:rPr>
              <w:t xml:space="preserve">　　　　　　　　　　　　　　　　　　　</w:t>
            </w:r>
            <w:r w:rsidRPr="00AF38E5">
              <w:rPr>
                <w:rFonts w:ascii="HG丸ｺﾞｼｯｸM-PRO" w:eastAsia="HG丸ｺﾞｼｯｸM-PRO" w:hAnsi="HG丸ｺﾞｼｯｸM-PRO" w:hint="eastAsia"/>
                <w:noProof/>
                <w:snapToGrid/>
                <w:color w:val="000000" w:themeColor="text1"/>
                <w:sz w:val="20"/>
                <w:szCs w:val="20"/>
              </w:rPr>
              <w:t xml:space="preserve">　　　　</w:t>
            </w:r>
            <w:r w:rsidRPr="00AF38E5">
              <w:rPr>
                <w:rFonts w:ascii="HG丸ｺﾞｼｯｸM-PRO" w:eastAsia="HG丸ｺﾞｼｯｸM-PRO" w:hAnsi="HG丸ｺﾞｼｯｸM-PRO" w:hint="eastAsia"/>
                <w:color w:val="000000" w:themeColor="text1"/>
                <w:sz w:val="24"/>
              </w:rPr>
              <w:t>渡良瀬川</w:t>
            </w:r>
            <w:r w:rsidRPr="00AF38E5">
              <w:rPr>
                <w:rFonts w:ascii="HG丸ｺﾞｼｯｸM-PRO" w:eastAsia="HG丸ｺﾞｼｯｸM-PRO" w:hAnsi="HG丸ｺﾞｼｯｸM-PRO"/>
                <w:color w:val="000000" w:themeColor="text1"/>
                <w:sz w:val="24"/>
              </w:rPr>
              <w:t>：</w:t>
            </w:r>
            <w:r w:rsidRPr="00AF38E5">
              <w:rPr>
                <w:rFonts w:ascii="HG丸ｺﾞｼｯｸM-PRO" w:eastAsia="HG丸ｺﾞｼｯｸM-PRO" w:hAnsi="HG丸ｺﾞｼｯｸM-PRO" w:hint="eastAsia"/>
                <w:color w:val="000000" w:themeColor="text1"/>
                <w:sz w:val="24"/>
              </w:rPr>
              <w:t>古河</w:t>
            </w:r>
            <w:r w:rsidRPr="00AF38E5">
              <w:rPr>
                <w:rFonts w:ascii="HG丸ｺﾞｼｯｸM-PRO" w:eastAsia="HG丸ｺﾞｼｯｸM-PRO" w:hAnsi="HG丸ｺﾞｼｯｸM-PRO"/>
                <w:color w:val="000000" w:themeColor="text1"/>
                <w:sz w:val="24"/>
              </w:rPr>
              <w:t>地点</w:t>
            </w:r>
            <w:r w:rsidRPr="00AF38E5">
              <w:rPr>
                <w:rFonts w:ascii="HG丸ｺﾞｼｯｸM-PRO" w:eastAsia="HG丸ｺﾞｼｯｸM-PRO" w:hAnsi="HG丸ｺﾞｼｯｸM-PRO" w:hint="eastAsia"/>
                <w:color w:val="000000" w:themeColor="text1"/>
                <w:sz w:val="24"/>
              </w:rPr>
              <w:t xml:space="preserve">　</w:t>
            </w:r>
          </w:p>
          <w:p w:rsidR="00796AEA" w:rsidRDefault="00796AEA" w:rsidP="00AF38E5">
            <w:pPr>
              <w:rPr>
                <w:rFonts w:ascii="HG丸ｺﾞｼｯｸM-PRO" w:eastAsia="HG丸ｺﾞｼｯｸM-PRO" w:hAnsi="HG丸ｺﾞｼｯｸM-PRO"/>
                <w:noProof/>
                <w:snapToGrid/>
                <w:sz w:val="20"/>
                <w:szCs w:val="20"/>
              </w:rPr>
            </w:pPr>
            <w:r>
              <w:rPr>
                <w:rFonts w:ascii="HG丸ｺﾞｼｯｸM-PRO" w:eastAsia="HG丸ｺﾞｼｯｸM-PRO" w:hAnsi="HG丸ｺﾞｼｯｸM-PRO"/>
                <w:noProof/>
                <w:snapToGrid/>
                <w:sz w:val="20"/>
                <w:szCs w:val="20"/>
              </w:rPr>
              <w:drawing>
                <wp:anchor distT="0" distB="0" distL="114300" distR="114300" simplePos="0" relativeHeight="252245504" behindDoc="0" locked="0" layoutInCell="1" allowOverlap="1" wp14:anchorId="484144C5" wp14:editId="0AF81B80">
                  <wp:simplePos x="0" y="0"/>
                  <wp:positionH relativeFrom="column">
                    <wp:posOffset>150495</wp:posOffset>
                  </wp:positionH>
                  <wp:positionV relativeFrom="paragraph">
                    <wp:posOffset>104404</wp:posOffset>
                  </wp:positionV>
                  <wp:extent cx="3982720" cy="1096645"/>
                  <wp:effectExtent l="0" t="0" r="0" b="8255"/>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82720" cy="1096645"/>
                          </a:xfrm>
                          <a:prstGeom prst="rect">
                            <a:avLst/>
                          </a:prstGeom>
                        </pic:spPr>
                      </pic:pic>
                    </a:graphicData>
                  </a:graphic>
                </wp:anchor>
              </w:drawing>
            </w:r>
          </w:p>
          <w:p w:rsidR="00D344C2" w:rsidRDefault="00CE0205" w:rsidP="00291EAB">
            <w:pPr>
              <w:ind w:firstLineChars="100" w:firstLine="204"/>
              <w:rPr>
                <w:rFonts w:ascii="HG丸ｺﾞｼｯｸM-PRO" w:eastAsia="HG丸ｺﾞｼｯｸM-PRO" w:hAnsi="HG丸ｺﾞｼｯｸM-PRO"/>
                <w:noProof/>
                <w:snapToGrid/>
                <w:sz w:val="20"/>
                <w:szCs w:val="20"/>
              </w:rPr>
            </w:pPr>
            <w:r w:rsidRPr="00CE0205">
              <w:rPr>
                <w:rFonts w:ascii="HG丸ｺﾞｼｯｸM-PRO" w:eastAsia="HG丸ｺﾞｼｯｸM-PRO" w:hAnsi="HG丸ｺﾞｼｯｸM-PRO" w:hint="eastAsia"/>
                <w:noProof/>
                <w:snapToGrid/>
                <w:sz w:val="20"/>
                <w:szCs w:val="20"/>
              </w:rPr>
              <w:t>平常時　　　　　　　　　　　　　　　増水時　　　　　　　　　　　　　　平常時　　　　　　　　　　　　　　　増水時</w:t>
            </w:r>
          </w:p>
          <w:p w:rsidR="00CE0205" w:rsidRDefault="00AF38E5" w:rsidP="00233CE2">
            <w:pPr>
              <w:ind w:firstLineChars="100" w:firstLine="214"/>
              <w:rPr>
                <w:rFonts w:ascii="HG丸ｺﾞｼｯｸM-PRO" w:eastAsia="HG丸ｺﾞｼｯｸM-PRO" w:hAnsi="HG丸ｺﾞｼｯｸM-PRO"/>
                <w:noProof/>
                <w:snapToGrid/>
                <w:sz w:val="20"/>
                <w:szCs w:val="20"/>
              </w:rPr>
            </w:pPr>
            <w:r w:rsidRPr="00E746A0">
              <w:rPr>
                <w:rFonts w:asciiTheme="minorHAnsi" w:eastAsiaTheme="minorEastAsia" w:hAnsiTheme="minorHAnsi" w:cstheme="minorBidi"/>
                <w:noProof/>
                <w:snapToGrid/>
                <w:kern w:val="2"/>
                <w:sz w:val="21"/>
                <w:szCs w:val="22"/>
              </w:rPr>
              <mc:AlternateContent>
                <mc:Choice Requires="wps">
                  <w:drawing>
                    <wp:anchor distT="45720" distB="45720" distL="114300" distR="114300" simplePos="0" relativeHeight="252504576" behindDoc="0" locked="0" layoutInCell="1" allowOverlap="1" wp14:anchorId="54702886" wp14:editId="6DCF6EE0">
                      <wp:simplePos x="0" y="0"/>
                      <wp:positionH relativeFrom="column">
                        <wp:posOffset>80837</wp:posOffset>
                      </wp:positionH>
                      <wp:positionV relativeFrom="paragraph">
                        <wp:posOffset>105757</wp:posOffset>
                      </wp:positionV>
                      <wp:extent cx="5193102" cy="215265"/>
                      <wp:effectExtent l="0" t="0" r="26670" b="13335"/>
                      <wp:wrapNone/>
                      <wp:docPr id="206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102" cy="215265"/>
                              </a:xfrm>
                              <a:prstGeom prst="rect">
                                <a:avLst/>
                              </a:prstGeom>
                              <a:solidFill>
                                <a:srgbClr val="FFFFFF"/>
                              </a:solidFill>
                              <a:ln w="12700">
                                <a:solidFill>
                                  <a:srgbClr val="0070C0"/>
                                </a:solidFill>
                                <a:miter lim="800000"/>
                                <a:headEnd/>
                                <a:tailEnd/>
                              </a:ln>
                            </wps:spPr>
                            <wps:txbx>
                              <w:txbxContent>
                                <w:p w:rsidR="00690016" w:rsidRPr="00083F02" w:rsidRDefault="00690016" w:rsidP="000B778C">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10</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出水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増水</w:t>
                                  </w:r>
                                  <w:r w:rsidRPr="00083F02">
                                    <w:rPr>
                                      <w:rFonts w:ascii="HG丸ｺﾞｼｯｸM-PRO" w:eastAsia="HG丸ｺﾞｼｯｸM-PRO" w:hAnsi="HG丸ｺﾞｼｯｸM-PRO"/>
                                      <w:color w:val="0070C0"/>
                                      <w:sz w:val="24"/>
                                    </w:rPr>
                                    <w:t>状況</w:t>
                                  </w:r>
                                  <w:r>
                                    <w:rPr>
                                      <w:rFonts w:ascii="HG丸ｺﾞｼｯｸM-PRO" w:eastAsia="HG丸ｺﾞｼｯｸM-PRO" w:hAnsi="HG丸ｺﾞｼｯｸM-PRO" w:hint="eastAsia"/>
                                      <w:color w:val="0070C0"/>
                                      <w:sz w:val="24"/>
                                    </w:rPr>
                                    <w:t>（令和元年東日本台風（台風19号））</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702886" id="_x0000_s1062" type="#_x0000_t202" style="position:absolute;left:0;text-align:left;margin-left:6.35pt;margin-top:8.35pt;width:408.9pt;height:16.95pt;z-index:252504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" strokecolor="#0070c0" strokeweight="1pt">
                      <v:textbox inset="1mm,0,1mm,0">
                        <w:txbxContent>
                          <w:p w:rsidR="00690016" w:rsidRPr="00083F02" w:rsidRDefault="00690016" w:rsidP="000B778C">
                            <w:pPr>
                              <w:rPr>
                                <w:rFonts w:ascii="HG丸ｺﾞｼｯｸM-PRO" w:eastAsia="HG丸ｺﾞｼｯｸM-PRO" w:hAnsi="HG丸ｺﾞｼｯｸM-PRO"/>
                                <w:color w:val="0070C0"/>
                                <w:sz w:val="24"/>
                              </w:rPr>
                            </w:pPr>
                            <w:r w:rsidRPr="00083F02">
                              <w:rPr>
                                <w:rFonts w:ascii="HG丸ｺﾞｼｯｸM-PRO" w:eastAsia="HG丸ｺﾞｼｯｸM-PRO" w:hAnsi="HG丸ｺﾞｼｯｸM-PRO" w:hint="eastAsia"/>
                                <w:color w:val="0070C0"/>
                                <w:sz w:val="24"/>
                              </w:rPr>
                              <w:t>(</w:t>
                            </w:r>
                            <w:r>
                              <w:rPr>
                                <w:rFonts w:ascii="HG丸ｺﾞｼｯｸM-PRO" w:eastAsia="HG丸ｺﾞｼｯｸM-PRO" w:hAnsi="HG丸ｺﾞｼｯｸM-PRO"/>
                                <w:color w:val="0070C0"/>
                                <w:sz w:val="24"/>
                              </w:rPr>
                              <w:t>10</w:t>
                            </w:r>
                            <w:r w:rsidRPr="00083F02">
                              <w:rPr>
                                <w:rFonts w:ascii="HG丸ｺﾞｼｯｸM-PRO" w:eastAsia="HG丸ｺﾞｼｯｸM-PRO" w:hAnsi="HG丸ｺﾞｼｯｸM-PRO" w:hint="eastAsia"/>
                                <w:color w:val="0070C0"/>
                                <w:sz w:val="24"/>
                              </w:rPr>
                              <w:t>)</w:t>
                            </w:r>
                            <w:r w:rsidRPr="00083F02">
                              <w:rPr>
                                <w:rFonts w:ascii="HG丸ｺﾞｼｯｸM-PRO" w:eastAsia="HG丸ｺﾞｼｯｸM-PRO" w:hAnsi="HG丸ｺﾞｼｯｸM-PRO"/>
                                <w:color w:val="0070C0"/>
                                <w:sz w:val="24"/>
                              </w:rPr>
                              <w:t xml:space="preserve"> </w:t>
                            </w:r>
                            <w:r>
                              <w:rPr>
                                <w:rFonts w:ascii="HG丸ｺﾞｼｯｸM-PRO" w:eastAsia="HG丸ｺﾞｼｯｸM-PRO" w:hAnsi="HG丸ｺﾞｼｯｸM-PRO" w:hint="eastAsia"/>
                                <w:color w:val="0070C0"/>
                                <w:sz w:val="24"/>
                              </w:rPr>
                              <w:t>出水</w:t>
                            </w:r>
                            <w:r>
                              <w:rPr>
                                <w:rFonts w:ascii="HG丸ｺﾞｼｯｸM-PRO" w:eastAsia="HG丸ｺﾞｼｯｸM-PRO" w:hAnsi="HG丸ｺﾞｼｯｸM-PRO"/>
                                <w:color w:val="0070C0"/>
                                <w:sz w:val="24"/>
                              </w:rPr>
                              <w:t>による</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増水</w:t>
                            </w:r>
                            <w:r w:rsidRPr="00083F02">
                              <w:rPr>
                                <w:rFonts w:ascii="HG丸ｺﾞｼｯｸM-PRO" w:eastAsia="HG丸ｺﾞｼｯｸM-PRO" w:hAnsi="HG丸ｺﾞｼｯｸM-PRO"/>
                                <w:color w:val="0070C0"/>
                                <w:sz w:val="24"/>
                              </w:rPr>
                              <w:t>状況</w:t>
                            </w:r>
                            <w:r>
                              <w:rPr>
                                <w:rFonts w:ascii="HG丸ｺﾞｼｯｸM-PRO" w:eastAsia="HG丸ｺﾞｼｯｸM-PRO" w:hAnsi="HG丸ｺﾞｼｯｸM-PRO" w:hint="eastAsia"/>
                                <w:color w:val="0070C0"/>
                                <w:sz w:val="24"/>
                              </w:rPr>
                              <w:t>（令和元年東日本台風（台風19号））</w:t>
                            </w:r>
                          </w:p>
                        </w:txbxContent>
                      </v:textbox>
                    </v:shape>
                  </w:pict>
                </mc:Fallback>
              </mc:AlternateContent>
            </w:r>
          </w:p>
          <w:p w:rsidR="00AF38E5" w:rsidRDefault="00AF38E5" w:rsidP="00233CE2">
            <w:pPr>
              <w:ind w:firstLineChars="100" w:firstLine="204"/>
              <w:rPr>
                <w:rFonts w:ascii="HG丸ｺﾞｼｯｸM-PRO" w:eastAsia="HG丸ｺﾞｼｯｸM-PRO" w:hAnsi="HG丸ｺﾞｼｯｸM-PRO"/>
                <w:noProof/>
                <w:snapToGrid/>
                <w:sz w:val="20"/>
                <w:szCs w:val="20"/>
              </w:rPr>
            </w:pPr>
          </w:p>
          <w:p w:rsidR="00D344C2" w:rsidRPr="00AF38E5" w:rsidRDefault="00AF38E5" w:rsidP="00291EAB">
            <w:pPr>
              <w:ind w:firstLineChars="100" w:firstLine="244"/>
              <w:rPr>
                <w:rFonts w:ascii="HG丸ｺﾞｼｯｸM-PRO" w:eastAsia="HG丸ｺﾞｼｯｸM-PRO" w:hAnsi="HG丸ｺﾞｼｯｸM-PRO"/>
                <w:noProof/>
                <w:snapToGrid/>
                <w:sz w:val="24"/>
              </w:rPr>
            </w:pPr>
            <w:r w:rsidRPr="00AF38E5">
              <w:rPr>
                <w:rFonts w:ascii="HG丸ｺﾞｼｯｸM-PRO" w:eastAsia="HG丸ｺﾞｼｯｸM-PRO" w:hAnsi="HG丸ｺﾞｼｯｸM-PRO" w:hint="eastAsia"/>
                <w:noProof/>
                <w:snapToGrid/>
                <w:sz w:val="24"/>
              </w:rPr>
              <w:t>利根川：栗橋地点</w:t>
            </w:r>
            <w:r w:rsidR="00B456F6" w:rsidRPr="00AF38E5">
              <w:rPr>
                <w:rFonts w:ascii="HG丸ｺﾞｼｯｸM-PRO" w:eastAsia="HG丸ｺﾞｼｯｸM-PRO" w:hAnsi="HG丸ｺﾞｼｯｸM-PRO" w:hint="eastAsia"/>
                <w:noProof/>
                <w:snapToGrid/>
                <w:sz w:val="24"/>
              </w:rPr>
              <w:t xml:space="preserve">　　　　　　　　　　　　　　　　　　　</w:t>
            </w:r>
            <w:r w:rsidRPr="00AF38E5">
              <w:rPr>
                <w:rFonts w:ascii="HG丸ｺﾞｼｯｸM-PRO" w:eastAsia="HG丸ｺﾞｼｯｸM-PRO" w:hAnsi="HG丸ｺﾞｼｯｸM-PRO" w:hint="eastAsia"/>
                <w:noProof/>
                <w:snapToGrid/>
                <w:sz w:val="24"/>
              </w:rPr>
              <w:t>利根川：芽吹橋地点</w:t>
            </w:r>
            <w:r w:rsidRPr="00AF38E5">
              <w:rPr>
                <w:rFonts w:ascii="HG丸ｺﾞｼｯｸM-PRO" w:eastAsia="HG丸ｺﾞｼｯｸM-PRO" w:hAnsi="HG丸ｺﾞｼｯｸM-PRO"/>
                <w:noProof/>
                <w:snapToGrid/>
                <w:sz w:val="24"/>
              </w:rPr>
              <w:drawing>
                <wp:anchor distT="0" distB="0" distL="114300" distR="114300" simplePos="0" relativeHeight="252502528" behindDoc="0" locked="0" layoutInCell="1" allowOverlap="1" wp14:anchorId="7E3A519A" wp14:editId="1E596CC5">
                  <wp:simplePos x="0" y="0"/>
                  <wp:positionH relativeFrom="column">
                    <wp:posOffset>6529705</wp:posOffset>
                  </wp:positionH>
                  <wp:positionV relativeFrom="paragraph">
                    <wp:posOffset>154305</wp:posOffset>
                  </wp:positionV>
                  <wp:extent cx="1443355" cy="1082040"/>
                  <wp:effectExtent l="0" t="0" r="4445" b="3810"/>
                  <wp:wrapNone/>
                  <wp:docPr id="206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43355" cy="1082040"/>
                          </a:xfrm>
                          <a:prstGeom prst="rect">
                            <a:avLst/>
                          </a:prstGeom>
                          <a:ln>
                            <a:noFill/>
                          </a:ln>
                        </pic:spPr>
                      </pic:pic>
                    </a:graphicData>
                  </a:graphic>
                  <wp14:sizeRelH relativeFrom="margin">
                    <wp14:pctWidth>0</wp14:pctWidth>
                  </wp14:sizeRelH>
                  <wp14:sizeRelV relativeFrom="margin">
                    <wp14:pctHeight>0</wp14:pctHeight>
                  </wp14:sizeRelV>
                </wp:anchor>
              </w:drawing>
            </w:r>
            <w:r w:rsidRPr="00AF38E5">
              <w:rPr>
                <w:noProof/>
                <w:sz w:val="24"/>
              </w:rPr>
              <w:drawing>
                <wp:anchor distT="0" distB="0" distL="114300" distR="114300" simplePos="0" relativeHeight="252514816" behindDoc="0" locked="0" layoutInCell="1" allowOverlap="1" wp14:anchorId="25668166" wp14:editId="687EF40E">
                  <wp:simplePos x="0" y="0"/>
                  <wp:positionH relativeFrom="column">
                    <wp:posOffset>4510405</wp:posOffset>
                  </wp:positionH>
                  <wp:positionV relativeFrom="paragraph">
                    <wp:posOffset>189230</wp:posOffset>
                  </wp:positionV>
                  <wp:extent cx="1409065" cy="1049655"/>
                  <wp:effectExtent l="0" t="0" r="635" b="0"/>
                  <wp:wrapNone/>
                  <wp:docPr id="2108" name="図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1409065" cy="1049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344C2" w:rsidRDefault="00D773CD" w:rsidP="00291EAB">
            <w:pPr>
              <w:ind w:firstLineChars="100" w:firstLine="224"/>
              <w:rPr>
                <w:rFonts w:ascii="HG丸ｺﾞｼｯｸM-PRO" w:eastAsia="HG丸ｺﾞｼｯｸM-PRO" w:hAnsi="HG丸ｺﾞｼｯｸM-PRO"/>
                <w:noProof/>
                <w:snapToGrid/>
                <w:sz w:val="20"/>
                <w:szCs w:val="20"/>
              </w:rPr>
            </w:pPr>
            <w:r w:rsidRPr="004D0D3E">
              <w:rPr>
                <w:noProof/>
              </w:rPr>
              <w:drawing>
                <wp:anchor distT="0" distB="0" distL="114300" distR="114300" simplePos="0" relativeHeight="252552704" behindDoc="0" locked="0" layoutInCell="1" allowOverlap="1" wp14:anchorId="3EDCF67E" wp14:editId="3DE918CA">
                  <wp:simplePos x="0" y="0"/>
                  <wp:positionH relativeFrom="column">
                    <wp:posOffset>2055737</wp:posOffset>
                  </wp:positionH>
                  <wp:positionV relativeFrom="paragraph">
                    <wp:posOffset>44035</wp:posOffset>
                  </wp:positionV>
                  <wp:extent cx="1353101" cy="1090776"/>
                  <wp:effectExtent l="0" t="0" r="0" b="0"/>
                  <wp:wrapNone/>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1354804" cy="10921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38E5">
              <w:rPr>
                <w:noProof/>
              </w:rPr>
              <w:drawing>
                <wp:anchor distT="0" distB="0" distL="114300" distR="114300" simplePos="0" relativeHeight="252512768" behindDoc="0" locked="0" layoutInCell="1" allowOverlap="1" wp14:anchorId="0B4A1C80" wp14:editId="3534232E">
                  <wp:simplePos x="0" y="0"/>
                  <wp:positionH relativeFrom="column">
                    <wp:posOffset>125011</wp:posOffset>
                  </wp:positionH>
                  <wp:positionV relativeFrom="paragraph">
                    <wp:posOffset>41910</wp:posOffset>
                  </wp:positionV>
                  <wp:extent cx="1415333" cy="1096185"/>
                  <wp:effectExtent l="0" t="0" r="0" b="8890"/>
                  <wp:wrapNone/>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1415333" cy="1096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344C2" w:rsidRDefault="00796AEA" w:rsidP="00291EAB">
            <w:pPr>
              <w:ind w:firstLineChars="100" w:firstLine="204"/>
              <w:rPr>
                <w:rFonts w:ascii="HG丸ｺﾞｼｯｸM-PRO" w:eastAsia="HG丸ｺﾞｼｯｸM-PRO" w:hAnsi="HG丸ｺﾞｼｯｸM-PRO"/>
                <w:noProof/>
                <w:snapToGrid/>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10720" behindDoc="0" locked="0" layoutInCell="1" allowOverlap="1" wp14:anchorId="715758F7" wp14:editId="3EFCF8B6">
                      <wp:simplePos x="0" y="0"/>
                      <wp:positionH relativeFrom="column">
                        <wp:posOffset>6078093</wp:posOffset>
                      </wp:positionH>
                      <wp:positionV relativeFrom="paragraph">
                        <wp:posOffset>149479</wp:posOffset>
                      </wp:positionV>
                      <wp:extent cx="172528" cy="422694"/>
                      <wp:effectExtent l="0" t="38100" r="37465" b="53975"/>
                      <wp:wrapNone/>
                      <wp:docPr id="55" name="右矢印 55"/>
                      <wp:cNvGraphicFramePr/>
                      <a:graphic xmlns:a="http://schemas.openxmlformats.org/drawingml/2006/main">
                        <a:graphicData uri="http://schemas.microsoft.com/office/word/2010/wordprocessingShape">
                          <wps:wsp>
                            <wps:cNvSpPr/>
                            <wps:spPr>
                              <a:xfrm>
                                <a:off x="0" y="0"/>
                                <a:ext cx="172528" cy="422694"/>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2ACEBD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55" o:spid="_x0000_s1026" type="#_x0000_t13" style="position:absolute;left:0;text-align:left;margin-left:478.6pt;margin-top:11.75pt;width:13.6pt;height:33.3pt;z-index:25251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" adj="10800" fillcolor="#5b9bd5 [3204]" strokecolor="#1f4d78 [1604]" strokeweight="1pt"/>
                  </w:pict>
                </mc:Fallback>
              </mc:AlternateContent>
            </w:r>
          </w:p>
          <w:p w:rsidR="00D344C2" w:rsidRDefault="00AF38E5" w:rsidP="00291EAB">
            <w:pPr>
              <w:ind w:firstLineChars="100" w:firstLine="204"/>
              <w:rPr>
                <w:rFonts w:ascii="HG丸ｺﾞｼｯｸM-PRO" w:eastAsia="HG丸ｺﾞｼｯｸM-PRO" w:hAnsi="HG丸ｺﾞｼｯｸM-PRO"/>
                <w:noProof/>
                <w:snapToGrid/>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06624" behindDoc="0" locked="0" layoutInCell="1" allowOverlap="1">
                      <wp:simplePos x="0" y="0"/>
                      <wp:positionH relativeFrom="column">
                        <wp:posOffset>1715897</wp:posOffset>
                      </wp:positionH>
                      <wp:positionV relativeFrom="paragraph">
                        <wp:posOffset>50292</wp:posOffset>
                      </wp:positionV>
                      <wp:extent cx="172528" cy="422694"/>
                      <wp:effectExtent l="0" t="38100" r="37465" b="53975"/>
                      <wp:wrapNone/>
                      <wp:docPr id="2068" name="右矢印 2068"/>
                      <wp:cNvGraphicFramePr/>
                      <a:graphic xmlns:a="http://schemas.openxmlformats.org/drawingml/2006/main">
                        <a:graphicData uri="http://schemas.microsoft.com/office/word/2010/wordprocessingShape">
                          <wps:wsp>
                            <wps:cNvSpPr/>
                            <wps:spPr>
                              <a:xfrm>
                                <a:off x="0" y="0"/>
                                <a:ext cx="172528" cy="422694"/>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BDBCB1" id="右矢印 2068" o:spid="_x0000_s1026" type="#_x0000_t13" style="position:absolute;left:0;text-align:left;margin-left:135.1pt;margin-top:3.95pt;width:13.6pt;height:33.3pt;z-index:252506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" adj="10800" fillcolor="#5b9bd5 [3204]" strokecolor="#1f4d78 [1604]" strokeweight="1pt"/>
                  </w:pict>
                </mc:Fallback>
              </mc:AlternateContent>
            </w:r>
          </w:p>
          <w:p w:rsidR="00D344C2" w:rsidRDefault="00D344C2" w:rsidP="00291EAB">
            <w:pPr>
              <w:ind w:firstLineChars="100" w:firstLine="204"/>
              <w:rPr>
                <w:rFonts w:ascii="HG丸ｺﾞｼｯｸM-PRO" w:eastAsia="HG丸ｺﾞｼｯｸM-PRO" w:hAnsi="HG丸ｺﾞｼｯｸM-PRO"/>
                <w:noProof/>
                <w:snapToGrid/>
                <w:sz w:val="20"/>
                <w:szCs w:val="20"/>
              </w:rPr>
            </w:pPr>
          </w:p>
          <w:p w:rsidR="000B778C" w:rsidRDefault="000B778C" w:rsidP="00291EAB">
            <w:pPr>
              <w:ind w:firstLineChars="100" w:firstLine="204"/>
              <w:rPr>
                <w:rFonts w:ascii="HG丸ｺﾞｼｯｸM-PRO" w:eastAsia="HG丸ｺﾞｼｯｸM-PRO" w:hAnsi="HG丸ｺﾞｼｯｸM-PRO"/>
                <w:noProof/>
                <w:snapToGrid/>
                <w:sz w:val="20"/>
                <w:szCs w:val="20"/>
              </w:rPr>
            </w:pPr>
          </w:p>
          <w:p w:rsidR="000B778C" w:rsidRDefault="000B778C" w:rsidP="00291EAB">
            <w:pPr>
              <w:ind w:firstLineChars="100" w:firstLine="204"/>
              <w:rPr>
                <w:rFonts w:ascii="HG丸ｺﾞｼｯｸM-PRO" w:eastAsia="HG丸ｺﾞｼｯｸM-PRO" w:hAnsi="HG丸ｺﾞｼｯｸM-PRO"/>
                <w:noProof/>
                <w:snapToGrid/>
                <w:sz w:val="20"/>
                <w:szCs w:val="20"/>
              </w:rPr>
            </w:pPr>
          </w:p>
          <w:p w:rsidR="00D344C2" w:rsidRDefault="00D344C2" w:rsidP="00291EAB">
            <w:pPr>
              <w:ind w:firstLineChars="100" w:firstLine="204"/>
              <w:rPr>
                <w:rFonts w:ascii="HG丸ｺﾞｼｯｸM-PRO" w:eastAsia="HG丸ｺﾞｼｯｸM-PRO" w:hAnsi="HG丸ｺﾞｼｯｸM-PRO"/>
                <w:noProof/>
                <w:snapToGrid/>
                <w:sz w:val="20"/>
                <w:szCs w:val="20"/>
              </w:rPr>
            </w:pPr>
          </w:p>
          <w:p w:rsidR="00D344C2" w:rsidRDefault="00D344C2" w:rsidP="00F215D0">
            <w:pPr>
              <w:ind w:firstLineChars="200" w:firstLine="409"/>
              <w:rPr>
                <w:rFonts w:ascii="HG丸ｺﾞｼｯｸM-PRO" w:eastAsia="HG丸ｺﾞｼｯｸM-PRO" w:hAnsi="HG丸ｺﾞｼｯｸM-PRO"/>
                <w:noProof/>
                <w:snapToGrid/>
                <w:sz w:val="20"/>
                <w:szCs w:val="20"/>
              </w:rPr>
            </w:pPr>
            <w:r>
              <w:rPr>
                <w:rFonts w:ascii="HG丸ｺﾞｼｯｸM-PRO" w:eastAsia="HG丸ｺﾞｼｯｸM-PRO" w:hAnsi="HG丸ｺﾞｼｯｸM-PRO" w:hint="eastAsia"/>
                <w:noProof/>
                <w:snapToGrid/>
                <w:sz w:val="20"/>
                <w:szCs w:val="20"/>
              </w:rPr>
              <w:t>平常時　　　　　　　　　　　　　　　増水時　　　　　　　　　　　　　　平常時　　　　　　　　　　　　　　　増水時</w:t>
            </w:r>
          </w:p>
          <w:p w:rsidR="00D344C2" w:rsidRPr="004A2117" w:rsidRDefault="00D344C2" w:rsidP="00291EAB">
            <w:pPr>
              <w:ind w:firstLineChars="100" w:firstLine="204"/>
              <w:rPr>
                <w:rFonts w:ascii="HG丸ｺﾞｼｯｸM-PRO" w:eastAsia="HG丸ｺﾞｼｯｸM-PRO" w:hAnsi="HG丸ｺﾞｼｯｸM-PRO"/>
                <w:noProof/>
                <w:snapToGrid/>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43456" behindDoc="0" locked="0" layoutInCell="1" allowOverlap="1" wp14:anchorId="5B84A800" wp14:editId="0B2DEDE8">
                      <wp:simplePos x="0" y="0"/>
                      <wp:positionH relativeFrom="column">
                        <wp:posOffset>-3718</wp:posOffset>
                      </wp:positionH>
                      <wp:positionV relativeFrom="paragraph">
                        <wp:posOffset>66947</wp:posOffset>
                      </wp:positionV>
                      <wp:extent cx="5486400" cy="1404620"/>
                      <wp:effectExtent l="0" t="0" r="19050" b="10160"/>
                      <wp:wrapNone/>
                      <wp:docPr id="10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Default="00690016" w:rsidP="004A2117">
                                  <w:pPr>
                                    <w:spacing w:line="300" w:lineRule="exact"/>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1F15EE">
                                    <w:rPr>
                                      <w:rFonts w:ascii="HG丸ｺﾞｼｯｸM-PRO" w:eastAsia="HG丸ｺﾞｼｯｸM-PRO" w:hAnsi="HG丸ｺﾞｼｯｸM-PRO" w:hint="eastAsia"/>
                                      <w:sz w:val="21"/>
                                      <w:szCs w:val="21"/>
                                    </w:rPr>
                                    <w:t>写真は、利根川</w:t>
                                  </w:r>
                                  <w:r>
                                    <w:rPr>
                                      <w:rFonts w:ascii="HG丸ｺﾞｼｯｸM-PRO" w:eastAsia="HG丸ｺﾞｼｯｸM-PRO" w:hAnsi="HG丸ｺﾞｼｯｸM-PRO" w:hint="eastAsia"/>
                                      <w:sz w:val="21"/>
                                      <w:szCs w:val="21"/>
                                    </w:rPr>
                                    <w:t>や渡良瀬</w:t>
                                  </w:r>
                                  <w:r>
                                    <w:rPr>
                                      <w:rFonts w:ascii="HG丸ｺﾞｼｯｸM-PRO" w:eastAsia="HG丸ｺﾞｼｯｸM-PRO" w:hAnsi="HG丸ｺﾞｼｯｸM-PRO"/>
                                      <w:sz w:val="21"/>
                                      <w:szCs w:val="21"/>
                                    </w:rPr>
                                    <w:t>川</w:t>
                                  </w:r>
                                  <w:r w:rsidRPr="001F15EE">
                                    <w:rPr>
                                      <w:rFonts w:ascii="HG丸ｺﾞｼｯｸM-PRO" w:eastAsia="HG丸ｺﾞｼｯｸM-PRO" w:hAnsi="HG丸ｺﾞｼｯｸM-PRO" w:hint="eastAsia"/>
                                      <w:sz w:val="21"/>
                                      <w:szCs w:val="21"/>
                                    </w:rPr>
                                    <w:t>の監視のために設置されているライブカメラの写真です。</w:t>
                                  </w:r>
                                </w:p>
                                <w:p w:rsidR="00690016" w:rsidRPr="00D763D2" w:rsidRDefault="00690016" w:rsidP="00534148">
                                  <w:pPr>
                                    <w:spacing w:line="300" w:lineRule="exact"/>
                                    <w:ind w:firstLineChars="100" w:firstLine="214"/>
                                    <w:rPr>
                                      <w:rFonts w:ascii="HG丸ｺﾞｼｯｸM-PRO" w:eastAsia="HG丸ｺﾞｼｯｸM-PRO" w:hAnsi="HG丸ｺﾞｼｯｸM-PRO"/>
                                      <w:sz w:val="21"/>
                                      <w:szCs w:val="21"/>
                                    </w:rPr>
                                  </w:pPr>
                                  <w:r w:rsidRPr="001F15EE">
                                    <w:rPr>
                                      <w:rFonts w:ascii="HG丸ｺﾞｼｯｸM-PRO" w:eastAsia="HG丸ｺﾞｼｯｸM-PRO" w:hAnsi="HG丸ｺﾞｼｯｸM-PRO" w:hint="eastAsia"/>
                                      <w:sz w:val="21"/>
                                      <w:szCs w:val="21"/>
                                    </w:rPr>
                                    <w:t>左側が平常時、右側が</w:t>
                                  </w:r>
                                  <w:r w:rsidRPr="00B86141">
                                    <w:rPr>
                                      <w:rFonts w:ascii="HG丸ｺﾞｼｯｸM-PRO" w:eastAsia="HG丸ｺﾞｼｯｸM-PRO" w:hAnsi="HG丸ｺﾞｼｯｸM-PRO" w:hint="eastAsia"/>
                                      <w:sz w:val="21"/>
                                      <w:szCs w:val="21"/>
                                    </w:rPr>
                                    <w:t>洪水</w:t>
                                  </w:r>
                                  <w:r w:rsidRPr="00B86141">
                                    <w:rPr>
                                      <w:rFonts w:ascii="HG丸ｺﾞｼｯｸM-PRO" w:eastAsia="HG丸ｺﾞｼｯｸM-PRO" w:hAnsi="HG丸ｺﾞｼｯｸM-PRO"/>
                                      <w:sz w:val="21"/>
                                      <w:szCs w:val="21"/>
                                    </w:rPr>
                                    <w:t>により増</w:t>
                                  </w:r>
                                  <w:r w:rsidRPr="001F15EE">
                                    <w:rPr>
                                      <w:rFonts w:ascii="HG丸ｺﾞｼｯｸM-PRO" w:eastAsia="HG丸ｺﾞｼｯｸM-PRO" w:hAnsi="HG丸ｺﾞｼｯｸM-PRO"/>
                                      <w:sz w:val="21"/>
                                      <w:szCs w:val="21"/>
                                    </w:rPr>
                                    <w:t>水している時の写真です。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B84A800" id="_x0000_s1063" type="#_x0000_t202" style="position:absolute;left:0;text-align:left;margin-left:-.3pt;margin-top:5.25pt;width:6in;height:110.6pt;z-index:252243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" strokecolor="gray [1629]">
                      <v:stroke dashstyle="3 1"/>
                      <v:textbox style="mso-fit-shape-to-text:t" inset="1mm,0,1mm,0">
                        <w:txbxContent>
                          <w:p w:rsidR="00690016" w:rsidRDefault="00690016" w:rsidP="004A2117">
                            <w:pPr>
                              <w:spacing w:line="300" w:lineRule="exact"/>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1F15EE">
                              <w:rPr>
                                <w:rFonts w:ascii="HG丸ｺﾞｼｯｸM-PRO" w:eastAsia="HG丸ｺﾞｼｯｸM-PRO" w:hAnsi="HG丸ｺﾞｼｯｸM-PRO" w:hint="eastAsia"/>
                                <w:sz w:val="21"/>
                                <w:szCs w:val="21"/>
                              </w:rPr>
                              <w:t>写真は、利根川</w:t>
                            </w:r>
                            <w:r>
                              <w:rPr>
                                <w:rFonts w:ascii="HG丸ｺﾞｼｯｸM-PRO" w:eastAsia="HG丸ｺﾞｼｯｸM-PRO" w:hAnsi="HG丸ｺﾞｼｯｸM-PRO" w:hint="eastAsia"/>
                                <w:sz w:val="21"/>
                                <w:szCs w:val="21"/>
                              </w:rPr>
                              <w:t>や渡良瀬</w:t>
                            </w:r>
                            <w:r>
                              <w:rPr>
                                <w:rFonts w:ascii="HG丸ｺﾞｼｯｸM-PRO" w:eastAsia="HG丸ｺﾞｼｯｸM-PRO" w:hAnsi="HG丸ｺﾞｼｯｸM-PRO"/>
                                <w:sz w:val="21"/>
                                <w:szCs w:val="21"/>
                              </w:rPr>
                              <w:t>川</w:t>
                            </w:r>
                            <w:r w:rsidRPr="001F15EE">
                              <w:rPr>
                                <w:rFonts w:ascii="HG丸ｺﾞｼｯｸM-PRO" w:eastAsia="HG丸ｺﾞｼｯｸM-PRO" w:hAnsi="HG丸ｺﾞｼｯｸM-PRO" w:hint="eastAsia"/>
                                <w:sz w:val="21"/>
                                <w:szCs w:val="21"/>
                              </w:rPr>
                              <w:t>の監視のために設置されているライブカメラの写真です。</w:t>
                            </w:r>
                          </w:p>
                          <w:p w:rsidR="00690016" w:rsidRPr="00D763D2" w:rsidRDefault="00690016" w:rsidP="00534148">
                            <w:pPr>
                              <w:spacing w:line="300" w:lineRule="exact"/>
                              <w:ind w:firstLineChars="100" w:firstLine="214"/>
                              <w:rPr>
                                <w:rFonts w:ascii="HG丸ｺﾞｼｯｸM-PRO" w:eastAsia="HG丸ｺﾞｼｯｸM-PRO" w:hAnsi="HG丸ｺﾞｼｯｸM-PRO"/>
                                <w:sz w:val="21"/>
                                <w:szCs w:val="21"/>
                              </w:rPr>
                            </w:pPr>
                            <w:r w:rsidRPr="001F15EE">
                              <w:rPr>
                                <w:rFonts w:ascii="HG丸ｺﾞｼｯｸM-PRO" w:eastAsia="HG丸ｺﾞｼｯｸM-PRO" w:hAnsi="HG丸ｺﾞｼｯｸM-PRO" w:hint="eastAsia"/>
                                <w:sz w:val="21"/>
                                <w:szCs w:val="21"/>
                              </w:rPr>
                              <w:t>左側が平常時、右側が</w:t>
                            </w:r>
                            <w:r w:rsidRPr="00B86141">
                              <w:rPr>
                                <w:rFonts w:ascii="HG丸ｺﾞｼｯｸM-PRO" w:eastAsia="HG丸ｺﾞｼｯｸM-PRO" w:hAnsi="HG丸ｺﾞｼｯｸM-PRO" w:hint="eastAsia"/>
                                <w:sz w:val="21"/>
                                <w:szCs w:val="21"/>
                              </w:rPr>
                              <w:t>洪水</w:t>
                            </w:r>
                            <w:r w:rsidRPr="00B86141">
                              <w:rPr>
                                <w:rFonts w:ascii="HG丸ｺﾞｼｯｸM-PRO" w:eastAsia="HG丸ｺﾞｼｯｸM-PRO" w:hAnsi="HG丸ｺﾞｼｯｸM-PRO"/>
                                <w:sz w:val="21"/>
                                <w:szCs w:val="21"/>
                              </w:rPr>
                              <w:t>により増</w:t>
                            </w:r>
                            <w:r w:rsidRPr="001F15EE">
                              <w:rPr>
                                <w:rFonts w:ascii="HG丸ｺﾞｼｯｸM-PRO" w:eastAsia="HG丸ｺﾞｼｯｸM-PRO" w:hAnsi="HG丸ｺﾞｼｯｸM-PRO"/>
                                <w:sz w:val="21"/>
                                <w:szCs w:val="21"/>
                              </w:rPr>
                              <w:t>水している時の写真です。</w:t>
                            </w:r>
                          </w:p>
                        </w:txbxContent>
                      </v:textbox>
                    </v:shape>
                  </w:pict>
                </mc:Fallback>
              </mc:AlternateContent>
            </w:r>
          </w:p>
          <w:p w:rsidR="00D344C2" w:rsidRDefault="00D344C2" w:rsidP="00291EAB">
            <w:pPr>
              <w:rPr>
                <w:rFonts w:ascii="HG丸ｺﾞｼｯｸM-PRO" w:eastAsia="HG丸ｺﾞｼｯｸM-PRO" w:hAnsi="HG丸ｺﾞｼｯｸM-PRO"/>
                <w:noProof/>
                <w:snapToGrid/>
                <w:sz w:val="20"/>
                <w:szCs w:val="20"/>
              </w:rPr>
            </w:pPr>
            <w:r>
              <w:rPr>
                <w:rFonts w:ascii="HG丸ｺﾞｼｯｸM-PRO" w:eastAsia="HG丸ｺﾞｼｯｸM-PRO" w:hAnsi="HG丸ｺﾞｼｯｸM-PRO" w:hint="eastAsia"/>
                <w:noProof/>
                <w:snapToGrid/>
                <w:sz w:val="20"/>
                <w:szCs w:val="20"/>
              </w:rPr>
              <w:t xml:space="preserve">　　</w:t>
            </w:r>
          </w:p>
          <w:p w:rsidR="00D344C2" w:rsidRDefault="00D344C2" w:rsidP="00291EAB">
            <w:pPr>
              <w:rPr>
                <w:rFonts w:ascii="HG丸ｺﾞｼｯｸM-PRO" w:eastAsia="HG丸ｺﾞｼｯｸM-PRO" w:hAnsi="HG丸ｺﾞｼｯｸM-PRO"/>
                <w:noProof/>
                <w:snapToGrid/>
                <w:sz w:val="20"/>
                <w:szCs w:val="20"/>
              </w:rPr>
            </w:pPr>
          </w:p>
        </w:tc>
        <w:tc>
          <w:tcPr>
            <w:tcW w:w="1193" w:type="dxa"/>
          </w:tcPr>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D344C2" w:rsidRDefault="00D344C2" w:rsidP="00291EAB">
            <w:pPr>
              <w:adjustRightInd/>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tc>
      </w:tr>
    </w:tbl>
    <w:p w:rsidR="009C09D9" w:rsidRPr="00616B87" w:rsidRDefault="009C09D9" w:rsidP="00291EAB">
      <w:pPr>
        <w:pStyle w:val="5"/>
      </w:pPr>
      <w:bookmarkStart w:id="2" w:name="_Toc17688139"/>
      <w:r w:rsidRPr="00616B87">
        <w:rPr>
          <w:rFonts w:hint="eastAsia"/>
        </w:rPr>
        <w:t>＜参考資料＞</w:t>
      </w:r>
      <w:r>
        <w:rPr>
          <w:rFonts w:hint="eastAsia"/>
        </w:rPr>
        <w:t>利根川の増水状況／利根川の成り立ち</w:t>
      </w:r>
      <w:bookmarkEnd w:id="2"/>
    </w:p>
    <w:tbl>
      <w:tblPr>
        <w:tblStyle w:val="af8"/>
        <w:tblW w:w="0" w:type="auto"/>
        <w:tblLook w:val="04A0" w:firstRow="1" w:lastRow="0" w:firstColumn="1" w:lastColumn="0" w:noHBand="0" w:noVBand="1"/>
      </w:tblPr>
      <w:tblGrid>
        <w:gridCol w:w="988"/>
        <w:gridCol w:w="3685"/>
        <w:gridCol w:w="2552"/>
        <w:gridCol w:w="12474"/>
        <w:gridCol w:w="1269"/>
      </w:tblGrid>
      <w:tr w:rsidR="00D344C2" w:rsidRPr="00C44192" w:rsidTr="00AD37C9">
        <w:trPr>
          <w:trHeight w:val="202"/>
          <w:tblHeader/>
        </w:trPr>
        <w:tc>
          <w:tcPr>
            <w:tcW w:w="4673" w:type="dxa"/>
            <w:gridSpan w:val="2"/>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p>
        </w:tc>
        <w:tc>
          <w:tcPr>
            <w:tcW w:w="12474"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AD37C9">
        <w:trPr>
          <w:trHeight w:val="547"/>
          <w:tblHeader/>
        </w:trPr>
        <w:tc>
          <w:tcPr>
            <w:tcW w:w="988" w:type="dxa"/>
            <w:shd w:val="clear" w:color="auto" w:fill="FFF2CC" w:themeFill="accent4" w:themeFillTint="33"/>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685"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552"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2474"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r>
      <w:tr w:rsidR="009453D0" w:rsidRPr="00C44192" w:rsidTr="00AD37C9">
        <w:trPr>
          <w:trHeight w:val="12786"/>
        </w:trPr>
        <w:tc>
          <w:tcPr>
            <w:tcW w:w="988" w:type="dxa"/>
          </w:tcPr>
          <w:p w:rsidR="009453D0" w:rsidRDefault="009453D0" w:rsidP="00953896">
            <w:pPr>
              <w:rPr>
                <w:rFonts w:ascii="HG丸ｺﾞｼｯｸM-PRO" w:eastAsia="HG丸ｺﾞｼｯｸM-PRO" w:hAnsi="HG丸ｺﾞｼｯｸM-PRO"/>
                <w:sz w:val="20"/>
                <w:szCs w:val="20"/>
              </w:rPr>
            </w:pPr>
          </w:p>
          <w:p w:rsidR="009453D0" w:rsidRPr="00C44192" w:rsidRDefault="009453D0" w:rsidP="00953896">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つかむ</w:t>
            </w:r>
          </w:p>
        </w:tc>
        <w:tc>
          <w:tcPr>
            <w:tcW w:w="3685" w:type="dxa"/>
          </w:tcPr>
          <w:p w:rsidR="009453D0" w:rsidRDefault="009453D0" w:rsidP="00291EAB">
            <w:pPr>
              <w:widowControl w:val="0"/>
              <w:autoSpaceDE w:val="0"/>
              <w:autoSpaceDN w:val="0"/>
              <w:rPr>
                <w:rFonts w:ascii="HG丸ｺﾞｼｯｸM-PRO" w:eastAsia="HG丸ｺﾞｼｯｸM-PRO" w:hAnsi="Century" w:cs="HG丸ｺﾞｼｯｸM-PRO"/>
                <w:snapToGrid/>
                <w:color w:val="FF0000"/>
                <w:sz w:val="20"/>
                <w:szCs w:val="20"/>
              </w:rPr>
            </w:pPr>
          </w:p>
          <w:p w:rsidR="009453D0" w:rsidRPr="00E024B8" w:rsidRDefault="00E54720" w:rsidP="00167641">
            <w:pPr>
              <w:widowControl w:val="0"/>
              <w:autoSpaceDE w:val="0"/>
              <w:autoSpaceDN w:val="0"/>
              <w:ind w:left="204" w:hangingChars="100" w:hanging="204"/>
              <w:rPr>
                <w:rFonts w:ascii="HG丸ｺﾞｼｯｸM-PRO" w:eastAsia="HG丸ｺﾞｼｯｸM-PRO" w:hAnsi="Century" w:cs="HG丸ｺﾞｼｯｸM-PRO"/>
                <w:snapToGrid/>
                <w:color w:val="0000FF"/>
                <w:sz w:val="20"/>
                <w:szCs w:val="20"/>
              </w:rPr>
            </w:pPr>
            <w:r>
              <w:rPr>
                <w:rFonts w:ascii="HG丸ｺﾞｼｯｸM-PRO" w:eastAsia="HG丸ｺﾞｼｯｸM-PRO" w:hAnsi="Century" w:cs="HG丸ｺﾞｼｯｸM-PRO" w:hint="eastAsia"/>
                <w:snapToGrid/>
                <w:color w:val="0000FF"/>
                <w:sz w:val="20"/>
                <w:szCs w:val="20"/>
              </w:rPr>
              <w:t>◆</w:t>
            </w:r>
            <w:r w:rsidR="009453D0" w:rsidRPr="00E024B8">
              <w:rPr>
                <w:rFonts w:ascii="HG丸ｺﾞｼｯｸM-PRO" w:eastAsia="HG丸ｺﾞｼｯｸM-PRO" w:hAnsi="Century" w:cs="HG丸ｺﾞｼｯｸM-PRO" w:hint="eastAsia"/>
                <w:snapToGrid/>
                <w:color w:val="0000FF"/>
                <w:sz w:val="20"/>
                <w:szCs w:val="20"/>
              </w:rPr>
              <w:t>身近な利根川の水害の歴史を資料から調べる。</w:t>
            </w:r>
          </w:p>
          <w:p w:rsidR="009453D0" w:rsidRDefault="009453D0" w:rsidP="00291EAB">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・過去の歴史からも地域住民は水害に悩まされてきた。</w:t>
            </w:r>
          </w:p>
          <w:p w:rsidR="009453D0" w:rsidRDefault="009453D0" w:rsidP="00167641">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・同じ地域が何度も水害にあっている。</w:t>
            </w:r>
          </w:p>
          <w:p w:rsidR="009453D0" w:rsidRDefault="009453D0"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・近年も増水している。</w:t>
            </w:r>
          </w:p>
          <w:p w:rsidR="009453D0" w:rsidRDefault="009453D0" w:rsidP="00291EAB">
            <w:pPr>
              <w:widowControl w:val="0"/>
              <w:autoSpaceDE w:val="0"/>
              <w:autoSpaceDN w:val="0"/>
              <w:rPr>
                <w:rFonts w:ascii="HG丸ｺﾞｼｯｸM-PRO" w:eastAsia="HG丸ｺﾞｼｯｸM-PRO" w:hAnsi="Century" w:cs="HG丸ｺﾞｼｯｸM-PRO"/>
                <w:snapToGrid/>
                <w:color w:val="000000"/>
                <w:sz w:val="20"/>
                <w:szCs w:val="20"/>
              </w:rPr>
            </w:pPr>
          </w:p>
          <w:p w:rsidR="009453D0" w:rsidRDefault="00E54720" w:rsidP="00167641">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FF"/>
                <w:sz w:val="20"/>
                <w:szCs w:val="20"/>
              </w:rPr>
              <w:t>◆</w:t>
            </w:r>
            <w:r w:rsidR="009453D0" w:rsidRPr="00E024B8">
              <w:rPr>
                <w:rFonts w:ascii="HG丸ｺﾞｼｯｸM-PRO" w:eastAsia="HG丸ｺﾞｼｯｸM-PRO" w:hAnsi="Century" w:cs="HG丸ｺﾞｼｯｸM-PRO" w:hint="eastAsia"/>
                <w:snapToGrid/>
                <w:color w:val="0000FF"/>
                <w:sz w:val="20"/>
                <w:szCs w:val="20"/>
              </w:rPr>
              <w:t>水害の発生の背景として、流域の特徴を資料から調べる</w:t>
            </w:r>
            <w:r w:rsidR="009453D0">
              <w:rPr>
                <w:rFonts w:ascii="HG丸ｺﾞｼｯｸM-PRO" w:eastAsia="HG丸ｺﾞｼｯｸM-PRO" w:hAnsi="Century" w:cs="HG丸ｺﾞｼｯｸM-PRO" w:hint="eastAsia"/>
                <w:snapToGrid/>
                <w:color w:val="000000"/>
                <w:sz w:val="20"/>
                <w:szCs w:val="20"/>
              </w:rPr>
              <w:t>。</w:t>
            </w:r>
          </w:p>
          <w:p w:rsidR="009453D0" w:rsidRDefault="009453D0"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・利根川の流域は日本一広い。</w:t>
            </w:r>
          </w:p>
          <w:p w:rsidR="009453D0" w:rsidRDefault="009453D0" w:rsidP="00167641">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・河川の勾配はとても緩やかで、水が下流に流れにくい。</w:t>
            </w:r>
          </w:p>
          <w:p w:rsidR="009453D0" w:rsidRDefault="009453D0" w:rsidP="00291EAB">
            <w:pPr>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・人口が川沿いに集中している。</w:t>
            </w: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Default="009453D0" w:rsidP="00291EAB">
            <w:pPr>
              <w:rPr>
                <w:rFonts w:ascii="HG丸ｺﾞｼｯｸM-PRO" w:eastAsia="HG丸ｺﾞｼｯｸM-PRO" w:hAnsi="Century" w:cs="HG丸ｺﾞｼｯｸM-PRO"/>
                <w:snapToGrid/>
                <w:color w:val="000000"/>
                <w:sz w:val="20"/>
                <w:szCs w:val="20"/>
              </w:rPr>
            </w:pPr>
          </w:p>
          <w:p w:rsidR="009453D0" w:rsidRPr="00C44192" w:rsidRDefault="009453D0" w:rsidP="00291EAB">
            <w:pPr>
              <w:rPr>
                <w:rFonts w:ascii="HG丸ｺﾞｼｯｸM-PRO" w:eastAsia="HG丸ｺﾞｼｯｸM-PRO" w:hAnsi="HG丸ｺﾞｼｯｸM-PRO"/>
                <w:sz w:val="20"/>
                <w:szCs w:val="20"/>
              </w:rPr>
            </w:pPr>
          </w:p>
        </w:tc>
        <w:tc>
          <w:tcPr>
            <w:tcW w:w="2552" w:type="dxa"/>
          </w:tcPr>
          <w:p w:rsidR="009453D0" w:rsidRPr="00127988" w:rsidRDefault="009453D0" w:rsidP="00291EAB">
            <w:pPr>
              <w:rPr>
                <w:rFonts w:ascii="HG丸ｺﾞｼｯｸM-PRO" w:eastAsia="HG丸ｺﾞｼｯｸM-PRO" w:hAnsi="HG丸ｺﾞｼｯｸM-PRO"/>
                <w:noProof/>
                <w:snapToGrid/>
                <w:kern w:val="2"/>
                <w:shd w:val="clear" w:color="auto" w:fill="FFC000"/>
              </w:rPr>
            </w:pPr>
          </w:p>
        </w:tc>
        <w:tc>
          <w:tcPr>
            <w:tcW w:w="12474" w:type="dxa"/>
          </w:tcPr>
          <w:p w:rsidR="009453D0" w:rsidRDefault="009453D0" w:rsidP="00291EAB">
            <w:pPr>
              <w:rPr>
                <w:rFonts w:ascii="HG丸ｺﾞｼｯｸM-PRO" w:eastAsia="HG丸ｺﾞｼｯｸM-PRO" w:hAnsi="HG丸ｺﾞｼｯｸM-PRO"/>
                <w:sz w:val="20"/>
                <w:szCs w:val="20"/>
              </w:rPr>
            </w:pPr>
            <w:r w:rsidRPr="00127988">
              <w:rPr>
                <w:rFonts w:ascii="HG丸ｺﾞｼｯｸM-PRO" w:eastAsia="HG丸ｺﾞｼｯｸM-PRO" w:hAnsi="HG丸ｺﾞｼｯｸM-PRO" w:hint="eastAsia"/>
                <w:noProof/>
                <w:snapToGrid/>
                <w:kern w:val="2"/>
                <w:shd w:val="clear" w:color="auto" w:fill="FFC000"/>
              </w:rPr>
              <w:t>利根川流域の特徴</w:t>
            </w:r>
            <w:r w:rsidRPr="00B63970">
              <w:rPr>
                <w:rFonts w:ascii="HG丸ｺﾞｼｯｸM-PRO" w:eastAsia="HG丸ｺﾞｼｯｸM-PRO" w:hAnsi="HG丸ｺﾞｼｯｸM-PRO" w:hint="eastAsia"/>
                <w:sz w:val="20"/>
                <w:szCs w:val="20"/>
              </w:rPr>
              <w:t>（参照</w:t>
            </w:r>
            <w:r w:rsidRPr="00B63970">
              <w:rPr>
                <w:rFonts w:ascii="HG丸ｺﾞｼｯｸM-PRO" w:eastAsia="HG丸ｺﾞｼｯｸM-PRO" w:hAnsi="HG丸ｺﾞｼｯｸM-PRO"/>
                <w:sz w:val="20"/>
                <w:szCs w:val="20"/>
              </w:rPr>
              <w:t>：</w:t>
            </w:r>
            <w:r w:rsidRPr="00B63970">
              <w:rPr>
                <w:rFonts w:ascii="HG丸ｺﾞｼｯｸM-PRO" w:eastAsia="HG丸ｺﾞｼｯｸM-PRO" w:hAnsi="HG丸ｺﾞｼｯｸM-PRO" w:hint="eastAsia"/>
                <w:sz w:val="20"/>
                <w:szCs w:val="20"/>
              </w:rPr>
              <w:t>防災</w:t>
            </w:r>
            <w:r w:rsidRPr="00B63970">
              <w:rPr>
                <w:rFonts w:ascii="HG丸ｺﾞｼｯｸM-PRO" w:eastAsia="HG丸ｺﾞｼｯｸM-PRO" w:hAnsi="HG丸ｺﾞｼｯｸM-PRO"/>
                <w:sz w:val="20"/>
                <w:szCs w:val="20"/>
              </w:rPr>
              <w:t>教育学習指導計画（案）解説、p</w:t>
            </w:r>
            <w:r w:rsidR="00B63970" w:rsidRPr="00B63970">
              <w:rPr>
                <w:rFonts w:ascii="HG丸ｺﾞｼｯｸM-PRO" w:eastAsia="HG丸ｺﾞｼｯｸM-PRO" w:hAnsi="HG丸ｺﾞｼｯｸM-PRO" w:hint="eastAsia"/>
                <w:sz w:val="20"/>
                <w:szCs w:val="20"/>
              </w:rPr>
              <w:t>20</w:t>
            </w:r>
            <w:r w:rsidRPr="00B63970">
              <w:rPr>
                <w:rFonts w:ascii="HG丸ｺﾞｼｯｸM-PRO" w:eastAsia="HG丸ｺﾞｼｯｸM-PRO" w:hAnsi="HG丸ｺﾞｼｯｸM-PRO" w:hint="eastAsia"/>
                <w:sz w:val="20"/>
                <w:szCs w:val="20"/>
              </w:rPr>
              <w:t>～</w:t>
            </w:r>
            <w:r w:rsidR="00B63970" w:rsidRPr="00B63970">
              <w:rPr>
                <w:rFonts w:ascii="HG丸ｺﾞｼｯｸM-PRO" w:eastAsia="HG丸ｺﾞｼｯｸM-PRO" w:hAnsi="HG丸ｺﾞｼｯｸM-PRO" w:hint="eastAsia"/>
                <w:sz w:val="20"/>
                <w:szCs w:val="20"/>
              </w:rPr>
              <w:t>24</w:t>
            </w:r>
            <w:r w:rsidRPr="00B63970">
              <w:rPr>
                <w:rFonts w:ascii="HG丸ｺﾞｼｯｸM-PRO" w:eastAsia="HG丸ｺﾞｼｯｸM-PRO" w:hAnsi="HG丸ｺﾞｼｯｸM-PRO" w:hint="eastAsia"/>
                <w:sz w:val="20"/>
                <w:szCs w:val="20"/>
              </w:rPr>
              <w:t>）</w:t>
            </w:r>
          </w:p>
          <w:p w:rsidR="009453D0" w:rsidRDefault="009453D0"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474880" behindDoc="0" locked="0" layoutInCell="1" allowOverlap="1" wp14:anchorId="1F4D90FC" wp14:editId="7DBFE4FE">
                      <wp:simplePos x="0" y="0"/>
                      <wp:positionH relativeFrom="column">
                        <wp:posOffset>4153956</wp:posOffset>
                      </wp:positionH>
                      <wp:positionV relativeFrom="paragraph">
                        <wp:posOffset>40072</wp:posOffset>
                      </wp:positionV>
                      <wp:extent cx="0" cy="4880758"/>
                      <wp:effectExtent l="0" t="0" r="19050" b="34290"/>
                      <wp:wrapNone/>
                      <wp:docPr id="112" name="直線コネクタ 112"/>
                      <wp:cNvGraphicFramePr/>
                      <a:graphic xmlns:a="http://schemas.openxmlformats.org/drawingml/2006/main">
                        <a:graphicData uri="http://schemas.microsoft.com/office/word/2010/wordprocessingShape">
                          <wps:wsp>
                            <wps:cNvCnPr/>
                            <wps:spPr>
                              <a:xfrm>
                                <a:off x="0" y="0"/>
                                <a:ext cx="0" cy="4880758"/>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DBEC101" id="直線コネクタ 112" o:spid="_x0000_s1026" style="position:absolute;left:0;text-align:left;z-index:252474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27.1pt,3.15pt" to="327.1pt,38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" strokecolor="gray [1629]" strokeweight=".5pt">
                      <v:stroke joinstyle="miter"/>
                    </v:line>
                  </w:pict>
                </mc:Fallback>
              </mc:AlternateContent>
            </w: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467712" behindDoc="0" locked="0" layoutInCell="1" allowOverlap="1" wp14:anchorId="45C0CF1F" wp14:editId="10D6B301">
                      <wp:simplePos x="0" y="0"/>
                      <wp:positionH relativeFrom="column">
                        <wp:posOffset>4401820</wp:posOffset>
                      </wp:positionH>
                      <wp:positionV relativeFrom="paragraph">
                        <wp:posOffset>154940</wp:posOffset>
                      </wp:positionV>
                      <wp:extent cx="638175" cy="251460"/>
                      <wp:effectExtent l="0" t="0" r="28575" b="15240"/>
                      <wp:wrapNone/>
                      <wp:docPr id="204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地形</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C0CF1F" id="_x0000_s1064" type="#_x0000_t202" style="position:absolute;margin-left:346.6pt;margin-top:12.2pt;width:50.25pt;height:19.8pt;z-index:252467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地形</w:t>
                            </w:r>
                          </w:p>
                        </w:txbxContent>
                      </v:textbox>
                    </v:shape>
                  </w:pict>
                </mc:Fallback>
              </mc:AlternateContent>
            </w: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468736" behindDoc="0" locked="0" layoutInCell="1" allowOverlap="1" wp14:anchorId="179DDF91" wp14:editId="1E968BFA">
                      <wp:simplePos x="0" y="0"/>
                      <wp:positionH relativeFrom="column">
                        <wp:posOffset>111669</wp:posOffset>
                      </wp:positionH>
                      <wp:positionV relativeFrom="paragraph">
                        <wp:posOffset>42182</wp:posOffset>
                      </wp:positionV>
                      <wp:extent cx="1499616" cy="251460"/>
                      <wp:effectExtent l="0" t="0" r="24765" b="15240"/>
                      <wp:wrapNone/>
                      <wp:docPr id="20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616"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利根川の流域</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9DDF91" id="_x0000_s1065" type="#_x0000_t202" style="position:absolute;margin-left:8.8pt;margin-top:3.3pt;width:118.1pt;height:19.8pt;z-index:252468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利根川の流域</w:t>
                            </w:r>
                          </w:p>
                        </w:txbxContent>
                      </v:textbox>
                    </v:shape>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r>
              <w:rPr>
                <w:rFonts w:ascii="ＭＳ ゴシック" w:eastAsia="ＭＳ ゴシック" w:hAnsi="ＭＳ ゴシック"/>
                <w:noProof/>
                <w:sz w:val="21"/>
                <w:u w:val="single"/>
              </w:rPr>
              <w:drawing>
                <wp:anchor distT="0" distB="0" distL="114300" distR="114300" simplePos="0" relativeHeight="252465664" behindDoc="0" locked="0" layoutInCell="1" allowOverlap="1" wp14:anchorId="1084C88B" wp14:editId="510E445A">
                  <wp:simplePos x="0" y="0"/>
                  <wp:positionH relativeFrom="column">
                    <wp:posOffset>4332085</wp:posOffset>
                  </wp:positionH>
                  <wp:positionV relativeFrom="paragraph">
                    <wp:posOffset>102393</wp:posOffset>
                  </wp:positionV>
                  <wp:extent cx="2933206" cy="1642204"/>
                  <wp:effectExtent l="0" t="0" r="635"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41984" cy="164711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70784" behindDoc="0" locked="0" layoutInCell="1" allowOverlap="1" wp14:anchorId="2B6111F4" wp14:editId="45FA8EA3">
                  <wp:simplePos x="0" y="0"/>
                  <wp:positionH relativeFrom="column">
                    <wp:posOffset>21874</wp:posOffset>
                  </wp:positionH>
                  <wp:positionV relativeFrom="paragraph">
                    <wp:posOffset>29722</wp:posOffset>
                  </wp:positionV>
                  <wp:extent cx="3807726" cy="3160424"/>
                  <wp:effectExtent l="0" t="0" r="2540" b="1905"/>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10481" cy="3162711"/>
                          </a:xfrm>
                          <a:prstGeom prst="rect">
                            <a:avLst/>
                          </a:prstGeom>
                        </pic:spPr>
                      </pic:pic>
                    </a:graphicData>
                  </a:graphic>
                  <wp14:sizeRelH relativeFrom="margin">
                    <wp14:pctWidth>0</wp14:pctWidth>
                  </wp14:sizeRelH>
                  <wp14:sizeRelV relativeFrom="margin">
                    <wp14:pctHeight>0</wp14:pctHeight>
                  </wp14:sizeRelV>
                </wp:anchor>
              </w:drawing>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032E78"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w:drawing>
                <wp:anchor distT="0" distB="0" distL="114300" distR="114300" simplePos="0" relativeHeight="252485120" behindDoc="0" locked="0" layoutInCell="1" allowOverlap="1">
                  <wp:simplePos x="0" y="0"/>
                  <wp:positionH relativeFrom="column">
                    <wp:posOffset>4940326</wp:posOffset>
                  </wp:positionH>
                  <wp:positionV relativeFrom="paragraph">
                    <wp:posOffset>81252</wp:posOffset>
                  </wp:positionV>
                  <wp:extent cx="2610075" cy="2856603"/>
                  <wp:effectExtent l="0" t="0" r="0" b="1270"/>
                  <wp:wrapNone/>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図 4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610075" cy="2856603"/>
                          </a:xfrm>
                          <a:prstGeom prst="rect">
                            <a:avLst/>
                          </a:prstGeom>
                        </pic:spPr>
                      </pic:pic>
                    </a:graphicData>
                  </a:graphic>
                </wp:anchor>
              </w:drawing>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475904" behindDoc="0" locked="0" layoutInCell="1" allowOverlap="1" wp14:anchorId="139E5114" wp14:editId="3B993193">
                      <wp:simplePos x="0" y="0"/>
                      <wp:positionH relativeFrom="column">
                        <wp:posOffset>2091341</wp:posOffset>
                      </wp:positionH>
                      <wp:positionV relativeFrom="paragraph">
                        <wp:posOffset>159734</wp:posOffset>
                      </wp:positionV>
                      <wp:extent cx="1" cy="4126369"/>
                      <wp:effectExtent l="0" t="2063115" r="2089785" b="0"/>
                      <wp:wrapNone/>
                      <wp:docPr id="114" name="直線コネクタ 114"/>
                      <wp:cNvGraphicFramePr/>
                      <a:graphic xmlns:a="http://schemas.openxmlformats.org/drawingml/2006/main">
                        <a:graphicData uri="http://schemas.microsoft.com/office/word/2010/wordprocessingShape">
                          <wps:wsp>
                            <wps:cNvCnPr/>
                            <wps:spPr>
                              <a:xfrm rot="16200000">
                                <a:off x="0" y="0"/>
                                <a:ext cx="1" cy="4126369"/>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EC2BAB" id="直線コネクタ 114" o:spid="_x0000_s1026" style="position:absolute;left:0;text-align:left;rotation:-90;z-index:252475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4.65pt,12.6pt" to="164.6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" strokecolor="gray [1629]" strokeweight=".5pt">
                      <v:stroke joinstyle="miter"/>
                    </v:line>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181C55" w:rsidP="00291EAB">
            <w:pPr>
              <w:rPr>
                <w:rFonts w:ascii="HG丸ｺﾞｼｯｸM-PRO" w:eastAsia="HG丸ｺﾞｼｯｸM-PRO" w:hAnsi="HG丸ｺﾞｼｯｸM-PRO"/>
                <w:sz w:val="20"/>
                <w:szCs w:val="20"/>
              </w:rPr>
            </w:pPr>
            <w:r w:rsidRPr="00181C55">
              <w:rPr>
                <w:rFonts w:ascii="HG丸ｺﾞｼｯｸM-PRO" w:eastAsia="HG丸ｺﾞｼｯｸM-PRO" w:hAnsi="HG丸ｺﾞｼｯｸM-PRO"/>
                <w:noProof/>
                <w:sz w:val="20"/>
                <w:szCs w:val="20"/>
              </w:rPr>
              <mc:AlternateContent>
                <mc:Choice Requires="wps">
                  <w:drawing>
                    <wp:anchor distT="0" distB="0" distL="114300" distR="114300" simplePos="0" relativeHeight="252530176" behindDoc="0" locked="0" layoutInCell="1" allowOverlap="1" wp14:anchorId="26928319" wp14:editId="5DBC2A9A">
                      <wp:simplePos x="0" y="0"/>
                      <wp:positionH relativeFrom="column">
                        <wp:posOffset>5255640</wp:posOffset>
                      </wp:positionH>
                      <wp:positionV relativeFrom="paragraph">
                        <wp:posOffset>120380</wp:posOffset>
                      </wp:positionV>
                      <wp:extent cx="946626" cy="372827"/>
                      <wp:effectExtent l="0" t="38100" r="63500" b="27305"/>
                      <wp:wrapNone/>
                      <wp:docPr id="481" name="直線矢印コネクタ 481"/>
                      <wp:cNvGraphicFramePr/>
                      <a:graphic xmlns:a="http://schemas.openxmlformats.org/drawingml/2006/main">
                        <a:graphicData uri="http://schemas.microsoft.com/office/word/2010/wordprocessingShape">
                          <wps:wsp>
                            <wps:cNvCnPr/>
                            <wps:spPr>
                              <a:xfrm flipV="1">
                                <a:off x="0" y="0"/>
                                <a:ext cx="946626" cy="37282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F64FD5" id="直線矢印コネクタ 481" o:spid="_x0000_s1026" type="#_x0000_t32" style="position:absolute;left:0;text-align:left;margin-left:413.85pt;margin-top:9.5pt;width:74.55pt;height:29.35pt;flip:y;z-index:25253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" strokecolor="black [3213]" strokeweight=".5pt">
                      <v:stroke endarrow="block" joinstyle="miter"/>
                    </v:shape>
                  </w:pict>
                </mc:Fallback>
              </mc:AlternateContent>
            </w:r>
            <w:r w:rsidRPr="00181C55">
              <w:rPr>
                <w:rFonts w:ascii="HG丸ｺﾞｼｯｸM-PRO" w:eastAsia="HG丸ｺﾞｼｯｸM-PRO" w:hAnsi="HG丸ｺﾞｼｯｸM-PRO"/>
                <w:noProof/>
                <w:sz w:val="20"/>
                <w:szCs w:val="20"/>
              </w:rPr>
              <mc:AlternateContent>
                <mc:Choice Requires="wps">
                  <w:drawing>
                    <wp:anchor distT="0" distB="0" distL="114300" distR="114300" simplePos="0" relativeHeight="252531200" behindDoc="0" locked="0" layoutInCell="1" allowOverlap="1" wp14:anchorId="55A44CD0" wp14:editId="1B23A72C">
                      <wp:simplePos x="0" y="0"/>
                      <wp:positionH relativeFrom="column">
                        <wp:posOffset>6206787</wp:posOffset>
                      </wp:positionH>
                      <wp:positionV relativeFrom="paragraph">
                        <wp:posOffset>76119</wp:posOffset>
                      </wp:positionV>
                      <wp:extent cx="64762" cy="59047"/>
                      <wp:effectExtent l="0" t="0" r="0" b="0"/>
                      <wp:wrapNone/>
                      <wp:docPr id="482" name="円/楕円 63"/>
                      <wp:cNvGraphicFramePr/>
                      <a:graphic xmlns:a="http://schemas.openxmlformats.org/drawingml/2006/main">
                        <a:graphicData uri="http://schemas.microsoft.com/office/word/2010/wordprocessingShape">
                          <wps:wsp>
                            <wps:cNvSpPr/>
                            <wps:spPr>
                              <a:xfrm>
                                <a:off x="0" y="0"/>
                                <a:ext cx="64762" cy="59047"/>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81F05A" id="円/楕円 63" o:spid="_x0000_s1026" style="position:absolute;left:0;text-align:left;margin-left:488.7pt;margin-top:6pt;width:5.1pt;height:4.65pt;z-index:252531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" fillcolor="black [3213]" stroked="f" strokeweight="1pt">
                      <v:stroke joinstyle="miter"/>
                    </v:oval>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181C55" w:rsidP="00291EAB">
            <w:pPr>
              <w:rPr>
                <w:rFonts w:ascii="HG丸ｺﾞｼｯｸM-PRO" w:eastAsia="HG丸ｺﾞｼｯｸM-PRO" w:hAnsi="HG丸ｺﾞｼｯｸM-PRO"/>
                <w:sz w:val="20"/>
                <w:szCs w:val="20"/>
              </w:rPr>
            </w:pPr>
            <w:r w:rsidRPr="00181C55">
              <w:rPr>
                <w:rFonts w:ascii="HG丸ｺﾞｼｯｸM-PRO" w:eastAsia="HG丸ｺﾞｼｯｸM-PRO" w:hAnsi="HG丸ｺﾞｼｯｸM-PRO"/>
                <w:noProof/>
                <w:sz w:val="20"/>
                <w:szCs w:val="20"/>
              </w:rPr>
              <mc:AlternateContent>
                <mc:Choice Requires="wps">
                  <w:drawing>
                    <wp:anchor distT="0" distB="0" distL="114300" distR="114300" simplePos="0" relativeHeight="252529152" behindDoc="0" locked="0" layoutInCell="1" allowOverlap="1" wp14:anchorId="36F9E9B8" wp14:editId="2C87F6B6">
                      <wp:simplePos x="0" y="0"/>
                      <wp:positionH relativeFrom="column">
                        <wp:posOffset>4263138</wp:posOffset>
                      </wp:positionH>
                      <wp:positionV relativeFrom="paragraph">
                        <wp:posOffset>71664</wp:posOffset>
                      </wp:positionV>
                      <wp:extent cx="993510" cy="212479"/>
                      <wp:effectExtent l="0" t="0" r="0" b="0"/>
                      <wp:wrapNone/>
                      <wp:docPr id="48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510" cy="212479"/>
                              </a:xfrm>
                              <a:prstGeom prst="rect">
                                <a:avLst/>
                              </a:prstGeom>
                              <a:solidFill>
                                <a:srgbClr val="FFFFFF"/>
                              </a:solidFill>
                              <a:ln w="9525">
                                <a:solidFill>
                                  <a:schemeClr val="tx1"/>
                                </a:solidFill>
                                <a:miter lim="800000"/>
                                <a:headEnd/>
                                <a:tailEnd/>
                              </a:ln>
                            </wps:spPr>
                            <wps:txbx>
                              <w:txbxContent>
                                <w:p w:rsidR="00690016" w:rsidRPr="0093595C" w:rsidRDefault="00690016" w:rsidP="00181C55">
                                  <w:pPr>
                                    <w:jc w:val="center"/>
                                    <w:rPr>
                                      <w:rFonts w:ascii="HG丸ｺﾞｼｯｸM-PRO" w:eastAsia="HG丸ｺﾞｼｯｸM-PRO" w:hAnsi="HG丸ｺﾞｼｯｸM-PRO"/>
                                      <w:szCs w:val="22"/>
                                    </w:rPr>
                                  </w:pPr>
                                  <w:r>
                                    <w:rPr>
                                      <w:rFonts w:ascii="HG丸ｺﾞｼｯｸM-PRO" w:eastAsia="HG丸ｺﾞｼｯｸM-PRO" w:hAnsi="HG丸ｺﾞｼｯｸM-PRO" w:hint="eastAsia"/>
                                      <w:sz w:val="18"/>
                                      <w:szCs w:val="18"/>
                                    </w:rPr>
                                    <w:t>板倉町</w:t>
                                  </w:r>
                                  <w:r w:rsidRPr="00DE3BA6">
                                    <w:rPr>
                                      <w:rFonts w:ascii="HG丸ｺﾞｼｯｸM-PRO" w:eastAsia="HG丸ｺﾞｼｯｸM-PRO" w:hAnsi="HG丸ｺﾞｼｯｸM-PRO" w:hint="eastAsia"/>
                                      <w:sz w:val="18"/>
                                      <w:szCs w:val="18"/>
                                    </w:rPr>
                                    <w:t>付</w:t>
                                  </w:r>
                                  <w:r w:rsidRPr="00BD7C73">
                                    <w:rPr>
                                      <w:rFonts w:ascii="HG丸ｺﾞｼｯｸM-PRO" w:eastAsia="HG丸ｺﾞｼｯｸM-PRO" w:hAnsi="HG丸ｺﾞｼｯｸM-PRO" w:hint="eastAsia"/>
                                      <w:sz w:val="18"/>
                                      <w:szCs w:val="18"/>
                                    </w:rPr>
                                    <w:t>近</w:t>
                                  </w:r>
                                </w:p>
                              </w:txbxContent>
                            </wps:txbx>
                            <wps:bodyPr rot="0" vert="horz" wrap="square" lIns="36000" tIns="0" rIns="36000" bIns="0" anchor="t" anchorCtr="0">
                              <a:noAutofit/>
                            </wps:bodyPr>
                          </wps:wsp>
                        </a:graphicData>
                      </a:graphic>
                    </wp:anchor>
                  </w:drawing>
                </mc:Choice>
                <mc:Fallback>
                  <w:pict>
                    <v:shape w14:anchorId="36F9E9B8" id="_x0000_s1066" type="#_x0000_t202" style="position:absolute;margin-left:335.7pt;margin-top:5.65pt;width:78.25pt;height:16.75pt;z-index:252529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" strokecolor="black [3213]">
                      <v:textbox inset="1mm,0,1mm,0">
                        <w:txbxContent>
                          <w:p w:rsidR="00690016" w:rsidRPr="0093595C" w:rsidRDefault="00690016" w:rsidP="00181C55">
                            <w:pPr>
                              <w:jc w:val="center"/>
                              <w:rPr>
                                <w:rFonts w:ascii="HG丸ｺﾞｼｯｸM-PRO" w:eastAsia="HG丸ｺﾞｼｯｸM-PRO" w:hAnsi="HG丸ｺﾞｼｯｸM-PRO"/>
                                <w:szCs w:val="22"/>
                              </w:rPr>
                            </w:pPr>
                            <w:r>
                              <w:rPr>
                                <w:rFonts w:ascii="HG丸ｺﾞｼｯｸM-PRO" w:eastAsia="HG丸ｺﾞｼｯｸM-PRO" w:hAnsi="HG丸ｺﾞｼｯｸM-PRO" w:hint="eastAsia"/>
                                <w:sz w:val="18"/>
                                <w:szCs w:val="18"/>
                              </w:rPr>
                              <w:t>板倉町</w:t>
                            </w:r>
                            <w:r w:rsidRPr="00DE3BA6">
                              <w:rPr>
                                <w:rFonts w:ascii="HG丸ｺﾞｼｯｸM-PRO" w:eastAsia="HG丸ｺﾞｼｯｸM-PRO" w:hAnsi="HG丸ｺﾞｼｯｸM-PRO" w:hint="eastAsia"/>
                                <w:sz w:val="18"/>
                                <w:szCs w:val="18"/>
                              </w:rPr>
                              <w:t>付</w:t>
                            </w:r>
                            <w:r w:rsidRPr="00BD7C73">
                              <w:rPr>
                                <w:rFonts w:ascii="HG丸ｺﾞｼｯｸM-PRO" w:eastAsia="HG丸ｺﾞｼｯｸM-PRO" w:hAnsi="HG丸ｺﾞｼｯｸM-PRO" w:hint="eastAsia"/>
                                <w:sz w:val="18"/>
                                <w:szCs w:val="18"/>
                              </w:rPr>
                              <w:t>近</w:t>
                            </w:r>
                          </w:p>
                        </w:txbxContent>
                      </v:textbox>
                    </v:shape>
                  </w:pict>
                </mc:Fallback>
              </mc:AlternateContent>
            </w:r>
          </w:p>
          <w:p w:rsidR="009453D0" w:rsidRDefault="009453D0"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471808" behindDoc="0" locked="0" layoutInCell="1" allowOverlap="1" wp14:anchorId="7F0FAEEA" wp14:editId="17B63109">
                      <wp:simplePos x="0" y="0"/>
                      <wp:positionH relativeFrom="column">
                        <wp:posOffset>48895</wp:posOffset>
                      </wp:positionH>
                      <wp:positionV relativeFrom="paragraph">
                        <wp:posOffset>85308</wp:posOffset>
                      </wp:positionV>
                      <wp:extent cx="3780164" cy="1404620"/>
                      <wp:effectExtent l="0" t="0" r="10795" b="10160"/>
                      <wp:wrapNone/>
                      <wp:docPr id="10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164"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Default="00690016" w:rsidP="00AC3263">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2F3A">
                                    <w:rPr>
                                      <w:rFonts w:ascii="HG丸ｺﾞｼｯｸM-PRO" w:eastAsia="HG丸ｺﾞｼｯｸM-PRO" w:hAnsi="HG丸ｺﾞｼｯｸM-PRO" w:hint="eastAsia"/>
                                      <w:sz w:val="21"/>
                                      <w:szCs w:val="21"/>
                                    </w:rPr>
                                    <w:t>利根川は、その源を群馬県の大水上山（標高</w:t>
                                  </w:r>
                                  <w:r w:rsidRPr="007E2F3A">
                                    <w:rPr>
                                      <w:rFonts w:ascii="HG丸ｺﾞｼｯｸM-PRO" w:eastAsia="HG丸ｺﾞｼｯｸM-PRO" w:hAnsi="HG丸ｺﾞｼｯｸM-PRO"/>
                                      <w:sz w:val="21"/>
                                      <w:szCs w:val="21"/>
                                    </w:rPr>
                                    <w:t>1,831ｍ）に発し、渡良瀬川</w:t>
                                  </w:r>
                                  <w:r>
                                    <w:rPr>
                                      <w:rFonts w:ascii="HG丸ｺﾞｼｯｸM-PRO" w:eastAsia="HG丸ｺﾞｼｯｸM-PRO" w:hAnsi="HG丸ｺﾞｼｯｸM-PRO" w:hint="eastAsia"/>
                                      <w:sz w:val="21"/>
                                      <w:szCs w:val="21"/>
                                    </w:rPr>
                                    <w:t>や鬼怒川</w:t>
                                  </w:r>
                                  <w:r>
                                    <w:rPr>
                                      <w:rFonts w:ascii="HG丸ｺﾞｼｯｸM-PRO" w:eastAsia="HG丸ｺﾞｼｯｸM-PRO" w:hAnsi="HG丸ｺﾞｼｯｸM-PRO"/>
                                      <w:sz w:val="21"/>
                                      <w:szCs w:val="21"/>
                                    </w:rPr>
                                    <w:t>、小貝川等の</w:t>
                                  </w:r>
                                  <w:r>
                                    <w:rPr>
                                      <w:rFonts w:ascii="HG丸ｺﾞｼｯｸM-PRO" w:eastAsia="HG丸ｺﾞｼｯｸM-PRO" w:hAnsi="HG丸ｺﾞｼｯｸM-PRO" w:hint="eastAsia"/>
                                      <w:sz w:val="21"/>
                                      <w:szCs w:val="21"/>
                                    </w:rPr>
                                    <w:t>支川</w:t>
                                  </w:r>
                                  <w:r w:rsidRPr="007E2F3A">
                                    <w:rPr>
                                      <w:rFonts w:ascii="HG丸ｺﾞｼｯｸM-PRO" w:eastAsia="HG丸ｺﾞｼｯｸM-PRO" w:hAnsi="HG丸ｺﾞｼｯｸM-PRO"/>
                                      <w:sz w:val="21"/>
                                      <w:szCs w:val="21"/>
                                    </w:rPr>
                                    <w:t>を合わせ、野田市において江戸川を分派し、太平洋に注ぐ幹川流路延長322km、流域面積16,840 ㎞</w:t>
                                  </w:r>
                                  <w:r w:rsidRPr="00F271FB">
                                    <w:rPr>
                                      <w:rFonts w:ascii="HG丸ｺﾞｼｯｸM-PRO" w:eastAsia="HG丸ｺﾞｼｯｸM-PRO" w:hAnsi="HG丸ｺﾞｼｯｸM-PRO"/>
                                      <w:sz w:val="21"/>
                                      <w:szCs w:val="21"/>
                                      <w:vertAlign w:val="superscript"/>
                                    </w:rPr>
                                    <w:t>2</w:t>
                                  </w:r>
                                  <w:r w:rsidRPr="007E2F3A">
                                    <w:rPr>
                                      <w:rFonts w:ascii="HG丸ｺﾞｼｯｸM-PRO" w:eastAsia="HG丸ｺﾞｼｯｸM-PRO" w:hAnsi="HG丸ｺﾞｼｯｸM-PRO"/>
                                      <w:sz w:val="21"/>
                                      <w:szCs w:val="21"/>
                                    </w:rPr>
                                    <w:t>の一級河川です。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2F3A">
                                    <w:rPr>
                                      <w:rFonts w:ascii="HG丸ｺﾞｼｯｸM-PRO" w:eastAsia="HG丸ｺﾞｼｯｸM-PRO" w:hAnsi="HG丸ｺﾞｼｯｸM-PRO" w:hint="eastAsia"/>
                                      <w:sz w:val="21"/>
                                      <w:szCs w:val="21"/>
                                    </w:rPr>
                                    <w:t>その流域は、東京都、埼玉県、千葉県、茨城県、栃木県及び群馬県の</w:t>
                                  </w:r>
                                  <w:r w:rsidRPr="007E2F3A">
                                    <w:rPr>
                                      <w:rFonts w:ascii="HG丸ｺﾞｼｯｸM-PRO" w:eastAsia="HG丸ｺﾞｼｯｸM-PRO" w:hAnsi="HG丸ｺﾞｼｯｸM-PRO"/>
                                      <w:sz w:val="21"/>
                                      <w:szCs w:val="21"/>
                                    </w:rPr>
                                    <w:t>1都5県にまたがり</w:t>
                                  </w:r>
                                  <w:r>
                                    <w:rPr>
                                      <w:rFonts w:ascii="HG丸ｺﾞｼｯｸM-PRO" w:eastAsia="HG丸ｺﾞｼｯｸM-PRO" w:hAnsi="HG丸ｺﾞｼｯｸM-PRO" w:hint="eastAsia"/>
                                      <w:sz w:val="21"/>
                                      <w:szCs w:val="21"/>
                                    </w:rPr>
                                    <w:t>ま</w:t>
                                  </w:r>
                                  <w:r w:rsidRPr="007E2F3A">
                                    <w:rPr>
                                      <w:rFonts w:ascii="HG丸ｺﾞｼｯｸM-PRO" w:eastAsia="HG丸ｺﾞｼｯｸM-PRO" w:hAnsi="HG丸ｺﾞｼｯｸM-PRO"/>
                                      <w:sz w:val="21"/>
                                      <w:szCs w:val="21"/>
                                    </w:rPr>
                                    <w:t>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F0FAEEA" id="_x0000_s1067" type="#_x0000_t202" style="position:absolute;margin-left:3.85pt;margin-top:6.7pt;width:297.65pt;height:110.6pt;z-index:2524718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" strokecolor="gray [1629]">
                      <v:stroke dashstyle="3 1"/>
                      <v:textbox style="mso-fit-shape-to-text:t" inset="1mm,0,1mm,0">
                        <w:txbxContent>
                          <w:p w:rsidR="00690016" w:rsidRDefault="00690016" w:rsidP="00AC3263">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2F3A">
                              <w:rPr>
                                <w:rFonts w:ascii="HG丸ｺﾞｼｯｸM-PRO" w:eastAsia="HG丸ｺﾞｼｯｸM-PRO" w:hAnsi="HG丸ｺﾞｼｯｸM-PRO" w:hint="eastAsia"/>
                                <w:sz w:val="21"/>
                                <w:szCs w:val="21"/>
                              </w:rPr>
                              <w:t>利根川は、その源を群馬県の大水上山（標高</w:t>
                            </w:r>
                            <w:r w:rsidRPr="007E2F3A">
                              <w:rPr>
                                <w:rFonts w:ascii="HG丸ｺﾞｼｯｸM-PRO" w:eastAsia="HG丸ｺﾞｼｯｸM-PRO" w:hAnsi="HG丸ｺﾞｼｯｸM-PRO"/>
                                <w:sz w:val="21"/>
                                <w:szCs w:val="21"/>
                              </w:rPr>
                              <w:t>1,831ｍ）に発し、渡良瀬川</w:t>
                            </w:r>
                            <w:r>
                              <w:rPr>
                                <w:rFonts w:ascii="HG丸ｺﾞｼｯｸM-PRO" w:eastAsia="HG丸ｺﾞｼｯｸM-PRO" w:hAnsi="HG丸ｺﾞｼｯｸM-PRO" w:hint="eastAsia"/>
                                <w:sz w:val="21"/>
                                <w:szCs w:val="21"/>
                              </w:rPr>
                              <w:t>や鬼怒川</w:t>
                            </w:r>
                            <w:r>
                              <w:rPr>
                                <w:rFonts w:ascii="HG丸ｺﾞｼｯｸM-PRO" w:eastAsia="HG丸ｺﾞｼｯｸM-PRO" w:hAnsi="HG丸ｺﾞｼｯｸM-PRO"/>
                                <w:sz w:val="21"/>
                                <w:szCs w:val="21"/>
                              </w:rPr>
                              <w:t>、小貝川等の</w:t>
                            </w:r>
                            <w:r>
                              <w:rPr>
                                <w:rFonts w:ascii="HG丸ｺﾞｼｯｸM-PRO" w:eastAsia="HG丸ｺﾞｼｯｸM-PRO" w:hAnsi="HG丸ｺﾞｼｯｸM-PRO" w:hint="eastAsia"/>
                                <w:sz w:val="21"/>
                                <w:szCs w:val="21"/>
                              </w:rPr>
                              <w:t>支川</w:t>
                            </w:r>
                            <w:r w:rsidRPr="007E2F3A">
                              <w:rPr>
                                <w:rFonts w:ascii="HG丸ｺﾞｼｯｸM-PRO" w:eastAsia="HG丸ｺﾞｼｯｸM-PRO" w:hAnsi="HG丸ｺﾞｼｯｸM-PRO"/>
                                <w:sz w:val="21"/>
                                <w:szCs w:val="21"/>
                              </w:rPr>
                              <w:t>を合わせ、野田市において江戸川を分派し、太平洋に注ぐ幹川流路延長322km、流域面積16,840 ㎞</w:t>
                            </w:r>
                            <w:r w:rsidRPr="00F271FB">
                              <w:rPr>
                                <w:rFonts w:ascii="HG丸ｺﾞｼｯｸM-PRO" w:eastAsia="HG丸ｺﾞｼｯｸM-PRO" w:hAnsi="HG丸ｺﾞｼｯｸM-PRO"/>
                                <w:sz w:val="21"/>
                                <w:szCs w:val="21"/>
                                <w:vertAlign w:val="superscript"/>
                              </w:rPr>
                              <w:t>2</w:t>
                            </w:r>
                            <w:r w:rsidRPr="007E2F3A">
                              <w:rPr>
                                <w:rFonts w:ascii="HG丸ｺﾞｼｯｸM-PRO" w:eastAsia="HG丸ｺﾞｼｯｸM-PRO" w:hAnsi="HG丸ｺﾞｼｯｸM-PRO"/>
                                <w:sz w:val="21"/>
                                <w:szCs w:val="21"/>
                              </w:rPr>
                              <w:t>の一級河川です。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2F3A">
                              <w:rPr>
                                <w:rFonts w:ascii="HG丸ｺﾞｼｯｸM-PRO" w:eastAsia="HG丸ｺﾞｼｯｸM-PRO" w:hAnsi="HG丸ｺﾞｼｯｸM-PRO" w:hint="eastAsia"/>
                                <w:sz w:val="21"/>
                                <w:szCs w:val="21"/>
                              </w:rPr>
                              <w:t>その流域は、東京都、埼玉県、千葉県、茨城県、栃木県及び群馬県の</w:t>
                            </w:r>
                            <w:r w:rsidRPr="007E2F3A">
                              <w:rPr>
                                <w:rFonts w:ascii="HG丸ｺﾞｼｯｸM-PRO" w:eastAsia="HG丸ｺﾞｼｯｸM-PRO" w:hAnsi="HG丸ｺﾞｼｯｸM-PRO"/>
                                <w:sz w:val="21"/>
                                <w:szCs w:val="21"/>
                              </w:rPr>
                              <w:t>1都5県にまたがり</w:t>
                            </w:r>
                            <w:r>
                              <w:rPr>
                                <w:rFonts w:ascii="HG丸ｺﾞｼｯｸM-PRO" w:eastAsia="HG丸ｺﾞｼｯｸM-PRO" w:hAnsi="HG丸ｺﾞｼｯｸM-PRO" w:hint="eastAsia"/>
                                <w:sz w:val="21"/>
                                <w:szCs w:val="21"/>
                              </w:rPr>
                              <w:t>ま</w:t>
                            </w:r>
                            <w:r w:rsidRPr="007E2F3A">
                              <w:rPr>
                                <w:rFonts w:ascii="HG丸ｺﾞｼｯｸM-PRO" w:eastAsia="HG丸ｺﾞｼｯｸM-PRO" w:hAnsi="HG丸ｺﾞｼｯｸM-PRO"/>
                                <w:sz w:val="21"/>
                                <w:szCs w:val="21"/>
                              </w:rPr>
                              <w:t>す。</w:t>
                            </w:r>
                          </w:p>
                        </w:txbxContent>
                      </v:textbox>
                    </v:shape>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473856" behindDoc="0" locked="0" layoutInCell="1" allowOverlap="1" wp14:anchorId="0BEA7D88" wp14:editId="3DDE76C4">
                      <wp:simplePos x="0" y="0"/>
                      <wp:positionH relativeFrom="column">
                        <wp:posOffset>21874</wp:posOffset>
                      </wp:positionH>
                      <wp:positionV relativeFrom="paragraph">
                        <wp:posOffset>126460</wp:posOffset>
                      </wp:positionV>
                      <wp:extent cx="7765576" cy="1404620"/>
                      <wp:effectExtent l="0" t="0" r="26035" b="10160"/>
                      <wp:wrapNone/>
                      <wp:docPr id="1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5576"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利根川は、東・北・西の三方を高い山地に囲まれ、南東側だけが関東平野に連なる低地になっています。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この地形的特徴により、利根川の右岸堤防が万が一決壊すると、その氾濫は埼玉県東部、東京都まで達する可能性があります。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BEA7D88" id="_x0000_s1068" type="#_x0000_t202" style="position:absolute;margin-left:1.7pt;margin-top:9.95pt;width:611.45pt;height:110.6pt;z-index:252473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" strokecolor="gray [1629]">
                      <v:stroke dashstyle="3 1"/>
                      <v:textbox style="mso-fit-shape-to-text:t" inset="1mm,0,1mm,0">
                        <w:txbxContent>
                          <w:p w:rsidR="00690016"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利根川は、東・北・西の三方を高い山地に囲まれ、南東側だけが関東平野に連なる低地になっています。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この地形的特徴により、利根川の右岸堤防が万が一決壊すると、その氾濫は埼玉県東部、東京都まで達する可能性があります。</w:t>
                            </w:r>
                          </w:p>
                        </w:txbxContent>
                      </v:textbox>
                    </v:shape>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466688" behindDoc="0" locked="0" layoutInCell="1" allowOverlap="1" wp14:anchorId="1A7F0510" wp14:editId="15F1F1B6">
                      <wp:simplePos x="0" y="0"/>
                      <wp:positionH relativeFrom="column">
                        <wp:posOffset>144145</wp:posOffset>
                      </wp:positionH>
                      <wp:positionV relativeFrom="paragraph">
                        <wp:posOffset>112091</wp:posOffset>
                      </wp:positionV>
                      <wp:extent cx="3023870" cy="251460"/>
                      <wp:effectExtent l="0" t="0" r="24130" b="15240"/>
                      <wp:wrapNone/>
                      <wp:docPr id="6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387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利根川の成り立ち「利根川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東遷事業</w:t>
                                  </w:r>
                                  <w:r>
                                    <w:rPr>
                                      <w:rFonts w:ascii="HG丸ｺﾞｼｯｸM-PRO" w:eastAsia="HG丸ｺﾞｼｯｸM-PRO" w:hAnsi="HG丸ｺﾞｼｯｸM-PRO"/>
                                      <w:color w:val="0070C0"/>
                                      <w:sz w:val="24"/>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7F0510" id="_x0000_s1069" type="#_x0000_t202" style="position:absolute;margin-left:11.35pt;margin-top:8.85pt;width:238.1pt;height:19.8pt;z-index:252466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" strokecolor="#0070c0" strokeweight="1pt">
                      <v:textbox inset="1mm,0,1mm,0">
                        <w:txbxContent>
                          <w:p w:rsidR="00690016" w:rsidRPr="00E746A0" w:rsidRDefault="00690016" w:rsidP="009C09D9">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利根川の成り立ち「利根川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東遷事業</w:t>
                            </w:r>
                            <w:r>
                              <w:rPr>
                                <w:rFonts w:ascii="HG丸ｺﾞｼｯｸM-PRO" w:eastAsia="HG丸ｺﾞｼｯｸM-PRO" w:hAnsi="HG丸ｺﾞｼｯｸM-PRO"/>
                                <w:color w:val="0070C0"/>
                                <w:sz w:val="24"/>
                              </w:rPr>
                              <w:t>」</w:t>
                            </w:r>
                          </w:p>
                        </w:txbxContent>
                      </v:textbox>
                    </v:shape>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AD37C9"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472832" behindDoc="0" locked="0" layoutInCell="1" allowOverlap="1" wp14:anchorId="1C71A31F" wp14:editId="4E8BA4A4">
                      <wp:simplePos x="0" y="0"/>
                      <wp:positionH relativeFrom="column">
                        <wp:posOffset>4936736</wp:posOffset>
                      </wp:positionH>
                      <wp:positionV relativeFrom="paragraph">
                        <wp:posOffset>101378</wp:posOffset>
                      </wp:positionV>
                      <wp:extent cx="2351315" cy="1404620"/>
                      <wp:effectExtent l="0" t="0" r="11430" b="10160"/>
                      <wp:wrapNone/>
                      <wp:docPr id="1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1315" cy="1404620"/>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利根川の流路は、元は東京湾に流れ込んでいましたが、徳川家康の「利根川東遷事業」により</w:t>
                                  </w:r>
                                  <w:r>
                                    <w:rPr>
                                      <w:rFonts w:ascii="HG丸ｺﾞｼｯｸM-PRO" w:eastAsia="HG丸ｺﾞｼｯｸM-PRO" w:hAnsi="HG丸ｺﾞｼｯｸM-PRO" w:hint="eastAsia"/>
                                      <w:sz w:val="21"/>
                                      <w:szCs w:val="21"/>
                                    </w:rPr>
                                    <w:t>太平洋</w:t>
                                  </w:r>
                                  <w:r>
                                    <w:rPr>
                                      <w:rFonts w:ascii="HG丸ｺﾞｼｯｸM-PRO" w:eastAsia="HG丸ｺﾞｼｯｸM-PRO" w:hAnsi="HG丸ｺﾞｼｯｸM-PRO"/>
                                      <w:sz w:val="21"/>
                                      <w:szCs w:val="21"/>
                                    </w:rPr>
                                    <w:t>に</w:t>
                                  </w:r>
                                  <w:r>
                                    <w:rPr>
                                      <w:rFonts w:ascii="HG丸ｺﾞｼｯｸM-PRO" w:eastAsia="HG丸ｺﾞｼｯｸM-PRO" w:hAnsi="HG丸ｺﾞｼｯｸM-PRO" w:hint="eastAsia"/>
                                      <w:sz w:val="21"/>
                                      <w:szCs w:val="21"/>
                                    </w:rPr>
                                    <w:t>流れる</w:t>
                                  </w:r>
                                  <w:r>
                                    <w:rPr>
                                      <w:rFonts w:ascii="HG丸ｺﾞｼｯｸM-PRO" w:eastAsia="HG丸ｺﾞｼｯｸM-PRO" w:hAnsi="HG丸ｺﾞｼｯｸM-PRO"/>
                                      <w:sz w:val="21"/>
                                      <w:szCs w:val="21"/>
                                    </w:rPr>
                                    <w:t>よう</w:t>
                                  </w:r>
                                  <w:r w:rsidRPr="00F271FB">
                                    <w:rPr>
                                      <w:rFonts w:ascii="HG丸ｺﾞｼｯｸM-PRO" w:eastAsia="HG丸ｺﾞｼｯｸM-PRO" w:hAnsi="HG丸ｺﾞｼｯｸM-PRO" w:hint="eastAsia"/>
                                      <w:sz w:val="21"/>
                                      <w:szCs w:val="21"/>
                                    </w:rPr>
                                    <w:t>変更されました。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C71A31F" id="_x0000_s1070" type="#_x0000_t202" style="position:absolute;margin-left:388.7pt;margin-top:8pt;width:185.15pt;height:110.6pt;z-index:252472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" strokecolor="gray [1629]">
                      <v:stroke dashstyle="3 1"/>
                      <v:textbox style="mso-fit-shape-to-text:t" inset="1mm,0,1mm,0">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利根川の流路は、元は東京湾に流れ込んでいましたが、徳川家康の「利根川東遷事業」により</w:t>
                            </w:r>
                            <w:r>
                              <w:rPr>
                                <w:rFonts w:ascii="HG丸ｺﾞｼｯｸM-PRO" w:eastAsia="HG丸ｺﾞｼｯｸM-PRO" w:hAnsi="HG丸ｺﾞｼｯｸM-PRO" w:hint="eastAsia"/>
                                <w:sz w:val="21"/>
                                <w:szCs w:val="21"/>
                              </w:rPr>
                              <w:t>太平洋</w:t>
                            </w:r>
                            <w:r>
                              <w:rPr>
                                <w:rFonts w:ascii="HG丸ｺﾞｼｯｸM-PRO" w:eastAsia="HG丸ｺﾞｼｯｸM-PRO" w:hAnsi="HG丸ｺﾞｼｯｸM-PRO"/>
                                <w:sz w:val="21"/>
                                <w:szCs w:val="21"/>
                              </w:rPr>
                              <w:t>に</w:t>
                            </w:r>
                            <w:r>
                              <w:rPr>
                                <w:rFonts w:ascii="HG丸ｺﾞｼｯｸM-PRO" w:eastAsia="HG丸ｺﾞｼｯｸM-PRO" w:hAnsi="HG丸ｺﾞｼｯｸM-PRO" w:hint="eastAsia"/>
                                <w:sz w:val="21"/>
                                <w:szCs w:val="21"/>
                              </w:rPr>
                              <w:t>流れる</w:t>
                            </w:r>
                            <w:r>
                              <w:rPr>
                                <w:rFonts w:ascii="HG丸ｺﾞｼｯｸM-PRO" w:eastAsia="HG丸ｺﾞｼｯｸM-PRO" w:hAnsi="HG丸ｺﾞｼｯｸM-PRO"/>
                                <w:sz w:val="21"/>
                                <w:szCs w:val="21"/>
                              </w:rPr>
                              <w:t>よう</w:t>
                            </w:r>
                            <w:r w:rsidRPr="00F271FB">
                              <w:rPr>
                                <w:rFonts w:ascii="HG丸ｺﾞｼｯｸM-PRO" w:eastAsia="HG丸ｺﾞｼｯｸM-PRO" w:hAnsi="HG丸ｺﾞｼｯｸM-PRO" w:hint="eastAsia"/>
                                <w:sz w:val="21"/>
                                <w:szCs w:val="21"/>
                              </w:rPr>
                              <w:t>変更されました。</w:t>
                            </w:r>
                          </w:p>
                        </w:txbxContent>
                      </v:textbox>
                    </v:shape>
                  </w:pict>
                </mc:Fallback>
              </mc:AlternateContent>
            </w:r>
            <w:r w:rsidR="009453D0">
              <w:rPr>
                <w:noProof/>
              </w:rPr>
              <mc:AlternateContent>
                <mc:Choice Requires="wpg">
                  <w:drawing>
                    <wp:anchor distT="0" distB="0" distL="114300" distR="114300" simplePos="0" relativeHeight="252469760" behindDoc="0" locked="0" layoutInCell="1" allowOverlap="1" wp14:anchorId="7DD27DBF" wp14:editId="0F2F1628">
                      <wp:simplePos x="0" y="0"/>
                      <wp:positionH relativeFrom="column">
                        <wp:posOffset>137880</wp:posOffset>
                      </wp:positionH>
                      <wp:positionV relativeFrom="paragraph">
                        <wp:posOffset>50517</wp:posOffset>
                      </wp:positionV>
                      <wp:extent cx="4196687" cy="1392388"/>
                      <wp:effectExtent l="0" t="0" r="0" b="0"/>
                      <wp:wrapNone/>
                      <wp:docPr id="104" name="グループ化 104"/>
                      <wp:cNvGraphicFramePr/>
                      <a:graphic xmlns:a="http://schemas.openxmlformats.org/drawingml/2006/main">
                        <a:graphicData uri="http://schemas.microsoft.com/office/word/2010/wordprocessingGroup">
                          <wpg:wgp>
                            <wpg:cNvGrpSpPr/>
                            <wpg:grpSpPr>
                              <a:xfrm>
                                <a:off x="0" y="0"/>
                                <a:ext cx="4196687" cy="1392388"/>
                                <a:chOff x="0" y="0"/>
                                <a:chExt cx="5460365" cy="1811655"/>
                              </a:xfrm>
                            </wpg:grpSpPr>
                            <wps:wsp>
                              <wps:cNvPr id="105" name="矢印: 右 45"/>
                              <wps:cNvSpPr/>
                              <wps:spPr>
                                <a:xfrm>
                                  <a:off x="2628900" y="746760"/>
                                  <a:ext cx="213995" cy="316230"/>
                                </a:xfrm>
                                <a:prstGeom prst="rightArrow">
                                  <a:avLst/>
                                </a:prstGeom>
                                <a:solidFill>
                                  <a:srgbClr val="9AC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 name="図 106" descr="テキスト, 地図 が含まれている画像&#10;&#10;自動的に生成された説明"/>
                                <pic:cNvPicPr>
                                  <a:picLocks noChangeAspect="1"/>
                                </pic:cNvPicPr>
                              </pic:nvPicPr>
                              <pic:blipFill>
                                <a:blip r:embed="rId27"/>
                                <a:stretch>
                                  <a:fillRect/>
                                </a:stretch>
                              </pic:blipFill>
                              <pic:spPr>
                                <a:xfrm>
                                  <a:off x="0" y="7620"/>
                                  <a:ext cx="2520315" cy="1800860"/>
                                </a:xfrm>
                                <a:prstGeom prst="rect">
                                  <a:avLst/>
                                </a:prstGeom>
                              </pic:spPr>
                            </pic:pic>
                            <pic:pic xmlns:pic="http://schemas.openxmlformats.org/drawingml/2006/picture">
                              <pic:nvPicPr>
                                <pic:cNvPr id="107" name="図 107" descr="テキスト, 地図 が含まれている画像&#10;&#10;自動的に生成された説明"/>
                                <pic:cNvPicPr>
                                  <a:picLocks noChangeAspect="1"/>
                                </pic:cNvPicPr>
                              </pic:nvPicPr>
                              <pic:blipFill>
                                <a:blip r:embed="rId28"/>
                                <a:stretch>
                                  <a:fillRect/>
                                </a:stretch>
                              </pic:blipFill>
                              <pic:spPr>
                                <a:xfrm>
                                  <a:off x="2941320" y="0"/>
                                  <a:ext cx="2519045" cy="18116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16D229" id="グループ化 104" o:spid="_x0000_s1026" style="position:absolute;left:0;text-align:left;margin-left:10.85pt;margin-top:4pt;width:330.45pt;height:109.65pt;z-index:252469760;mso-width-relative:margin;mso-height-relative:margin" coordsize="54603,18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">
                      <v:shape id="矢印: 右 45" o:spid="_x0000_s1027" type="#_x0000_t13" style="position:absolute;left:26289;top:7467;width:2139;height:3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6vj7wA&#10;AADcAAAADwAAAGRycy9kb3ducmV2LnhtbERPy6rCMBDdC/5DGMGdpgqKVKOIIHRr1P3YjG2xmZQm&#10;1d779UYQ3M3hPGez620tntT6yrGC2TQBQZw7U3Gh4HI+TlYgfEA2WDsmBX/kYbcdDjaYGvfiEz11&#10;KEQMYZ+igjKEJpXS5yVZ9FPXEEfu7lqLIcK2kKbFVwy3tZwnyVJarDg2lNjQoaT8oTurIHRZdjrs&#10;3WreZ/9aN9fqxp1Wajzq92sQgfrwE3/dmYnzkwV8nokXyO0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3Lq+PvAAAANwAAAAPAAAAAAAAAAAAAAAAAJgCAABkcnMvZG93bnJldi54&#10;bWxQSwUGAAAAAAQABAD1AAAAgQMAAAAA&#10;" adj="10800" fillcolor="#9accff" stroked="f" strokeweight="1pt"/>
                      <v:shape id="図 106" o:spid="_x0000_s1028" type="#_x0000_t75" alt="テキスト, 地図 が含まれている画像&#10;&#10;自動的に生成された説明" style="position:absolute;top:76;width:25203;height:180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psKPGAAAA3AAAAA8AAABkcnMvZG93bnJldi54bWxEj81qwzAQhO+BvoPYQm+JnEJN4kY2wSUl&#10;uRRst9DjYq1/iLUylpq4b18FCrntMvPNzu6y2QziQpPrLStYryIQxLXVPbcKPqvDcgPCeWSNg2VS&#10;8EsOsvRhscNE2ysXdCl9K0IIuwQVdN6PiZSu7sigW9mROGiNnQz6sE6t1BNeQ7gZ5HMUxdJgz+FC&#10;hyPlHdXn8seEGvl3cTjKpnp5ez9VH82XH/P9Vqmnx3n/CsLT7O/mf/qoAxfFcHsmTCDT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Kmwo8YAAADcAAAADwAAAAAAAAAAAAAA&#10;AACfAgAAZHJzL2Rvd25yZXYueG1sUEsFBgAAAAAEAAQA9wAAAJIDAAAAAA==&#10;">
                        <v:imagedata r:id="rId29" o:title="テキスト, 地図 が含まれている画像&#10;&#10;自動的に生成された説明"/>
                        <v:path arrowok="t"/>
                      </v:shape>
                      <v:shape id="図 107" o:spid="_x0000_s1029" type="#_x0000_t75" alt="テキスト, 地図 が含まれている画像&#10;&#10;自動的に生成された説明" style="position:absolute;left:29413;width:25190;height:18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qg/3DAAAA3AAAAA8AAABkcnMvZG93bnJldi54bWxET01rwkAQvQv+h2UKvTWbWppIdBURAh7b&#10;tND2NmbHJJidTbJrjP++Wyh4m8f7nPV2Mq0YaXCNZQXPUQyCuLS64UrB50f+tAThPLLG1jIpuJGD&#10;7WY+W2Om7ZXfaSx8JUIIuwwV1N53mZSurMmgi2xHHLiTHQz6AIdK6gGvIdy0chHHiTTYcGiosaN9&#10;TeW5uBgFp59+fMs99VWSnlN5fP063r5flHp8mHYrEJ4mfxf/uw86zI9T+HsmXCA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yqD/cMAAADcAAAADwAAAAAAAAAAAAAAAACf&#10;AgAAZHJzL2Rvd25yZXYueG1sUEsFBgAAAAAEAAQA9wAAAI8DAAAAAA==&#10;">
                        <v:imagedata r:id="rId30" o:title="テキスト, 地図 が含まれている画像&#10;&#10;自動的に生成された説明"/>
                        <v:path arrowok="t"/>
                      </v:shape>
                    </v:group>
                  </w:pict>
                </mc:Fallback>
              </mc:AlternateContent>
            </w: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p>
          <w:p w:rsidR="009453D0" w:rsidRPr="00C44192" w:rsidRDefault="009453D0" w:rsidP="00291EAB">
            <w:pPr>
              <w:rPr>
                <w:rFonts w:ascii="HG丸ｺﾞｼｯｸM-PRO" w:eastAsia="HG丸ｺﾞｼｯｸM-PRO" w:hAnsi="HG丸ｺﾞｼｯｸM-PRO"/>
                <w:sz w:val="20"/>
                <w:szCs w:val="20"/>
              </w:rPr>
            </w:pPr>
          </w:p>
        </w:tc>
        <w:tc>
          <w:tcPr>
            <w:tcW w:w="1269" w:type="dxa"/>
          </w:tcPr>
          <w:p w:rsidR="009453D0" w:rsidRDefault="009453D0" w:rsidP="00291EAB">
            <w:pPr>
              <w:adjustRightInd/>
              <w:rPr>
                <w:rFonts w:ascii="HG丸ｺﾞｼｯｸM-PRO" w:eastAsia="HG丸ｺﾞｼｯｸM-PRO" w:hAnsi="HG丸ｺﾞｼｯｸM-PRO"/>
                <w:sz w:val="20"/>
                <w:szCs w:val="20"/>
              </w:rPr>
            </w:pPr>
          </w:p>
          <w:p w:rsidR="009453D0" w:rsidRDefault="009453D0"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9453D0" w:rsidRDefault="009453D0"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p w:rsidR="00C049FE" w:rsidRDefault="00C049FE" w:rsidP="00291EAB">
            <w:pPr>
              <w:rPr>
                <w:rFonts w:ascii="HG丸ｺﾞｼｯｸM-PRO" w:eastAsia="HG丸ｺﾞｼｯｸM-PRO" w:hAnsi="HG丸ｺﾞｼｯｸM-PRO"/>
                <w:sz w:val="20"/>
                <w:szCs w:val="20"/>
              </w:rPr>
            </w:pPr>
          </w:p>
          <w:p w:rsidR="00C049FE" w:rsidRDefault="00C049FE" w:rsidP="00291EAB">
            <w:pPr>
              <w:rPr>
                <w:rFonts w:ascii="HG丸ｺﾞｼｯｸM-PRO" w:eastAsia="HG丸ｺﾞｼｯｸM-PRO" w:hAnsi="HG丸ｺﾞｼｯｸM-PRO"/>
                <w:sz w:val="20"/>
                <w:szCs w:val="20"/>
              </w:rPr>
            </w:pPr>
          </w:p>
          <w:p w:rsidR="00C049FE" w:rsidRPr="00C44192" w:rsidRDefault="00C049FE" w:rsidP="00291EAB">
            <w:pPr>
              <w:rPr>
                <w:rFonts w:ascii="HG丸ｺﾞｼｯｸM-PRO" w:eastAsia="HG丸ｺﾞｼｯｸM-PRO" w:hAnsi="HG丸ｺﾞｼｯｸM-PRO"/>
                <w:sz w:val="20"/>
                <w:szCs w:val="20"/>
              </w:rPr>
            </w:pPr>
            <w:r w:rsidRPr="00C049FE">
              <w:rPr>
                <w:rFonts w:ascii="HG丸ｺﾞｼｯｸM-PRO" w:eastAsia="HG丸ｺﾞｼｯｸM-PRO" w:hAnsi="HG丸ｺﾞｼｯｸM-PRO" w:hint="eastAsia"/>
                <w:sz w:val="20"/>
                <w:szCs w:val="20"/>
              </w:rPr>
              <w:t>地形は第</w:t>
            </w:r>
            <w:r w:rsidRPr="00C049FE">
              <w:rPr>
                <w:rFonts w:ascii="HG丸ｺﾞｼｯｸM-PRO" w:eastAsia="HG丸ｺﾞｼｯｸM-PRO" w:hAnsi="HG丸ｺﾞｼｯｸM-PRO"/>
                <w:sz w:val="20"/>
                <w:szCs w:val="20"/>
              </w:rPr>
              <w:t>3学年の学習内容</w:t>
            </w:r>
          </w:p>
        </w:tc>
      </w:tr>
      <w:tr w:rsidR="004E50F4" w:rsidRPr="00C44192" w:rsidTr="00AD37C9">
        <w:trPr>
          <w:trHeight w:val="10299"/>
        </w:trPr>
        <w:tc>
          <w:tcPr>
            <w:tcW w:w="988" w:type="dxa"/>
          </w:tcPr>
          <w:p w:rsidR="004E50F4" w:rsidRDefault="004E50F4" w:rsidP="00953896">
            <w:pPr>
              <w:rPr>
                <w:rFonts w:ascii="HG丸ｺﾞｼｯｸM-PRO" w:eastAsia="HG丸ｺﾞｼｯｸM-PRO" w:hAnsi="HG丸ｺﾞｼｯｸM-PRO"/>
                <w:sz w:val="20"/>
                <w:szCs w:val="20"/>
              </w:rPr>
            </w:pPr>
          </w:p>
          <w:p w:rsidR="00C049FE" w:rsidRDefault="00C049FE" w:rsidP="00953896">
            <w:pPr>
              <w:rPr>
                <w:rFonts w:ascii="HG丸ｺﾞｼｯｸM-PRO" w:eastAsia="HG丸ｺﾞｼｯｸM-PRO" w:hAnsi="HG丸ｺﾞｼｯｸM-PRO"/>
                <w:sz w:val="20"/>
                <w:szCs w:val="20"/>
              </w:rPr>
            </w:pPr>
          </w:p>
          <w:p w:rsidR="00C049FE" w:rsidRDefault="00C049FE" w:rsidP="00953896">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つかむ</w:t>
            </w:r>
          </w:p>
        </w:tc>
        <w:tc>
          <w:tcPr>
            <w:tcW w:w="3685" w:type="dxa"/>
          </w:tcPr>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114874" w:rsidP="00167641">
            <w:pPr>
              <w:ind w:left="204" w:hangingChars="100" w:hanging="204"/>
              <w:rPr>
                <w:rFonts w:ascii="HG丸ｺﾞｼｯｸM-PRO" w:eastAsia="HG丸ｺﾞｼｯｸM-PRO" w:hAnsi="Century" w:cs="HG丸ｺﾞｼｯｸM-PRO"/>
                <w:snapToGrid/>
                <w:color w:val="000000"/>
                <w:sz w:val="20"/>
                <w:szCs w:val="20"/>
              </w:rPr>
            </w:pPr>
            <w:r w:rsidRPr="00114874">
              <w:rPr>
                <w:rFonts w:ascii="HG丸ｺﾞｼｯｸM-PRO" w:eastAsia="HG丸ｺﾞｼｯｸM-PRO" w:hAnsi="Century" w:cs="HG丸ｺﾞｼｯｸM-PRO" w:hint="eastAsia"/>
                <w:snapToGrid/>
                <w:color w:val="000000"/>
                <w:sz w:val="20"/>
                <w:szCs w:val="20"/>
              </w:rPr>
              <w:t>・</w:t>
            </w:r>
            <w:r>
              <w:rPr>
                <w:rFonts w:ascii="HG丸ｺﾞｼｯｸM-PRO" w:eastAsia="HG丸ｺﾞｼｯｸM-PRO" w:hAnsi="Century" w:cs="HG丸ｺﾞｼｯｸM-PRO" w:hint="eastAsia"/>
                <w:snapToGrid/>
                <w:color w:val="000000"/>
                <w:sz w:val="20"/>
                <w:szCs w:val="20"/>
              </w:rPr>
              <w:t>板倉町周辺は、利根川と渡良瀬川の堤防にかこまれている</w:t>
            </w:r>
            <w:r w:rsidRPr="00114874">
              <w:rPr>
                <w:rFonts w:ascii="HG丸ｺﾞｼｯｸM-PRO" w:eastAsia="HG丸ｺﾞｼｯｸM-PRO" w:hAnsi="Century" w:cs="HG丸ｺﾞｼｯｸM-PRO" w:hint="eastAsia"/>
                <w:snapToGrid/>
                <w:color w:val="000000"/>
                <w:sz w:val="20"/>
                <w:szCs w:val="20"/>
              </w:rPr>
              <w:t>。</w:t>
            </w:r>
          </w:p>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000000"/>
                <w:sz w:val="20"/>
                <w:szCs w:val="20"/>
              </w:rPr>
            </w:pPr>
          </w:p>
          <w:p w:rsidR="004E50F4" w:rsidRPr="0011487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000000"/>
                <w:sz w:val="20"/>
                <w:szCs w:val="20"/>
              </w:rPr>
            </w:pPr>
          </w:p>
          <w:p w:rsidR="004E50F4" w:rsidRDefault="004E50F4" w:rsidP="00291EAB">
            <w:pPr>
              <w:rPr>
                <w:rFonts w:ascii="HG丸ｺﾞｼｯｸM-PRO" w:eastAsia="HG丸ｺﾞｼｯｸM-PRO" w:hAnsi="Century" w:cs="HG丸ｺﾞｼｯｸM-PRO"/>
                <w:snapToGrid/>
                <w:color w:val="FF0000"/>
                <w:sz w:val="20"/>
                <w:szCs w:val="20"/>
              </w:rPr>
            </w:pPr>
          </w:p>
        </w:tc>
        <w:tc>
          <w:tcPr>
            <w:tcW w:w="2552" w:type="dxa"/>
          </w:tcPr>
          <w:p w:rsidR="004E50F4" w:rsidRPr="00127988" w:rsidRDefault="004E50F4" w:rsidP="00291EAB">
            <w:pPr>
              <w:rPr>
                <w:rFonts w:ascii="HG丸ｺﾞｼｯｸM-PRO" w:eastAsia="HG丸ｺﾞｼｯｸM-PRO" w:hAnsi="HG丸ｺﾞｼｯｸM-PRO"/>
                <w:noProof/>
                <w:snapToGrid/>
                <w:kern w:val="2"/>
                <w:shd w:val="clear" w:color="auto" w:fill="FFC000"/>
              </w:rPr>
            </w:pPr>
          </w:p>
        </w:tc>
        <w:tc>
          <w:tcPr>
            <w:tcW w:w="12474" w:type="dxa"/>
          </w:tcPr>
          <w:p w:rsidR="004E50F4" w:rsidRDefault="004E50F4" w:rsidP="00291EAB">
            <w:pPr>
              <w:rPr>
                <w:rFonts w:ascii="HG丸ｺﾞｼｯｸM-PRO" w:eastAsia="HG丸ｺﾞｼｯｸM-PRO" w:hAnsi="HG丸ｺﾞｼｯｸM-PRO"/>
                <w:sz w:val="20"/>
                <w:szCs w:val="20"/>
              </w:rPr>
            </w:pP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488192" behindDoc="0" locked="0" layoutInCell="1" allowOverlap="1" wp14:anchorId="3CD55743" wp14:editId="5F817F7A">
                      <wp:simplePos x="0" y="0"/>
                      <wp:positionH relativeFrom="column">
                        <wp:posOffset>-5080</wp:posOffset>
                      </wp:positionH>
                      <wp:positionV relativeFrom="paragraph">
                        <wp:posOffset>52853</wp:posOffset>
                      </wp:positionV>
                      <wp:extent cx="3625702" cy="223283"/>
                      <wp:effectExtent l="0" t="0" r="13335" b="24765"/>
                      <wp:wrapNone/>
                      <wp:docPr id="1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702" cy="223283"/>
                              </a:xfrm>
                              <a:prstGeom prst="rect">
                                <a:avLst/>
                              </a:prstGeom>
                              <a:solidFill>
                                <a:srgbClr val="FFFFFF"/>
                              </a:solidFill>
                              <a:ln w="12700">
                                <a:solidFill>
                                  <a:srgbClr val="0070C0"/>
                                </a:solidFill>
                                <a:miter lim="800000"/>
                                <a:headEnd/>
                                <a:tailEnd/>
                              </a:ln>
                            </wps:spPr>
                            <wps:txbx>
                              <w:txbxContent>
                                <w:p w:rsidR="00690016" w:rsidRPr="00E746A0" w:rsidRDefault="00690016" w:rsidP="003C6A23">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・渡良瀬川にか</w:t>
                                  </w:r>
                                  <w:r>
                                    <w:rPr>
                                      <w:rFonts w:ascii="HG丸ｺﾞｼｯｸM-PRO" w:eastAsia="HG丸ｺﾞｼｯｸM-PRO" w:hAnsi="HG丸ｺﾞｼｯｸM-PRO" w:hint="eastAsia"/>
                                      <w:color w:val="0070C0"/>
                                      <w:sz w:val="24"/>
                                    </w:rPr>
                                    <w:t>こ</w:t>
                                  </w:r>
                                  <w:r>
                                    <w:rPr>
                                      <w:rFonts w:ascii="HG丸ｺﾞｼｯｸM-PRO" w:eastAsia="HG丸ｺﾞｼｯｸM-PRO" w:hAnsi="HG丸ｺﾞｼｯｸM-PRO"/>
                                      <w:color w:val="0070C0"/>
                                      <w:sz w:val="24"/>
                                    </w:rPr>
                                    <w:t>まれた</w:t>
                                  </w:r>
                                  <w:r>
                                    <w:rPr>
                                      <w:rFonts w:ascii="HG丸ｺﾞｼｯｸM-PRO" w:eastAsia="HG丸ｺﾞｼｯｸM-PRO" w:hAnsi="HG丸ｺﾞｼｯｸM-PRO" w:hint="eastAsia"/>
                                      <w:color w:val="0070C0"/>
                                      <w:sz w:val="24"/>
                                    </w:rPr>
                                    <w:t>板倉町の</w:t>
                                  </w:r>
                                  <w:r>
                                    <w:rPr>
                                      <w:rFonts w:ascii="HG丸ｺﾞｼｯｸM-PRO" w:eastAsia="HG丸ｺﾞｼｯｸM-PRO" w:hAnsi="HG丸ｺﾞｼｯｸM-PRO"/>
                                      <w:color w:val="0070C0"/>
                                      <w:sz w:val="24"/>
                                    </w:rPr>
                                    <w:t>地形</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D55743" id="_x0000_s1071" type="#_x0000_t202" style="position:absolute;margin-left:-.4pt;margin-top:4.15pt;width:285.5pt;height:17.6pt;z-index:252488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" strokecolor="#0070c0" strokeweight="1pt">
                      <v:textbox inset="1mm,0,1mm,0">
                        <w:txbxContent>
                          <w:p w:rsidR="00690016" w:rsidRPr="00E746A0" w:rsidRDefault="00690016" w:rsidP="003C6A23">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・渡良瀬川にか</w:t>
                            </w:r>
                            <w:r>
                              <w:rPr>
                                <w:rFonts w:ascii="HG丸ｺﾞｼｯｸM-PRO" w:eastAsia="HG丸ｺﾞｼｯｸM-PRO" w:hAnsi="HG丸ｺﾞｼｯｸM-PRO" w:hint="eastAsia"/>
                                <w:color w:val="0070C0"/>
                                <w:sz w:val="24"/>
                              </w:rPr>
                              <w:t>こ</w:t>
                            </w:r>
                            <w:r>
                              <w:rPr>
                                <w:rFonts w:ascii="HG丸ｺﾞｼｯｸM-PRO" w:eastAsia="HG丸ｺﾞｼｯｸM-PRO" w:hAnsi="HG丸ｺﾞｼｯｸM-PRO"/>
                                <w:color w:val="0070C0"/>
                                <w:sz w:val="24"/>
                              </w:rPr>
                              <w:t>まれた</w:t>
                            </w:r>
                            <w:r>
                              <w:rPr>
                                <w:rFonts w:ascii="HG丸ｺﾞｼｯｸM-PRO" w:eastAsia="HG丸ｺﾞｼｯｸM-PRO" w:hAnsi="HG丸ｺﾞｼｯｸM-PRO" w:hint="eastAsia"/>
                                <w:color w:val="0070C0"/>
                                <w:sz w:val="24"/>
                              </w:rPr>
                              <w:t>板倉町の</w:t>
                            </w:r>
                            <w:r>
                              <w:rPr>
                                <w:rFonts w:ascii="HG丸ｺﾞｼｯｸM-PRO" w:eastAsia="HG丸ｺﾞｼｯｸM-PRO" w:hAnsi="HG丸ｺﾞｼｯｸM-PRO"/>
                                <w:color w:val="0070C0"/>
                                <w:sz w:val="24"/>
                              </w:rPr>
                              <w:t>地形</w:t>
                            </w:r>
                          </w:p>
                        </w:txbxContent>
                      </v:textbox>
                    </v:shape>
                  </w:pict>
                </mc:Fallback>
              </mc:AlternateContent>
            </w:r>
          </w:p>
          <w:p w:rsidR="004E50F4" w:rsidRDefault="004E50F4" w:rsidP="00291EAB">
            <w:pPr>
              <w:rPr>
                <w:rFonts w:ascii="HG丸ｺﾞｼｯｸM-PRO" w:eastAsia="HG丸ｺﾞｼｯｸM-PRO" w:hAnsi="HG丸ｺﾞｼｯｸM-PRO"/>
                <w:sz w:val="20"/>
                <w:szCs w:val="20"/>
              </w:rPr>
            </w:pPr>
          </w:p>
          <w:p w:rsidR="004E50F4" w:rsidRDefault="00032E78"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497408" behindDoc="0" locked="0" layoutInCell="1" allowOverlap="1" wp14:anchorId="5AC5F009" wp14:editId="769682E0">
                      <wp:simplePos x="0" y="0"/>
                      <wp:positionH relativeFrom="column">
                        <wp:posOffset>22242</wp:posOffset>
                      </wp:positionH>
                      <wp:positionV relativeFrom="paragraph">
                        <wp:posOffset>51572</wp:posOffset>
                      </wp:positionV>
                      <wp:extent cx="5486400" cy="1404620"/>
                      <wp:effectExtent l="0" t="0" r="19050" b="10160"/>
                      <wp:wrapNone/>
                      <wp:docPr id="1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14496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・板倉町は</w:t>
                                  </w:r>
                                  <w:r>
                                    <w:rPr>
                                      <w:rFonts w:ascii="HG丸ｺﾞｼｯｸM-PRO" w:eastAsia="HG丸ｺﾞｼｯｸM-PRO" w:hAnsi="HG丸ｺﾞｼｯｸM-PRO"/>
                                      <w:sz w:val="21"/>
                                      <w:szCs w:val="21"/>
                                    </w:rPr>
                                    <w:t>、</w:t>
                                  </w:r>
                                  <w:r w:rsidRPr="00F271FB">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hint="eastAsia"/>
                                      <w:sz w:val="21"/>
                                      <w:szCs w:val="21"/>
                                    </w:rPr>
                                    <w:t>と</w:t>
                                  </w:r>
                                  <w:r>
                                    <w:rPr>
                                      <w:rFonts w:ascii="HG丸ｺﾞｼｯｸM-PRO" w:eastAsia="HG丸ｺﾞｼｯｸM-PRO" w:hAnsi="HG丸ｺﾞｼｯｸM-PRO"/>
                                      <w:sz w:val="21"/>
                                      <w:szCs w:val="21"/>
                                    </w:rPr>
                                    <w:t>渡良瀬川</w:t>
                                  </w:r>
                                  <w:r>
                                    <w:rPr>
                                      <w:rFonts w:ascii="HG丸ｺﾞｼｯｸM-PRO" w:eastAsia="HG丸ｺﾞｼｯｸM-PRO" w:hAnsi="HG丸ｺﾞｼｯｸM-PRO" w:hint="eastAsia"/>
                                      <w:sz w:val="21"/>
                                      <w:szCs w:val="21"/>
                                    </w:rPr>
                                    <w:t>に</w:t>
                                  </w:r>
                                  <w:r>
                                    <w:rPr>
                                      <w:rFonts w:ascii="HG丸ｺﾞｼｯｸM-PRO" w:eastAsia="HG丸ｺﾞｼｯｸM-PRO" w:hAnsi="HG丸ｺﾞｼｯｸM-PRO"/>
                                      <w:sz w:val="21"/>
                                      <w:szCs w:val="21"/>
                                    </w:rPr>
                                    <w:t>囲まれ</w:t>
                                  </w:r>
                                  <w:r>
                                    <w:rPr>
                                      <w:rFonts w:ascii="HG丸ｺﾞｼｯｸM-PRO" w:eastAsia="HG丸ｺﾞｼｯｸM-PRO" w:hAnsi="HG丸ｺﾞｼｯｸM-PRO" w:hint="eastAsia"/>
                                      <w:sz w:val="21"/>
                                      <w:szCs w:val="21"/>
                                    </w:rPr>
                                    <w:t>ています。板倉町の</w:t>
                                  </w:r>
                                  <w:r>
                                    <w:rPr>
                                      <w:rFonts w:ascii="HG丸ｺﾞｼｯｸM-PRO" w:eastAsia="HG丸ｺﾞｼｯｸM-PRO" w:hAnsi="HG丸ｺﾞｼｯｸM-PRO"/>
                                      <w:sz w:val="21"/>
                                      <w:szCs w:val="21"/>
                                    </w:rPr>
                                    <w:t>地盤高は、利根川</w:t>
                                  </w:r>
                                  <w:r>
                                    <w:rPr>
                                      <w:rFonts w:ascii="HG丸ｺﾞｼｯｸM-PRO" w:eastAsia="HG丸ｺﾞｼｯｸM-PRO" w:hAnsi="HG丸ｺﾞｼｯｸM-PRO" w:hint="eastAsia"/>
                                      <w:sz w:val="21"/>
                                      <w:szCs w:val="21"/>
                                    </w:rPr>
                                    <w:t>や</w:t>
                                  </w:r>
                                  <w:r>
                                    <w:rPr>
                                      <w:rFonts w:ascii="HG丸ｺﾞｼｯｸM-PRO" w:eastAsia="HG丸ｺﾞｼｯｸM-PRO" w:hAnsi="HG丸ｺﾞｼｯｸM-PRO"/>
                                      <w:sz w:val="21"/>
                                      <w:szCs w:val="21"/>
                                    </w:rPr>
                                    <w:t>渡良瀬川の堤防よりも低く</w:t>
                                  </w:r>
                                  <w:r>
                                    <w:rPr>
                                      <w:rFonts w:ascii="HG丸ｺﾞｼｯｸM-PRO" w:eastAsia="HG丸ｺﾞｼｯｸM-PRO" w:hAnsi="HG丸ｺﾞｼｯｸM-PRO" w:hint="eastAsia"/>
                                      <w:sz w:val="21"/>
                                      <w:szCs w:val="21"/>
                                    </w:rPr>
                                    <w:t>、万一</w:t>
                                  </w:r>
                                  <w:r>
                                    <w:rPr>
                                      <w:rFonts w:ascii="HG丸ｺﾞｼｯｸM-PRO" w:eastAsia="HG丸ｺﾞｼｯｸM-PRO" w:hAnsi="HG丸ｺﾞｼｯｸM-PRO"/>
                                      <w:sz w:val="21"/>
                                      <w:szCs w:val="21"/>
                                    </w:rPr>
                                    <w:t>堤防が</w:t>
                                  </w:r>
                                  <w:r>
                                    <w:rPr>
                                      <w:rFonts w:ascii="HG丸ｺﾞｼｯｸM-PRO" w:eastAsia="HG丸ｺﾞｼｯｸM-PRO" w:hAnsi="HG丸ｺﾞｼｯｸM-PRO" w:hint="eastAsia"/>
                                      <w:sz w:val="21"/>
                                      <w:szCs w:val="21"/>
                                    </w:rPr>
                                    <w:t>決壊すると、</w:t>
                                  </w:r>
                                  <w:r>
                                    <w:rPr>
                                      <w:rFonts w:ascii="HG丸ｺﾞｼｯｸM-PRO" w:eastAsia="HG丸ｺﾞｼｯｸM-PRO" w:hAnsi="HG丸ｺﾞｼｯｸM-PRO"/>
                                      <w:sz w:val="21"/>
                                      <w:szCs w:val="21"/>
                                    </w:rPr>
                                    <w:t>町全体が浸水する可能性があります。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AC5F009" id="_x0000_s1072" type="#_x0000_t202" style="position:absolute;margin-left:1.75pt;margin-top:4.05pt;width:6in;height:110.6pt;z-index:252497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" strokecolor="#7f7f7f">
                      <v:stroke dashstyle="3 1"/>
                      <v:textbox style="mso-fit-shape-to-text:t" inset="1mm,0,1mm,0">
                        <w:txbxContent>
                          <w:p w:rsidR="00690016" w:rsidRPr="00D763D2" w:rsidRDefault="00690016" w:rsidP="0014496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・板倉町は</w:t>
                            </w:r>
                            <w:r>
                              <w:rPr>
                                <w:rFonts w:ascii="HG丸ｺﾞｼｯｸM-PRO" w:eastAsia="HG丸ｺﾞｼｯｸM-PRO" w:hAnsi="HG丸ｺﾞｼｯｸM-PRO"/>
                                <w:sz w:val="21"/>
                                <w:szCs w:val="21"/>
                              </w:rPr>
                              <w:t>、</w:t>
                            </w:r>
                            <w:r w:rsidRPr="00F271FB">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hint="eastAsia"/>
                                <w:sz w:val="21"/>
                                <w:szCs w:val="21"/>
                              </w:rPr>
                              <w:t>と</w:t>
                            </w:r>
                            <w:r>
                              <w:rPr>
                                <w:rFonts w:ascii="HG丸ｺﾞｼｯｸM-PRO" w:eastAsia="HG丸ｺﾞｼｯｸM-PRO" w:hAnsi="HG丸ｺﾞｼｯｸM-PRO"/>
                                <w:sz w:val="21"/>
                                <w:szCs w:val="21"/>
                              </w:rPr>
                              <w:t>渡良瀬川</w:t>
                            </w:r>
                            <w:r>
                              <w:rPr>
                                <w:rFonts w:ascii="HG丸ｺﾞｼｯｸM-PRO" w:eastAsia="HG丸ｺﾞｼｯｸM-PRO" w:hAnsi="HG丸ｺﾞｼｯｸM-PRO" w:hint="eastAsia"/>
                                <w:sz w:val="21"/>
                                <w:szCs w:val="21"/>
                              </w:rPr>
                              <w:t>に</w:t>
                            </w:r>
                            <w:r>
                              <w:rPr>
                                <w:rFonts w:ascii="HG丸ｺﾞｼｯｸM-PRO" w:eastAsia="HG丸ｺﾞｼｯｸM-PRO" w:hAnsi="HG丸ｺﾞｼｯｸM-PRO"/>
                                <w:sz w:val="21"/>
                                <w:szCs w:val="21"/>
                              </w:rPr>
                              <w:t>囲まれ</w:t>
                            </w:r>
                            <w:r>
                              <w:rPr>
                                <w:rFonts w:ascii="HG丸ｺﾞｼｯｸM-PRO" w:eastAsia="HG丸ｺﾞｼｯｸM-PRO" w:hAnsi="HG丸ｺﾞｼｯｸM-PRO" w:hint="eastAsia"/>
                                <w:sz w:val="21"/>
                                <w:szCs w:val="21"/>
                              </w:rPr>
                              <w:t>ています。板倉町の</w:t>
                            </w:r>
                            <w:r>
                              <w:rPr>
                                <w:rFonts w:ascii="HG丸ｺﾞｼｯｸM-PRO" w:eastAsia="HG丸ｺﾞｼｯｸM-PRO" w:hAnsi="HG丸ｺﾞｼｯｸM-PRO"/>
                                <w:sz w:val="21"/>
                                <w:szCs w:val="21"/>
                              </w:rPr>
                              <w:t>地盤高は、利根川</w:t>
                            </w:r>
                            <w:r>
                              <w:rPr>
                                <w:rFonts w:ascii="HG丸ｺﾞｼｯｸM-PRO" w:eastAsia="HG丸ｺﾞｼｯｸM-PRO" w:hAnsi="HG丸ｺﾞｼｯｸM-PRO" w:hint="eastAsia"/>
                                <w:sz w:val="21"/>
                                <w:szCs w:val="21"/>
                              </w:rPr>
                              <w:t>や</w:t>
                            </w:r>
                            <w:r>
                              <w:rPr>
                                <w:rFonts w:ascii="HG丸ｺﾞｼｯｸM-PRO" w:eastAsia="HG丸ｺﾞｼｯｸM-PRO" w:hAnsi="HG丸ｺﾞｼｯｸM-PRO"/>
                                <w:sz w:val="21"/>
                                <w:szCs w:val="21"/>
                              </w:rPr>
                              <w:t>渡良瀬川の堤防よりも低く</w:t>
                            </w:r>
                            <w:r>
                              <w:rPr>
                                <w:rFonts w:ascii="HG丸ｺﾞｼｯｸM-PRO" w:eastAsia="HG丸ｺﾞｼｯｸM-PRO" w:hAnsi="HG丸ｺﾞｼｯｸM-PRO" w:hint="eastAsia"/>
                                <w:sz w:val="21"/>
                                <w:szCs w:val="21"/>
                              </w:rPr>
                              <w:t>、万一</w:t>
                            </w:r>
                            <w:r>
                              <w:rPr>
                                <w:rFonts w:ascii="HG丸ｺﾞｼｯｸM-PRO" w:eastAsia="HG丸ｺﾞｼｯｸM-PRO" w:hAnsi="HG丸ｺﾞｼｯｸM-PRO"/>
                                <w:sz w:val="21"/>
                                <w:szCs w:val="21"/>
                              </w:rPr>
                              <w:t>堤防が</w:t>
                            </w:r>
                            <w:r>
                              <w:rPr>
                                <w:rFonts w:ascii="HG丸ｺﾞｼｯｸM-PRO" w:eastAsia="HG丸ｺﾞｼｯｸM-PRO" w:hAnsi="HG丸ｺﾞｼｯｸM-PRO" w:hint="eastAsia"/>
                                <w:sz w:val="21"/>
                                <w:szCs w:val="21"/>
                              </w:rPr>
                              <w:t>決壊すると、</w:t>
                            </w:r>
                            <w:r>
                              <w:rPr>
                                <w:rFonts w:ascii="HG丸ｺﾞｼｯｸM-PRO" w:eastAsia="HG丸ｺﾞｼｯｸM-PRO" w:hAnsi="HG丸ｺﾞｼｯｸM-PRO"/>
                                <w:sz w:val="21"/>
                                <w:szCs w:val="21"/>
                              </w:rPr>
                              <w:t>町全体が浸水する可能性があります。</w:t>
                            </w:r>
                          </w:p>
                        </w:txbxContent>
                      </v:textbox>
                    </v:shape>
                  </w:pict>
                </mc:Fallback>
              </mc:AlternateContent>
            </w:r>
          </w:p>
          <w:p w:rsidR="004E50F4" w:rsidRDefault="004E50F4" w:rsidP="00291EAB">
            <w:pPr>
              <w:rPr>
                <w:rFonts w:ascii="HG丸ｺﾞｼｯｸM-PRO" w:eastAsia="HG丸ｺﾞｼｯｸM-PRO" w:hAnsi="HG丸ｺﾞｼｯｸM-PRO"/>
                <w:sz w:val="20"/>
                <w:szCs w:val="20"/>
              </w:rPr>
            </w:pPr>
          </w:p>
          <w:p w:rsidR="004E50F4" w:rsidRDefault="004E50F4" w:rsidP="00291EAB">
            <w:pPr>
              <w:rPr>
                <w:rFonts w:ascii="HG丸ｺﾞｼｯｸM-PRO" w:eastAsia="HG丸ｺﾞｼｯｸM-PRO" w:hAnsi="HG丸ｺﾞｼｯｸM-PRO"/>
                <w:sz w:val="20"/>
                <w:szCs w:val="20"/>
              </w:rPr>
            </w:pPr>
          </w:p>
          <w:p w:rsidR="004E50F4" w:rsidRDefault="00B87AB3" w:rsidP="00ED580D">
            <w:pPr>
              <w:jc w:val="cente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43488" behindDoc="0" locked="0" layoutInCell="1" allowOverlap="1">
                      <wp:simplePos x="0" y="0"/>
                      <wp:positionH relativeFrom="column">
                        <wp:posOffset>5044878</wp:posOffset>
                      </wp:positionH>
                      <wp:positionV relativeFrom="paragraph">
                        <wp:posOffset>3914271</wp:posOffset>
                      </wp:positionV>
                      <wp:extent cx="283779" cy="609600"/>
                      <wp:effectExtent l="0" t="0" r="21590" b="19050"/>
                      <wp:wrapNone/>
                      <wp:docPr id="496" name="直線コネクタ 496"/>
                      <wp:cNvGraphicFramePr/>
                      <a:graphic xmlns:a="http://schemas.openxmlformats.org/drawingml/2006/main">
                        <a:graphicData uri="http://schemas.microsoft.com/office/word/2010/wordprocessingShape">
                          <wps:wsp>
                            <wps:cNvCnPr/>
                            <wps:spPr>
                              <a:xfrm>
                                <a:off x="0" y="0"/>
                                <a:ext cx="283779" cy="6096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A7A6F1" id="直線コネクタ 496" o:spid="_x0000_s1026" style="position:absolute;left:0;text-align:left;z-index:252543488;visibility:visible;mso-wrap-style:square;mso-wrap-distance-left:9pt;mso-wrap-distance-top:0;mso-wrap-distance-right:9pt;mso-wrap-distance-bottom:0;mso-position-horizontal:absolute;mso-position-horizontal-relative:text;mso-position-vertical:absolute;mso-position-vertical-relative:text" from="397.25pt,308.2pt" to="419.6pt,35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" strokecolor="red" strokeweight="1.5pt">
                      <v:stroke joinstyle="miter"/>
                    </v:line>
                  </w:pict>
                </mc:Fallback>
              </mc:AlternateContent>
            </w: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42464" behindDoc="0" locked="0" layoutInCell="1" allowOverlap="1">
                      <wp:simplePos x="0" y="0"/>
                      <wp:positionH relativeFrom="column">
                        <wp:posOffset>851250</wp:posOffset>
                      </wp:positionH>
                      <wp:positionV relativeFrom="paragraph">
                        <wp:posOffset>1423320</wp:posOffset>
                      </wp:positionV>
                      <wp:extent cx="1019504" cy="3090041"/>
                      <wp:effectExtent l="0" t="0" r="28575" b="15240"/>
                      <wp:wrapNone/>
                      <wp:docPr id="495" name="フリーフォーム: 図形 495"/>
                      <wp:cNvGraphicFramePr/>
                      <a:graphic xmlns:a="http://schemas.openxmlformats.org/drawingml/2006/main">
                        <a:graphicData uri="http://schemas.microsoft.com/office/word/2010/wordprocessingShape">
                          <wps:wsp>
                            <wps:cNvSpPr/>
                            <wps:spPr>
                              <a:xfrm>
                                <a:off x="0" y="0"/>
                                <a:ext cx="1019504" cy="3090041"/>
                              </a:xfrm>
                              <a:custGeom>
                                <a:avLst/>
                                <a:gdLst>
                                  <a:gd name="connsiteX0" fmla="*/ 1019504 w 1019504"/>
                                  <a:gd name="connsiteY0" fmla="*/ 0 h 3090041"/>
                                  <a:gd name="connsiteX1" fmla="*/ 0 w 1019504"/>
                                  <a:gd name="connsiteY1" fmla="*/ 0 h 3090041"/>
                                  <a:gd name="connsiteX2" fmla="*/ 0 w 1019504"/>
                                  <a:gd name="connsiteY2" fmla="*/ 3090041 h 3090041"/>
                                </a:gdLst>
                                <a:ahLst/>
                                <a:cxnLst>
                                  <a:cxn ang="0">
                                    <a:pos x="connsiteX0" y="connsiteY0"/>
                                  </a:cxn>
                                  <a:cxn ang="0">
                                    <a:pos x="connsiteX1" y="connsiteY1"/>
                                  </a:cxn>
                                  <a:cxn ang="0">
                                    <a:pos x="connsiteX2" y="connsiteY2"/>
                                  </a:cxn>
                                </a:cxnLst>
                                <a:rect l="l" t="t" r="r" b="b"/>
                                <a:pathLst>
                                  <a:path w="1019504" h="3090041">
                                    <a:moveTo>
                                      <a:pt x="1019504" y="0"/>
                                    </a:moveTo>
                                    <a:lnTo>
                                      <a:pt x="0" y="0"/>
                                    </a:lnTo>
                                    <a:lnTo>
                                      <a:pt x="0" y="3090041"/>
                                    </a:lnTo>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DB8B07" id="フリーフォーム: 図形 495" o:spid="_x0000_s1026" style="position:absolute;left:0;text-align:left;margin-left:67.05pt;margin-top:112.05pt;width:80.3pt;height:243.3pt;z-index:252542464;visibility:visible;mso-wrap-style:square;mso-wrap-distance-left:9pt;mso-wrap-distance-top:0;mso-wrap-distance-right:9pt;mso-wrap-distance-bottom:0;mso-position-horizontal:absolute;mso-position-horizontal-relative:text;mso-position-vertical:absolute;mso-position-vertical-relative:text;v-text-anchor:middle" coordsize="1019504,3090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" path="m1019504,l,,,3090041e" filled="f" strokecolor="red" strokeweight="1.5pt">
                      <v:stroke joinstyle="miter"/>
                      <v:path arrowok="t" o:connecttype="custom" o:connectlocs="1019504,0;0,0;0,3090041" o:connectangles="0,0,0"/>
                    </v:shape>
                  </w:pict>
                </mc:Fallback>
              </mc:AlternateContent>
            </w: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41440" behindDoc="0" locked="0" layoutInCell="1" allowOverlap="1" wp14:anchorId="0E83CED5" wp14:editId="71A28B55">
                      <wp:simplePos x="0" y="0"/>
                      <wp:positionH relativeFrom="column">
                        <wp:posOffset>1861339</wp:posOffset>
                      </wp:positionH>
                      <wp:positionV relativeFrom="paragraph">
                        <wp:posOffset>1281781</wp:posOffset>
                      </wp:positionV>
                      <wp:extent cx="235791" cy="271895"/>
                      <wp:effectExtent l="19050" t="57150" r="31115" b="52070"/>
                      <wp:wrapNone/>
                      <wp:docPr id="492" name="矢印: 右 492"/>
                      <wp:cNvGraphicFramePr/>
                      <a:graphic xmlns:a="http://schemas.openxmlformats.org/drawingml/2006/main">
                        <a:graphicData uri="http://schemas.microsoft.com/office/word/2010/wordprocessingShape">
                          <wps:wsp>
                            <wps:cNvSpPr/>
                            <wps:spPr>
                              <a:xfrm>
                                <a:off x="0" y="0"/>
                                <a:ext cx="235791" cy="271895"/>
                              </a:xfrm>
                              <a:prstGeom prst="rightArrow">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28D6A" id="矢印: 右 492" o:spid="_x0000_s1026" type="#_x0000_t13" style="position:absolute;left:0;text-align:left;margin-left:146.55pt;margin-top:100.95pt;width:18.55pt;height:21.4pt;z-index:2525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" adj="10800" filled="f" strokecolor="red" strokeweight="2.25pt"/>
                  </w:pict>
                </mc:Fallback>
              </mc:AlternateContent>
            </w:r>
            <w:r>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539392" behindDoc="0" locked="0" layoutInCell="1" allowOverlap="1" wp14:anchorId="20F54616" wp14:editId="7C8E6AD8">
                      <wp:simplePos x="0" y="0"/>
                      <wp:positionH relativeFrom="column">
                        <wp:posOffset>4886642</wp:posOffset>
                      </wp:positionH>
                      <wp:positionV relativeFrom="paragraph">
                        <wp:posOffset>3629054</wp:posOffset>
                      </wp:positionV>
                      <wp:extent cx="235791" cy="271895"/>
                      <wp:effectExtent l="58103" t="37147" r="32067" b="13018"/>
                      <wp:wrapNone/>
                      <wp:docPr id="491" name="矢印: 右 491"/>
                      <wp:cNvGraphicFramePr/>
                      <a:graphic xmlns:a="http://schemas.openxmlformats.org/drawingml/2006/main">
                        <a:graphicData uri="http://schemas.microsoft.com/office/word/2010/wordprocessingShape">
                          <wps:wsp>
                            <wps:cNvSpPr/>
                            <wps:spPr>
                              <a:xfrm rot="16200000">
                                <a:off x="0" y="0"/>
                                <a:ext cx="235791" cy="271895"/>
                              </a:xfrm>
                              <a:prstGeom prst="rightArrow">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85EBF" id="矢印: 右 491" o:spid="_x0000_s1026" type="#_x0000_t13" style="position:absolute;left:0;text-align:left;margin-left:384.75pt;margin-top:285.75pt;width:18.55pt;height:21.4pt;rotation:-90;z-index:25253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" adj="10800" filled="f" strokecolor="red" strokeweight="2.25pt"/>
                  </w:pict>
                </mc:Fallback>
              </mc:AlternateContent>
            </w:r>
            <w:r w:rsidRPr="00B87AB3">
              <w:rPr>
                <w:rFonts w:ascii="HG丸ｺﾞｼｯｸM-PRO" w:eastAsia="HG丸ｺﾞｼｯｸM-PRO" w:hAnsi="HG丸ｺﾞｼｯｸM-PRO"/>
                <w:noProof/>
                <w:sz w:val="20"/>
                <w:szCs w:val="20"/>
              </w:rPr>
              <w:drawing>
                <wp:inline distT="0" distB="0" distL="0" distR="0">
                  <wp:extent cx="4446540" cy="3960000"/>
                  <wp:effectExtent l="0" t="0" r="0" b="2540"/>
                  <wp:docPr id="494" name="図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46540" cy="3960000"/>
                          </a:xfrm>
                          <a:prstGeom prst="rect">
                            <a:avLst/>
                          </a:prstGeom>
                          <a:noFill/>
                          <a:ln>
                            <a:noFill/>
                          </a:ln>
                        </pic:spPr>
                      </pic:pic>
                    </a:graphicData>
                  </a:graphic>
                </wp:inline>
              </w:drawing>
            </w:r>
          </w:p>
          <w:p w:rsidR="00ED580D" w:rsidRDefault="00ED580D" w:rsidP="003D0C5C">
            <w:pPr>
              <w:jc w:val="right"/>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（出典：国土地理院　地理院地図）</w:t>
            </w:r>
          </w:p>
          <w:p w:rsidR="00ED580D" w:rsidRDefault="00ED580D" w:rsidP="00ED580D">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写真　板倉町付近の空中写真</w:t>
            </w:r>
          </w:p>
          <w:p w:rsidR="00ED580D" w:rsidRPr="00ED580D" w:rsidRDefault="003D0C5C" w:rsidP="00ED580D">
            <w:pPr>
              <w:rPr>
                <w:rFonts w:ascii="HG丸ｺﾞｼｯｸM-PRO" w:eastAsia="HG丸ｺﾞｼｯｸM-PRO" w:hAnsi="HG丸ｺﾞｼｯｸM-PRO"/>
                <w:sz w:val="20"/>
                <w:szCs w:val="20"/>
              </w:rPr>
            </w:pPr>
            <w:r w:rsidRPr="00ED580D">
              <w:rPr>
                <w:rFonts w:ascii="HG丸ｺﾞｼｯｸM-PRO" w:eastAsia="HG丸ｺﾞｼｯｸM-PRO" w:hAnsi="HG丸ｺﾞｼｯｸM-PRO"/>
                <w:noProof/>
                <w:sz w:val="20"/>
                <w:szCs w:val="20"/>
              </w:rPr>
              <mc:AlternateContent>
                <mc:Choice Requires="wps">
                  <w:drawing>
                    <wp:anchor distT="0" distB="0" distL="114300" distR="114300" simplePos="0" relativeHeight="252547584" behindDoc="0" locked="0" layoutInCell="1" allowOverlap="1" wp14:anchorId="61BD9139" wp14:editId="40793284">
                      <wp:simplePos x="0" y="0"/>
                      <wp:positionH relativeFrom="column">
                        <wp:posOffset>4140200</wp:posOffset>
                      </wp:positionH>
                      <wp:positionV relativeFrom="paragraph">
                        <wp:posOffset>2548255</wp:posOffset>
                      </wp:positionV>
                      <wp:extent cx="3731173" cy="1404620"/>
                      <wp:effectExtent l="0" t="0" r="0" b="0"/>
                      <wp:wrapNone/>
                      <wp:docPr id="49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1173" cy="1404620"/>
                              </a:xfrm>
                              <a:prstGeom prst="rect">
                                <a:avLst/>
                              </a:prstGeom>
                              <a:noFill/>
                              <a:ln w="9525">
                                <a:noFill/>
                                <a:miter lim="800000"/>
                                <a:headEnd/>
                                <a:tailEnd/>
                              </a:ln>
                            </wps:spPr>
                            <wps:txbx>
                              <w:txbxContent>
                                <w:p w:rsidR="00690016" w:rsidRPr="003D0C5C" w:rsidRDefault="00690016" w:rsidP="003D0C5C">
                                  <w:pPr>
                                    <w:rPr>
                                      <w:rFonts w:ascii="HG丸ｺﾞｼｯｸM-PRO" w:eastAsia="HG丸ｺﾞｼｯｸM-PRO" w:hAnsi="HG丸ｺﾞｼｯｸM-PRO"/>
                                    </w:rPr>
                                  </w:pPr>
                                  <w:r w:rsidRPr="003D0C5C">
                                    <w:rPr>
                                      <w:rFonts w:ascii="HG丸ｺﾞｼｯｸM-PRO" w:eastAsia="HG丸ｺﾞｼｯｸM-PRO" w:hAnsi="HG丸ｺﾞｼｯｸM-PRO" w:hint="eastAsia"/>
                                    </w:rPr>
                                    <w:t xml:space="preserve">図　</w:t>
                                  </w:r>
                                  <w:r w:rsidRPr="003D0C5C">
                                    <w:rPr>
                                      <w:rFonts w:ascii="HG丸ｺﾞｼｯｸM-PRO" w:eastAsia="HG丸ｺﾞｼｯｸM-PRO" w:hAnsi="HG丸ｺﾞｼｯｸM-PRO" w:hint="eastAsia"/>
                                    </w:rPr>
                                    <w:t>板倉町付近の立体地形</w:t>
                                  </w:r>
                                </w:p>
                                <w:p w:rsidR="00690016" w:rsidRPr="003D0C5C" w:rsidRDefault="00690016" w:rsidP="003D0C5C">
                                  <w:pPr>
                                    <w:rPr>
                                      <w:rFonts w:ascii="HG丸ｺﾞｼｯｸM-PRO" w:eastAsia="HG丸ｺﾞｼｯｸM-PRO" w:hAnsi="HG丸ｺﾞｼｯｸM-PRO"/>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0C5C">
                                    <w:rPr>
                                      <w:rFonts w:ascii="HG丸ｺﾞｼｯｸM-PRO" w:eastAsia="HG丸ｺﾞｼｯｸM-PRO" w:hAnsi="HG丸ｺﾞｼｯｸM-PRO" w:hint="eastAsia"/>
                                    </w:rPr>
                                    <w:t>（利根川の渡良瀬川合流点から北方向）</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61BD9139" id="_x0000_s1073" type="#_x0000_t202" style="position:absolute;margin-left:326pt;margin-top:200.65pt;width:293.8pt;height:110.6pt;z-index:25254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" filled="f" stroked="f">
                      <v:textbox style="mso-fit-shape-to-text:t">
                        <w:txbxContent>
                          <w:p w:rsidR="00690016" w:rsidRPr="003D0C5C" w:rsidRDefault="00690016" w:rsidP="003D0C5C">
                            <w:pPr>
                              <w:rPr>
                                <w:rFonts w:ascii="HG丸ｺﾞｼｯｸM-PRO" w:eastAsia="HG丸ｺﾞｼｯｸM-PRO" w:hAnsi="HG丸ｺﾞｼｯｸM-PRO"/>
                              </w:rPr>
                            </w:pPr>
                            <w:r w:rsidRPr="003D0C5C">
                              <w:rPr>
                                <w:rFonts w:ascii="HG丸ｺﾞｼｯｸM-PRO" w:eastAsia="HG丸ｺﾞｼｯｸM-PRO" w:hAnsi="HG丸ｺﾞｼｯｸM-PRO" w:hint="eastAsia"/>
                              </w:rPr>
                              <w:t xml:space="preserve">図　</w:t>
                            </w:r>
                            <w:r w:rsidRPr="003D0C5C">
                              <w:rPr>
                                <w:rFonts w:ascii="HG丸ｺﾞｼｯｸM-PRO" w:eastAsia="HG丸ｺﾞｼｯｸM-PRO" w:hAnsi="HG丸ｺﾞｼｯｸM-PRO" w:hint="eastAsia"/>
                              </w:rPr>
                              <w:t>板倉町付近の立体地形</w:t>
                            </w:r>
                          </w:p>
                          <w:p w:rsidR="00690016" w:rsidRPr="003D0C5C" w:rsidRDefault="00690016" w:rsidP="003D0C5C">
                            <w:pPr>
                              <w:rPr>
                                <w:rFonts w:ascii="HG丸ｺﾞｼｯｸM-PRO" w:eastAsia="HG丸ｺﾞｼｯｸM-PRO" w:hAnsi="HG丸ｺﾞｼｯｸM-PRO"/>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0C5C">
                              <w:rPr>
                                <w:rFonts w:ascii="HG丸ｺﾞｼｯｸM-PRO" w:eastAsia="HG丸ｺﾞｼｯｸM-PRO" w:hAnsi="HG丸ｺﾞｼｯｸM-PRO" w:hint="eastAsia"/>
                              </w:rPr>
                              <w:t>（利根川の渡良瀬川合流点から北方向）</w:t>
                            </w:r>
                          </w:p>
                        </w:txbxContent>
                      </v:textbox>
                    </v:shape>
                  </w:pict>
                </mc:Fallback>
              </mc:AlternateContent>
            </w:r>
            <w:r w:rsidR="00ED580D" w:rsidRPr="00ED580D">
              <w:rPr>
                <w:rFonts w:ascii="HG丸ｺﾞｼｯｸM-PRO" w:eastAsia="HG丸ｺﾞｼｯｸM-PRO" w:hAnsi="HG丸ｺﾞｼｯｸM-PRO" w:hint="eastAsia"/>
                <w:noProof/>
                <w:sz w:val="20"/>
                <w:szCs w:val="20"/>
              </w:rPr>
              <mc:AlternateContent>
                <mc:Choice Requires="wps">
                  <w:drawing>
                    <wp:anchor distT="0" distB="0" distL="114300" distR="114300" simplePos="0" relativeHeight="252535296" behindDoc="0" locked="0" layoutInCell="1" allowOverlap="1" wp14:anchorId="7753D931" wp14:editId="66C014E0">
                      <wp:simplePos x="0" y="0"/>
                      <wp:positionH relativeFrom="column">
                        <wp:posOffset>7279211</wp:posOffset>
                      </wp:positionH>
                      <wp:positionV relativeFrom="paragraph">
                        <wp:posOffset>670372</wp:posOffset>
                      </wp:positionV>
                      <wp:extent cx="657505" cy="45719"/>
                      <wp:effectExtent l="1270" t="74930" r="10795" b="10795"/>
                      <wp:wrapNone/>
                      <wp:docPr id="488" name="フリーフォーム: 図形 488"/>
                      <wp:cNvGraphicFramePr/>
                      <a:graphic xmlns:a="http://schemas.openxmlformats.org/drawingml/2006/main">
                        <a:graphicData uri="http://schemas.microsoft.com/office/word/2010/wordprocessingShape">
                          <wps:wsp>
                            <wps:cNvSpPr/>
                            <wps:spPr>
                              <a:xfrm rot="5400000">
                                <a:off x="0" y="0"/>
                                <a:ext cx="657505" cy="45719"/>
                              </a:xfrm>
                              <a:custGeom>
                                <a:avLst/>
                                <a:gdLst>
                                  <a:gd name="connsiteX0" fmla="*/ 1594022 w 1594022"/>
                                  <a:gd name="connsiteY0" fmla="*/ 0 h 111211"/>
                                  <a:gd name="connsiteX1" fmla="*/ 0 w 1594022"/>
                                  <a:gd name="connsiteY1" fmla="*/ 0 h 111211"/>
                                  <a:gd name="connsiteX2" fmla="*/ 370703 w 1594022"/>
                                  <a:gd name="connsiteY2" fmla="*/ 111211 h 111211"/>
                                  <a:gd name="connsiteX3" fmla="*/ 469557 w 1594022"/>
                                  <a:gd name="connsiteY3" fmla="*/ 12357 h 111211"/>
                                </a:gdLst>
                                <a:ahLst/>
                                <a:cxnLst>
                                  <a:cxn ang="0">
                                    <a:pos x="connsiteX0" y="connsiteY0"/>
                                  </a:cxn>
                                  <a:cxn ang="0">
                                    <a:pos x="connsiteX1" y="connsiteY1"/>
                                  </a:cxn>
                                  <a:cxn ang="0">
                                    <a:pos x="connsiteX2" y="connsiteY2"/>
                                  </a:cxn>
                                  <a:cxn ang="0">
                                    <a:pos x="connsiteX3" y="connsiteY3"/>
                                  </a:cxn>
                                </a:cxnLst>
                                <a:rect l="l" t="t" r="r" b="b"/>
                                <a:pathLst>
                                  <a:path w="1594022" h="111211">
                                    <a:moveTo>
                                      <a:pt x="1594022" y="0"/>
                                    </a:moveTo>
                                    <a:lnTo>
                                      <a:pt x="0" y="0"/>
                                    </a:lnTo>
                                    <a:lnTo>
                                      <a:pt x="370703" y="111211"/>
                                    </a:lnTo>
                                    <a:lnTo>
                                      <a:pt x="469557" y="12357"/>
                                    </a:ln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D96832" id="フリーフォーム: 図形 488" o:spid="_x0000_s1026" style="position:absolute;left:0;text-align:left;margin-left:573.15pt;margin-top:52.8pt;width:51.75pt;height:3.6pt;rotation:90;z-index:25253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94022,111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" path="m1594022,l,,370703,111211,469557,12357e" filled="f" strokecolor="black [3213]" strokeweight="1pt">
                      <v:stroke joinstyle="miter"/>
                      <v:path arrowok="t" o:connecttype="custom" o:connectlocs="657505,0;0,0;152908,45719;193684,5080" o:connectangles="0,0,0,0"/>
                    </v:shape>
                  </w:pict>
                </mc:Fallback>
              </mc:AlternateContent>
            </w:r>
            <w:r w:rsidR="00ED580D" w:rsidRPr="00ED580D">
              <w:rPr>
                <w:rFonts w:ascii="HG丸ｺﾞｼｯｸM-PRO" w:eastAsia="HG丸ｺﾞｼｯｸM-PRO" w:hAnsi="HG丸ｺﾞｼｯｸM-PRO"/>
                <w:noProof/>
                <w:sz w:val="20"/>
                <w:szCs w:val="20"/>
              </w:rPr>
              <mc:AlternateContent>
                <mc:Choice Requires="wps">
                  <w:drawing>
                    <wp:anchor distT="0" distB="0" distL="114300" distR="114300" simplePos="0" relativeHeight="252536320" behindDoc="0" locked="0" layoutInCell="1" allowOverlap="1" wp14:anchorId="48224EBC" wp14:editId="67336D38">
                      <wp:simplePos x="0" y="0"/>
                      <wp:positionH relativeFrom="column">
                        <wp:posOffset>7218868</wp:posOffset>
                      </wp:positionH>
                      <wp:positionV relativeFrom="paragraph">
                        <wp:posOffset>409369</wp:posOffset>
                      </wp:positionV>
                      <wp:extent cx="436606" cy="1404620"/>
                      <wp:effectExtent l="0" t="0" r="0" b="0"/>
                      <wp:wrapNone/>
                      <wp:docPr id="4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06" cy="1404620"/>
                              </a:xfrm>
                              <a:prstGeom prst="rect">
                                <a:avLst/>
                              </a:prstGeom>
                              <a:noFill/>
                              <a:ln w="9525">
                                <a:noFill/>
                                <a:miter lim="800000"/>
                                <a:headEnd/>
                                <a:tailEnd/>
                              </a:ln>
                            </wps:spPr>
                            <wps:txbx>
                              <w:txbxContent>
                                <w:p w:rsidR="00690016" w:rsidRPr="00ED580D" w:rsidRDefault="00690016" w:rsidP="00ED580D">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80D">
                                    <w:rPr>
                                      <w:rFonts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北</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8224EBC" id="_x0000_s1074" type="#_x0000_t202" style="position:absolute;margin-left:568.4pt;margin-top:32.25pt;width:34.4pt;height:110.6pt;z-index:25253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" filled="f" stroked="f">
                      <v:textbox style="mso-fit-shape-to-text:t">
                        <w:txbxContent>
                          <w:p w:rsidR="00690016" w:rsidRPr="00ED580D" w:rsidRDefault="00690016" w:rsidP="00ED580D">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80D">
                              <w:rPr>
                                <w:rFonts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北</w:t>
                            </w:r>
                          </w:p>
                        </w:txbxContent>
                      </v:textbox>
                    </v:shape>
                  </w:pict>
                </mc:Fallback>
              </mc:AlternateContent>
            </w:r>
            <w:r w:rsidR="00ED580D" w:rsidRPr="00ED580D">
              <w:rPr>
                <w:rFonts w:ascii="HG丸ｺﾞｼｯｸM-PRO" w:eastAsia="HG丸ｺﾞｼｯｸM-PRO" w:hAnsi="HG丸ｺﾞｼｯｸM-PRO"/>
                <w:noProof/>
                <w:sz w:val="20"/>
                <w:szCs w:val="20"/>
              </w:rPr>
              <mc:AlternateContent>
                <mc:Choice Requires="wps">
                  <w:drawing>
                    <wp:anchor distT="0" distB="0" distL="114300" distR="114300" simplePos="0" relativeHeight="252533248" behindDoc="0" locked="0" layoutInCell="1" allowOverlap="1" wp14:anchorId="761F913E">
                      <wp:simplePos x="0" y="0"/>
                      <wp:positionH relativeFrom="column">
                        <wp:posOffset>124048</wp:posOffset>
                      </wp:positionH>
                      <wp:positionV relativeFrom="paragraph">
                        <wp:posOffset>168756</wp:posOffset>
                      </wp:positionV>
                      <wp:extent cx="436606" cy="1404620"/>
                      <wp:effectExtent l="0" t="0" r="0" b="0"/>
                      <wp:wrapNone/>
                      <wp:docPr id="48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06" cy="1404620"/>
                              </a:xfrm>
                              <a:prstGeom prst="rect">
                                <a:avLst/>
                              </a:prstGeom>
                              <a:noFill/>
                              <a:ln w="9525">
                                <a:noFill/>
                                <a:miter lim="800000"/>
                                <a:headEnd/>
                                <a:tailEnd/>
                              </a:ln>
                            </wps:spPr>
                            <wps:txbx>
                              <w:txbxContent>
                                <w:p w:rsidR="00690016" w:rsidRPr="00ED580D" w:rsidRDefault="00690016" w:rsidP="00ED580D">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80D">
                                    <w:rPr>
                                      <w:rFonts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北</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761F913E" id="_x0000_s1075" type="#_x0000_t202" style="position:absolute;margin-left:9.75pt;margin-top:13.3pt;width:34.4pt;height:110.6pt;z-index:25253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" filled="f" stroked="f">
                      <v:textbox style="mso-fit-shape-to-text:t">
                        <w:txbxContent>
                          <w:p w:rsidR="00690016" w:rsidRPr="00ED580D" w:rsidRDefault="00690016" w:rsidP="00ED580D">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80D">
                              <w:rPr>
                                <w:rFonts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北</w:t>
                            </w:r>
                          </w:p>
                        </w:txbxContent>
                      </v:textbox>
                    </v:shape>
                  </w:pict>
                </mc:Fallback>
              </mc:AlternateContent>
            </w:r>
            <w:r w:rsidR="00ED580D">
              <w:rPr>
                <w:rFonts w:ascii="HG丸ｺﾞｼｯｸM-PRO" w:eastAsia="HG丸ｺﾞｼｯｸM-PRO" w:hAnsi="HG丸ｺﾞｼｯｸM-PRO" w:hint="eastAsia"/>
                <w:noProof/>
                <w:snapToGrid/>
                <w:sz w:val="20"/>
                <w:szCs w:val="20"/>
              </w:rPr>
              <mc:AlternateContent>
                <mc:Choice Requires="wps">
                  <w:drawing>
                    <wp:anchor distT="0" distB="0" distL="114300" distR="114300" simplePos="0" relativeHeight="252532224" behindDoc="0" locked="0" layoutInCell="1" allowOverlap="1">
                      <wp:simplePos x="0" y="0"/>
                      <wp:positionH relativeFrom="column">
                        <wp:posOffset>162148</wp:posOffset>
                      </wp:positionH>
                      <wp:positionV relativeFrom="paragraph">
                        <wp:posOffset>444724</wp:posOffset>
                      </wp:positionV>
                      <wp:extent cx="886159" cy="61784"/>
                      <wp:effectExtent l="38100" t="0" r="28575" b="33655"/>
                      <wp:wrapNone/>
                      <wp:docPr id="486" name="フリーフォーム: 図形 486"/>
                      <wp:cNvGraphicFramePr/>
                      <a:graphic xmlns:a="http://schemas.openxmlformats.org/drawingml/2006/main">
                        <a:graphicData uri="http://schemas.microsoft.com/office/word/2010/wordprocessingShape">
                          <wps:wsp>
                            <wps:cNvSpPr/>
                            <wps:spPr>
                              <a:xfrm>
                                <a:off x="0" y="0"/>
                                <a:ext cx="886159" cy="61784"/>
                              </a:xfrm>
                              <a:custGeom>
                                <a:avLst/>
                                <a:gdLst>
                                  <a:gd name="connsiteX0" fmla="*/ 1594022 w 1594022"/>
                                  <a:gd name="connsiteY0" fmla="*/ 0 h 111211"/>
                                  <a:gd name="connsiteX1" fmla="*/ 0 w 1594022"/>
                                  <a:gd name="connsiteY1" fmla="*/ 0 h 111211"/>
                                  <a:gd name="connsiteX2" fmla="*/ 370703 w 1594022"/>
                                  <a:gd name="connsiteY2" fmla="*/ 111211 h 111211"/>
                                  <a:gd name="connsiteX3" fmla="*/ 469557 w 1594022"/>
                                  <a:gd name="connsiteY3" fmla="*/ 12357 h 111211"/>
                                </a:gdLst>
                                <a:ahLst/>
                                <a:cxnLst>
                                  <a:cxn ang="0">
                                    <a:pos x="connsiteX0" y="connsiteY0"/>
                                  </a:cxn>
                                  <a:cxn ang="0">
                                    <a:pos x="connsiteX1" y="connsiteY1"/>
                                  </a:cxn>
                                  <a:cxn ang="0">
                                    <a:pos x="connsiteX2" y="connsiteY2"/>
                                  </a:cxn>
                                  <a:cxn ang="0">
                                    <a:pos x="connsiteX3" y="connsiteY3"/>
                                  </a:cxn>
                                </a:cxnLst>
                                <a:rect l="l" t="t" r="r" b="b"/>
                                <a:pathLst>
                                  <a:path w="1594022" h="111211">
                                    <a:moveTo>
                                      <a:pt x="1594022" y="0"/>
                                    </a:moveTo>
                                    <a:lnTo>
                                      <a:pt x="0" y="0"/>
                                    </a:lnTo>
                                    <a:lnTo>
                                      <a:pt x="370703" y="111211"/>
                                    </a:lnTo>
                                    <a:lnTo>
                                      <a:pt x="469557" y="12357"/>
                                    </a:ln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C97C4" id="フリーフォーム: 図形 486" o:spid="_x0000_s1026" style="position:absolute;left:0;text-align:left;margin-left:12.75pt;margin-top:35pt;width:69.8pt;height:4.85pt;z-index:25253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94022,111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" path="m1594022,l,,370703,111211,469557,12357e" filled="f" strokecolor="black [3213]" strokeweight="1pt">
                      <v:stroke joinstyle="miter"/>
                      <v:path arrowok="t" o:connecttype="custom" o:connectlocs="886159,0;0,0;206084,61784;261039,6865" o:connectangles="0,0,0,0"/>
                    </v:shape>
                  </w:pict>
                </mc:Fallback>
              </mc:AlternateContent>
            </w:r>
            <w:r w:rsidR="00ED580D" w:rsidRPr="00ED580D">
              <w:rPr>
                <w:noProof/>
              </w:rPr>
              <w:drawing>
                <wp:anchor distT="0" distB="0" distL="114300" distR="114300" simplePos="0" relativeHeight="252495360" behindDoc="0" locked="0" layoutInCell="1" allowOverlap="1">
                  <wp:simplePos x="0" y="0"/>
                  <wp:positionH relativeFrom="column">
                    <wp:posOffset>20955</wp:posOffset>
                  </wp:positionH>
                  <wp:positionV relativeFrom="paragraph">
                    <wp:posOffset>215900</wp:posOffset>
                  </wp:positionV>
                  <wp:extent cx="3709035" cy="2339975"/>
                  <wp:effectExtent l="0" t="0" r="5715" b="3175"/>
                  <wp:wrapSquare wrapText="bothSides"/>
                  <wp:docPr id="219"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図 21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09035" cy="2339975"/>
                          </a:xfrm>
                          <a:prstGeom prst="rect">
                            <a:avLst/>
                          </a:prstGeom>
                        </pic:spPr>
                      </pic:pic>
                    </a:graphicData>
                  </a:graphic>
                  <wp14:sizeRelH relativeFrom="margin">
                    <wp14:pctWidth>0</wp14:pctWidth>
                  </wp14:sizeRelH>
                  <wp14:sizeRelV relativeFrom="margin">
                    <wp14:pctHeight>0</wp14:pctHeight>
                  </wp14:sizeRelV>
                </wp:anchor>
              </w:drawing>
            </w:r>
            <w:r w:rsidR="00ED580D">
              <w:rPr>
                <w:rFonts w:ascii="HG丸ｺﾞｼｯｸM-PRO" w:eastAsia="HG丸ｺﾞｼｯｸM-PRO" w:hAnsi="HG丸ｺﾞｼｯｸM-PRO"/>
                <w:noProof/>
                <w:snapToGrid/>
                <w:sz w:val="20"/>
                <w:szCs w:val="20"/>
              </w:rPr>
              <w:drawing>
                <wp:anchor distT="0" distB="0" distL="114300" distR="114300" simplePos="0" relativeHeight="252494336" behindDoc="0" locked="0" layoutInCell="1" allowOverlap="1">
                  <wp:simplePos x="0" y="0"/>
                  <wp:positionH relativeFrom="column">
                    <wp:posOffset>4048125</wp:posOffset>
                  </wp:positionH>
                  <wp:positionV relativeFrom="paragraph">
                    <wp:posOffset>208915</wp:posOffset>
                  </wp:positionV>
                  <wp:extent cx="3717852" cy="2340000"/>
                  <wp:effectExtent l="0" t="0" r="0" b="3175"/>
                  <wp:wrapSquare wrapText="bothSides"/>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図 192"/>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17852" cy="2340000"/>
                          </a:xfrm>
                          <a:prstGeom prst="rect">
                            <a:avLst/>
                          </a:prstGeom>
                        </pic:spPr>
                      </pic:pic>
                    </a:graphicData>
                  </a:graphic>
                  <wp14:sizeRelH relativeFrom="margin">
                    <wp14:pctWidth>0</wp14:pctWidth>
                  </wp14:sizeRelH>
                  <wp14:sizeRelV relativeFrom="margin">
                    <wp14:pctHeight>0</wp14:pctHeight>
                  </wp14:sizeRelV>
                </wp:anchor>
              </w:drawing>
            </w:r>
          </w:p>
          <w:p w:rsidR="00922464" w:rsidRDefault="003D0C5C" w:rsidP="00ED580D">
            <w:r w:rsidRPr="00ED580D">
              <w:rPr>
                <w:rFonts w:ascii="HG丸ｺﾞｼｯｸM-PRO" w:eastAsia="HG丸ｺﾞｼｯｸM-PRO" w:hAnsi="HG丸ｺﾞｼｯｸM-PRO"/>
                <w:noProof/>
                <w:sz w:val="20"/>
                <w:szCs w:val="20"/>
              </w:rPr>
              <mc:AlternateContent>
                <mc:Choice Requires="wps">
                  <w:drawing>
                    <wp:anchor distT="0" distB="0" distL="114300" distR="114300" simplePos="0" relativeHeight="252545536" behindDoc="0" locked="0" layoutInCell="1" allowOverlap="1" wp14:anchorId="6EAC2C46" wp14:editId="5E2B5E35">
                      <wp:simplePos x="0" y="0"/>
                      <wp:positionH relativeFrom="column">
                        <wp:posOffset>52070</wp:posOffset>
                      </wp:positionH>
                      <wp:positionV relativeFrom="paragraph">
                        <wp:posOffset>2379345</wp:posOffset>
                      </wp:positionV>
                      <wp:extent cx="3731173" cy="1404620"/>
                      <wp:effectExtent l="0" t="0" r="0" b="0"/>
                      <wp:wrapNone/>
                      <wp:docPr id="4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1173" cy="1404620"/>
                              </a:xfrm>
                              <a:prstGeom prst="rect">
                                <a:avLst/>
                              </a:prstGeom>
                              <a:noFill/>
                              <a:ln w="9525">
                                <a:noFill/>
                                <a:miter lim="800000"/>
                                <a:headEnd/>
                                <a:tailEnd/>
                              </a:ln>
                            </wps:spPr>
                            <wps:txbx>
                              <w:txbxContent>
                                <w:p w:rsidR="00690016" w:rsidRPr="003D0C5C" w:rsidRDefault="00690016" w:rsidP="003D0C5C">
                                  <w:pPr>
                                    <w:rPr>
                                      <w:rFonts w:ascii="HG丸ｺﾞｼｯｸM-PRO" w:eastAsia="HG丸ｺﾞｼｯｸM-PRO" w:hAnsi="HG丸ｺﾞｼｯｸM-PRO"/>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0C5C">
                                    <w:rPr>
                                      <w:rFonts w:ascii="HG丸ｺﾞｼｯｸM-PRO" w:eastAsia="HG丸ｺﾞｼｯｸM-PRO" w:hAnsi="HG丸ｺﾞｼｯｸM-PRO" w:hint="eastAsia"/>
                                    </w:rPr>
                                    <w:t>図　板倉町付近の立体地形（東北自動車道から東方向）</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6EAC2C46" id="_x0000_s1076" type="#_x0000_t202" style="position:absolute;margin-left:4.1pt;margin-top:187.35pt;width:293.8pt;height:110.6pt;z-index:25254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" filled="f" stroked="f">
                      <v:textbox style="mso-fit-shape-to-text:t">
                        <w:txbxContent>
                          <w:p w:rsidR="00690016" w:rsidRPr="003D0C5C" w:rsidRDefault="00690016" w:rsidP="003D0C5C">
                            <w:pPr>
                              <w:rPr>
                                <w:rFonts w:ascii="HG丸ｺﾞｼｯｸM-PRO" w:eastAsia="HG丸ｺﾞｼｯｸM-PRO" w:hAnsi="HG丸ｺﾞｼｯｸM-PRO"/>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D0C5C">
                              <w:rPr>
                                <w:rFonts w:ascii="HG丸ｺﾞｼｯｸM-PRO" w:eastAsia="HG丸ｺﾞｼｯｸM-PRO" w:hAnsi="HG丸ｺﾞｼｯｸM-PRO" w:hint="eastAsia"/>
                              </w:rPr>
                              <w:t>図　板倉町付近の立体地形（東北自動車道から東方向）</w:t>
                            </w:r>
                          </w:p>
                        </w:txbxContent>
                      </v:textbox>
                    </v:shape>
                  </w:pict>
                </mc:Fallback>
              </mc:AlternateContent>
            </w:r>
            <w:r w:rsidR="00ED580D">
              <w:rPr>
                <w:rFonts w:hint="eastAsia"/>
              </w:rPr>
              <w:t xml:space="preserve">　　　　</w:t>
            </w:r>
            <w:r w:rsidR="00ED580D" w:rsidRPr="00ED580D">
              <w:rPr>
                <w:rFonts w:hint="eastAsia"/>
              </w:rPr>
              <w:t xml:space="preserve">　</w:t>
            </w:r>
            <w:r w:rsidR="00ED580D">
              <w:rPr>
                <w:rFonts w:hint="eastAsia"/>
              </w:rPr>
              <w:t xml:space="preserve">　　</w:t>
            </w:r>
          </w:p>
          <w:p w:rsidR="00B87AB3" w:rsidRDefault="00B87AB3" w:rsidP="00ED580D"/>
          <w:p w:rsidR="003D0C5C" w:rsidRPr="00ED580D" w:rsidRDefault="003D0C5C" w:rsidP="00ED580D"/>
        </w:tc>
        <w:tc>
          <w:tcPr>
            <w:tcW w:w="1269" w:type="dxa"/>
          </w:tcPr>
          <w:p w:rsidR="004E50F4" w:rsidRDefault="004E50F4" w:rsidP="00291EAB">
            <w:pPr>
              <w:rPr>
                <w:rFonts w:ascii="HG丸ｺﾞｼｯｸM-PRO" w:eastAsia="HG丸ｺﾞｼｯｸM-PRO" w:hAnsi="HG丸ｺﾞｼｯｸM-PRO"/>
                <w:sz w:val="20"/>
                <w:szCs w:val="20"/>
              </w:rPr>
            </w:pPr>
          </w:p>
          <w:p w:rsidR="00C049FE" w:rsidRDefault="00C049FE" w:rsidP="00291EAB">
            <w:pPr>
              <w:rPr>
                <w:rFonts w:ascii="HG丸ｺﾞｼｯｸM-PRO" w:eastAsia="HG丸ｺﾞｼｯｸM-PRO" w:hAnsi="HG丸ｺﾞｼｯｸM-PRO"/>
                <w:sz w:val="20"/>
                <w:szCs w:val="20"/>
              </w:rPr>
            </w:pPr>
          </w:p>
          <w:p w:rsidR="00C049FE" w:rsidRDefault="00C049FE" w:rsidP="00291EAB">
            <w:pPr>
              <w:rPr>
                <w:rFonts w:ascii="HG丸ｺﾞｼｯｸM-PRO" w:eastAsia="HG丸ｺﾞｼｯｸM-PRO" w:hAnsi="HG丸ｺﾞｼｯｸM-PRO"/>
                <w:sz w:val="20"/>
                <w:szCs w:val="20"/>
              </w:rPr>
            </w:pPr>
            <w:r w:rsidRPr="00C049FE">
              <w:rPr>
                <w:rFonts w:ascii="HG丸ｺﾞｼｯｸM-PRO" w:eastAsia="HG丸ｺﾞｼｯｸM-PRO" w:hAnsi="HG丸ｺﾞｼｯｸM-PRO" w:hint="eastAsia"/>
                <w:sz w:val="20"/>
                <w:szCs w:val="20"/>
              </w:rPr>
              <w:t>地形は第</w:t>
            </w:r>
            <w:r w:rsidRPr="00C049FE">
              <w:rPr>
                <w:rFonts w:ascii="HG丸ｺﾞｼｯｸM-PRO" w:eastAsia="HG丸ｺﾞｼｯｸM-PRO" w:hAnsi="HG丸ｺﾞｼｯｸM-PRO"/>
                <w:sz w:val="20"/>
                <w:szCs w:val="20"/>
              </w:rPr>
              <w:t>3学年の学習内容</w:t>
            </w:r>
          </w:p>
        </w:tc>
      </w:tr>
    </w:tbl>
    <w:p w:rsidR="00144967" w:rsidRDefault="00144967" w:rsidP="00144967">
      <w:pPr>
        <w:pStyle w:val="a2"/>
        <w:ind w:left="224" w:firstLine="224"/>
      </w:pPr>
      <w:r>
        <w:br w:type="page"/>
      </w:r>
    </w:p>
    <w:p w:rsidR="009C09D9" w:rsidRPr="009C09D9" w:rsidRDefault="009C09D9" w:rsidP="00291EAB">
      <w:pPr>
        <w:adjustRightInd/>
      </w:pPr>
    </w:p>
    <w:p w:rsidR="00817A33" w:rsidRDefault="005D276B" w:rsidP="00291EAB">
      <w:pPr>
        <w:pStyle w:val="21"/>
      </w:pPr>
      <w:bookmarkStart w:id="3" w:name="_Toc17688140"/>
      <w:r>
        <w:rPr>
          <w:rFonts w:hint="eastAsia"/>
        </w:rPr>
        <w:t>（</w:t>
      </w:r>
      <w:r>
        <w:rPr>
          <w:rFonts w:hint="eastAsia"/>
        </w:rPr>
        <w:t>2</w:t>
      </w:r>
      <w:r>
        <w:rPr>
          <w:rFonts w:hint="eastAsia"/>
        </w:rPr>
        <w:t>／</w:t>
      </w:r>
      <w:r>
        <w:rPr>
          <w:rFonts w:hint="eastAsia"/>
        </w:rPr>
        <w:t>12</w:t>
      </w:r>
      <w:r>
        <w:rPr>
          <w:rFonts w:hint="eastAsia"/>
        </w:rPr>
        <w:t>）</w:t>
      </w:r>
      <w:r w:rsidRPr="005D276B">
        <w:rPr>
          <w:rFonts w:hint="eastAsia"/>
        </w:rPr>
        <w:t>過去に起こった災害</w:t>
      </w:r>
      <w:bookmarkEnd w:id="3"/>
    </w:p>
    <w:tbl>
      <w:tblPr>
        <w:tblStyle w:val="af8"/>
        <w:tblW w:w="209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951"/>
        <w:gridCol w:w="4926"/>
        <w:gridCol w:w="7549"/>
      </w:tblGrid>
      <w:tr w:rsidR="004C02B8" w:rsidRPr="006A130E" w:rsidTr="00817A33">
        <w:tc>
          <w:tcPr>
            <w:tcW w:w="13424"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49"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092528" w:rsidTr="00C14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092528" w:rsidRDefault="00092528"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951" w:type="dxa"/>
            <w:shd w:val="clear" w:color="auto" w:fill="C5E0B3" w:themeFill="accent6" w:themeFillTint="66"/>
          </w:tcPr>
          <w:p w:rsidR="00092528" w:rsidRDefault="00092528"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475" w:type="dxa"/>
            <w:gridSpan w:val="2"/>
            <w:shd w:val="clear" w:color="auto" w:fill="C5E0B3" w:themeFill="accent6" w:themeFillTint="66"/>
          </w:tcPr>
          <w:p w:rsidR="00092528" w:rsidRDefault="00092528"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092528" w:rsidTr="00817A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092528" w:rsidRDefault="00092528"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２／１２</w:t>
            </w:r>
          </w:p>
        </w:tc>
        <w:tc>
          <w:tcPr>
            <w:tcW w:w="5951" w:type="dxa"/>
            <w:vAlign w:val="center"/>
          </w:tcPr>
          <w:p w:rsidR="00092528" w:rsidRDefault="00092528"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1B04B8">
              <w:rPr>
                <w:rFonts w:ascii="HG丸ｺﾞｼｯｸM-PRO" w:eastAsia="HG丸ｺﾞｼｯｸM-PRO" w:hAnsi="HG丸ｺﾞｼｯｸM-PRO" w:cs="メイリオ,Bold" w:hint="eastAsia"/>
                <w:bCs/>
                <w:sz w:val="24"/>
              </w:rPr>
              <w:t>過去に起こった災害</w:t>
            </w:r>
            <w:r w:rsidRPr="003F6C2F">
              <w:rPr>
                <w:rFonts w:ascii="HG丸ｺﾞｼｯｸM-PRO" w:eastAsia="HG丸ｺﾞｼｯｸM-PRO" w:hAnsi="HG丸ｺﾞｼｯｸM-PRO" w:hint="eastAsia"/>
                <w:sz w:val="24"/>
              </w:rPr>
              <w:t>」</w:t>
            </w:r>
          </w:p>
        </w:tc>
        <w:tc>
          <w:tcPr>
            <w:tcW w:w="12475" w:type="dxa"/>
            <w:gridSpan w:val="2"/>
          </w:tcPr>
          <w:p w:rsidR="00092528" w:rsidRDefault="00092528"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Pr="001B04B8">
              <w:rPr>
                <w:rFonts w:ascii="HG丸ｺﾞｼｯｸM-PRO" w:eastAsia="HG丸ｺﾞｼｯｸM-PRO" w:hAnsi="HG丸ｺﾞｼｯｸM-PRO" w:cs="メイリオ,Bold" w:hint="eastAsia"/>
                <w:bCs/>
              </w:rPr>
              <w:t>過去の水害について資料で調べたり</w:t>
            </w:r>
            <w:r>
              <w:rPr>
                <w:rFonts w:ascii="HG丸ｺﾞｼｯｸM-PRO" w:eastAsia="HG丸ｺﾞｼｯｸM-PRO" w:hAnsi="HG丸ｺﾞｼｯｸM-PRO" w:cs="メイリオ,Bold" w:hint="eastAsia"/>
                <w:bCs/>
              </w:rPr>
              <w:t>、</w:t>
            </w:r>
            <w:r w:rsidRPr="001B04B8">
              <w:rPr>
                <w:rFonts w:ascii="HG丸ｺﾞｼｯｸM-PRO" w:eastAsia="HG丸ｺﾞｼｯｸM-PRO" w:hAnsi="HG丸ｺﾞｼｯｸM-PRO" w:cs="メイリオ,Bold" w:hint="eastAsia"/>
                <w:bCs/>
              </w:rPr>
              <w:t>年表にまとめたりする活動を設定することにより、これまでの災害ついて視覚的にとらえることができるようにする。</w:t>
            </w:r>
          </w:p>
        </w:tc>
      </w:tr>
    </w:tbl>
    <w:p w:rsidR="009672BE" w:rsidRPr="00350CD5" w:rsidRDefault="00092528"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20978" w:type="dxa"/>
        <w:tblInd w:w="-5" w:type="dxa"/>
        <w:tblLook w:val="04A0" w:firstRow="1" w:lastRow="0" w:firstColumn="1" w:lastColumn="0" w:noHBand="0" w:noVBand="1"/>
      </w:tblPr>
      <w:tblGrid>
        <w:gridCol w:w="977"/>
        <w:gridCol w:w="3701"/>
        <w:gridCol w:w="2552"/>
        <w:gridCol w:w="12474"/>
        <w:gridCol w:w="1274"/>
      </w:tblGrid>
      <w:tr w:rsidR="00A915F2" w:rsidRPr="00C44192" w:rsidTr="003756B2">
        <w:trPr>
          <w:trHeight w:val="202"/>
        </w:trPr>
        <w:tc>
          <w:tcPr>
            <w:tcW w:w="4678" w:type="dxa"/>
            <w:gridSpan w:val="2"/>
            <w:shd w:val="clear" w:color="auto" w:fill="FFF2CC" w:themeFill="accent4" w:themeFillTint="33"/>
          </w:tcPr>
          <w:p w:rsidR="00A915F2" w:rsidRPr="00C44192" w:rsidRDefault="00A915F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A915F2" w:rsidRPr="00C44192" w:rsidRDefault="00A915F2" w:rsidP="00291EAB">
            <w:pPr>
              <w:jc w:val="center"/>
              <w:rPr>
                <w:rFonts w:ascii="HG丸ｺﾞｼｯｸM-PRO" w:eastAsia="HG丸ｺﾞｼｯｸM-PRO" w:hAnsi="HG丸ｺﾞｼｯｸM-PRO"/>
                <w:sz w:val="20"/>
                <w:szCs w:val="20"/>
              </w:rPr>
            </w:pPr>
          </w:p>
        </w:tc>
        <w:tc>
          <w:tcPr>
            <w:tcW w:w="12474" w:type="dxa"/>
            <w:vMerge w:val="restart"/>
            <w:shd w:val="clear" w:color="auto" w:fill="BDD6EE" w:themeFill="accent1" w:themeFillTint="66"/>
            <w:vAlign w:val="center"/>
          </w:tcPr>
          <w:p w:rsidR="00A915F2" w:rsidRPr="00C44192" w:rsidRDefault="00A915F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74" w:type="dxa"/>
            <w:vMerge w:val="restart"/>
            <w:shd w:val="clear" w:color="auto" w:fill="BDD6EE" w:themeFill="accent1" w:themeFillTint="66"/>
            <w:vAlign w:val="center"/>
          </w:tcPr>
          <w:p w:rsidR="00A915F2" w:rsidRPr="00C44192" w:rsidRDefault="00A915F2"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A915F2" w:rsidRPr="00C44192" w:rsidTr="003756B2">
        <w:trPr>
          <w:trHeight w:val="547"/>
        </w:trPr>
        <w:tc>
          <w:tcPr>
            <w:tcW w:w="977" w:type="dxa"/>
            <w:shd w:val="clear" w:color="auto" w:fill="FFF2CC" w:themeFill="accent4" w:themeFillTint="33"/>
            <w:vAlign w:val="center"/>
          </w:tcPr>
          <w:p w:rsidR="00A915F2" w:rsidRPr="00350CD5" w:rsidRDefault="00A915F2"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701" w:type="dxa"/>
            <w:shd w:val="clear" w:color="auto" w:fill="FFF2CC" w:themeFill="accent4" w:themeFillTint="33"/>
          </w:tcPr>
          <w:p w:rsidR="00A915F2" w:rsidRPr="00350CD5" w:rsidRDefault="00A915F2"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A915F2" w:rsidRPr="004912BF" w:rsidRDefault="00A915F2" w:rsidP="00291EAB">
            <w:pPr>
              <w:jc w:val="center"/>
              <w:rPr>
                <w:rFonts w:ascii="HG丸ｺﾞｼｯｸM-PRO" w:eastAsia="HG丸ｺﾞｼｯｸM-PRO" w:hAnsi="HG丸ｺﾞｼｯｸM-PRO"/>
                <w:sz w:val="21"/>
                <w:szCs w:val="21"/>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552" w:type="dxa"/>
            <w:shd w:val="clear" w:color="auto" w:fill="FFF2CC" w:themeFill="accent4" w:themeFillTint="33"/>
          </w:tcPr>
          <w:p w:rsidR="00A915F2" w:rsidRPr="00C44192" w:rsidRDefault="008F4442" w:rsidP="008F4442">
            <w:pPr>
              <w:jc w:val="center"/>
              <w:rPr>
                <w:rFonts w:ascii="HG丸ｺﾞｼｯｸM-PRO" w:eastAsia="HG丸ｺﾞｼｯｸM-PRO" w:hAnsi="HG丸ｺﾞｼｯｸM-PRO"/>
                <w:sz w:val="20"/>
                <w:szCs w:val="20"/>
              </w:rPr>
            </w:pPr>
            <w:r w:rsidRPr="007B099F">
              <w:rPr>
                <w:rFonts w:ascii="HG丸ｺﾞｼｯｸM-PRO" w:eastAsia="HG丸ｺﾞｼｯｸM-PRO" w:hAnsi="HG丸ｺﾞｼｯｸM-PRO" w:hint="eastAsia"/>
                <w:sz w:val="20"/>
                <w:szCs w:val="20"/>
              </w:rPr>
              <w:t>指導</w:t>
            </w:r>
            <w:r>
              <w:rPr>
                <w:rFonts w:ascii="HG丸ｺﾞｼｯｸM-PRO" w:eastAsia="HG丸ｺﾞｼｯｸM-PRO" w:hAnsi="HG丸ｺﾞｼｯｸM-PRO" w:hint="eastAsia"/>
                <w:sz w:val="20"/>
                <w:szCs w:val="20"/>
              </w:rPr>
              <w:t>・支援</w:t>
            </w:r>
          </w:p>
        </w:tc>
        <w:tc>
          <w:tcPr>
            <w:tcW w:w="12474" w:type="dxa"/>
            <w:vMerge/>
            <w:shd w:val="clear" w:color="auto" w:fill="BDD6EE" w:themeFill="accent1" w:themeFillTint="66"/>
          </w:tcPr>
          <w:p w:rsidR="00A915F2" w:rsidRPr="00C44192" w:rsidRDefault="00A915F2" w:rsidP="00291EAB">
            <w:pPr>
              <w:jc w:val="center"/>
              <w:rPr>
                <w:rFonts w:ascii="HG丸ｺﾞｼｯｸM-PRO" w:eastAsia="HG丸ｺﾞｼｯｸM-PRO" w:hAnsi="HG丸ｺﾞｼｯｸM-PRO"/>
                <w:sz w:val="20"/>
                <w:szCs w:val="20"/>
              </w:rPr>
            </w:pPr>
          </w:p>
        </w:tc>
        <w:tc>
          <w:tcPr>
            <w:tcW w:w="1274" w:type="dxa"/>
            <w:vMerge/>
            <w:shd w:val="clear" w:color="auto" w:fill="BDD6EE" w:themeFill="accent1" w:themeFillTint="66"/>
          </w:tcPr>
          <w:p w:rsidR="00A915F2" w:rsidRPr="00C44192" w:rsidRDefault="00A915F2" w:rsidP="00291EAB">
            <w:pPr>
              <w:jc w:val="center"/>
              <w:rPr>
                <w:rFonts w:ascii="HG丸ｺﾞｼｯｸM-PRO" w:eastAsia="HG丸ｺﾞｼｯｸM-PRO" w:hAnsi="HG丸ｺﾞｼｯｸM-PRO"/>
                <w:sz w:val="20"/>
                <w:szCs w:val="20"/>
              </w:rPr>
            </w:pPr>
          </w:p>
        </w:tc>
      </w:tr>
      <w:tr w:rsidR="005A315A" w:rsidRPr="00C44192" w:rsidTr="003756B2">
        <w:trPr>
          <w:trHeight w:val="3907"/>
        </w:trPr>
        <w:tc>
          <w:tcPr>
            <w:tcW w:w="977" w:type="dxa"/>
            <w:vMerge w:val="restart"/>
          </w:tcPr>
          <w:p w:rsidR="005A315A" w:rsidRDefault="005A315A" w:rsidP="00291EAB">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p w:rsidR="005A315A" w:rsidRDefault="005A315A" w:rsidP="00291EAB">
            <w:pPr>
              <w:rPr>
                <w:rFonts w:ascii="HG丸ｺﾞｼｯｸM-PRO" w:eastAsia="HG丸ｺﾞｼｯｸM-PRO" w:hAnsi="HG丸ｺﾞｼｯｸM-PRO"/>
                <w:szCs w:val="22"/>
              </w:rPr>
            </w:pPr>
          </w:p>
          <w:p w:rsidR="005A315A" w:rsidRPr="00350CD5" w:rsidRDefault="005A315A" w:rsidP="00953896">
            <w:pPr>
              <w:rPr>
                <w:rFonts w:ascii="HG丸ｺﾞｼｯｸM-PRO" w:eastAsia="HG丸ｺﾞｼｯｸM-PRO" w:hAnsi="HG丸ｺﾞｼｯｸM-PRO"/>
                <w:szCs w:val="22"/>
              </w:rPr>
            </w:pPr>
          </w:p>
        </w:tc>
        <w:tc>
          <w:tcPr>
            <w:tcW w:w="3701" w:type="dxa"/>
          </w:tcPr>
          <w:p w:rsidR="005A315A" w:rsidRPr="006C3541" w:rsidRDefault="005A315A" w:rsidP="00291EAB">
            <w:pPr>
              <w:rPr>
                <w:rFonts w:ascii="HG丸ｺﾞｼｯｸM-PRO" w:eastAsia="HG丸ｺﾞｼｯｸM-PRO" w:hAnsi="Century" w:cs="HG丸ｺﾞｼｯｸM-PRO"/>
                <w:snapToGrid/>
                <w:color w:val="FF0000"/>
                <w:sz w:val="21"/>
                <w:szCs w:val="21"/>
              </w:rPr>
            </w:pPr>
          </w:p>
          <w:p w:rsidR="005A315A" w:rsidRDefault="005A315A"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r w:rsidRPr="003112ED">
              <w:rPr>
                <w:rFonts w:ascii="HG丸ｺﾞｼｯｸM-PRO" w:eastAsia="HG丸ｺﾞｼｯｸM-PRO" w:hAnsi="Century" w:cs="HG丸ｺﾞｼｯｸM-PRO" w:hint="eastAsia"/>
                <w:snapToGrid/>
                <w:color w:val="0000FF"/>
                <w:szCs w:val="22"/>
              </w:rPr>
              <w:t>◆</w:t>
            </w:r>
            <w:r w:rsidR="006D5E5C">
              <w:rPr>
                <w:rFonts w:ascii="HG丸ｺﾞｼｯｸM-PRO" w:eastAsia="HG丸ｺﾞｼｯｸM-PRO" w:hAnsi="Century" w:cs="HG丸ｺﾞｼｯｸM-PRO" w:hint="eastAsia"/>
                <w:snapToGrid/>
                <w:color w:val="0000FF"/>
                <w:szCs w:val="22"/>
              </w:rPr>
              <w:t>２</w:t>
            </w:r>
            <w:r w:rsidRPr="003112ED">
              <w:rPr>
                <w:rFonts w:ascii="HG丸ｺﾞｼｯｸM-PRO" w:eastAsia="HG丸ｺﾞｼｯｸM-PRO" w:hAnsi="Century" w:cs="HG丸ｺﾞｼｯｸM-PRO" w:hint="eastAsia"/>
                <w:snapToGrid/>
                <w:color w:val="0000FF"/>
                <w:szCs w:val="22"/>
              </w:rPr>
              <w:t>：</w:t>
            </w:r>
            <w:r w:rsidR="006D5E5C" w:rsidRPr="006D5E5C">
              <w:rPr>
                <w:rFonts w:ascii="HG丸ｺﾞｼｯｸM-PRO" w:eastAsia="HG丸ｺﾞｼｯｸM-PRO" w:hAnsi="Century" w:cs="HG丸ｺﾞｼｯｸM-PRO" w:hint="eastAsia"/>
                <w:snapToGrid/>
                <w:color w:val="0000FF"/>
                <w:szCs w:val="22"/>
              </w:rPr>
              <w:t>過去にどのような災害がおこり、県や地域の人たちはどう対応してきたのか調べて、年表に表してみよう。</w:t>
            </w:r>
          </w:p>
          <w:p w:rsidR="009844FA" w:rsidRPr="003112ED" w:rsidRDefault="009844FA" w:rsidP="00291EAB">
            <w:pPr>
              <w:widowControl w:val="0"/>
              <w:autoSpaceDE w:val="0"/>
              <w:autoSpaceDN w:val="0"/>
              <w:ind w:left="224" w:hangingChars="100" w:hanging="224"/>
              <w:rPr>
                <w:rFonts w:ascii="HG丸ｺﾞｼｯｸM-PRO" w:eastAsia="HG丸ｺﾞｼｯｸM-PRO" w:hAnsi="Century" w:cs="HG丸ｺﾞｼｯｸM-PRO"/>
                <w:snapToGrid/>
                <w:color w:val="0000FF"/>
                <w:szCs w:val="22"/>
              </w:rPr>
            </w:pPr>
          </w:p>
          <w:p w:rsidR="005A315A" w:rsidRPr="006C3541" w:rsidRDefault="004F7346" w:rsidP="00291EAB">
            <w:pPr>
              <w:widowControl w:val="0"/>
              <w:autoSpaceDE w:val="0"/>
              <w:autoSpaceDN w:val="0"/>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5A315A" w:rsidRPr="006C3541">
              <w:rPr>
                <w:rFonts w:ascii="HG丸ｺﾞｼｯｸM-PRO" w:eastAsia="HG丸ｺﾞｼｯｸM-PRO" w:hAnsi="Century" w:cs="HG丸ｺﾞｼｯｸM-PRO" w:hint="eastAsia"/>
                <w:snapToGrid/>
                <w:color w:val="000000"/>
                <w:sz w:val="21"/>
                <w:szCs w:val="21"/>
              </w:rPr>
              <w:t>昭和</w:t>
            </w:r>
            <w:r w:rsidR="005A315A" w:rsidRPr="006C3541">
              <w:rPr>
                <w:rFonts w:ascii="HG丸ｺﾞｼｯｸM-PRO" w:eastAsia="HG丸ｺﾞｼｯｸM-PRO" w:hAnsi="Century" w:cs="HG丸ｺﾞｼｯｸM-PRO"/>
                <w:snapToGrid/>
                <w:color w:val="000000"/>
                <w:sz w:val="21"/>
                <w:szCs w:val="21"/>
              </w:rPr>
              <w:t>22年カスリーン台風</w:t>
            </w:r>
          </w:p>
          <w:p w:rsidR="005A315A" w:rsidRPr="006C3541"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平成７年阪神・淡路大震災</w:t>
            </w:r>
          </w:p>
          <w:p w:rsidR="005A315A" w:rsidRPr="006C3541"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w:t>
            </w:r>
            <w:r w:rsidRPr="006C3541">
              <w:rPr>
                <w:rFonts w:ascii="HG丸ｺﾞｼｯｸM-PRO" w:eastAsia="HG丸ｺﾞｼｯｸM-PRO" w:hAnsi="Century" w:cs="HG丸ｺﾞｼｯｸM-PRO"/>
                <w:snapToGrid/>
                <w:color w:val="000000"/>
                <w:sz w:val="21"/>
                <w:szCs w:val="21"/>
              </w:rPr>
              <w:t>23年東日本大震災</w:t>
            </w:r>
          </w:p>
          <w:p w:rsidR="005A315A" w:rsidRPr="006C3541"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w:t>
            </w:r>
            <w:r w:rsidRPr="006C3541">
              <w:rPr>
                <w:rFonts w:ascii="HG丸ｺﾞｼｯｸM-PRO" w:eastAsia="HG丸ｺﾞｼｯｸM-PRO" w:hAnsi="Century" w:cs="HG丸ｺﾞｼｯｸM-PRO"/>
                <w:snapToGrid/>
                <w:color w:val="000000"/>
                <w:sz w:val="21"/>
                <w:szCs w:val="21"/>
              </w:rPr>
              <w:t>23年台風15号</w:t>
            </w:r>
          </w:p>
          <w:p w:rsidR="005A315A" w:rsidRPr="006C3541"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w:t>
            </w:r>
            <w:r w:rsidRPr="006C3541">
              <w:rPr>
                <w:rFonts w:ascii="HG丸ｺﾞｼｯｸM-PRO" w:eastAsia="HG丸ｺﾞｼｯｸM-PRO" w:hAnsi="Century" w:cs="HG丸ｺﾞｼｯｸM-PRO"/>
                <w:snapToGrid/>
                <w:color w:val="000000"/>
                <w:sz w:val="21"/>
                <w:szCs w:val="21"/>
              </w:rPr>
              <w:t>25年台風26号</w:t>
            </w:r>
          </w:p>
          <w:p w:rsidR="005A315A" w:rsidRPr="006C3541"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w:t>
            </w:r>
            <w:r w:rsidRPr="006C3541">
              <w:rPr>
                <w:rFonts w:ascii="HG丸ｺﾞｼｯｸM-PRO" w:eastAsia="HG丸ｺﾞｼｯｸM-PRO" w:hAnsi="Century" w:cs="HG丸ｺﾞｼｯｸM-PRO"/>
                <w:snapToGrid/>
                <w:color w:val="000000"/>
                <w:sz w:val="21"/>
                <w:szCs w:val="21"/>
              </w:rPr>
              <w:t>27年関東・東北豪雨</w:t>
            </w:r>
          </w:p>
          <w:p w:rsidR="005A315A" w:rsidRDefault="005A315A"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平成</w:t>
            </w:r>
            <w:r w:rsidRPr="006C3541">
              <w:rPr>
                <w:rFonts w:ascii="HG丸ｺﾞｼｯｸM-PRO" w:eastAsia="HG丸ｺﾞｼｯｸM-PRO" w:hAnsi="Century" w:cs="HG丸ｺﾞｼｯｸM-PRO"/>
                <w:snapToGrid/>
                <w:color w:val="000000"/>
                <w:sz w:val="21"/>
                <w:szCs w:val="21"/>
              </w:rPr>
              <w:t>30年台風22・24号</w:t>
            </w:r>
          </w:p>
          <w:p w:rsidR="004F7346" w:rsidRPr="006C3541" w:rsidRDefault="004F7346" w:rsidP="00291EAB">
            <w:pPr>
              <w:widowControl w:val="0"/>
              <w:autoSpaceDE w:val="0"/>
              <w:autoSpaceDN w:val="0"/>
              <w:ind w:firstLineChars="100" w:firstLine="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令和元年</w:t>
            </w:r>
            <w:r w:rsidR="00167641">
              <w:rPr>
                <w:rFonts w:ascii="HG丸ｺﾞｼｯｸM-PRO" w:eastAsia="HG丸ｺﾞｼｯｸM-PRO" w:hAnsi="Century" w:cs="HG丸ｺﾞｼｯｸM-PRO" w:hint="eastAsia"/>
                <w:snapToGrid/>
                <w:color w:val="000000"/>
                <w:sz w:val="21"/>
                <w:szCs w:val="21"/>
              </w:rPr>
              <w:t>東日本</w:t>
            </w:r>
            <w:r>
              <w:rPr>
                <w:rFonts w:ascii="HG丸ｺﾞｼｯｸM-PRO" w:eastAsia="HG丸ｺﾞｼｯｸM-PRO" w:hAnsi="Century" w:cs="HG丸ｺﾞｼｯｸM-PRO" w:hint="eastAsia"/>
                <w:snapToGrid/>
                <w:color w:val="000000"/>
                <w:sz w:val="21"/>
                <w:szCs w:val="21"/>
              </w:rPr>
              <w:t>台風</w:t>
            </w:r>
            <w:r w:rsidR="00167641">
              <w:rPr>
                <w:rFonts w:ascii="HG丸ｺﾞｼｯｸM-PRO" w:eastAsia="HG丸ｺﾞｼｯｸM-PRO" w:hAnsi="Century" w:cs="HG丸ｺﾞｼｯｸM-PRO" w:hint="eastAsia"/>
                <w:snapToGrid/>
                <w:color w:val="000000"/>
                <w:sz w:val="21"/>
                <w:szCs w:val="21"/>
              </w:rPr>
              <w:t>(台風</w:t>
            </w:r>
            <w:r>
              <w:rPr>
                <w:rFonts w:ascii="HG丸ｺﾞｼｯｸM-PRO" w:eastAsia="HG丸ｺﾞｼｯｸM-PRO" w:hAnsi="Century" w:cs="HG丸ｺﾞｼｯｸM-PRO" w:hint="eastAsia"/>
                <w:snapToGrid/>
                <w:color w:val="000000"/>
                <w:sz w:val="21"/>
                <w:szCs w:val="21"/>
              </w:rPr>
              <w:t>19号</w:t>
            </w:r>
            <w:r w:rsidR="00167641">
              <w:rPr>
                <w:rFonts w:ascii="HG丸ｺﾞｼｯｸM-PRO" w:eastAsia="HG丸ｺﾞｼｯｸM-PRO" w:hAnsi="Century" w:cs="HG丸ｺﾞｼｯｸM-PRO" w:hint="eastAsia"/>
                <w:snapToGrid/>
                <w:color w:val="000000"/>
                <w:sz w:val="21"/>
                <w:szCs w:val="21"/>
              </w:rPr>
              <w:t>)</w:t>
            </w:r>
          </w:p>
          <w:p w:rsidR="005A315A" w:rsidRPr="006C3541" w:rsidRDefault="005A315A" w:rsidP="00291EAB">
            <w:pPr>
              <w:widowControl w:val="0"/>
              <w:autoSpaceDE w:val="0"/>
              <w:autoSpaceDN w:val="0"/>
              <w:rPr>
                <w:rFonts w:ascii="HG丸ｺﾞｼｯｸM-PRO" w:eastAsia="HG丸ｺﾞｼｯｸM-PRO" w:hAnsi="Century" w:cs="HG丸ｺﾞｼｯｸM-PRO"/>
                <w:snapToGrid/>
                <w:color w:val="000000"/>
                <w:sz w:val="21"/>
                <w:szCs w:val="21"/>
              </w:rPr>
            </w:pPr>
            <w:r w:rsidRPr="006C3541">
              <w:rPr>
                <w:rFonts w:ascii="HG丸ｺﾞｼｯｸM-PRO" w:eastAsia="HG丸ｺﾞｼｯｸM-PRO" w:hAnsi="Century" w:cs="HG丸ｺﾞｼｯｸM-PRO" w:hint="eastAsia"/>
                <w:snapToGrid/>
                <w:color w:val="000000"/>
                <w:sz w:val="21"/>
                <w:szCs w:val="21"/>
              </w:rPr>
              <w:t>・地震があるね。</w:t>
            </w:r>
          </w:p>
          <w:p w:rsidR="005A315A" w:rsidRPr="006C3541" w:rsidRDefault="005A315A" w:rsidP="00291EAB">
            <w:pPr>
              <w:rPr>
                <w:rFonts w:ascii="HG丸ｺﾞｼｯｸM-PRO" w:eastAsia="HG丸ｺﾞｼｯｸM-PRO" w:hAnsi="HG丸ｺﾞｼｯｸM-PRO"/>
                <w:sz w:val="21"/>
                <w:szCs w:val="21"/>
              </w:rPr>
            </w:pPr>
            <w:r w:rsidRPr="006C3541">
              <w:rPr>
                <w:rFonts w:ascii="HG丸ｺﾞｼｯｸM-PRO" w:eastAsia="HG丸ｺﾞｼｯｸM-PRO" w:hAnsi="Century" w:cs="HG丸ｺﾞｼｯｸM-PRO" w:hint="eastAsia"/>
                <w:snapToGrid/>
                <w:color w:val="000000"/>
                <w:sz w:val="21"/>
                <w:szCs w:val="21"/>
              </w:rPr>
              <w:t>・台風が多い　毎年ある。</w:t>
            </w:r>
          </w:p>
        </w:tc>
        <w:tc>
          <w:tcPr>
            <w:tcW w:w="2552" w:type="dxa"/>
          </w:tcPr>
          <w:p w:rsidR="005A315A" w:rsidRPr="006C3541" w:rsidRDefault="005A315A" w:rsidP="00291EAB">
            <w:pPr>
              <w:rPr>
                <w:rFonts w:ascii="HG丸ｺﾞｼｯｸM-PRO" w:eastAsia="HG丸ｺﾞｼｯｸM-PRO" w:hAnsi="HG丸ｺﾞｼｯｸM-PRO"/>
                <w:sz w:val="21"/>
                <w:szCs w:val="21"/>
              </w:rPr>
            </w:pPr>
          </w:p>
          <w:p w:rsidR="005A315A" w:rsidRPr="006C3541" w:rsidRDefault="00D84610"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〇</w:t>
            </w:r>
            <w:r w:rsidR="004F7346" w:rsidRPr="004F7346">
              <w:rPr>
                <w:rFonts w:ascii="HG丸ｺﾞｼｯｸM-PRO" w:eastAsia="HG丸ｺﾞｼｯｸM-PRO" w:hAnsi="HG丸ｺﾞｼｯｸM-PRO" w:hint="eastAsia"/>
                <w:sz w:val="21"/>
                <w:szCs w:val="21"/>
              </w:rPr>
              <w:t>過去の水害について資料で調べたり、年表にまとめたりする活動を設定することにより、これまでの災害について視覚的に捉えることができるようにする。</w:t>
            </w:r>
          </w:p>
          <w:p w:rsidR="005A315A" w:rsidRPr="006C3541" w:rsidRDefault="00D84610"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〇</w:t>
            </w:r>
            <w:r w:rsidR="005A315A" w:rsidRPr="006C3541">
              <w:rPr>
                <w:rFonts w:ascii="HG丸ｺﾞｼｯｸM-PRO" w:eastAsia="HG丸ｺﾞｼｯｸM-PRO" w:hAnsi="HG丸ｺﾞｼｯｸM-PRO" w:hint="eastAsia"/>
                <w:sz w:val="21"/>
                <w:szCs w:val="21"/>
              </w:rPr>
              <w:t>日本で発生した主な自然災害について、年代、 種類に整理して提示する。</w:t>
            </w:r>
          </w:p>
          <w:p w:rsidR="005A315A" w:rsidRPr="006C3541" w:rsidRDefault="00D84610"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〇</w:t>
            </w:r>
            <w:r w:rsidR="005A315A" w:rsidRPr="006C3541">
              <w:rPr>
                <w:rFonts w:ascii="HG丸ｺﾞｼｯｸM-PRO" w:eastAsia="HG丸ｺﾞｼｯｸM-PRO" w:hAnsi="HG丸ｺﾞｼｯｸM-PRO" w:hint="eastAsia"/>
                <w:sz w:val="21"/>
                <w:szCs w:val="21"/>
              </w:rPr>
              <w:t>被害の大きさ、生活への影響も理解できるよう、写真や説明を加える。</w:t>
            </w:r>
          </w:p>
        </w:tc>
        <w:tc>
          <w:tcPr>
            <w:tcW w:w="12474" w:type="dxa"/>
            <w:vMerge w:val="restart"/>
          </w:tcPr>
          <w:p w:rsidR="00B63970" w:rsidRDefault="005A315A"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shd w:val="clear" w:color="auto" w:fill="FFC000"/>
              </w:rPr>
              <w:t>全国の主な自然災害と</w:t>
            </w:r>
            <w:r w:rsidRPr="00FA09A3">
              <w:rPr>
                <w:rFonts w:ascii="HG丸ｺﾞｼｯｸM-PRO" w:eastAsia="HG丸ｺﾞｼｯｸM-PRO" w:hAnsi="HG丸ｺﾞｼｯｸM-PRO" w:hint="eastAsia"/>
                <w:sz w:val="20"/>
                <w:szCs w:val="20"/>
                <w:shd w:val="clear" w:color="auto" w:fill="FFC000"/>
              </w:rPr>
              <w:t>利根川流域における主要洪水</w:t>
            </w:r>
            <w:r>
              <w:rPr>
                <w:rFonts w:ascii="HG丸ｺﾞｼｯｸM-PRO" w:eastAsia="HG丸ｺﾞｼｯｸM-PRO" w:hAnsi="HG丸ｺﾞｼｯｸM-PRO" w:hint="eastAsia"/>
                <w:sz w:val="20"/>
                <w:szCs w:val="20"/>
                <w:shd w:val="clear" w:color="auto" w:fill="FFC000"/>
              </w:rPr>
              <w:t>の被害状況（被災家屋数、浸水面積）</w:t>
            </w:r>
            <w:r w:rsidR="00B63970">
              <w:rPr>
                <w:rFonts w:ascii="HG丸ｺﾞｼｯｸM-PRO" w:eastAsia="HG丸ｺﾞｼｯｸM-PRO" w:hAnsi="HG丸ｺﾞｼｯｸM-PRO" w:hint="eastAsia"/>
                <w:sz w:val="20"/>
                <w:szCs w:val="20"/>
              </w:rPr>
              <w:t xml:space="preserve">　</w:t>
            </w:r>
          </w:p>
          <w:p w:rsidR="005A315A" w:rsidRPr="00B63970" w:rsidRDefault="005A315A" w:rsidP="00291EAB">
            <w:pPr>
              <w:rPr>
                <w:rFonts w:ascii="HG丸ｺﾞｼｯｸM-PRO" w:eastAsia="HG丸ｺﾞｼｯｸM-PRO" w:hAnsi="HG丸ｺﾞｼｯｸM-PRO"/>
                <w:sz w:val="20"/>
                <w:szCs w:val="20"/>
              </w:rPr>
            </w:pPr>
            <w:r w:rsidRPr="00B63970">
              <w:rPr>
                <w:rFonts w:ascii="HG丸ｺﾞｼｯｸM-PRO" w:eastAsia="HG丸ｺﾞｼｯｸM-PRO" w:hAnsi="HG丸ｺﾞｼｯｸM-PRO" w:hint="eastAsia"/>
                <w:sz w:val="20"/>
                <w:szCs w:val="20"/>
              </w:rPr>
              <w:t>（参照</w:t>
            </w:r>
            <w:r w:rsidRPr="00B63970">
              <w:rPr>
                <w:rFonts w:ascii="HG丸ｺﾞｼｯｸM-PRO" w:eastAsia="HG丸ｺﾞｼｯｸM-PRO" w:hAnsi="HG丸ｺﾞｼｯｸM-PRO"/>
                <w:sz w:val="20"/>
                <w:szCs w:val="20"/>
              </w:rPr>
              <w:t>：</w:t>
            </w:r>
            <w:r w:rsidRPr="00B63970">
              <w:rPr>
                <w:rFonts w:ascii="HG丸ｺﾞｼｯｸM-PRO" w:eastAsia="HG丸ｺﾞｼｯｸM-PRO" w:hAnsi="HG丸ｺﾞｼｯｸM-PRO" w:hint="eastAsia"/>
                <w:sz w:val="20"/>
                <w:szCs w:val="20"/>
              </w:rPr>
              <w:t>防災</w:t>
            </w:r>
            <w:r w:rsidRPr="00B63970">
              <w:rPr>
                <w:rFonts w:ascii="HG丸ｺﾞｼｯｸM-PRO" w:eastAsia="HG丸ｺﾞｼｯｸM-PRO" w:hAnsi="HG丸ｺﾞｼｯｸM-PRO"/>
                <w:sz w:val="20"/>
                <w:szCs w:val="20"/>
              </w:rPr>
              <w:t>教育学習指導計画（案）解説、p</w:t>
            </w:r>
            <w:r w:rsidRPr="00B63970">
              <w:rPr>
                <w:rFonts w:ascii="HG丸ｺﾞｼｯｸM-PRO" w:eastAsia="HG丸ｺﾞｼｯｸM-PRO" w:hAnsi="HG丸ｺﾞｼｯｸM-PRO" w:hint="eastAsia"/>
                <w:sz w:val="20"/>
                <w:szCs w:val="20"/>
              </w:rPr>
              <w:t>３）</w:t>
            </w:r>
          </w:p>
          <w:p w:rsidR="005A315A" w:rsidRPr="00964104" w:rsidRDefault="005A315A" w:rsidP="00291EAB">
            <w:pPr>
              <w:rPr>
                <w:rFonts w:ascii="HG丸ｺﾞｼｯｸM-PRO" w:eastAsia="HG丸ｺﾞｼｯｸM-PRO" w:hAnsi="HG丸ｺﾞｼｯｸM-PRO"/>
                <w:sz w:val="20"/>
                <w:szCs w:val="20"/>
              </w:rPr>
            </w:pPr>
            <w:r w:rsidRPr="002B488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1708928" behindDoc="0" locked="0" layoutInCell="1" allowOverlap="1" wp14:anchorId="1F5F6B26" wp14:editId="2A9E56A4">
                      <wp:simplePos x="0" y="0"/>
                      <wp:positionH relativeFrom="column">
                        <wp:posOffset>240665</wp:posOffset>
                      </wp:positionH>
                      <wp:positionV relativeFrom="paragraph">
                        <wp:posOffset>13187</wp:posOffset>
                      </wp:positionV>
                      <wp:extent cx="5068110" cy="251460"/>
                      <wp:effectExtent l="0" t="0" r="18415" b="15240"/>
                      <wp:wrapNone/>
                      <wp:docPr id="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110" cy="251460"/>
                              </a:xfrm>
                              <a:prstGeom prst="rect">
                                <a:avLst/>
                              </a:prstGeom>
                              <a:solidFill>
                                <a:srgbClr val="FFFFFF"/>
                              </a:solidFill>
                              <a:ln w="12700">
                                <a:solidFill>
                                  <a:srgbClr val="0070C0"/>
                                </a:solidFill>
                                <a:miter lim="800000"/>
                                <a:headEnd/>
                                <a:tailEnd/>
                              </a:ln>
                            </wps:spPr>
                            <wps:txbx>
                              <w:txbxContent>
                                <w:p w:rsidR="00690016" w:rsidRPr="00E746A0" w:rsidRDefault="00690016" w:rsidP="0076656C">
                                  <w:pPr>
                                    <w:jc w:val="center"/>
                                    <w:rPr>
                                      <w:rFonts w:ascii="HG丸ｺﾞｼｯｸM-PRO" w:eastAsia="HG丸ｺﾞｼｯｸM-PRO" w:hAnsi="HG丸ｺﾞｼｯｸM-PRO"/>
                                      <w:color w:val="0070C0"/>
                                      <w:sz w:val="24"/>
                                    </w:rPr>
                                  </w:pPr>
                                  <w:r w:rsidRPr="003112ED">
                                    <w:rPr>
                                      <w:rFonts w:ascii="HG丸ｺﾞｼｯｸM-PRO" w:eastAsia="HG丸ｺﾞｼｯｸM-PRO" w:hAnsi="HG丸ｺﾞｼｯｸM-PRO" w:hint="eastAsia"/>
                                      <w:color w:val="0070C0"/>
                                      <w:sz w:val="24"/>
                                    </w:rPr>
                                    <w:t>全国の主な自然災害と利根川流域における主要洪水の被害状況</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F6B26" id="_x0000_s1077" type="#_x0000_t202" style="position:absolute;margin-left:18.95pt;margin-top:1.05pt;width:399.05pt;height:19.8pt;z-index:251708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" strokecolor="#0070c0" strokeweight="1pt">
                      <v:textbox inset="1mm,0,1mm,0">
                        <w:txbxContent>
                          <w:p w:rsidR="00690016" w:rsidRPr="00E746A0" w:rsidRDefault="00690016" w:rsidP="0076656C">
                            <w:pPr>
                              <w:jc w:val="center"/>
                              <w:rPr>
                                <w:rFonts w:ascii="HG丸ｺﾞｼｯｸM-PRO" w:eastAsia="HG丸ｺﾞｼｯｸM-PRO" w:hAnsi="HG丸ｺﾞｼｯｸM-PRO"/>
                                <w:color w:val="0070C0"/>
                                <w:sz w:val="24"/>
                              </w:rPr>
                            </w:pPr>
                            <w:r w:rsidRPr="003112ED">
                              <w:rPr>
                                <w:rFonts w:ascii="HG丸ｺﾞｼｯｸM-PRO" w:eastAsia="HG丸ｺﾞｼｯｸM-PRO" w:hAnsi="HG丸ｺﾞｼｯｸM-PRO" w:hint="eastAsia"/>
                                <w:color w:val="0070C0"/>
                                <w:sz w:val="24"/>
                              </w:rPr>
                              <w:t>全国の主な自然災害と利根川流域における主要洪水の被害状況</w:t>
                            </w:r>
                          </w:p>
                        </w:txbxContent>
                      </v:textbox>
                    </v:shape>
                  </w:pict>
                </mc:Fallback>
              </mc:AlternateContent>
            </w:r>
          </w:p>
          <w:p w:rsidR="005A315A" w:rsidRDefault="005A315A" w:rsidP="00291EAB">
            <w:pPr>
              <w:rPr>
                <w:rFonts w:ascii="HG丸ｺﾞｼｯｸM-PRO" w:eastAsia="HG丸ｺﾞｼｯｸM-PRO" w:hAnsi="HG丸ｺﾞｼｯｸM-PRO"/>
                <w:sz w:val="20"/>
                <w:szCs w:val="20"/>
              </w:rPr>
            </w:pPr>
          </w:p>
          <w:p w:rsidR="005A315A" w:rsidRDefault="00D7641B"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1709952" behindDoc="0" locked="0" layoutInCell="1" allowOverlap="1" wp14:anchorId="634AFDB4" wp14:editId="4EF3D8ED">
                      <wp:simplePos x="0" y="0"/>
                      <wp:positionH relativeFrom="column">
                        <wp:posOffset>4106337</wp:posOffset>
                      </wp:positionH>
                      <wp:positionV relativeFrom="paragraph">
                        <wp:posOffset>3011644</wp:posOffset>
                      </wp:positionV>
                      <wp:extent cx="3467127" cy="933856"/>
                      <wp:effectExtent l="0" t="0" r="19050" b="19050"/>
                      <wp:wrapNone/>
                      <wp:docPr id="1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27" cy="933856"/>
                              </a:xfrm>
                              <a:prstGeom prst="rect">
                                <a:avLst/>
                              </a:prstGeom>
                              <a:solidFill>
                                <a:srgbClr val="FFFFFF"/>
                              </a:solidFill>
                              <a:ln w="9525">
                                <a:solidFill>
                                  <a:schemeClr val="tx1">
                                    <a:lumMod val="50000"/>
                                    <a:lumOff val="50000"/>
                                  </a:schemeClr>
                                </a:solidFill>
                                <a:prstDash val="sysDash"/>
                                <a:miter lim="800000"/>
                                <a:headEnd/>
                                <a:tailEnd/>
                              </a:ln>
                            </wps:spPr>
                            <wps:txbx>
                              <w:txbxContent>
                                <w:p w:rsidR="00690016"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hint="eastAsia"/>
                                      <w:sz w:val="21"/>
                                      <w:szCs w:val="21"/>
                                    </w:rPr>
                                    <w:t>流域で</w:t>
                                  </w:r>
                                  <w:r w:rsidRPr="00F271FB">
                                    <w:rPr>
                                      <w:rFonts w:ascii="HG丸ｺﾞｼｯｸM-PRO" w:eastAsia="HG丸ｺﾞｼｯｸM-PRO" w:hAnsi="HG丸ｺﾞｼｯｸM-PRO" w:hint="eastAsia"/>
                                      <w:sz w:val="21"/>
                                      <w:szCs w:val="21"/>
                                    </w:rPr>
                                    <w:t>は、</w:t>
                                  </w:r>
                                  <w:r>
                                    <w:rPr>
                                      <w:rFonts w:ascii="HG丸ｺﾞｼｯｸM-PRO" w:eastAsia="HG丸ｺﾞｼｯｸM-PRO" w:hAnsi="HG丸ｺﾞｼｯｸM-PRO" w:hint="eastAsia"/>
                                      <w:sz w:val="21"/>
                                      <w:szCs w:val="21"/>
                                    </w:rPr>
                                    <w:t>カスリーン</w:t>
                                  </w:r>
                                  <w:r>
                                    <w:rPr>
                                      <w:rFonts w:ascii="HG丸ｺﾞｼｯｸM-PRO" w:eastAsia="HG丸ｺﾞｼｯｸM-PRO" w:hAnsi="HG丸ｺﾞｼｯｸM-PRO"/>
                                      <w:sz w:val="21"/>
                                      <w:szCs w:val="21"/>
                                    </w:rPr>
                                    <w:t>台風が</w:t>
                                  </w:r>
                                  <w:r>
                                    <w:rPr>
                                      <w:rFonts w:ascii="HG丸ｺﾞｼｯｸM-PRO" w:eastAsia="HG丸ｺﾞｼｯｸM-PRO" w:hAnsi="HG丸ｺﾞｼｯｸM-PRO" w:hint="eastAsia"/>
                                      <w:sz w:val="21"/>
                                      <w:szCs w:val="21"/>
                                    </w:rPr>
                                    <w:t>最大</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被害</w:t>
                                  </w:r>
                                  <w:r>
                                    <w:rPr>
                                      <w:rFonts w:ascii="HG丸ｺﾞｼｯｸM-PRO" w:eastAsia="HG丸ｺﾞｼｯｸM-PRO" w:hAnsi="HG丸ｺﾞｼｯｸM-PRO"/>
                                      <w:sz w:val="21"/>
                                      <w:szCs w:val="21"/>
                                    </w:rPr>
                                    <w:t>と</w:t>
                                  </w:r>
                                  <w:r>
                                    <w:rPr>
                                      <w:rFonts w:ascii="HG丸ｺﾞｼｯｸM-PRO" w:eastAsia="HG丸ｺﾞｼｯｸM-PRO" w:hAnsi="HG丸ｺﾞｼｯｸM-PRO" w:hint="eastAsia"/>
                                      <w:sz w:val="21"/>
                                      <w:szCs w:val="21"/>
                                    </w:rPr>
                                    <w:t>なっていますが、その後</w:t>
                                  </w:r>
                                  <w:r>
                                    <w:rPr>
                                      <w:rFonts w:ascii="HG丸ｺﾞｼｯｸM-PRO" w:eastAsia="HG丸ｺﾞｼｯｸM-PRO" w:hAnsi="HG丸ｺﾞｼｯｸM-PRO"/>
                                      <w:sz w:val="21"/>
                                      <w:szCs w:val="21"/>
                                    </w:rPr>
                                    <w:t>も</w:t>
                                  </w:r>
                                  <w:r>
                                    <w:rPr>
                                      <w:rFonts w:ascii="HG丸ｺﾞｼｯｸM-PRO" w:eastAsia="HG丸ｺﾞｼｯｸM-PRO" w:hAnsi="HG丸ｺﾞｼｯｸM-PRO" w:hint="eastAsia"/>
                                      <w:sz w:val="21"/>
                                      <w:szCs w:val="21"/>
                                    </w:rPr>
                                    <w:t>台風</w:t>
                                  </w:r>
                                  <w:r>
                                    <w:rPr>
                                      <w:rFonts w:ascii="HG丸ｺﾞｼｯｸM-PRO" w:eastAsia="HG丸ｺﾞｼｯｸM-PRO" w:hAnsi="HG丸ｺﾞｼｯｸM-PRO"/>
                                      <w:sz w:val="21"/>
                                      <w:szCs w:val="21"/>
                                    </w:rPr>
                                    <w:t>等によって</w:t>
                                  </w:r>
                                  <w:r>
                                    <w:rPr>
                                      <w:rFonts w:ascii="HG丸ｺﾞｼｯｸM-PRO" w:eastAsia="HG丸ｺﾞｼｯｸM-PRO" w:hAnsi="HG丸ｺﾞｼｯｸM-PRO" w:hint="eastAsia"/>
                                      <w:sz w:val="21"/>
                                      <w:szCs w:val="21"/>
                                    </w:rPr>
                                    <w:t>家屋</w:t>
                                  </w:r>
                                  <w:r>
                                    <w:rPr>
                                      <w:rFonts w:ascii="HG丸ｺﾞｼｯｸM-PRO" w:eastAsia="HG丸ｺﾞｼｯｸM-PRO" w:hAnsi="HG丸ｺﾞｼｯｸM-PRO"/>
                                      <w:sz w:val="21"/>
                                      <w:szCs w:val="21"/>
                                    </w:rPr>
                                    <w:t>浸水</w:t>
                                  </w:r>
                                  <w:r>
                                    <w:rPr>
                                      <w:rFonts w:ascii="HG丸ｺﾞｼｯｸM-PRO" w:eastAsia="HG丸ｺﾞｼｯｸM-PRO" w:hAnsi="HG丸ｺﾞｼｯｸM-PRO" w:hint="eastAsia"/>
                                      <w:sz w:val="21"/>
                                      <w:szCs w:val="21"/>
                                    </w:rPr>
                                    <w:t>・全半壊</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農地</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浸水</w:t>
                                  </w:r>
                                  <w:r>
                                    <w:rPr>
                                      <w:rFonts w:ascii="HG丸ｺﾞｼｯｸM-PRO" w:eastAsia="HG丸ｺﾞｼｯｸM-PRO" w:hAnsi="HG丸ｺﾞｼｯｸM-PRO"/>
                                      <w:sz w:val="21"/>
                                      <w:szCs w:val="21"/>
                                    </w:rPr>
                                    <w:t>被害が</w:t>
                                  </w:r>
                                  <w:r>
                                    <w:rPr>
                                      <w:rFonts w:ascii="HG丸ｺﾞｼｯｸM-PRO" w:eastAsia="HG丸ｺﾞｼｯｸM-PRO" w:hAnsi="HG丸ｺﾞｼｯｸM-PRO" w:hint="eastAsia"/>
                                      <w:sz w:val="21"/>
                                      <w:szCs w:val="21"/>
                                    </w:rPr>
                                    <w:t>発生</w:t>
                                  </w:r>
                                  <w:r>
                                    <w:rPr>
                                      <w:rFonts w:ascii="HG丸ｺﾞｼｯｸM-PRO" w:eastAsia="HG丸ｺﾞｼｯｸM-PRO" w:hAnsi="HG丸ｺﾞｼｯｸM-PRO"/>
                                      <w:sz w:val="21"/>
                                      <w:szCs w:val="21"/>
                                    </w:rPr>
                                    <w:t>しています</w:t>
                                  </w:r>
                                  <w:r w:rsidRPr="00F271FB">
                                    <w:rPr>
                                      <w:rFonts w:ascii="HG丸ｺﾞｼｯｸM-PRO" w:eastAsia="HG丸ｺﾞｼｯｸM-PRO" w:hAnsi="HG丸ｺﾞｼｯｸM-PRO" w:hint="eastAsia"/>
                                      <w:sz w:val="21"/>
                                      <w:szCs w:val="21"/>
                                    </w:rPr>
                                    <w:t>。</w:t>
                                  </w:r>
                                </w:p>
                                <w:p w:rsidR="00690016" w:rsidRPr="00D763D2" w:rsidRDefault="00690016" w:rsidP="00C14559">
                                  <w:pPr>
                                    <w:spacing w:line="300" w:lineRule="exact"/>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・全国</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地震</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津波</w:t>
                                  </w:r>
                                  <w:r>
                                    <w:rPr>
                                      <w:rFonts w:ascii="HG丸ｺﾞｼｯｸM-PRO" w:eastAsia="HG丸ｺﾞｼｯｸM-PRO" w:hAnsi="HG丸ｺﾞｼｯｸM-PRO"/>
                                      <w:sz w:val="21"/>
                                      <w:szCs w:val="21"/>
                                    </w:rPr>
                                    <w:t>による</w:t>
                                  </w:r>
                                  <w:r>
                                    <w:rPr>
                                      <w:rFonts w:ascii="HG丸ｺﾞｼｯｸM-PRO" w:eastAsia="HG丸ｺﾞｼｯｸM-PRO" w:hAnsi="HG丸ｺﾞｼｯｸM-PRO" w:hint="eastAsia"/>
                                      <w:sz w:val="21"/>
                                      <w:szCs w:val="21"/>
                                    </w:rPr>
                                    <w:t>被害も</w:t>
                                  </w:r>
                                  <w:r>
                                    <w:rPr>
                                      <w:rFonts w:ascii="HG丸ｺﾞｼｯｸM-PRO" w:eastAsia="HG丸ｺﾞｼｯｸM-PRO" w:hAnsi="HG丸ｺﾞｼｯｸM-PRO"/>
                                      <w:sz w:val="21"/>
                                      <w:szCs w:val="21"/>
                                    </w:rPr>
                                    <w:t>発生しています。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34AFDB4" id="_x0000_s1078" type="#_x0000_t202" style="position:absolute;margin-left:323.35pt;margin-top:237.15pt;width:273pt;height:73.55pt;z-index:25170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" strokecolor="gray [1629]">
                      <v:stroke dashstyle="3 1"/>
                      <v:textbox inset="1mm,0,1mm,0">
                        <w:txbxContent>
                          <w:p w:rsidR="00690016"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F271FB">
                              <w:rPr>
                                <w:rFonts w:ascii="HG丸ｺﾞｼｯｸM-PRO" w:eastAsia="HG丸ｺﾞｼｯｸM-PRO" w:hAnsi="HG丸ｺﾞｼｯｸM-PRO" w:hint="eastAsia"/>
                                <w:sz w:val="21"/>
                                <w:szCs w:val="21"/>
                              </w:rPr>
                              <w:t>利根川</w:t>
                            </w:r>
                            <w:r>
                              <w:rPr>
                                <w:rFonts w:ascii="HG丸ｺﾞｼｯｸM-PRO" w:eastAsia="HG丸ｺﾞｼｯｸM-PRO" w:hAnsi="HG丸ｺﾞｼｯｸM-PRO" w:hint="eastAsia"/>
                                <w:sz w:val="21"/>
                                <w:szCs w:val="21"/>
                              </w:rPr>
                              <w:t>流域で</w:t>
                            </w:r>
                            <w:r w:rsidRPr="00F271FB">
                              <w:rPr>
                                <w:rFonts w:ascii="HG丸ｺﾞｼｯｸM-PRO" w:eastAsia="HG丸ｺﾞｼｯｸM-PRO" w:hAnsi="HG丸ｺﾞｼｯｸM-PRO" w:hint="eastAsia"/>
                                <w:sz w:val="21"/>
                                <w:szCs w:val="21"/>
                              </w:rPr>
                              <w:t>は、</w:t>
                            </w:r>
                            <w:r>
                              <w:rPr>
                                <w:rFonts w:ascii="HG丸ｺﾞｼｯｸM-PRO" w:eastAsia="HG丸ｺﾞｼｯｸM-PRO" w:hAnsi="HG丸ｺﾞｼｯｸM-PRO" w:hint="eastAsia"/>
                                <w:sz w:val="21"/>
                                <w:szCs w:val="21"/>
                              </w:rPr>
                              <w:t>カスリーン</w:t>
                            </w:r>
                            <w:r>
                              <w:rPr>
                                <w:rFonts w:ascii="HG丸ｺﾞｼｯｸM-PRO" w:eastAsia="HG丸ｺﾞｼｯｸM-PRO" w:hAnsi="HG丸ｺﾞｼｯｸM-PRO"/>
                                <w:sz w:val="21"/>
                                <w:szCs w:val="21"/>
                              </w:rPr>
                              <w:t>台風が</w:t>
                            </w:r>
                            <w:r>
                              <w:rPr>
                                <w:rFonts w:ascii="HG丸ｺﾞｼｯｸM-PRO" w:eastAsia="HG丸ｺﾞｼｯｸM-PRO" w:hAnsi="HG丸ｺﾞｼｯｸM-PRO" w:hint="eastAsia"/>
                                <w:sz w:val="21"/>
                                <w:szCs w:val="21"/>
                              </w:rPr>
                              <w:t>最大</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被害</w:t>
                            </w:r>
                            <w:r>
                              <w:rPr>
                                <w:rFonts w:ascii="HG丸ｺﾞｼｯｸM-PRO" w:eastAsia="HG丸ｺﾞｼｯｸM-PRO" w:hAnsi="HG丸ｺﾞｼｯｸM-PRO"/>
                                <w:sz w:val="21"/>
                                <w:szCs w:val="21"/>
                              </w:rPr>
                              <w:t>と</w:t>
                            </w:r>
                            <w:r>
                              <w:rPr>
                                <w:rFonts w:ascii="HG丸ｺﾞｼｯｸM-PRO" w:eastAsia="HG丸ｺﾞｼｯｸM-PRO" w:hAnsi="HG丸ｺﾞｼｯｸM-PRO" w:hint="eastAsia"/>
                                <w:sz w:val="21"/>
                                <w:szCs w:val="21"/>
                              </w:rPr>
                              <w:t>なっていますが、その後</w:t>
                            </w:r>
                            <w:r>
                              <w:rPr>
                                <w:rFonts w:ascii="HG丸ｺﾞｼｯｸM-PRO" w:eastAsia="HG丸ｺﾞｼｯｸM-PRO" w:hAnsi="HG丸ｺﾞｼｯｸM-PRO"/>
                                <w:sz w:val="21"/>
                                <w:szCs w:val="21"/>
                              </w:rPr>
                              <w:t>も</w:t>
                            </w:r>
                            <w:r>
                              <w:rPr>
                                <w:rFonts w:ascii="HG丸ｺﾞｼｯｸM-PRO" w:eastAsia="HG丸ｺﾞｼｯｸM-PRO" w:hAnsi="HG丸ｺﾞｼｯｸM-PRO" w:hint="eastAsia"/>
                                <w:sz w:val="21"/>
                                <w:szCs w:val="21"/>
                              </w:rPr>
                              <w:t>台風</w:t>
                            </w:r>
                            <w:r>
                              <w:rPr>
                                <w:rFonts w:ascii="HG丸ｺﾞｼｯｸM-PRO" w:eastAsia="HG丸ｺﾞｼｯｸM-PRO" w:hAnsi="HG丸ｺﾞｼｯｸM-PRO"/>
                                <w:sz w:val="21"/>
                                <w:szCs w:val="21"/>
                              </w:rPr>
                              <w:t>等によって</w:t>
                            </w:r>
                            <w:r>
                              <w:rPr>
                                <w:rFonts w:ascii="HG丸ｺﾞｼｯｸM-PRO" w:eastAsia="HG丸ｺﾞｼｯｸM-PRO" w:hAnsi="HG丸ｺﾞｼｯｸM-PRO" w:hint="eastAsia"/>
                                <w:sz w:val="21"/>
                                <w:szCs w:val="21"/>
                              </w:rPr>
                              <w:t>家屋</w:t>
                            </w:r>
                            <w:r>
                              <w:rPr>
                                <w:rFonts w:ascii="HG丸ｺﾞｼｯｸM-PRO" w:eastAsia="HG丸ｺﾞｼｯｸM-PRO" w:hAnsi="HG丸ｺﾞｼｯｸM-PRO"/>
                                <w:sz w:val="21"/>
                                <w:szCs w:val="21"/>
                              </w:rPr>
                              <w:t>浸水</w:t>
                            </w:r>
                            <w:r>
                              <w:rPr>
                                <w:rFonts w:ascii="HG丸ｺﾞｼｯｸM-PRO" w:eastAsia="HG丸ｺﾞｼｯｸM-PRO" w:hAnsi="HG丸ｺﾞｼｯｸM-PRO" w:hint="eastAsia"/>
                                <w:sz w:val="21"/>
                                <w:szCs w:val="21"/>
                              </w:rPr>
                              <w:t>・全半壊</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農地</w:t>
                            </w:r>
                            <w:r>
                              <w:rPr>
                                <w:rFonts w:ascii="HG丸ｺﾞｼｯｸM-PRO" w:eastAsia="HG丸ｺﾞｼｯｸM-PRO" w:hAnsi="HG丸ｺﾞｼｯｸM-PRO"/>
                                <w:sz w:val="21"/>
                                <w:szCs w:val="21"/>
                              </w:rPr>
                              <w:t>の</w:t>
                            </w:r>
                            <w:r>
                              <w:rPr>
                                <w:rFonts w:ascii="HG丸ｺﾞｼｯｸM-PRO" w:eastAsia="HG丸ｺﾞｼｯｸM-PRO" w:hAnsi="HG丸ｺﾞｼｯｸM-PRO" w:hint="eastAsia"/>
                                <w:sz w:val="21"/>
                                <w:szCs w:val="21"/>
                              </w:rPr>
                              <w:t>浸水</w:t>
                            </w:r>
                            <w:r>
                              <w:rPr>
                                <w:rFonts w:ascii="HG丸ｺﾞｼｯｸM-PRO" w:eastAsia="HG丸ｺﾞｼｯｸM-PRO" w:hAnsi="HG丸ｺﾞｼｯｸM-PRO"/>
                                <w:sz w:val="21"/>
                                <w:szCs w:val="21"/>
                              </w:rPr>
                              <w:t>被害が</w:t>
                            </w:r>
                            <w:r>
                              <w:rPr>
                                <w:rFonts w:ascii="HG丸ｺﾞｼｯｸM-PRO" w:eastAsia="HG丸ｺﾞｼｯｸM-PRO" w:hAnsi="HG丸ｺﾞｼｯｸM-PRO" w:hint="eastAsia"/>
                                <w:sz w:val="21"/>
                                <w:szCs w:val="21"/>
                              </w:rPr>
                              <w:t>発生</w:t>
                            </w:r>
                            <w:r>
                              <w:rPr>
                                <w:rFonts w:ascii="HG丸ｺﾞｼｯｸM-PRO" w:eastAsia="HG丸ｺﾞｼｯｸM-PRO" w:hAnsi="HG丸ｺﾞｼｯｸM-PRO"/>
                                <w:sz w:val="21"/>
                                <w:szCs w:val="21"/>
                              </w:rPr>
                              <w:t>しています</w:t>
                            </w:r>
                            <w:r w:rsidRPr="00F271FB">
                              <w:rPr>
                                <w:rFonts w:ascii="HG丸ｺﾞｼｯｸM-PRO" w:eastAsia="HG丸ｺﾞｼｯｸM-PRO" w:hAnsi="HG丸ｺﾞｼｯｸM-PRO" w:hint="eastAsia"/>
                                <w:sz w:val="21"/>
                                <w:szCs w:val="21"/>
                              </w:rPr>
                              <w:t>。</w:t>
                            </w:r>
                          </w:p>
                          <w:p w:rsidR="00690016" w:rsidRPr="00D763D2" w:rsidRDefault="00690016" w:rsidP="00C14559">
                            <w:pPr>
                              <w:spacing w:line="300" w:lineRule="exact"/>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・全国</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地震</w:t>
                            </w:r>
                            <w:r>
                              <w:rPr>
                                <w:rFonts w:ascii="HG丸ｺﾞｼｯｸM-PRO" w:eastAsia="HG丸ｺﾞｼｯｸM-PRO" w:hAnsi="HG丸ｺﾞｼｯｸM-PRO"/>
                                <w:sz w:val="21"/>
                                <w:szCs w:val="21"/>
                              </w:rPr>
                              <w:t>や</w:t>
                            </w:r>
                            <w:r>
                              <w:rPr>
                                <w:rFonts w:ascii="HG丸ｺﾞｼｯｸM-PRO" w:eastAsia="HG丸ｺﾞｼｯｸM-PRO" w:hAnsi="HG丸ｺﾞｼｯｸM-PRO" w:hint="eastAsia"/>
                                <w:sz w:val="21"/>
                                <w:szCs w:val="21"/>
                              </w:rPr>
                              <w:t>津波</w:t>
                            </w:r>
                            <w:r>
                              <w:rPr>
                                <w:rFonts w:ascii="HG丸ｺﾞｼｯｸM-PRO" w:eastAsia="HG丸ｺﾞｼｯｸM-PRO" w:hAnsi="HG丸ｺﾞｼｯｸM-PRO"/>
                                <w:sz w:val="21"/>
                                <w:szCs w:val="21"/>
                              </w:rPr>
                              <w:t>による</w:t>
                            </w:r>
                            <w:r>
                              <w:rPr>
                                <w:rFonts w:ascii="HG丸ｺﾞｼｯｸM-PRO" w:eastAsia="HG丸ｺﾞｼｯｸM-PRO" w:hAnsi="HG丸ｺﾞｼｯｸM-PRO" w:hint="eastAsia"/>
                                <w:sz w:val="21"/>
                                <w:szCs w:val="21"/>
                              </w:rPr>
                              <w:t>被害も</w:t>
                            </w:r>
                            <w:r>
                              <w:rPr>
                                <w:rFonts w:ascii="HG丸ｺﾞｼｯｸM-PRO" w:eastAsia="HG丸ｺﾞｼｯｸM-PRO" w:hAnsi="HG丸ｺﾞｼｯｸM-PRO"/>
                                <w:sz w:val="21"/>
                                <w:szCs w:val="21"/>
                              </w:rPr>
                              <w:t>発生しています。</w:t>
                            </w:r>
                          </w:p>
                        </w:txbxContent>
                      </v:textbox>
                    </v:shape>
                  </w:pict>
                </mc:Fallback>
              </mc:AlternateContent>
            </w:r>
            <w:r w:rsidR="005A315A">
              <w:rPr>
                <w:noProof/>
                <w:snapToGrid/>
              </w:rPr>
              <w:t xml:space="preserve">  </w:t>
            </w:r>
          </w:p>
          <w:p w:rsidR="005A315A" w:rsidRPr="00E75E2C" w:rsidRDefault="006B292C"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napToGrid/>
                <w:sz w:val="20"/>
                <w:szCs w:val="20"/>
              </w:rPr>
              <w:drawing>
                <wp:anchor distT="0" distB="0" distL="114300" distR="114300" simplePos="0" relativeHeight="252558848" behindDoc="0" locked="0" layoutInCell="1" allowOverlap="1" wp14:anchorId="23CAFE6A" wp14:editId="3D8EEE31">
                  <wp:simplePos x="0" y="0"/>
                  <wp:positionH relativeFrom="column">
                    <wp:posOffset>3985343</wp:posOffset>
                  </wp:positionH>
                  <wp:positionV relativeFrom="paragraph">
                    <wp:posOffset>105494</wp:posOffset>
                  </wp:positionV>
                  <wp:extent cx="3771814" cy="1868993"/>
                  <wp:effectExtent l="0" t="0" r="635" b="0"/>
                  <wp:wrapNone/>
                  <wp:docPr id="504" name="図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無題2.png"/>
                          <pic:cNvPicPr/>
                        </pic:nvPicPr>
                        <pic:blipFill>
                          <a:blip r:embed="rId34">
                            <a:extLst>
                              <a:ext uri="{28A0092B-C50C-407E-A947-70E740481C1C}">
                                <a14:useLocalDpi xmlns:a14="http://schemas.microsoft.com/office/drawing/2010/main" val="0"/>
                              </a:ext>
                            </a:extLst>
                          </a:blip>
                          <a:stretch>
                            <a:fillRect/>
                          </a:stretch>
                        </pic:blipFill>
                        <pic:spPr>
                          <a:xfrm>
                            <a:off x="0" y="0"/>
                            <a:ext cx="3771814" cy="1868993"/>
                          </a:xfrm>
                          <a:prstGeom prst="rect">
                            <a:avLst/>
                          </a:prstGeom>
                        </pic:spPr>
                      </pic:pic>
                    </a:graphicData>
                  </a:graphic>
                  <wp14:sizeRelH relativeFrom="margin">
                    <wp14:pctWidth>0</wp14:pctWidth>
                  </wp14:sizeRelH>
                  <wp14:sizeRelV relativeFrom="margin">
                    <wp14:pctHeight>0</wp14:pctHeight>
                  </wp14:sizeRelV>
                </wp:anchor>
              </w:drawing>
            </w:r>
            <w:r>
              <w:rPr>
                <w:rFonts w:ascii="HG丸ｺﾞｼｯｸM-PRO" w:eastAsia="HG丸ｺﾞｼｯｸM-PRO" w:hAnsi="HG丸ｺﾞｼｯｸM-PRO"/>
                <w:noProof/>
                <w:snapToGrid/>
                <w:sz w:val="20"/>
                <w:szCs w:val="20"/>
              </w:rPr>
              <w:drawing>
                <wp:anchor distT="0" distB="0" distL="114300" distR="114300" simplePos="0" relativeHeight="252557824" behindDoc="0" locked="0" layoutInCell="1" allowOverlap="1" wp14:anchorId="38D30BB7" wp14:editId="137530DE">
                  <wp:simplePos x="0" y="0"/>
                  <wp:positionH relativeFrom="column">
                    <wp:posOffset>86736</wp:posOffset>
                  </wp:positionH>
                  <wp:positionV relativeFrom="paragraph">
                    <wp:posOffset>85808</wp:posOffset>
                  </wp:positionV>
                  <wp:extent cx="3818330" cy="4612193"/>
                  <wp:effectExtent l="0" t="0" r="0" b="0"/>
                  <wp:wrapNone/>
                  <wp:docPr id="503" name="図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無題.png"/>
                          <pic:cNvPicPr/>
                        </pic:nvPicPr>
                        <pic:blipFill>
                          <a:blip r:embed="rId35">
                            <a:extLst>
                              <a:ext uri="{28A0092B-C50C-407E-A947-70E740481C1C}">
                                <a14:useLocalDpi xmlns:a14="http://schemas.microsoft.com/office/drawing/2010/main" val="0"/>
                              </a:ext>
                            </a:extLst>
                          </a:blip>
                          <a:stretch>
                            <a:fillRect/>
                          </a:stretch>
                        </pic:blipFill>
                        <pic:spPr>
                          <a:xfrm>
                            <a:off x="0" y="0"/>
                            <a:ext cx="3818330" cy="4612193"/>
                          </a:xfrm>
                          <a:prstGeom prst="rect">
                            <a:avLst/>
                          </a:prstGeom>
                        </pic:spPr>
                      </pic:pic>
                    </a:graphicData>
                  </a:graphic>
                  <wp14:sizeRelH relativeFrom="margin">
                    <wp14:pctWidth>0</wp14:pctWidth>
                  </wp14:sizeRelH>
                  <wp14:sizeRelV relativeFrom="margin">
                    <wp14:pctHeight>0</wp14:pctHeight>
                  </wp14:sizeRelV>
                </wp:anchor>
              </w:drawing>
            </w:r>
          </w:p>
        </w:tc>
        <w:tc>
          <w:tcPr>
            <w:tcW w:w="1274" w:type="dxa"/>
            <w:vMerge w:val="restart"/>
          </w:tcPr>
          <w:p w:rsidR="005A315A" w:rsidRDefault="005A315A" w:rsidP="00291EAB">
            <w:pPr>
              <w:adjustRightInd/>
              <w:rPr>
                <w:rFonts w:ascii="HG丸ｺﾞｼｯｸM-PRO" w:eastAsia="HG丸ｺﾞｼｯｸM-PRO" w:hAnsi="HG丸ｺﾞｼｯｸM-PRO"/>
                <w:sz w:val="20"/>
                <w:szCs w:val="20"/>
              </w:rPr>
            </w:pPr>
          </w:p>
          <w:p w:rsidR="00415491" w:rsidRDefault="00415491"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5A315A" w:rsidRPr="00E75E2C" w:rsidRDefault="00415491"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tc>
      </w:tr>
      <w:tr w:rsidR="005A315A" w:rsidRPr="00C44192" w:rsidTr="003756B2">
        <w:trPr>
          <w:trHeight w:val="2804"/>
        </w:trPr>
        <w:tc>
          <w:tcPr>
            <w:tcW w:w="977" w:type="dxa"/>
            <w:vMerge/>
          </w:tcPr>
          <w:p w:rsidR="005A315A" w:rsidRDefault="005A315A" w:rsidP="00291EAB">
            <w:pPr>
              <w:rPr>
                <w:rFonts w:ascii="HG丸ｺﾞｼｯｸM-PRO" w:eastAsia="HG丸ｺﾞｼｯｸM-PRO" w:hAnsi="HG丸ｺﾞｼｯｸM-PRO"/>
                <w:szCs w:val="22"/>
              </w:rPr>
            </w:pPr>
          </w:p>
        </w:tc>
        <w:tc>
          <w:tcPr>
            <w:tcW w:w="3701" w:type="dxa"/>
          </w:tcPr>
          <w:p w:rsidR="003C7AA4" w:rsidRPr="006C3541" w:rsidRDefault="003C7AA4" w:rsidP="00291EAB">
            <w:pPr>
              <w:ind w:left="214" w:hangingChars="100" w:hanging="214"/>
              <w:rPr>
                <w:rFonts w:ascii="HG丸ｺﾞｼｯｸM-PRO" w:eastAsia="HG丸ｺﾞｼｯｸM-PRO" w:hAnsi="HG丸ｺﾞｼｯｸM-PRO"/>
                <w:sz w:val="21"/>
                <w:szCs w:val="21"/>
              </w:rPr>
            </w:pPr>
          </w:p>
          <w:p w:rsidR="003C7AA4" w:rsidRPr="003C7AA4" w:rsidRDefault="00D84610" w:rsidP="003C7AA4">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3C7AA4" w:rsidRPr="003C7AA4">
              <w:rPr>
                <w:rFonts w:ascii="HG丸ｺﾞｼｯｸM-PRO" w:eastAsia="HG丸ｺﾞｼｯｸM-PRO" w:hAnsi="HG丸ｺﾞｼｯｸM-PRO" w:hint="eastAsia"/>
                <w:sz w:val="21"/>
                <w:szCs w:val="21"/>
              </w:rPr>
              <w:t>年表にすると、何年おきにあったか、どんなことがあったか、わかりやすくなる。</w:t>
            </w:r>
          </w:p>
          <w:p w:rsidR="003C7AA4" w:rsidRPr="003C7AA4" w:rsidRDefault="003C7AA4" w:rsidP="003C7AA4">
            <w:pPr>
              <w:ind w:left="214" w:hangingChars="100" w:hanging="214"/>
              <w:rPr>
                <w:rFonts w:ascii="HG丸ｺﾞｼｯｸM-PRO" w:eastAsia="HG丸ｺﾞｼｯｸM-PRO" w:hAnsi="HG丸ｺﾞｼｯｸM-PRO"/>
                <w:sz w:val="21"/>
                <w:szCs w:val="21"/>
              </w:rPr>
            </w:pPr>
            <w:r w:rsidRPr="003C7AA4">
              <w:rPr>
                <w:rFonts w:ascii="HG丸ｺﾞｼｯｸM-PRO" w:eastAsia="HG丸ｺﾞｼｯｸM-PRO" w:hAnsi="HG丸ｺﾞｼｯｸM-PRO" w:hint="eastAsia"/>
                <w:sz w:val="21"/>
                <w:szCs w:val="21"/>
              </w:rPr>
              <w:t>◎水害が減っている理由を考えてみよう。</w:t>
            </w:r>
          </w:p>
          <w:p w:rsidR="003C7AA4" w:rsidRPr="003C7AA4" w:rsidRDefault="003C7AA4" w:rsidP="00167641">
            <w:pPr>
              <w:ind w:left="214" w:hangingChars="100" w:hanging="214"/>
              <w:rPr>
                <w:rFonts w:ascii="HG丸ｺﾞｼｯｸM-PRO" w:eastAsia="HG丸ｺﾞｼｯｸM-PRO" w:hAnsi="HG丸ｺﾞｼｯｸM-PRO"/>
                <w:sz w:val="21"/>
                <w:szCs w:val="21"/>
              </w:rPr>
            </w:pPr>
            <w:r w:rsidRPr="003C7AA4">
              <w:rPr>
                <w:rFonts w:ascii="HG丸ｺﾞｼｯｸM-PRO" w:eastAsia="HG丸ｺﾞｼｯｸM-PRO" w:hAnsi="HG丸ｺﾞｼｯｸM-PRO" w:hint="eastAsia"/>
                <w:sz w:val="21"/>
                <w:szCs w:val="21"/>
              </w:rPr>
              <w:t>◎板倉町で起きそうな災害は？</w:t>
            </w:r>
          </w:p>
          <w:p w:rsidR="005A315A" w:rsidRDefault="003C7AA4" w:rsidP="00167641">
            <w:pPr>
              <w:ind w:leftChars="50" w:left="326" w:hangingChars="100" w:hanging="214"/>
              <w:rPr>
                <w:rFonts w:ascii="HG丸ｺﾞｼｯｸM-PRO" w:eastAsia="HG丸ｺﾞｼｯｸM-PRO" w:hAnsi="HG丸ｺﾞｼｯｸM-PRO"/>
                <w:sz w:val="21"/>
                <w:szCs w:val="21"/>
              </w:rPr>
            </w:pPr>
            <w:r w:rsidRPr="003C7AA4">
              <w:rPr>
                <w:rFonts w:ascii="HG丸ｺﾞｼｯｸM-PRO" w:eastAsia="HG丸ｺﾞｼｯｸM-PRO" w:hAnsi="HG丸ｺﾞｼｯｸM-PRO" w:hint="eastAsia"/>
                <w:sz w:val="21"/>
                <w:szCs w:val="21"/>
              </w:rPr>
              <w:t>災害の年表（</w:t>
            </w:r>
            <w:r w:rsidRPr="003C7AA4">
              <w:rPr>
                <w:rFonts w:ascii="HG丸ｺﾞｼｯｸM-PRO" w:eastAsia="HG丸ｺﾞｼｯｸM-PRO" w:hAnsi="HG丸ｺﾞｼｯｸM-PRO"/>
                <w:sz w:val="21"/>
                <w:szCs w:val="21"/>
              </w:rPr>
              <w:t xml:space="preserve"> 東京防災等  参考）</w:t>
            </w:r>
          </w:p>
          <w:p w:rsidR="003C7AA4" w:rsidRPr="003C7AA4" w:rsidRDefault="003C7AA4" w:rsidP="00291EAB">
            <w:pPr>
              <w:ind w:left="214" w:hangingChars="100" w:hanging="214"/>
              <w:rPr>
                <w:rFonts w:ascii="HG丸ｺﾞｼｯｸM-PRO" w:eastAsia="HG丸ｺﾞｼｯｸM-PRO" w:hAnsi="HG丸ｺﾞｼｯｸM-PRO"/>
                <w:sz w:val="21"/>
                <w:szCs w:val="21"/>
              </w:rPr>
            </w:pPr>
          </w:p>
          <w:p w:rsidR="005A315A" w:rsidRPr="006C3541" w:rsidRDefault="004F7346"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5A315A" w:rsidRPr="006C3541">
              <w:rPr>
                <w:rFonts w:ascii="HG丸ｺﾞｼｯｸM-PRO" w:eastAsia="HG丸ｺﾞｼｯｸM-PRO" w:hAnsi="HG丸ｺﾞｼｯｸM-PRO" w:hint="eastAsia"/>
                <w:sz w:val="21"/>
                <w:szCs w:val="21"/>
              </w:rPr>
              <w:t>地震が多いね。</w:t>
            </w:r>
          </w:p>
          <w:p w:rsidR="005A315A" w:rsidRPr="006C3541" w:rsidRDefault="004F7346"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5A315A" w:rsidRPr="006C3541">
              <w:rPr>
                <w:rFonts w:ascii="HG丸ｺﾞｼｯｸM-PRO" w:eastAsia="HG丸ｺﾞｼｯｸM-PRO" w:hAnsi="HG丸ｺﾞｼｯｸM-PRO" w:hint="eastAsia"/>
                <w:sz w:val="21"/>
                <w:szCs w:val="21"/>
              </w:rPr>
              <w:t>台風の被害もある。</w:t>
            </w:r>
          </w:p>
          <w:p w:rsidR="005A315A" w:rsidRPr="004F7346" w:rsidRDefault="005A315A" w:rsidP="00291EAB">
            <w:pPr>
              <w:ind w:left="214" w:hangingChars="100" w:hanging="214"/>
              <w:rPr>
                <w:rFonts w:ascii="HG丸ｺﾞｼｯｸM-PRO" w:eastAsia="HG丸ｺﾞｼｯｸM-PRO" w:hAnsi="HG丸ｺﾞｼｯｸM-PRO"/>
                <w:sz w:val="21"/>
                <w:szCs w:val="21"/>
              </w:rPr>
            </w:pPr>
          </w:p>
          <w:p w:rsidR="005A315A" w:rsidRPr="006C3541" w:rsidRDefault="004F7346"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5A315A" w:rsidRPr="006C3541">
              <w:rPr>
                <w:rFonts w:ascii="HG丸ｺﾞｼｯｸM-PRO" w:eastAsia="HG丸ｺﾞｼｯｸM-PRO" w:hAnsi="HG丸ｺﾞｼｯｸM-PRO" w:hint="eastAsia"/>
                <w:sz w:val="21"/>
                <w:szCs w:val="21"/>
              </w:rPr>
              <w:t>被害を受けた人が多いのは？</w:t>
            </w:r>
          </w:p>
          <w:p w:rsidR="005A315A" w:rsidRPr="006C3541" w:rsidRDefault="005A315A" w:rsidP="00291EAB">
            <w:pPr>
              <w:rPr>
                <w:rFonts w:ascii="HG丸ｺﾞｼｯｸM-PRO" w:eastAsia="HG丸ｺﾞｼｯｸM-PRO" w:hAnsi="Century" w:cs="HG丸ｺﾞｼｯｸM-PRO"/>
                <w:snapToGrid/>
                <w:color w:val="FF0000"/>
                <w:sz w:val="21"/>
                <w:szCs w:val="21"/>
              </w:rPr>
            </w:pPr>
          </w:p>
        </w:tc>
        <w:tc>
          <w:tcPr>
            <w:tcW w:w="2552" w:type="dxa"/>
          </w:tcPr>
          <w:p w:rsidR="00D84610" w:rsidRDefault="00D84610" w:rsidP="00291EAB">
            <w:pPr>
              <w:rPr>
                <w:rFonts w:ascii="HG丸ｺﾞｼｯｸM-PRO" w:eastAsia="HG丸ｺﾞｼｯｸM-PRO" w:hAnsi="HG丸ｺﾞｼｯｸM-PRO"/>
                <w:sz w:val="21"/>
                <w:szCs w:val="21"/>
              </w:rPr>
            </w:pPr>
          </w:p>
          <w:p w:rsidR="005A315A" w:rsidRPr="006C3541" w:rsidRDefault="004F7346" w:rsidP="00167641">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5A315A" w:rsidRPr="006C3541">
              <w:rPr>
                <w:rFonts w:ascii="HG丸ｺﾞｼｯｸM-PRO" w:eastAsia="HG丸ｺﾞｼｯｸM-PRO" w:hAnsi="HG丸ｺﾞｼｯｸM-PRO" w:hint="eastAsia"/>
                <w:sz w:val="21"/>
                <w:szCs w:val="21"/>
              </w:rPr>
              <w:t>資料をみて、年表にしてまとめさせる。</w:t>
            </w:r>
          </w:p>
          <w:p w:rsidR="005A315A" w:rsidRPr="006C3541" w:rsidRDefault="005A315A" w:rsidP="00291EAB">
            <w:pPr>
              <w:rPr>
                <w:rFonts w:ascii="HG丸ｺﾞｼｯｸM-PRO" w:eastAsia="HG丸ｺﾞｼｯｸM-PRO" w:hAnsi="HG丸ｺﾞｼｯｸM-PRO"/>
                <w:sz w:val="21"/>
                <w:szCs w:val="21"/>
              </w:rPr>
            </w:pPr>
          </w:p>
          <w:p w:rsidR="005A315A" w:rsidRDefault="00D84610" w:rsidP="00167641">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5A315A" w:rsidRPr="006C3541">
              <w:rPr>
                <w:rFonts w:ascii="HG丸ｺﾞｼｯｸM-PRO" w:eastAsia="HG丸ｺﾞｼｯｸM-PRO" w:hAnsi="HG丸ｺﾞｼｯｸM-PRO" w:hint="eastAsia"/>
                <w:sz w:val="21"/>
                <w:szCs w:val="21"/>
              </w:rPr>
              <w:t>自然災害が自然の力によって引き起こされており、この被害を減少させるために人々は、工夫を重ねてきたことに気づけるようにする</w:t>
            </w:r>
          </w:p>
          <w:p w:rsidR="005A315A" w:rsidRDefault="005A315A" w:rsidP="00291EAB">
            <w:pPr>
              <w:rPr>
                <w:rFonts w:ascii="HG丸ｺﾞｼｯｸM-PRO" w:eastAsia="HG丸ｺﾞｼｯｸM-PRO" w:hAnsi="HG丸ｺﾞｼｯｸM-PRO"/>
                <w:sz w:val="21"/>
                <w:szCs w:val="21"/>
              </w:rPr>
            </w:pPr>
          </w:p>
          <w:p w:rsidR="005A315A" w:rsidRDefault="005A315A" w:rsidP="00291EAB">
            <w:pPr>
              <w:rPr>
                <w:rFonts w:ascii="HG丸ｺﾞｼｯｸM-PRO" w:eastAsia="HG丸ｺﾞｼｯｸM-PRO" w:hAnsi="HG丸ｺﾞｼｯｸM-PRO"/>
                <w:sz w:val="21"/>
                <w:szCs w:val="21"/>
              </w:rPr>
            </w:pPr>
          </w:p>
          <w:p w:rsidR="005A315A" w:rsidRPr="006C3541" w:rsidRDefault="005A315A" w:rsidP="00291EAB">
            <w:pPr>
              <w:rPr>
                <w:rFonts w:ascii="HG丸ｺﾞｼｯｸM-PRO" w:eastAsia="HG丸ｺﾞｼｯｸM-PRO" w:hAnsi="HG丸ｺﾞｼｯｸM-PRO"/>
                <w:noProof/>
                <w:snapToGrid/>
                <w:kern w:val="2"/>
                <w:sz w:val="21"/>
                <w:szCs w:val="21"/>
              </w:rPr>
            </w:pPr>
          </w:p>
        </w:tc>
        <w:tc>
          <w:tcPr>
            <w:tcW w:w="12474" w:type="dxa"/>
            <w:vMerge/>
          </w:tcPr>
          <w:p w:rsidR="005A315A" w:rsidRDefault="005A315A" w:rsidP="00291EAB">
            <w:pPr>
              <w:rPr>
                <w:rFonts w:ascii="HG丸ｺﾞｼｯｸM-PRO" w:eastAsia="HG丸ｺﾞｼｯｸM-PRO" w:hAnsi="HG丸ｺﾞｼｯｸM-PRO"/>
                <w:sz w:val="20"/>
                <w:szCs w:val="20"/>
                <w:shd w:val="clear" w:color="auto" w:fill="FFC000"/>
              </w:rPr>
            </w:pPr>
          </w:p>
        </w:tc>
        <w:tc>
          <w:tcPr>
            <w:tcW w:w="1274" w:type="dxa"/>
            <w:vMerge/>
          </w:tcPr>
          <w:p w:rsidR="005A315A" w:rsidRDefault="005A315A" w:rsidP="00291EAB">
            <w:pPr>
              <w:adjustRightInd/>
              <w:rPr>
                <w:rFonts w:ascii="HG丸ｺﾞｼｯｸM-PRO" w:eastAsia="HG丸ｺﾞｼｯｸM-PRO" w:hAnsi="HG丸ｺﾞｼｯｸM-PRO"/>
                <w:sz w:val="20"/>
                <w:szCs w:val="20"/>
              </w:rPr>
            </w:pPr>
          </w:p>
        </w:tc>
      </w:tr>
      <w:tr w:rsidR="005A315A" w:rsidRPr="00C44192" w:rsidTr="004F7346">
        <w:trPr>
          <w:trHeight w:val="1439"/>
        </w:trPr>
        <w:tc>
          <w:tcPr>
            <w:tcW w:w="977" w:type="dxa"/>
            <w:vMerge/>
          </w:tcPr>
          <w:p w:rsidR="005A315A" w:rsidRDefault="005A315A" w:rsidP="00291EAB">
            <w:pPr>
              <w:rPr>
                <w:rFonts w:ascii="HG丸ｺﾞｼｯｸM-PRO" w:eastAsia="HG丸ｺﾞｼｯｸM-PRO" w:hAnsi="HG丸ｺﾞｼｯｸM-PRO"/>
                <w:szCs w:val="22"/>
              </w:rPr>
            </w:pPr>
          </w:p>
        </w:tc>
        <w:tc>
          <w:tcPr>
            <w:tcW w:w="3701" w:type="dxa"/>
          </w:tcPr>
          <w:p w:rsidR="005A315A" w:rsidRPr="006C3541" w:rsidRDefault="00942781" w:rsidP="00167641">
            <w:pPr>
              <w:ind w:left="224" w:hangingChars="100" w:hanging="224"/>
              <w:rPr>
                <w:rFonts w:ascii="HG丸ｺﾞｼｯｸM-PRO" w:eastAsia="HG丸ｺﾞｼｯｸM-PRO" w:hAnsi="HG丸ｺﾞｼｯｸM-PRO"/>
                <w:sz w:val="21"/>
                <w:szCs w:val="21"/>
              </w:rPr>
            </w:pPr>
            <w:r>
              <w:rPr>
                <w:rFonts w:ascii="HG丸ｺﾞｼｯｸM-PRO" w:eastAsia="HG丸ｺﾞｼｯｸM-PRO" w:hAnsi="HG丸ｺﾞｼｯｸM-PRO" w:hint="eastAsia"/>
              </w:rPr>
              <w:t>・</w:t>
            </w:r>
            <w:r w:rsidR="005A315A" w:rsidRPr="001B04B8">
              <w:rPr>
                <w:rFonts w:ascii="HG丸ｺﾞｼｯｸM-PRO" w:eastAsia="HG丸ｺﾞｼｯｸM-PRO" w:hAnsi="HG丸ｺﾞｼｯｸM-PRO" w:hint="eastAsia"/>
              </w:rPr>
              <w:t>年表をみて、感想や思ったことを書きましょう。</w:t>
            </w:r>
          </w:p>
          <w:p w:rsidR="005A315A" w:rsidRPr="00942781" w:rsidRDefault="005A315A" w:rsidP="00291EAB">
            <w:pPr>
              <w:rPr>
                <w:rFonts w:ascii="HG丸ｺﾞｼｯｸM-PRO" w:eastAsia="HG丸ｺﾞｼｯｸM-PRO" w:hAnsi="HG丸ｺﾞｼｯｸM-PRO"/>
                <w:sz w:val="21"/>
                <w:szCs w:val="21"/>
              </w:rPr>
            </w:pPr>
          </w:p>
        </w:tc>
        <w:tc>
          <w:tcPr>
            <w:tcW w:w="2552" w:type="dxa"/>
          </w:tcPr>
          <w:p w:rsidR="005A315A" w:rsidRDefault="005A315A" w:rsidP="00291EAB">
            <w:pPr>
              <w:rPr>
                <w:rFonts w:ascii="HG丸ｺﾞｼｯｸM-PRO" w:eastAsia="HG丸ｺﾞｼｯｸM-PRO" w:hAnsi="HG丸ｺﾞｼｯｸM-PRO"/>
                <w:sz w:val="21"/>
                <w:szCs w:val="21"/>
              </w:rPr>
            </w:pPr>
          </w:p>
          <w:p w:rsidR="005A315A" w:rsidRPr="006C3541" w:rsidRDefault="005A315A" w:rsidP="00291EAB">
            <w:pPr>
              <w:rPr>
                <w:rFonts w:ascii="HG丸ｺﾞｼｯｸM-PRO" w:eastAsia="HG丸ｺﾞｼｯｸM-PRO" w:hAnsi="HG丸ｺﾞｼｯｸM-PRO"/>
                <w:sz w:val="21"/>
                <w:szCs w:val="21"/>
              </w:rPr>
            </w:pPr>
          </w:p>
        </w:tc>
        <w:tc>
          <w:tcPr>
            <w:tcW w:w="12474" w:type="dxa"/>
            <w:vMerge/>
          </w:tcPr>
          <w:p w:rsidR="005A315A" w:rsidRDefault="005A315A" w:rsidP="00291EAB">
            <w:pPr>
              <w:rPr>
                <w:rFonts w:ascii="HG丸ｺﾞｼｯｸM-PRO" w:eastAsia="HG丸ｺﾞｼｯｸM-PRO" w:hAnsi="HG丸ｺﾞｼｯｸM-PRO"/>
                <w:sz w:val="20"/>
                <w:szCs w:val="20"/>
                <w:shd w:val="clear" w:color="auto" w:fill="FFC000"/>
              </w:rPr>
            </w:pPr>
          </w:p>
        </w:tc>
        <w:tc>
          <w:tcPr>
            <w:tcW w:w="1274" w:type="dxa"/>
            <w:vMerge/>
          </w:tcPr>
          <w:p w:rsidR="005A315A" w:rsidRDefault="005A315A" w:rsidP="00291EAB">
            <w:pPr>
              <w:adjustRightInd/>
              <w:rPr>
                <w:rFonts w:ascii="HG丸ｺﾞｼｯｸM-PRO" w:eastAsia="HG丸ｺﾞｼｯｸM-PRO" w:hAnsi="HG丸ｺﾞｼｯｸM-PRO"/>
                <w:sz w:val="20"/>
                <w:szCs w:val="20"/>
              </w:rPr>
            </w:pPr>
          </w:p>
        </w:tc>
      </w:tr>
    </w:tbl>
    <w:p w:rsidR="009C09D9" w:rsidRPr="00616B87" w:rsidRDefault="005D276B" w:rsidP="00291EAB">
      <w:pPr>
        <w:pStyle w:val="5"/>
      </w:pPr>
      <w:r>
        <w:br w:type="page"/>
      </w:r>
      <w:bookmarkStart w:id="4" w:name="_Toc17688141"/>
      <w:r w:rsidR="009C09D9" w:rsidRPr="00616B87">
        <w:rPr>
          <w:rFonts w:hint="eastAsia"/>
        </w:rPr>
        <w:t>＜参考資料＞</w:t>
      </w:r>
      <w:r w:rsidR="009C09D9">
        <w:rPr>
          <w:rFonts w:hint="eastAsia"/>
        </w:rPr>
        <w:t>利根川の河川改修事業</w:t>
      </w:r>
      <w:bookmarkEnd w:id="4"/>
    </w:p>
    <w:tbl>
      <w:tblPr>
        <w:tblStyle w:val="af8"/>
        <w:tblW w:w="20968" w:type="dxa"/>
        <w:tblLook w:val="04A0" w:firstRow="1" w:lastRow="0" w:firstColumn="1" w:lastColumn="0" w:noHBand="0" w:noVBand="1"/>
      </w:tblPr>
      <w:tblGrid>
        <w:gridCol w:w="988"/>
        <w:gridCol w:w="3685"/>
        <w:gridCol w:w="2552"/>
        <w:gridCol w:w="12474"/>
        <w:gridCol w:w="1269"/>
      </w:tblGrid>
      <w:tr w:rsidR="00D344C2" w:rsidRPr="00C44192" w:rsidTr="0051440A">
        <w:trPr>
          <w:trHeight w:val="202"/>
          <w:tblHeader/>
        </w:trPr>
        <w:tc>
          <w:tcPr>
            <w:tcW w:w="4673" w:type="dxa"/>
            <w:gridSpan w:val="2"/>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p>
        </w:tc>
        <w:tc>
          <w:tcPr>
            <w:tcW w:w="12474"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5D0408">
        <w:trPr>
          <w:trHeight w:val="547"/>
          <w:tblHeader/>
        </w:trPr>
        <w:tc>
          <w:tcPr>
            <w:tcW w:w="988" w:type="dxa"/>
            <w:shd w:val="clear" w:color="auto" w:fill="FFF2CC" w:themeFill="accent4" w:themeFillTint="33"/>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685"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552"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2474"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r>
      <w:tr w:rsidR="00D344C2" w:rsidRPr="00C44192" w:rsidTr="005D0408">
        <w:trPr>
          <w:trHeight w:val="12454"/>
        </w:trPr>
        <w:tc>
          <w:tcPr>
            <w:tcW w:w="988" w:type="dxa"/>
            <w:vMerge w:val="restart"/>
          </w:tcPr>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C3561" w:rsidRDefault="00DC3561" w:rsidP="00291EAB">
            <w:pPr>
              <w:rPr>
                <w:rFonts w:ascii="HG丸ｺﾞｼｯｸM-PRO" w:eastAsia="HG丸ｺﾞｼｯｸM-PRO" w:hAnsi="HG丸ｺﾞｼｯｸM-PRO"/>
                <w:sz w:val="20"/>
                <w:szCs w:val="20"/>
              </w:rPr>
            </w:pPr>
          </w:p>
          <w:p w:rsidR="00DC3561" w:rsidRDefault="00DC3561" w:rsidP="00291EAB">
            <w:pPr>
              <w:rPr>
                <w:rFonts w:ascii="HG丸ｺﾞｼｯｸM-PRO" w:eastAsia="HG丸ｺﾞｼｯｸM-PRO" w:hAnsi="HG丸ｺﾞｼｯｸM-PRO"/>
                <w:sz w:val="20"/>
                <w:szCs w:val="20"/>
              </w:rPr>
            </w:pPr>
          </w:p>
          <w:p w:rsidR="00DC3561" w:rsidRDefault="00DC3561"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p>
        </w:tc>
        <w:tc>
          <w:tcPr>
            <w:tcW w:w="3685" w:type="dxa"/>
            <w:vMerge w:val="restart"/>
          </w:tcPr>
          <w:p w:rsidR="00D344C2" w:rsidRPr="00806C1F"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806C1F">
              <w:rPr>
                <w:rFonts w:ascii="HG丸ｺﾞｼｯｸM-PRO" w:eastAsia="HG丸ｺﾞｼｯｸM-PRO" w:hAnsi="Century" w:cs="HG丸ｺﾞｼｯｸM-PRO" w:hint="eastAsia"/>
                <w:snapToGrid/>
                <w:sz w:val="20"/>
                <w:szCs w:val="20"/>
              </w:rPr>
              <w:t>【国・県の取組】</w:t>
            </w:r>
          </w:p>
          <w:p w:rsidR="00D344C2" w:rsidRPr="00806C1F"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806C1F">
              <w:rPr>
                <w:rFonts w:ascii="HG丸ｺﾞｼｯｸM-PRO" w:eastAsia="HG丸ｺﾞｼｯｸM-PRO" w:hAnsi="Century" w:cs="HG丸ｺﾞｼｯｸM-PRO" w:hint="eastAsia"/>
                <w:snapToGrid/>
                <w:sz w:val="20"/>
                <w:szCs w:val="20"/>
              </w:rPr>
              <w:t>【町・地域の取組】</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p>
          <w:p w:rsidR="00D344C2" w:rsidRPr="00EA6938" w:rsidRDefault="00D344C2" w:rsidP="009F68AC">
            <w:pPr>
              <w:widowControl w:val="0"/>
              <w:autoSpaceDE w:val="0"/>
              <w:autoSpaceDN w:val="0"/>
              <w:ind w:left="204" w:hangingChars="100" w:hanging="204"/>
              <w:rPr>
                <w:rFonts w:ascii="HG丸ｺﾞｼｯｸM-PRO" w:eastAsia="HG丸ｺﾞｼｯｸM-PRO" w:hAnsi="Century" w:cs="HG丸ｺﾞｼｯｸM-PRO"/>
                <w:snapToGrid/>
                <w:color w:val="0000FF"/>
                <w:sz w:val="20"/>
                <w:szCs w:val="20"/>
              </w:rPr>
            </w:pPr>
            <w:r w:rsidRPr="00EA6938">
              <w:rPr>
                <w:rFonts w:ascii="HG丸ｺﾞｼｯｸM-PRO" w:eastAsia="HG丸ｺﾞｼｯｸM-PRO" w:hAnsi="Century" w:cs="HG丸ｺﾞｼｯｸM-PRO" w:hint="eastAsia"/>
                <w:snapToGrid/>
                <w:color w:val="0000FF"/>
                <w:sz w:val="20"/>
                <w:szCs w:val="20"/>
              </w:rPr>
              <w:t>◆利根川の水害に対する国、都県、市区町や地域等が進めている治水対策・減災対策などについて調べる。</w:t>
            </w:r>
          </w:p>
          <w:p w:rsidR="00D344C2" w:rsidRDefault="00D344C2" w:rsidP="00291EAB">
            <w:pPr>
              <w:widowControl w:val="0"/>
              <w:autoSpaceDE w:val="0"/>
              <w:autoSpaceDN w:val="0"/>
              <w:ind w:leftChars="100" w:left="224"/>
              <w:rPr>
                <w:rFonts w:ascii="HG丸ｺﾞｼｯｸM-PRO" w:eastAsia="HG丸ｺﾞｼｯｸM-PRO" w:hAnsi="Century" w:cs="HG丸ｺﾞｼｯｸM-PRO"/>
                <w:snapToGrid/>
                <w:color w:val="000000"/>
                <w:sz w:val="20"/>
                <w:szCs w:val="20"/>
              </w:rPr>
            </w:pP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＜治水対策（ハード対策）＞</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・河川改修（国）</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・堤防整備［堤防強化］（国）</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・河道掘削（国）</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・放水路・排水機場の整備（国）</w:t>
            </w: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20"/>
                <w:szCs w:val="20"/>
              </w:rPr>
              <w:t>・ダム・遊水地・調節池（国）</w:t>
            </w:r>
          </w:p>
        </w:tc>
        <w:tc>
          <w:tcPr>
            <w:tcW w:w="2552" w:type="dxa"/>
          </w:tcPr>
          <w:p w:rsidR="00D344C2" w:rsidRPr="006E7B11" w:rsidRDefault="00D344C2" w:rsidP="00291EAB">
            <w:pPr>
              <w:rPr>
                <w:rFonts w:ascii="HG丸ｺﾞｼｯｸM-PRO" w:eastAsia="HG丸ｺﾞｼｯｸM-PRO" w:hAnsi="HG丸ｺﾞｼｯｸM-PRO"/>
                <w:noProof/>
                <w:snapToGrid/>
                <w:kern w:val="2"/>
                <w:shd w:val="clear" w:color="auto" w:fill="FFC000"/>
              </w:rPr>
            </w:pPr>
          </w:p>
        </w:tc>
        <w:tc>
          <w:tcPr>
            <w:tcW w:w="12474" w:type="dxa"/>
          </w:tcPr>
          <w:p w:rsidR="00D344C2" w:rsidRDefault="00D344C2" w:rsidP="00291EAB">
            <w:pPr>
              <w:rPr>
                <w:rFonts w:ascii="HG丸ｺﾞｼｯｸM-PRO" w:eastAsia="HG丸ｺﾞｼｯｸM-PRO" w:hAnsi="HG丸ｺﾞｼｯｸM-PRO"/>
                <w:sz w:val="20"/>
                <w:szCs w:val="20"/>
              </w:rPr>
            </w:pPr>
            <w:r w:rsidRPr="006E7B11">
              <w:rPr>
                <w:rFonts w:ascii="HG丸ｺﾞｼｯｸM-PRO" w:eastAsia="HG丸ｺﾞｼｯｸM-PRO" w:hAnsi="HG丸ｺﾞｼｯｸM-PRO" w:hint="eastAsia"/>
                <w:noProof/>
                <w:snapToGrid/>
                <w:kern w:val="2"/>
                <w:shd w:val="clear" w:color="auto" w:fill="FFC000"/>
              </w:rPr>
              <w:t>河川改修</w:t>
            </w:r>
            <w:r>
              <w:rPr>
                <w:rFonts w:ascii="HG丸ｺﾞｼｯｸM-PRO" w:eastAsia="HG丸ｺﾞｼｯｸM-PRO" w:hAnsi="HG丸ｺﾞｼｯｸM-PRO" w:hint="eastAsia"/>
                <w:sz w:val="20"/>
                <w:szCs w:val="20"/>
              </w:rPr>
              <w:t xml:space="preserve">　</w:t>
            </w:r>
            <w:r w:rsidRPr="00B63970">
              <w:rPr>
                <w:rFonts w:ascii="HG丸ｺﾞｼｯｸM-PRO" w:eastAsia="HG丸ｺﾞｼｯｸM-PRO" w:hAnsi="HG丸ｺﾞｼｯｸM-PRO" w:hint="eastAsia"/>
                <w:sz w:val="20"/>
                <w:szCs w:val="20"/>
              </w:rPr>
              <w:t>（参照</w:t>
            </w:r>
            <w:r w:rsidRPr="00B63970">
              <w:rPr>
                <w:rFonts w:ascii="HG丸ｺﾞｼｯｸM-PRO" w:eastAsia="HG丸ｺﾞｼｯｸM-PRO" w:hAnsi="HG丸ｺﾞｼｯｸM-PRO"/>
                <w:sz w:val="20"/>
                <w:szCs w:val="20"/>
              </w:rPr>
              <w:t>：</w:t>
            </w:r>
            <w:r w:rsidRPr="00B63970">
              <w:rPr>
                <w:rFonts w:ascii="HG丸ｺﾞｼｯｸM-PRO" w:eastAsia="HG丸ｺﾞｼｯｸM-PRO" w:hAnsi="HG丸ｺﾞｼｯｸM-PRO" w:hint="eastAsia"/>
                <w:sz w:val="20"/>
                <w:szCs w:val="20"/>
              </w:rPr>
              <w:t>防災</w:t>
            </w:r>
            <w:r w:rsidRPr="00B63970">
              <w:rPr>
                <w:rFonts w:ascii="HG丸ｺﾞｼｯｸM-PRO" w:eastAsia="HG丸ｺﾞｼｯｸM-PRO" w:hAnsi="HG丸ｺﾞｼｯｸM-PRO"/>
                <w:sz w:val="20"/>
                <w:szCs w:val="20"/>
              </w:rPr>
              <w:t>教育学習指導計画（案）解説、p</w:t>
            </w:r>
            <w:r w:rsidR="00B63970" w:rsidRPr="00B63970">
              <w:rPr>
                <w:rFonts w:ascii="HG丸ｺﾞｼｯｸM-PRO" w:eastAsia="HG丸ｺﾞｼｯｸM-PRO" w:hAnsi="HG丸ｺﾞｼｯｸM-PRO" w:hint="eastAsia"/>
                <w:sz w:val="20"/>
                <w:szCs w:val="20"/>
              </w:rPr>
              <w:t>25</w:t>
            </w:r>
            <w:r w:rsidRPr="00B63970">
              <w:rPr>
                <w:rFonts w:ascii="HG丸ｺﾞｼｯｸM-PRO" w:eastAsia="HG丸ｺﾞｼｯｸM-PRO" w:hAnsi="HG丸ｺﾞｼｯｸM-PRO" w:hint="eastAsia"/>
                <w:sz w:val="20"/>
                <w:szCs w:val="20"/>
              </w:rPr>
              <w:t>～</w:t>
            </w:r>
            <w:r w:rsidR="00B63970" w:rsidRPr="00B63970">
              <w:rPr>
                <w:rFonts w:ascii="HG丸ｺﾞｼｯｸM-PRO" w:eastAsia="HG丸ｺﾞｼｯｸM-PRO" w:hAnsi="HG丸ｺﾞｼｯｸM-PRO" w:hint="eastAsia"/>
                <w:sz w:val="20"/>
                <w:szCs w:val="20"/>
              </w:rPr>
              <w:t>27</w:t>
            </w:r>
            <w:r w:rsidRPr="00B63970">
              <w:rPr>
                <w:rFonts w:ascii="HG丸ｺﾞｼｯｸM-PRO" w:eastAsia="HG丸ｺﾞｼｯｸM-PRO" w:hAnsi="HG丸ｺﾞｼｯｸM-PRO" w:hint="eastAsia"/>
                <w:sz w:val="20"/>
                <w:szCs w:val="20"/>
              </w:rPr>
              <w:t>）</w:t>
            </w:r>
          </w:p>
          <w:p w:rsidR="00D344C2" w:rsidRPr="00B70364" w:rsidRDefault="003D6CD9"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90560" behindDoc="0" locked="0" layoutInCell="1" allowOverlap="1" wp14:anchorId="4C137250" wp14:editId="21154D31">
                      <wp:simplePos x="0" y="0"/>
                      <wp:positionH relativeFrom="column">
                        <wp:posOffset>56969</wp:posOffset>
                      </wp:positionH>
                      <wp:positionV relativeFrom="paragraph">
                        <wp:posOffset>102177</wp:posOffset>
                      </wp:positionV>
                      <wp:extent cx="7612380" cy="985652"/>
                      <wp:effectExtent l="0" t="0" r="26670" b="24130"/>
                      <wp:wrapNone/>
                      <wp:docPr id="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12380" cy="985652"/>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9824DE" w:rsidRDefault="00690016" w:rsidP="00534148">
                                  <w:pPr>
                                    <w:spacing w:line="300" w:lineRule="exact"/>
                                    <w:ind w:left="214" w:hangingChars="100" w:hanging="214"/>
                                    <w:rPr>
                                      <w:rFonts w:ascii="HG丸ｺﾞｼｯｸM-PRO" w:eastAsia="HG丸ｺﾞｼｯｸM-PRO" w:hAnsi="HG丸ｺﾞｼｯｸM-PRO"/>
                                      <w:sz w:val="21"/>
                                      <w:szCs w:val="21"/>
                                    </w:rPr>
                                  </w:pPr>
                                  <w:r w:rsidRPr="009824DE">
                                    <w:rPr>
                                      <w:rFonts w:ascii="HG丸ｺﾞｼｯｸM-PRO" w:eastAsia="HG丸ｺﾞｼｯｸM-PRO" w:hAnsi="HG丸ｺﾞｼｯｸM-PRO" w:hint="eastAsia"/>
                                      <w:sz w:val="21"/>
                                      <w:szCs w:val="21"/>
                                    </w:rPr>
                                    <w:t>・利根川では、明治期以降、大きな洪水が</w:t>
                                  </w:r>
                                  <w:r>
                                    <w:rPr>
                                      <w:rFonts w:ascii="HG丸ｺﾞｼｯｸM-PRO" w:eastAsia="HG丸ｺﾞｼｯｸM-PRO" w:hAnsi="HG丸ｺﾞｼｯｸM-PRO" w:hint="eastAsia"/>
                                      <w:sz w:val="21"/>
                                      <w:szCs w:val="21"/>
                                    </w:rPr>
                                    <w:t>起きるたびに河川改修を実施し、安全に洪水を流せる水量（単位：</w:t>
                                  </w:r>
                                  <w:r w:rsidRPr="009824DE">
                                    <w:rPr>
                                      <w:rFonts w:ascii="HG丸ｺﾞｼｯｸM-PRO" w:eastAsia="HG丸ｺﾞｼｯｸM-PRO" w:hAnsi="HG丸ｺﾞｼｯｸM-PRO"/>
                                      <w:sz w:val="21"/>
                                      <w:szCs w:val="21"/>
                                    </w:rPr>
                                    <w:t>m</w:t>
                                  </w:r>
                                  <w:r w:rsidRPr="00534148">
                                    <w:rPr>
                                      <w:rFonts w:ascii="HG丸ｺﾞｼｯｸM-PRO" w:eastAsia="HG丸ｺﾞｼｯｸM-PRO" w:hAnsi="HG丸ｺﾞｼｯｸM-PRO"/>
                                      <w:sz w:val="21"/>
                                      <w:szCs w:val="21"/>
                                      <w:vertAlign w:val="superscript"/>
                                    </w:rPr>
                                    <w:t>3</w:t>
                                  </w:r>
                                  <w:r>
                                    <w:rPr>
                                      <w:rFonts w:ascii="HG丸ｺﾞｼｯｸM-PRO" w:eastAsia="HG丸ｺﾞｼｯｸM-PRO" w:hAnsi="HG丸ｺﾞｼｯｸM-PRO" w:hint="eastAsia"/>
                                      <w:sz w:val="21"/>
                                      <w:szCs w:val="21"/>
                                    </w:rPr>
                                    <w:t>/ｓ（</w:t>
                                  </w:r>
                                  <w:r w:rsidRPr="009824DE">
                                    <w:rPr>
                                      <w:rFonts w:ascii="HG丸ｺﾞｼｯｸM-PRO" w:eastAsia="HG丸ｺﾞｼｯｸM-PRO" w:hAnsi="HG丸ｺﾞｼｯｸM-PRO"/>
                                      <w:sz w:val="21"/>
                                      <w:szCs w:val="21"/>
                                    </w:rPr>
                                    <w:t>読み：トン））を増やしてきました。また、安全に洪水を流せる量を増やすとともに、堤防の築堤や強化、上流部ではダム群、中流部では遊水地など洪水調節施設の整備を進めています。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9824DE">
                                    <w:rPr>
                                      <w:rFonts w:ascii="HG丸ｺﾞｼｯｸM-PRO" w:eastAsia="HG丸ｺﾞｼｯｸM-PRO" w:hAnsi="HG丸ｺﾞｼｯｸM-PRO" w:hint="eastAsia"/>
                                      <w:sz w:val="21"/>
                                      <w:szCs w:val="21"/>
                                    </w:rPr>
                                    <w:t>・八斗島（やったじま：群馬県伊勢崎市）地点の計画流量は、明治</w:t>
                                  </w:r>
                                  <w:r w:rsidRPr="009824DE">
                                    <w:rPr>
                                      <w:rFonts w:ascii="HG丸ｺﾞｼｯｸM-PRO" w:eastAsia="HG丸ｺﾞｼｯｸM-PRO" w:hAnsi="HG丸ｺﾞｼｯｸM-PRO"/>
                                      <w:sz w:val="21"/>
                                      <w:szCs w:val="21"/>
                                    </w:rPr>
                                    <w:t>44年の計画では5570m</w:t>
                                  </w:r>
                                  <w:r w:rsidRPr="00534148">
                                    <w:rPr>
                                      <w:rFonts w:ascii="HG丸ｺﾞｼｯｸM-PRO" w:eastAsia="HG丸ｺﾞｼｯｸM-PRO" w:hAnsi="HG丸ｺﾞｼｯｸM-PRO"/>
                                      <w:sz w:val="21"/>
                                      <w:szCs w:val="21"/>
                                      <w:vertAlign w:val="superscript"/>
                                    </w:rPr>
                                    <w:t>3</w:t>
                                  </w:r>
                                  <w:r w:rsidRPr="009824DE">
                                    <w:rPr>
                                      <w:rFonts w:ascii="HG丸ｺﾞｼｯｸM-PRO" w:eastAsia="HG丸ｺﾞｼｯｸM-PRO" w:hAnsi="HG丸ｺﾞｼｯｸM-PRO"/>
                                      <w:sz w:val="21"/>
                                      <w:szCs w:val="21"/>
                                    </w:rPr>
                                    <w:t>/sですが、平成18年の計画では、16500m</w:t>
                                  </w:r>
                                  <w:r w:rsidRPr="00534148">
                                    <w:rPr>
                                      <w:rFonts w:ascii="HG丸ｺﾞｼｯｸM-PRO" w:eastAsia="HG丸ｺﾞｼｯｸM-PRO" w:hAnsi="HG丸ｺﾞｼｯｸM-PRO"/>
                                      <w:sz w:val="21"/>
                                      <w:szCs w:val="21"/>
                                      <w:vertAlign w:val="superscript"/>
                                    </w:rPr>
                                    <w:t>3</w:t>
                                  </w:r>
                                  <w:r w:rsidRPr="009824DE">
                                    <w:rPr>
                                      <w:rFonts w:ascii="HG丸ｺﾞｼｯｸM-PRO" w:eastAsia="HG丸ｺﾞｼｯｸM-PRO" w:hAnsi="HG丸ｺﾞｼｯｸM-PRO"/>
                                      <w:sz w:val="21"/>
                                      <w:szCs w:val="21"/>
                                    </w:rPr>
                                    <w:t>/sと約３倍になっています。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C137250" id="_x0000_s1079" type="#_x0000_t202" style="position:absolute;margin-left:4.5pt;margin-top:8.05pt;width:599.4pt;height:77.6pt;z-index:25229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" strokecolor="#7f7f7f">
                      <v:stroke dashstyle="3 1"/>
                      <v:textbox inset="1mm,0,1mm,0">
                        <w:txbxContent>
                          <w:p w:rsidR="00690016" w:rsidRPr="009824DE" w:rsidRDefault="00690016" w:rsidP="00534148">
                            <w:pPr>
                              <w:spacing w:line="300" w:lineRule="exact"/>
                              <w:ind w:left="214" w:hangingChars="100" w:hanging="214"/>
                              <w:rPr>
                                <w:rFonts w:ascii="HG丸ｺﾞｼｯｸM-PRO" w:eastAsia="HG丸ｺﾞｼｯｸM-PRO" w:hAnsi="HG丸ｺﾞｼｯｸM-PRO"/>
                                <w:sz w:val="21"/>
                                <w:szCs w:val="21"/>
                              </w:rPr>
                            </w:pPr>
                            <w:r w:rsidRPr="009824DE">
                              <w:rPr>
                                <w:rFonts w:ascii="HG丸ｺﾞｼｯｸM-PRO" w:eastAsia="HG丸ｺﾞｼｯｸM-PRO" w:hAnsi="HG丸ｺﾞｼｯｸM-PRO" w:hint="eastAsia"/>
                                <w:sz w:val="21"/>
                                <w:szCs w:val="21"/>
                              </w:rPr>
                              <w:t>・利根川では、明治期以降、大きな洪水が</w:t>
                            </w:r>
                            <w:r>
                              <w:rPr>
                                <w:rFonts w:ascii="HG丸ｺﾞｼｯｸM-PRO" w:eastAsia="HG丸ｺﾞｼｯｸM-PRO" w:hAnsi="HG丸ｺﾞｼｯｸM-PRO" w:hint="eastAsia"/>
                                <w:sz w:val="21"/>
                                <w:szCs w:val="21"/>
                              </w:rPr>
                              <w:t>起きるたびに河川改修を実施し、安全に洪水を流せる水量（単位：</w:t>
                            </w:r>
                            <w:r w:rsidRPr="009824DE">
                              <w:rPr>
                                <w:rFonts w:ascii="HG丸ｺﾞｼｯｸM-PRO" w:eastAsia="HG丸ｺﾞｼｯｸM-PRO" w:hAnsi="HG丸ｺﾞｼｯｸM-PRO"/>
                                <w:sz w:val="21"/>
                                <w:szCs w:val="21"/>
                              </w:rPr>
                              <w:t>m</w:t>
                            </w:r>
                            <w:r w:rsidRPr="00534148">
                              <w:rPr>
                                <w:rFonts w:ascii="HG丸ｺﾞｼｯｸM-PRO" w:eastAsia="HG丸ｺﾞｼｯｸM-PRO" w:hAnsi="HG丸ｺﾞｼｯｸM-PRO"/>
                                <w:sz w:val="21"/>
                                <w:szCs w:val="21"/>
                                <w:vertAlign w:val="superscript"/>
                              </w:rPr>
                              <w:t>3</w:t>
                            </w:r>
                            <w:r>
                              <w:rPr>
                                <w:rFonts w:ascii="HG丸ｺﾞｼｯｸM-PRO" w:eastAsia="HG丸ｺﾞｼｯｸM-PRO" w:hAnsi="HG丸ｺﾞｼｯｸM-PRO" w:hint="eastAsia"/>
                                <w:sz w:val="21"/>
                                <w:szCs w:val="21"/>
                              </w:rPr>
                              <w:t>/ｓ（</w:t>
                            </w:r>
                            <w:r w:rsidRPr="009824DE">
                              <w:rPr>
                                <w:rFonts w:ascii="HG丸ｺﾞｼｯｸM-PRO" w:eastAsia="HG丸ｺﾞｼｯｸM-PRO" w:hAnsi="HG丸ｺﾞｼｯｸM-PRO"/>
                                <w:sz w:val="21"/>
                                <w:szCs w:val="21"/>
                              </w:rPr>
                              <w:t>読み：トン））を増やしてきました。また、安全に洪水を流せる量を増やすとともに、堤防の築堤や強化、上流部ではダム群、中流部では遊水地など洪水調節施設の整備を進めています。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9824DE">
                              <w:rPr>
                                <w:rFonts w:ascii="HG丸ｺﾞｼｯｸM-PRO" w:eastAsia="HG丸ｺﾞｼｯｸM-PRO" w:hAnsi="HG丸ｺﾞｼｯｸM-PRO" w:hint="eastAsia"/>
                                <w:sz w:val="21"/>
                                <w:szCs w:val="21"/>
                              </w:rPr>
                              <w:t>・八斗島（やったじま：群馬県伊勢崎市）地点の計画流量は、明治</w:t>
                            </w:r>
                            <w:r w:rsidRPr="009824DE">
                              <w:rPr>
                                <w:rFonts w:ascii="HG丸ｺﾞｼｯｸM-PRO" w:eastAsia="HG丸ｺﾞｼｯｸM-PRO" w:hAnsi="HG丸ｺﾞｼｯｸM-PRO"/>
                                <w:sz w:val="21"/>
                                <w:szCs w:val="21"/>
                              </w:rPr>
                              <w:t>44年の計画では5570m</w:t>
                            </w:r>
                            <w:r w:rsidRPr="00534148">
                              <w:rPr>
                                <w:rFonts w:ascii="HG丸ｺﾞｼｯｸM-PRO" w:eastAsia="HG丸ｺﾞｼｯｸM-PRO" w:hAnsi="HG丸ｺﾞｼｯｸM-PRO"/>
                                <w:sz w:val="21"/>
                                <w:szCs w:val="21"/>
                                <w:vertAlign w:val="superscript"/>
                              </w:rPr>
                              <w:t>3</w:t>
                            </w:r>
                            <w:r w:rsidRPr="009824DE">
                              <w:rPr>
                                <w:rFonts w:ascii="HG丸ｺﾞｼｯｸM-PRO" w:eastAsia="HG丸ｺﾞｼｯｸM-PRO" w:hAnsi="HG丸ｺﾞｼｯｸM-PRO"/>
                                <w:sz w:val="21"/>
                                <w:szCs w:val="21"/>
                              </w:rPr>
                              <w:t>/sですが、平成18年の計画では、16500m</w:t>
                            </w:r>
                            <w:r w:rsidRPr="00534148">
                              <w:rPr>
                                <w:rFonts w:ascii="HG丸ｺﾞｼｯｸM-PRO" w:eastAsia="HG丸ｺﾞｼｯｸM-PRO" w:hAnsi="HG丸ｺﾞｼｯｸM-PRO"/>
                                <w:sz w:val="21"/>
                                <w:szCs w:val="21"/>
                                <w:vertAlign w:val="superscript"/>
                              </w:rPr>
                              <w:t>3</w:t>
                            </w:r>
                            <w:r w:rsidRPr="009824DE">
                              <w:rPr>
                                <w:rFonts w:ascii="HG丸ｺﾞｼｯｸM-PRO" w:eastAsia="HG丸ｺﾞｼｯｸM-PRO" w:hAnsi="HG丸ｺﾞｼｯｸM-PRO"/>
                                <w:sz w:val="21"/>
                                <w:szCs w:val="21"/>
                              </w:rPr>
                              <w:t>/sと約３倍になっています。</w:t>
                            </w:r>
                          </w:p>
                        </w:txbxContent>
                      </v:textbox>
                    </v:shape>
                  </w:pict>
                </mc:Fallback>
              </mc:AlternateContent>
            </w:r>
            <w:r w:rsidR="00DC3561" w:rsidRPr="006F5C4E">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03872" behindDoc="0" locked="0" layoutInCell="1" allowOverlap="1" wp14:anchorId="1E27BA54" wp14:editId="7523F34B">
                      <wp:simplePos x="0" y="0"/>
                      <wp:positionH relativeFrom="column">
                        <wp:posOffset>4212931</wp:posOffset>
                      </wp:positionH>
                      <wp:positionV relativeFrom="paragraph">
                        <wp:posOffset>5363150</wp:posOffset>
                      </wp:positionV>
                      <wp:extent cx="2915920" cy="224790"/>
                      <wp:effectExtent l="0" t="0" r="17780" b="22860"/>
                      <wp:wrapNone/>
                      <wp:docPr id="10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224790"/>
                              </a:xfrm>
                              <a:prstGeom prst="rect">
                                <a:avLst/>
                              </a:prstGeom>
                              <a:solidFill>
                                <a:srgbClr val="FFFFFF"/>
                              </a:solidFill>
                              <a:ln w="12700">
                                <a:solidFill>
                                  <a:srgbClr val="0070C0"/>
                                </a:solidFill>
                                <a:miter lim="800000"/>
                                <a:headEnd/>
                                <a:tailEnd/>
                              </a:ln>
                            </wps:spPr>
                            <wps:txbx>
                              <w:txbxContent>
                                <w:p w:rsidR="00690016" w:rsidRPr="00E746A0" w:rsidRDefault="00690016" w:rsidP="001F2571">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平成18</w:t>
                                  </w:r>
                                  <w:r>
                                    <w:rPr>
                                      <w:rFonts w:ascii="HG丸ｺﾞｼｯｸM-PRO" w:eastAsia="HG丸ｺﾞｼｯｸM-PRO" w:hAnsi="HG丸ｺﾞｼｯｸM-PRO"/>
                                      <w:color w:val="0070C0"/>
                                      <w:sz w:val="24"/>
                                    </w:rPr>
                                    <w:t>年</w:t>
                                  </w: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水系</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整備基本</w:t>
                                  </w:r>
                                  <w:r>
                                    <w:rPr>
                                      <w:rFonts w:ascii="HG丸ｺﾞｼｯｸM-PRO" w:eastAsia="HG丸ｺﾞｼｯｸM-PRO" w:hAnsi="HG丸ｺﾞｼｯｸM-PRO" w:hint="eastAsia"/>
                                      <w:color w:val="0070C0"/>
                                      <w:sz w:val="24"/>
                                    </w:rPr>
                                    <w:t>方針</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7BA54" id="_x0000_s1080" type="#_x0000_t202" style="position:absolute;margin-left:331.75pt;margin-top:422.3pt;width:229.6pt;height:17.7pt;z-index:25230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" strokecolor="#0070c0" strokeweight="1pt">
                      <v:textbox inset="1mm,0,1mm,0">
                        <w:txbxContent>
                          <w:p w:rsidR="00690016" w:rsidRPr="00E746A0" w:rsidRDefault="00690016" w:rsidP="001F2571">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平成18</w:t>
                            </w:r>
                            <w:r>
                              <w:rPr>
                                <w:rFonts w:ascii="HG丸ｺﾞｼｯｸM-PRO" w:eastAsia="HG丸ｺﾞｼｯｸM-PRO" w:hAnsi="HG丸ｺﾞｼｯｸM-PRO"/>
                                <w:color w:val="0070C0"/>
                                <w:sz w:val="24"/>
                              </w:rPr>
                              <w:t>年</w:t>
                            </w: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水系</w:t>
                            </w:r>
                            <w:r>
                              <w:rPr>
                                <w:rFonts w:ascii="HG丸ｺﾞｼｯｸM-PRO" w:eastAsia="HG丸ｺﾞｼｯｸM-PRO" w:hAnsi="HG丸ｺﾞｼｯｸM-PRO" w:hint="eastAsia"/>
                                <w:color w:val="0070C0"/>
                                <w:sz w:val="24"/>
                              </w:rPr>
                              <w:t>河川</w:t>
                            </w:r>
                            <w:r>
                              <w:rPr>
                                <w:rFonts w:ascii="HG丸ｺﾞｼｯｸM-PRO" w:eastAsia="HG丸ｺﾞｼｯｸM-PRO" w:hAnsi="HG丸ｺﾞｼｯｸM-PRO"/>
                                <w:color w:val="0070C0"/>
                                <w:sz w:val="24"/>
                              </w:rPr>
                              <w:t>整備基本</w:t>
                            </w:r>
                            <w:r>
                              <w:rPr>
                                <w:rFonts w:ascii="HG丸ｺﾞｼｯｸM-PRO" w:eastAsia="HG丸ｺﾞｼｯｸM-PRO" w:hAnsi="HG丸ｺﾞｼｯｸM-PRO" w:hint="eastAsia"/>
                                <w:color w:val="0070C0"/>
                                <w:sz w:val="24"/>
                              </w:rPr>
                              <w:t>方針</w:t>
                            </w:r>
                          </w:p>
                        </w:txbxContent>
                      </v:textbox>
                    </v:shape>
                  </w:pict>
                </mc:Fallback>
              </mc:AlternateContent>
            </w:r>
            <w:r w:rsidR="00DC3561">
              <w:rPr>
                <w:rFonts w:ascii="HG丸ｺﾞｼｯｸM-PRO" w:eastAsia="HG丸ｺﾞｼｯｸM-PRO" w:hAnsi="HG丸ｺﾞｼｯｸM-PRO"/>
                <w:noProof/>
                <w:snapToGrid/>
                <w:kern w:val="2"/>
              </w:rPr>
              <mc:AlternateContent>
                <mc:Choice Requires="wpg">
                  <w:drawing>
                    <wp:anchor distT="0" distB="0" distL="114300" distR="114300" simplePos="0" relativeHeight="252295680" behindDoc="0" locked="0" layoutInCell="1" allowOverlap="1">
                      <wp:simplePos x="0" y="0"/>
                      <wp:positionH relativeFrom="column">
                        <wp:posOffset>64563</wp:posOffset>
                      </wp:positionH>
                      <wp:positionV relativeFrom="paragraph">
                        <wp:posOffset>5855335</wp:posOffset>
                      </wp:positionV>
                      <wp:extent cx="3597275" cy="1600200"/>
                      <wp:effectExtent l="0" t="0" r="3175" b="0"/>
                      <wp:wrapNone/>
                      <wp:docPr id="449" name="グループ化 449"/>
                      <wp:cNvGraphicFramePr/>
                      <a:graphic xmlns:a="http://schemas.openxmlformats.org/drawingml/2006/main">
                        <a:graphicData uri="http://schemas.microsoft.com/office/word/2010/wordprocessingGroup">
                          <wpg:wgp>
                            <wpg:cNvGrpSpPr/>
                            <wpg:grpSpPr>
                              <a:xfrm>
                                <a:off x="0" y="0"/>
                                <a:ext cx="3597275" cy="1600200"/>
                                <a:chOff x="0" y="0"/>
                                <a:chExt cx="4457065" cy="1908810"/>
                              </a:xfrm>
                            </wpg:grpSpPr>
                            <pic:pic xmlns:pic="http://schemas.openxmlformats.org/drawingml/2006/picture">
                              <pic:nvPicPr>
                                <pic:cNvPr id="450" name="図 450"/>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57065" cy="1908810"/>
                                </a:xfrm>
                                <a:prstGeom prst="rect">
                                  <a:avLst/>
                                </a:prstGeom>
                              </pic:spPr>
                            </pic:pic>
                            <wps:wsp>
                              <wps:cNvPr id="451" name="正方形/長方形 451"/>
                              <wps:cNvSpPr/>
                              <wps:spPr>
                                <a:xfrm>
                                  <a:off x="752377" y="866321"/>
                                  <a:ext cx="336431" cy="14664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445116" id="グループ化 449" o:spid="_x0000_s1026" style="position:absolute;left:0;text-align:left;margin-left:5.1pt;margin-top:461.05pt;width:283.25pt;height:126pt;z-index:252295680" coordsize="44570,19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">
                      <v:shape id="図 450" o:spid="_x0000_s1027" type="#_x0000_t75" style="position:absolute;width:44570;height:19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rox3CAAAA3AAAAA8AAABkcnMvZG93bnJldi54bWxET01rwkAQvRf6H5YpeCm6UVop0Y2UQtGD&#10;HqoW9DZkp0lIdjbsjpr+e/dQ6PHxvperwXXqSiE2ng1MJxko4tLbhisDx8Pn+A1UFGSLnWcy8EsR&#10;VsXjwxJz62/8Rde9VCqFcMzRQC3S51rHsiaHceJ74sT9+OBQEgyVtgFvKdx1epZlc+2w4dRQY08f&#10;NZXt/uIMrGN2mh70czh3WzuT9nsX9VaMGT0N7wtQQoP8i//cG2vg5TXNT2fSEdD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66MdwgAAANwAAAAPAAAAAAAAAAAAAAAAAJ8C&#10;AABkcnMvZG93bnJldi54bWxQSwUGAAAAAAQABAD3AAAAjgMAAAAA&#10;">
                        <v:imagedata r:id="rId37" o:title=""/>
                        <v:path arrowok="t"/>
                      </v:shape>
                      <v:rect id="正方形/長方形 451" o:spid="_x0000_s1028" style="position:absolute;left:7523;top:8663;width:3365;height:14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HusQA&#10;AADcAAAADwAAAGRycy9kb3ducmV2LnhtbESPT2vCQBTE74LfYXmCt7oxaJXoKq0g2uKh9c/9kX0m&#10;wezbkF2T+O3dQsHjMDO/YZbrzpSiodoVlhWMRxEI4tTqgjMF59P2bQ7CeWSNpWVS8CAH61W/t8RE&#10;25Z/qTn6TAQIuwQV5N5XiZQuzcmgG9mKOHhXWxv0QdaZ1DW2AW5KGUfRuzRYcFjIsaJNTunteDcK&#10;fuztKstLHH/PPnfx7MvM26w5KDUcdB8LEJ46/wr/t/dawWQ6hr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JB7rEAAAA3AAAAA8AAAAAAAAAAAAAAAAAmAIAAGRycy9k&#10;b3ducmV2LnhtbFBLBQYAAAAABAAEAPUAAACJAwAAAAA=&#10;" filled="f" strokecolor="red" strokeweight="1.5pt"/>
                    </v:group>
                  </w:pict>
                </mc:Fallback>
              </mc:AlternateContent>
            </w:r>
            <w:r w:rsidR="00DD0633" w:rsidRPr="002E289E">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498432" behindDoc="0" locked="0" layoutInCell="1" allowOverlap="1" wp14:anchorId="0F8F2927" wp14:editId="022A7BBD">
                      <wp:simplePos x="0" y="0"/>
                      <wp:positionH relativeFrom="column">
                        <wp:posOffset>3259913</wp:posOffset>
                      </wp:positionH>
                      <wp:positionV relativeFrom="paragraph">
                        <wp:posOffset>3135630</wp:posOffset>
                      </wp:positionV>
                      <wp:extent cx="305435" cy="255905"/>
                      <wp:effectExtent l="0" t="0" r="0" b="0"/>
                      <wp:wrapSquare wrapText="bothSides"/>
                      <wp:docPr id="10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 cy="255905"/>
                              </a:xfrm>
                              <a:prstGeom prst="rect">
                                <a:avLst/>
                              </a:prstGeom>
                              <a:noFill/>
                              <a:ln w="9525">
                                <a:noFill/>
                                <a:miter lim="800000"/>
                                <a:headEnd/>
                                <a:tailEnd/>
                              </a:ln>
                            </wps:spPr>
                            <wps:txbx>
                              <w:txbxContent>
                                <w:p w:rsidR="00690016" w:rsidRDefault="00690016" w:rsidP="002E289E">
                                  <w:pPr>
                                    <w:rPr>
                                      <w:rFonts w:ascii="ＭＳ ゴシック" w:eastAsia="ＭＳ ゴシック" w:hAnsi="ＭＳ ゴシック"/>
                                      <w:sz w:val="8"/>
                                      <w:szCs w:val="8"/>
                                    </w:rPr>
                                  </w:pPr>
                                  <w:r>
                                    <w:rPr>
                                      <w:rFonts w:ascii="ＭＳ ゴシック" w:eastAsia="ＭＳ ゴシック" w:hAnsi="ＭＳ ゴシック" w:hint="eastAsia"/>
                                      <w:sz w:val="8"/>
                                      <w:szCs w:val="8"/>
                                    </w:rPr>
                                    <w:t>銚子</w:t>
                                  </w:r>
                                </w:p>
                                <w:p w:rsidR="00690016" w:rsidRPr="002E289E" w:rsidRDefault="00690016" w:rsidP="002E289E">
                                  <w:pPr>
                                    <w:rPr>
                                      <w:rFonts w:ascii="ＭＳ ゴシック" w:eastAsia="ＭＳ ゴシック" w:hAnsi="ＭＳ ゴシック"/>
                                      <w:sz w:val="8"/>
                                      <w:szCs w:val="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8F2927" id="_x0000_s1081" type="#_x0000_t202" style="position:absolute;margin-left:256.7pt;margin-top:246.9pt;width:24.05pt;height:20.15pt;z-index:252498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" filled="f" stroked="f">
                      <v:textbox>
                        <w:txbxContent>
                          <w:p w:rsidR="00690016" w:rsidRDefault="00690016" w:rsidP="002E289E">
                            <w:pPr>
                              <w:rPr>
                                <w:rFonts w:ascii="ＭＳ ゴシック" w:eastAsia="ＭＳ ゴシック" w:hAnsi="ＭＳ ゴシック"/>
                                <w:sz w:val="8"/>
                                <w:szCs w:val="8"/>
                              </w:rPr>
                            </w:pPr>
                            <w:r>
                              <w:rPr>
                                <w:rFonts w:ascii="ＭＳ ゴシック" w:eastAsia="ＭＳ ゴシック" w:hAnsi="ＭＳ ゴシック" w:hint="eastAsia"/>
                                <w:sz w:val="8"/>
                                <w:szCs w:val="8"/>
                              </w:rPr>
                              <w:t>銚子</w:t>
                            </w:r>
                          </w:p>
                          <w:p w:rsidR="00690016" w:rsidRPr="002E289E" w:rsidRDefault="00690016" w:rsidP="002E289E">
                            <w:pPr>
                              <w:rPr>
                                <w:rFonts w:ascii="ＭＳ ゴシック" w:eastAsia="ＭＳ ゴシック" w:hAnsi="ＭＳ ゴシック"/>
                                <w:sz w:val="8"/>
                                <w:szCs w:val="8"/>
                              </w:rPr>
                            </w:pPr>
                          </w:p>
                        </w:txbxContent>
                      </v:textbox>
                      <w10:wrap type="square"/>
                    </v:shape>
                  </w:pict>
                </mc:Fallback>
              </mc:AlternateContent>
            </w:r>
            <w:r w:rsidR="001F2C87">
              <w:rPr>
                <w:rFonts w:ascii="HG丸ｺﾞｼｯｸM-PRO" w:eastAsia="HG丸ｺﾞｼｯｸM-PRO" w:hAnsi="HG丸ｺﾞｼｯｸM-PRO"/>
                <w:noProof/>
                <w:snapToGrid/>
                <w:sz w:val="20"/>
                <w:szCs w:val="20"/>
              </w:rPr>
              <mc:AlternateContent>
                <mc:Choice Requires="wps">
                  <w:drawing>
                    <wp:anchor distT="0" distB="0" distL="114300" distR="114300" simplePos="0" relativeHeight="252296704" behindDoc="0" locked="0" layoutInCell="1" allowOverlap="1">
                      <wp:simplePos x="0" y="0"/>
                      <wp:positionH relativeFrom="column">
                        <wp:posOffset>384175</wp:posOffset>
                      </wp:positionH>
                      <wp:positionV relativeFrom="paragraph">
                        <wp:posOffset>2070100</wp:posOffset>
                      </wp:positionV>
                      <wp:extent cx="371475" cy="285115"/>
                      <wp:effectExtent l="0" t="0" r="0" b="635"/>
                      <wp:wrapNone/>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85115"/>
                              </a:xfrm>
                              <a:prstGeom prst="rect">
                                <a:avLst/>
                              </a:prstGeom>
                              <a:noFill/>
                              <a:ln w="9525">
                                <a:noFill/>
                                <a:miter lim="800000"/>
                                <a:headEnd/>
                                <a:tailEnd/>
                              </a:ln>
                            </wps:spPr>
                            <wps:txbx>
                              <w:txbxContent>
                                <w:p w:rsidR="00690016" w:rsidRPr="002E289E" w:rsidRDefault="00690016">
                                  <w:pPr>
                                    <w:rPr>
                                      <w:rFonts w:ascii="ＭＳ ゴシック" w:eastAsia="ＭＳ ゴシック" w:hAnsi="ＭＳ ゴシック"/>
                                      <w:sz w:val="8"/>
                                      <w:szCs w:val="8"/>
                                    </w:rPr>
                                  </w:pPr>
                                  <w:r w:rsidRPr="002E289E">
                                    <w:rPr>
                                      <w:rFonts w:ascii="ＭＳ ゴシック" w:eastAsia="ＭＳ ゴシック" w:hAnsi="ＭＳ ゴシック" w:hint="eastAsia"/>
                                      <w:sz w:val="8"/>
                                      <w:szCs w:val="8"/>
                                    </w:rPr>
                                    <w:t>八斗島</w:t>
                                  </w:r>
                                </w:p>
                              </w:txbxContent>
                            </wps:txbx>
                            <wps:bodyPr rot="0" vert="horz" wrap="square" lIns="91440" tIns="45720" rIns="91440" bIns="45720" anchor="t" anchorCtr="0">
                              <a:noAutofit/>
                            </wps:bodyPr>
                          </wps:wsp>
                        </a:graphicData>
                      </a:graphic>
                    </wp:anchor>
                  </w:drawing>
                </mc:Choice>
                <mc:Fallback>
                  <w:pict>
                    <v:shape id="_x0000_s1082" type="#_x0000_t202" style="position:absolute;margin-left:30.25pt;margin-top:163pt;width:29.25pt;height:22.45pt;z-index:25229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" filled="f" stroked="f">
                      <v:textbox>
                        <w:txbxContent>
                          <w:p w:rsidR="00690016" w:rsidRPr="002E289E" w:rsidRDefault="00690016">
                            <w:pPr>
                              <w:rPr>
                                <w:rFonts w:ascii="ＭＳ ゴシック" w:eastAsia="ＭＳ ゴシック" w:hAnsi="ＭＳ ゴシック"/>
                                <w:sz w:val="8"/>
                                <w:szCs w:val="8"/>
                              </w:rPr>
                            </w:pPr>
                            <w:r w:rsidRPr="002E289E">
                              <w:rPr>
                                <w:rFonts w:ascii="ＭＳ ゴシック" w:eastAsia="ＭＳ ゴシック" w:hAnsi="ＭＳ ゴシック" w:hint="eastAsia"/>
                                <w:sz w:val="8"/>
                                <w:szCs w:val="8"/>
                              </w:rPr>
                              <w:t>八斗島</w:t>
                            </w:r>
                          </w:p>
                        </w:txbxContent>
                      </v:textbox>
                    </v:shape>
                  </w:pict>
                </mc:Fallback>
              </mc:AlternateContent>
            </w:r>
            <w:r w:rsidR="001F2C87" w:rsidRPr="008959C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99776" behindDoc="0" locked="0" layoutInCell="1" allowOverlap="1" wp14:anchorId="20AAF846" wp14:editId="5A034FA6">
                      <wp:simplePos x="0" y="0"/>
                      <wp:positionH relativeFrom="column">
                        <wp:posOffset>4165545</wp:posOffset>
                      </wp:positionH>
                      <wp:positionV relativeFrom="paragraph">
                        <wp:posOffset>1325245</wp:posOffset>
                      </wp:positionV>
                      <wp:extent cx="1184275" cy="231775"/>
                      <wp:effectExtent l="0" t="0" r="15875" b="15875"/>
                      <wp:wrapNone/>
                      <wp:docPr id="103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31775"/>
                              </a:xfrm>
                              <a:prstGeom prst="rect">
                                <a:avLst/>
                              </a:prstGeom>
                              <a:solidFill>
                                <a:srgbClr val="FFFFFF"/>
                              </a:solidFill>
                              <a:ln w="12700">
                                <a:solidFill>
                                  <a:srgbClr val="0070C0"/>
                                </a:solidFill>
                                <a:miter lim="800000"/>
                                <a:headEnd/>
                                <a:tailEnd/>
                              </a:ln>
                            </wps:spPr>
                            <wps:txbx>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戦後</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改修工事</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AAF846" id="_x0000_s1083" type="#_x0000_t202" style="position:absolute;margin-left:328pt;margin-top:104.35pt;width:93.25pt;height:18.25pt;z-index:25229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" strokecolor="#0070c0" strokeweight="1pt">
                      <v:textbox inset="1mm,0,1mm,0">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戦後</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改修工事</w:t>
                            </w:r>
                          </w:p>
                        </w:txbxContent>
                      </v:textbox>
                    </v:shape>
                  </w:pict>
                </mc:Fallback>
              </mc:AlternateContent>
            </w:r>
            <w:r w:rsidR="001F2C87">
              <w:rPr>
                <w:noProof/>
              </w:rPr>
              <w:drawing>
                <wp:anchor distT="0" distB="0" distL="114300" distR="114300" simplePos="0" relativeHeight="251706878" behindDoc="0" locked="0" layoutInCell="1" allowOverlap="1" wp14:anchorId="32D9A879" wp14:editId="6321073E">
                  <wp:simplePos x="0" y="0"/>
                  <wp:positionH relativeFrom="column">
                    <wp:posOffset>302370</wp:posOffset>
                  </wp:positionH>
                  <wp:positionV relativeFrom="paragraph">
                    <wp:posOffset>1646279</wp:posOffset>
                  </wp:positionV>
                  <wp:extent cx="3225165" cy="2033270"/>
                  <wp:effectExtent l="0" t="0" r="0" b="508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25165" cy="2033270"/>
                          </a:xfrm>
                          <a:prstGeom prst="rect">
                            <a:avLst/>
                          </a:prstGeom>
                        </pic:spPr>
                      </pic:pic>
                    </a:graphicData>
                  </a:graphic>
                  <wp14:sizeRelH relativeFrom="margin">
                    <wp14:pctWidth>0</wp14:pctWidth>
                  </wp14:sizeRelH>
                  <wp14:sizeRelV relativeFrom="margin">
                    <wp14:pctHeight>0</wp14:pctHeight>
                  </wp14:sizeRelV>
                </wp:anchor>
              </w:drawing>
            </w:r>
            <w:r w:rsidR="001F2C87" w:rsidRPr="006F5C4E">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02848" behindDoc="0" locked="0" layoutInCell="1" allowOverlap="1" wp14:anchorId="1CEDE039" wp14:editId="6CBFB782">
                      <wp:simplePos x="0" y="0"/>
                      <wp:positionH relativeFrom="column">
                        <wp:posOffset>133074</wp:posOffset>
                      </wp:positionH>
                      <wp:positionV relativeFrom="paragraph">
                        <wp:posOffset>1259454</wp:posOffset>
                      </wp:positionV>
                      <wp:extent cx="3641697" cy="295386"/>
                      <wp:effectExtent l="0" t="0" r="16510" b="28575"/>
                      <wp:wrapNone/>
                      <wp:docPr id="104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1697" cy="295386"/>
                              </a:xfrm>
                              <a:prstGeom prst="rect">
                                <a:avLst/>
                              </a:prstGeom>
                              <a:solidFill>
                                <a:srgbClr val="FFFFFF"/>
                              </a:solidFill>
                              <a:ln w="12700">
                                <a:solidFill>
                                  <a:srgbClr val="0070C0"/>
                                </a:solidFill>
                                <a:miter lim="800000"/>
                                <a:headEnd/>
                                <a:tailEnd/>
                              </a:ln>
                            </wps:spPr>
                            <wps:txbx>
                              <w:txbxContent>
                                <w:p w:rsidR="00690016" w:rsidRPr="00E746A0" w:rsidRDefault="00690016" w:rsidP="001F2C87">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明治</w:t>
                                  </w:r>
                                  <w:r>
                                    <w:rPr>
                                      <w:rFonts w:ascii="HG丸ｺﾞｼｯｸM-PRO" w:eastAsia="HG丸ｺﾞｼｯｸM-PRO" w:hAnsi="HG丸ｺﾞｼｯｸM-PRO"/>
                                      <w:color w:val="0070C0"/>
                                      <w:sz w:val="24"/>
                                    </w:rPr>
                                    <w:t>以降の</w:t>
                                  </w: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改修区間（第1期～第3期）</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DE039" id="_x0000_s1084" type="#_x0000_t202" style="position:absolute;margin-left:10.5pt;margin-top:99.15pt;width:286.75pt;height:23.25pt;z-index:25230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" strokecolor="#0070c0" strokeweight="1pt">
                      <v:textbox inset="1mm,0,1mm,0">
                        <w:txbxContent>
                          <w:p w:rsidR="00690016" w:rsidRPr="00E746A0" w:rsidRDefault="00690016" w:rsidP="001F2C87">
                            <w:pP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明治</w:t>
                            </w:r>
                            <w:r>
                              <w:rPr>
                                <w:rFonts w:ascii="HG丸ｺﾞｼｯｸM-PRO" w:eastAsia="HG丸ｺﾞｼｯｸM-PRO" w:hAnsi="HG丸ｺﾞｼｯｸM-PRO"/>
                                <w:color w:val="0070C0"/>
                                <w:sz w:val="24"/>
                              </w:rPr>
                              <w:t>以降の</w:t>
                            </w:r>
                            <w:r>
                              <w:rPr>
                                <w:rFonts w:ascii="HG丸ｺﾞｼｯｸM-PRO" w:eastAsia="HG丸ｺﾞｼｯｸM-PRO" w:hAnsi="HG丸ｺﾞｼｯｸM-PRO" w:hint="eastAsia"/>
                                <w:color w:val="0070C0"/>
                                <w:sz w:val="24"/>
                              </w:rPr>
                              <w:t>利根川</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改修区間（第1期～第3期）</w:t>
                            </w:r>
                          </w:p>
                        </w:txbxContent>
                      </v:textbox>
                    </v:shape>
                  </w:pict>
                </mc:Fallback>
              </mc:AlternateContent>
            </w:r>
            <w:r w:rsidR="001F2C87">
              <w:rPr>
                <w:noProof/>
                <w:snapToGrid/>
              </w:rPr>
              <mc:AlternateContent>
                <mc:Choice Requires="wps">
                  <w:drawing>
                    <wp:anchor distT="0" distB="0" distL="114300" distR="114300" simplePos="0" relativeHeight="252305920" behindDoc="0" locked="0" layoutInCell="1" allowOverlap="1" wp14:anchorId="7F3968B9" wp14:editId="58737160">
                      <wp:simplePos x="0" y="0"/>
                      <wp:positionH relativeFrom="column">
                        <wp:posOffset>4013310</wp:posOffset>
                      </wp:positionH>
                      <wp:positionV relativeFrom="paragraph">
                        <wp:posOffset>1275355</wp:posOffset>
                      </wp:positionV>
                      <wp:extent cx="0" cy="6281531"/>
                      <wp:effectExtent l="0" t="0" r="19050" b="24130"/>
                      <wp:wrapNone/>
                      <wp:docPr id="2083" name="直線コネクタ 2083"/>
                      <wp:cNvGraphicFramePr/>
                      <a:graphic xmlns:a="http://schemas.openxmlformats.org/drawingml/2006/main">
                        <a:graphicData uri="http://schemas.microsoft.com/office/word/2010/wordprocessingShape">
                          <wps:wsp>
                            <wps:cNvCnPr/>
                            <wps:spPr>
                              <a:xfrm>
                                <a:off x="0" y="0"/>
                                <a:ext cx="0" cy="628153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DBD47D8" id="直線コネクタ 2083" o:spid="_x0000_s1026" style="position:absolute;left:0;text-align:left;z-index:25230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16pt,100.4pt" to="316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" strokecolor="black [3213]" strokeweight=".5pt">
                      <v:stroke joinstyle="miter"/>
                    </v:line>
                  </w:pict>
                </mc:Fallback>
              </mc:AlternateContent>
            </w:r>
            <w:r w:rsidR="0051440A">
              <w:rPr>
                <w:noProof/>
              </w:rPr>
              <mc:AlternateContent>
                <mc:Choice Requires="wpg">
                  <w:drawing>
                    <wp:anchor distT="0" distB="0" distL="114300" distR="114300" simplePos="0" relativeHeight="252281344" behindDoc="0" locked="0" layoutInCell="1" allowOverlap="1" wp14:anchorId="051FCBD7" wp14:editId="2FDBA351">
                      <wp:simplePos x="0" y="0"/>
                      <wp:positionH relativeFrom="column">
                        <wp:posOffset>4498160</wp:posOffset>
                      </wp:positionH>
                      <wp:positionV relativeFrom="paragraph">
                        <wp:posOffset>5588443</wp:posOffset>
                      </wp:positionV>
                      <wp:extent cx="2962910" cy="2018665"/>
                      <wp:effectExtent l="0" t="0" r="8890" b="635"/>
                      <wp:wrapNone/>
                      <wp:docPr id="458" name="グループ化 458"/>
                      <wp:cNvGraphicFramePr/>
                      <a:graphic xmlns:a="http://schemas.openxmlformats.org/drawingml/2006/main">
                        <a:graphicData uri="http://schemas.microsoft.com/office/word/2010/wordprocessingGroup">
                          <wpg:wgp>
                            <wpg:cNvGrpSpPr/>
                            <wpg:grpSpPr>
                              <a:xfrm>
                                <a:off x="0" y="0"/>
                                <a:ext cx="2962910" cy="2018665"/>
                                <a:chOff x="-286345" y="0"/>
                                <a:chExt cx="4886960" cy="3423920"/>
                              </a:xfrm>
                            </wpg:grpSpPr>
                            <pic:pic xmlns:pic="http://schemas.openxmlformats.org/drawingml/2006/picture">
                              <pic:nvPicPr>
                                <pic:cNvPr id="459" name="図 45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286345" y="0"/>
                                  <a:ext cx="4886960" cy="3423920"/>
                                </a:xfrm>
                                <a:prstGeom prst="rect">
                                  <a:avLst/>
                                </a:prstGeom>
                              </pic:spPr>
                            </pic:pic>
                            <wps:wsp>
                              <wps:cNvPr id="460" name="正方形/長方形 460"/>
                              <wps:cNvSpPr/>
                              <wps:spPr>
                                <a:xfrm>
                                  <a:off x="136732" y="1266824"/>
                                  <a:ext cx="584606" cy="1466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799342" id="グループ化 458" o:spid="_x0000_s1026" style="position:absolute;left:0;text-align:left;margin-left:354.2pt;margin-top:440.05pt;width:233.3pt;height:158.95pt;z-index:252281344;mso-width-relative:margin;mso-height-relative:margin" coordorigin="-2863" coordsize="48869,34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">
                      <v:shape id="図 459" o:spid="_x0000_s1027" type="#_x0000_t75" style="position:absolute;left:-2863;width:48869;height:34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bvz/EAAAA3AAAAA8AAABkcnMvZG93bnJldi54bWxEj81uwjAQhO+VeAdrkbgVG0SrJmAQ4k+9&#10;Esqht228JBHxOooNCW9fV6rEcTQz32gWq97W4k6trxxrmIwVCOLcmYoLDV+n/esHCB+QDdaOScOD&#10;PKyWg5cFpsZ1fKR7FgoRIexT1FCG0KRS+rwki37sGuLoXVxrMUTZFtK02EW4reVUqXdpseK4UGJD&#10;m5Lya3azGnp/TuSPOk9kdnTq+7DtLrhbaz0a9us5iEB9eIb/259Gw+wtgb8z8QjI5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bvz/EAAAA3AAAAA8AAAAAAAAAAAAAAAAA&#10;nwIAAGRycy9kb3ducmV2LnhtbFBLBQYAAAAABAAEAPcAAACQAwAAAAA=&#10;">
                        <v:imagedata r:id="rId40" o:title=""/>
                        <v:path arrowok="t"/>
                      </v:shape>
                      <v:rect id="正方形/長方形 460" o:spid="_x0000_s1028" style="position:absolute;left:1367;top:12668;width:5846;height:14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onMAA&#10;AADcAAAADwAAAGRycy9kb3ducmV2LnhtbERPy4rCMBTdC/5DuII7TS2iUo2iA4PO4MLn/tJc22Jz&#10;U5rY1r+fLAZcHs57telMKRqqXWFZwWQcgSBOrS44U3C7fo8WIJxH1lhaJgVvcrBZ93srTLRt+UzN&#10;xWcihLBLUEHufZVI6dKcDLqxrYgD97C1QR9gnUldYxvCTSnjKJpJgwWHhhwr+sopfV5eRsHJPh+y&#10;vMfx73y3j+c/ZtFmzVGp4aDbLkF46vxH/O8+aAXTWZgfzoQj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lonMAAAADcAAAADwAAAAAAAAAAAAAAAACYAgAAZHJzL2Rvd25y&#10;ZXYueG1sUEsFBgAAAAAEAAQA9QAAAIUDAAAAAA==&#10;" filled="f" strokecolor="red" strokeweight="1.5pt"/>
                    </v:group>
                  </w:pict>
                </mc:Fallback>
              </mc:AlternateContent>
            </w:r>
            <w:r w:rsidR="0051440A" w:rsidRPr="008959C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01824" behindDoc="0" locked="0" layoutInCell="1" allowOverlap="1" wp14:anchorId="4A74F14A" wp14:editId="0359891D">
                      <wp:simplePos x="0" y="0"/>
                      <wp:positionH relativeFrom="column">
                        <wp:posOffset>4160520</wp:posOffset>
                      </wp:positionH>
                      <wp:positionV relativeFrom="paragraph">
                        <wp:posOffset>3383280</wp:posOffset>
                      </wp:positionV>
                      <wp:extent cx="1861185" cy="239395"/>
                      <wp:effectExtent l="0" t="0" r="24765" b="27305"/>
                      <wp:wrapNone/>
                      <wp:docPr id="104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239395"/>
                              </a:xfrm>
                              <a:prstGeom prst="rect">
                                <a:avLst/>
                              </a:prstGeom>
                              <a:solidFill>
                                <a:srgbClr val="FFFFFF"/>
                              </a:solidFill>
                              <a:ln w="12700">
                                <a:solidFill>
                                  <a:srgbClr val="0070C0"/>
                                </a:solidFill>
                                <a:miter lim="800000"/>
                                <a:headEnd/>
                                <a:tailEnd/>
                              </a:ln>
                            </wps:spPr>
                            <wps:txbx>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昭和</w:t>
                                  </w:r>
                                  <w:r>
                                    <w:rPr>
                                      <w:rFonts w:ascii="HG丸ｺﾞｼｯｸM-PRO" w:eastAsia="HG丸ｺﾞｼｯｸM-PRO" w:hAnsi="HG丸ｺﾞｼｯｸM-PRO"/>
                                      <w:color w:val="0070C0"/>
                                      <w:sz w:val="24"/>
                                    </w:rPr>
                                    <w:t>24</w:t>
                                  </w:r>
                                  <w:r>
                                    <w:rPr>
                                      <w:rFonts w:ascii="HG丸ｺﾞｼｯｸM-PRO" w:eastAsia="HG丸ｺﾞｼｯｸM-PRO" w:hAnsi="HG丸ｺﾞｼｯｸM-PRO" w:hint="eastAsia"/>
                                      <w:color w:val="0070C0"/>
                                      <w:sz w:val="24"/>
                                    </w:rPr>
                                    <w:t>年</w:t>
                                  </w:r>
                                  <w:r>
                                    <w:rPr>
                                      <w:rFonts w:ascii="HG丸ｺﾞｼｯｸM-PRO" w:eastAsia="HG丸ｺﾞｼｯｸM-PRO" w:hAnsi="HG丸ｺﾞｼｯｸM-PRO"/>
                                      <w:color w:val="0070C0"/>
                                      <w:sz w:val="24"/>
                                    </w:rPr>
                                    <w:t>改修</w:t>
                                  </w:r>
                                  <w:r>
                                    <w:rPr>
                                      <w:rFonts w:ascii="HG丸ｺﾞｼｯｸM-PRO" w:eastAsia="HG丸ｺﾞｼｯｸM-PRO" w:hAnsi="HG丸ｺﾞｼｯｸM-PRO" w:hint="eastAsia"/>
                                      <w:color w:val="0070C0"/>
                                      <w:sz w:val="24"/>
                                    </w:rPr>
                                    <w:t>改訂計画</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74F14A" id="_x0000_s1085" type="#_x0000_t202" style="position:absolute;margin-left:327.6pt;margin-top:266.4pt;width:146.55pt;height:18.85pt;z-index:25230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" strokecolor="#0070c0" strokeweight="1pt">
                      <v:textbox inset="1mm,0,1mm,0">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昭和</w:t>
                            </w:r>
                            <w:r>
                              <w:rPr>
                                <w:rFonts w:ascii="HG丸ｺﾞｼｯｸM-PRO" w:eastAsia="HG丸ｺﾞｼｯｸM-PRO" w:hAnsi="HG丸ｺﾞｼｯｸM-PRO"/>
                                <w:color w:val="0070C0"/>
                                <w:sz w:val="24"/>
                              </w:rPr>
                              <w:t>24</w:t>
                            </w:r>
                            <w:r>
                              <w:rPr>
                                <w:rFonts w:ascii="HG丸ｺﾞｼｯｸM-PRO" w:eastAsia="HG丸ｺﾞｼｯｸM-PRO" w:hAnsi="HG丸ｺﾞｼｯｸM-PRO" w:hint="eastAsia"/>
                                <w:color w:val="0070C0"/>
                                <w:sz w:val="24"/>
                              </w:rPr>
                              <w:t>年</w:t>
                            </w:r>
                            <w:r>
                              <w:rPr>
                                <w:rFonts w:ascii="HG丸ｺﾞｼｯｸM-PRO" w:eastAsia="HG丸ｺﾞｼｯｸM-PRO" w:hAnsi="HG丸ｺﾞｼｯｸM-PRO"/>
                                <w:color w:val="0070C0"/>
                                <w:sz w:val="24"/>
                              </w:rPr>
                              <w:t>改修</w:t>
                            </w:r>
                            <w:r>
                              <w:rPr>
                                <w:rFonts w:ascii="HG丸ｺﾞｼｯｸM-PRO" w:eastAsia="HG丸ｺﾞｼｯｸM-PRO" w:hAnsi="HG丸ｺﾞｼｯｸM-PRO" w:hint="eastAsia"/>
                                <w:color w:val="0070C0"/>
                                <w:sz w:val="24"/>
                              </w:rPr>
                              <w:t>改訂計画</w:t>
                            </w:r>
                          </w:p>
                        </w:txbxContent>
                      </v:textbox>
                    </v:shape>
                  </w:pict>
                </mc:Fallback>
              </mc:AlternateContent>
            </w:r>
            <w:r w:rsidR="0051440A">
              <w:rPr>
                <w:rFonts w:ascii="ＭＳ ゴシック" w:eastAsia="ＭＳ ゴシック" w:hAnsi="ＭＳ ゴシック" w:hint="eastAsia"/>
                <w:noProof/>
              </w:rPr>
              <mc:AlternateContent>
                <mc:Choice Requires="wpg">
                  <w:drawing>
                    <wp:anchor distT="0" distB="0" distL="114300" distR="114300" simplePos="0" relativeHeight="252280320" behindDoc="0" locked="0" layoutInCell="1" allowOverlap="1" wp14:anchorId="5487D2E4" wp14:editId="79B25BB4">
                      <wp:simplePos x="0" y="0"/>
                      <wp:positionH relativeFrom="column">
                        <wp:posOffset>4091449</wp:posOffset>
                      </wp:positionH>
                      <wp:positionV relativeFrom="paragraph">
                        <wp:posOffset>3747734</wp:posOffset>
                      </wp:positionV>
                      <wp:extent cx="3579495" cy="1549400"/>
                      <wp:effectExtent l="0" t="0" r="1905" b="0"/>
                      <wp:wrapNone/>
                      <wp:docPr id="455" name="グループ化 455"/>
                      <wp:cNvGraphicFramePr/>
                      <a:graphic xmlns:a="http://schemas.openxmlformats.org/drawingml/2006/main">
                        <a:graphicData uri="http://schemas.microsoft.com/office/word/2010/wordprocessingGroup">
                          <wpg:wgp>
                            <wpg:cNvGrpSpPr/>
                            <wpg:grpSpPr>
                              <a:xfrm>
                                <a:off x="0" y="0"/>
                                <a:ext cx="3579495" cy="1549400"/>
                                <a:chOff x="0" y="555056"/>
                                <a:chExt cx="5161280" cy="2098040"/>
                              </a:xfrm>
                            </wpg:grpSpPr>
                            <pic:pic xmlns:pic="http://schemas.openxmlformats.org/drawingml/2006/picture">
                              <pic:nvPicPr>
                                <pic:cNvPr id="456" name="図 45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555056"/>
                                  <a:ext cx="5161280" cy="2098040"/>
                                </a:xfrm>
                                <a:prstGeom prst="rect">
                                  <a:avLst/>
                                </a:prstGeom>
                              </pic:spPr>
                            </pic:pic>
                            <wps:wsp>
                              <wps:cNvPr id="457" name="正方形/長方形 457"/>
                              <wps:cNvSpPr/>
                              <wps:spPr>
                                <a:xfrm>
                                  <a:off x="175565" y="1405897"/>
                                  <a:ext cx="409651" cy="1024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9C0511" id="グループ化 455" o:spid="_x0000_s1026" style="position:absolute;left:0;text-align:left;margin-left:322.15pt;margin-top:295.1pt;width:281.85pt;height:122pt;z-index:252280320;mso-width-relative:margin;mso-height-relative:margin" coordorigin=",5550" coordsize="51612,2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">
                      <v:shape id="図 456" o:spid="_x0000_s1027" type="#_x0000_t75" style="position:absolute;top:5550;width:51612;height:20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bIkDGAAAA3AAAAA8AAABkcnMvZG93bnJldi54bWxEj0FrwkAUhO+F/oflCV5K3ShqS3QVFRXt&#10;RWrE8zP7TEKzb0N21fjvXUHocZiZb5jxtDGluFLtCssKup0IBHFqdcGZgkOy+vwG4TyyxtIyKbiT&#10;g+nk/W2MsbY3/qXr3mciQNjFqCD3voqldGlOBl3HVsTBO9vaoA+yzqSu8RbgppS9KBpKgwWHhRwr&#10;WuSU/u0vRsF6OTj9fK1O9/42WczNudx9HJOdUu1WMxuB8NT4//CrvdEK+oMhPM+EIyA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JsiQMYAAADcAAAADwAAAAAAAAAAAAAA&#10;AACfAgAAZHJzL2Rvd25yZXYueG1sUEsFBgAAAAAEAAQA9wAAAJIDAAAAAA==&#10;">
                        <v:imagedata r:id="rId42" o:title=""/>
                        <v:path arrowok="t"/>
                      </v:shape>
                      <v:rect id="正方形/長方形 457" o:spid="_x0000_s1028" style="position:absolute;left:1755;top:14058;width:4097;height:1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6VcUA&#10;AADcAAAADwAAAGRycy9kb3ducmV2LnhtbESPS2vDMBCE74X8B7GB3Bq5Jq2DGzm0gZC25JDnfbHW&#10;D2KtjKXY7r+vCoUeh5n5hlmtR9OInjpXW1bwNI9AEOdW11wquJy3j0sQziNrbCyTgm9ysM4mDytM&#10;tR34SP3JlyJA2KWooPK+TaV0eUUG3dy2xMErbGfQB9mVUnc4BLhpZBxFL9JgzWGhwpY2FeW3090o&#10;ONhbIZtrHH8l77s4+TTLoez3Ss2m49srCE+j/w//tT+0gsVz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DpVxQAAANwAAAAPAAAAAAAAAAAAAAAAAJgCAABkcnMv&#10;ZG93bnJldi54bWxQSwUGAAAAAAQABAD1AAAAigMAAAAA&#10;" filled="f" strokecolor="red" strokeweight="1.5pt"/>
                    </v:group>
                  </w:pict>
                </mc:Fallback>
              </mc:AlternateContent>
            </w:r>
            <w:r w:rsidR="0051440A">
              <w:rPr>
                <w:noProof/>
              </w:rPr>
              <w:drawing>
                <wp:anchor distT="0" distB="0" distL="114300" distR="114300" simplePos="0" relativeHeight="252278272" behindDoc="0" locked="0" layoutInCell="1" allowOverlap="1" wp14:anchorId="18FEEF0E" wp14:editId="0725B6CB">
                  <wp:simplePos x="0" y="0"/>
                  <wp:positionH relativeFrom="column">
                    <wp:posOffset>4747020</wp:posOffset>
                  </wp:positionH>
                  <wp:positionV relativeFrom="paragraph">
                    <wp:posOffset>1480101</wp:posOffset>
                  </wp:positionV>
                  <wp:extent cx="2279650" cy="1795780"/>
                  <wp:effectExtent l="0" t="0" r="635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279650" cy="1795780"/>
                          </a:xfrm>
                          <a:prstGeom prst="rect">
                            <a:avLst/>
                          </a:prstGeom>
                        </pic:spPr>
                      </pic:pic>
                    </a:graphicData>
                  </a:graphic>
                  <wp14:sizeRelH relativeFrom="margin">
                    <wp14:pctWidth>0</wp14:pctWidth>
                  </wp14:sizeRelH>
                  <wp14:sizeRelV relativeFrom="margin">
                    <wp14:pctHeight>0</wp14:pctHeight>
                  </wp14:sizeRelV>
                </wp:anchor>
              </w:drawing>
            </w:r>
            <w:r w:rsidR="0051440A" w:rsidRPr="002E289E">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98752" behindDoc="0" locked="0" layoutInCell="1" allowOverlap="1" wp14:anchorId="4CE240E5" wp14:editId="1EE05F0B">
                      <wp:simplePos x="0" y="0"/>
                      <wp:positionH relativeFrom="column">
                        <wp:posOffset>135255</wp:posOffset>
                      </wp:positionH>
                      <wp:positionV relativeFrom="paragraph">
                        <wp:posOffset>3746500</wp:posOffset>
                      </wp:positionV>
                      <wp:extent cx="3110230" cy="224790"/>
                      <wp:effectExtent l="0" t="0" r="13970" b="22860"/>
                      <wp:wrapNone/>
                      <wp:docPr id="103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0230" cy="224790"/>
                              </a:xfrm>
                              <a:prstGeom prst="rect">
                                <a:avLst/>
                              </a:prstGeom>
                              <a:solidFill>
                                <a:srgbClr val="FFFFFF"/>
                              </a:solidFill>
                              <a:ln w="12700">
                                <a:solidFill>
                                  <a:srgbClr val="0070C0"/>
                                </a:solidFill>
                                <a:miter lim="800000"/>
                                <a:headEnd/>
                                <a:tailEnd/>
                              </a:ln>
                            </wps:spPr>
                            <wps:txbx>
                              <w:txbxContent>
                                <w:p w:rsidR="00690016" w:rsidRPr="00E746A0" w:rsidRDefault="00690016" w:rsidP="002E289E">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第3期</w:t>
                                  </w:r>
                                  <w:r>
                                    <w:rPr>
                                      <w:rFonts w:ascii="HG丸ｺﾞｼｯｸM-PRO" w:eastAsia="HG丸ｺﾞｼｯｸM-PRO" w:hAnsi="HG丸ｺﾞｼｯｸM-PRO"/>
                                      <w:color w:val="0070C0"/>
                                      <w:sz w:val="24"/>
                                    </w:rPr>
                                    <w:t>工事</w:t>
                                  </w:r>
                                  <w:r>
                                    <w:rPr>
                                      <w:rFonts w:ascii="HG丸ｺﾞｼｯｸM-PRO" w:eastAsia="HG丸ｺﾞｼｯｸM-PRO" w:hAnsi="HG丸ｺﾞｼｯｸM-PRO" w:hint="eastAsia"/>
                                      <w:color w:val="0070C0"/>
                                      <w:sz w:val="24"/>
                                    </w:rPr>
                                    <w:t>の概要</w:t>
                                  </w:r>
                                  <w:r>
                                    <w:rPr>
                                      <w:rFonts w:ascii="HG丸ｺﾞｼｯｸM-PRO" w:eastAsia="HG丸ｺﾞｼｯｸM-PRO" w:hAnsi="HG丸ｺﾞｼｯｸM-PRO"/>
                                      <w:color w:val="0070C0"/>
                                      <w:sz w:val="24"/>
                                    </w:rPr>
                                    <w:t>(</w:t>
                                  </w:r>
                                  <w:r>
                                    <w:rPr>
                                      <w:rFonts w:ascii="HG丸ｺﾞｼｯｸM-PRO" w:eastAsia="HG丸ｺﾞｼｯｸM-PRO" w:hAnsi="HG丸ｺﾞｼｯｸM-PRO" w:hint="eastAsia"/>
                                      <w:color w:val="0070C0"/>
                                      <w:sz w:val="24"/>
                                    </w:rPr>
                                    <w:t>明治～戦前</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改修工事</w:t>
                                  </w:r>
                                  <w:r>
                                    <w:rPr>
                                      <w:rFonts w:ascii="HG丸ｺﾞｼｯｸM-PRO" w:eastAsia="HG丸ｺﾞｼｯｸM-PRO" w:hAnsi="HG丸ｺﾞｼｯｸM-PRO"/>
                                      <w:color w:val="0070C0"/>
                                      <w:sz w:val="24"/>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E240E5" id="_x0000_s1086" type="#_x0000_t202" style="position:absolute;margin-left:10.65pt;margin-top:295pt;width:244.9pt;height:17.7pt;z-index:25229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" strokecolor="#0070c0" strokeweight="1pt">
                      <v:textbox inset="1mm,0,1mm,0">
                        <w:txbxContent>
                          <w:p w:rsidR="00690016" w:rsidRPr="00E746A0" w:rsidRDefault="00690016" w:rsidP="002E289E">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第3期</w:t>
                            </w:r>
                            <w:r>
                              <w:rPr>
                                <w:rFonts w:ascii="HG丸ｺﾞｼｯｸM-PRO" w:eastAsia="HG丸ｺﾞｼｯｸM-PRO" w:hAnsi="HG丸ｺﾞｼｯｸM-PRO"/>
                                <w:color w:val="0070C0"/>
                                <w:sz w:val="24"/>
                              </w:rPr>
                              <w:t>工事</w:t>
                            </w:r>
                            <w:r>
                              <w:rPr>
                                <w:rFonts w:ascii="HG丸ｺﾞｼｯｸM-PRO" w:eastAsia="HG丸ｺﾞｼｯｸM-PRO" w:hAnsi="HG丸ｺﾞｼｯｸM-PRO" w:hint="eastAsia"/>
                                <w:color w:val="0070C0"/>
                                <w:sz w:val="24"/>
                              </w:rPr>
                              <w:t>の概要</w:t>
                            </w:r>
                            <w:r>
                              <w:rPr>
                                <w:rFonts w:ascii="HG丸ｺﾞｼｯｸM-PRO" w:eastAsia="HG丸ｺﾞｼｯｸM-PRO" w:hAnsi="HG丸ｺﾞｼｯｸM-PRO"/>
                                <w:color w:val="0070C0"/>
                                <w:sz w:val="24"/>
                              </w:rPr>
                              <w:t>(</w:t>
                            </w:r>
                            <w:r>
                              <w:rPr>
                                <w:rFonts w:ascii="HG丸ｺﾞｼｯｸM-PRO" w:eastAsia="HG丸ｺﾞｼｯｸM-PRO" w:hAnsi="HG丸ｺﾞｼｯｸM-PRO" w:hint="eastAsia"/>
                                <w:color w:val="0070C0"/>
                                <w:sz w:val="24"/>
                              </w:rPr>
                              <w:t>明治～戦前</w:t>
                            </w:r>
                            <w:r>
                              <w:rPr>
                                <w:rFonts w:ascii="HG丸ｺﾞｼｯｸM-PRO" w:eastAsia="HG丸ｺﾞｼｯｸM-PRO" w:hAnsi="HG丸ｺﾞｼｯｸM-PRO"/>
                                <w:color w:val="0070C0"/>
                                <w:sz w:val="24"/>
                              </w:rPr>
                              <w:t>の</w:t>
                            </w:r>
                            <w:r>
                              <w:rPr>
                                <w:rFonts w:ascii="HG丸ｺﾞｼｯｸM-PRO" w:eastAsia="HG丸ｺﾞｼｯｸM-PRO" w:hAnsi="HG丸ｺﾞｼｯｸM-PRO" w:hint="eastAsia"/>
                                <w:color w:val="0070C0"/>
                                <w:sz w:val="24"/>
                              </w:rPr>
                              <w:t>改修工事</w:t>
                            </w:r>
                            <w:r>
                              <w:rPr>
                                <w:rFonts w:ascii="HG丸ｺﾞｼｯｸM-PRO" w:eastAsia="HG丸ｺﾞｼｯｸM-PRO" w:hAnsi="HG丸ｺﾞｼｯｸM-PRO"/>
                                <w:color w:val="0070C0"/>
                                <w:sz w:val="24"/>
                              </w:rPr>
                              <w:t>)</w:t>
                            </w:r>
                          </w:p>
                        </w:txbxContent>
                      </v:textbox>
                    </v:shape>
                  </w:pict>
                </mc:Fallback>
              </mc:AlternateContent>
            </w:r>
            <w:r w:rsidR="0051440A">
              <w:rPr>
                <w:noProof/>
              </w:rPr>
              <w:drawing>
                <wp:anchor distT="0" distB="0" distL="114300" distR="114300" simplePos="0" relativeHeight="252277248" behindDoc="0" locked="0" layoutInCell="1" allowOverlap="1" wp14:anchorId="37A094D8" wp14:editId="267AEAA0">
                  <wp:simplePos x="0" y="0"/>
                  <wp:positionH relativeFrom="column">
                    <wp:posOffset>60757</wp:posOffset>
                  </wp:positionH>
                  <wp:positionV relativeFrom="paragraph">
                    <wp:posOffset>4031160</wp:posOffset>
                  </wp:positionV>
                  <wp:extent cx="3190240" cy="1730375"/>
                  <wp:effectExtent l="0" t="0" r="0" b="3175"/>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190240" cy="1730375"/>
                          </a:xfrm>
                          <a:prstGeom prst="rect">
                            <a:avLst/>
                          </a:prstGeom>
                        </pic:spPr>
                      </pic:pic>
                    </a:graphicData>
                  </a:graphic>
                  <wp14:sizeRelH relativeFrom="margin">
                    <wp14:pctWidth>0</wp14:pctWidth>
                  </wp14:sizeRelH>
                  <wp14:sizeRelV relativeFrom="margin">
                    <wp14:pctHeight>0</wp14:pctHeight>
                  </wp14:sizeRelV>
                </wp:anchor>
              </w:drawing>
            </w:r>
            <w:r w:rsidR="0051440A" w:rsidRPr="008959C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00800" behindDoc="0" locked="0" layoutInCell="1" allowOverlap="1" wp14:anchorId="11EFD709" wp14:editId="391941D2">
                      <wp:simplePos x="0" y="0"/>
                      <wp:positionH relativeFrom="column">
                        <wp:posOffset>61508</wp:posOffset>
                      </wp:positionH>
                      <wp:positionV relativeFrom="paragraph">
                        <wp:posOffset>5588613</wp:posOffset>
                      </wp:positionV>
                      <wp:extent cx="1567542" cy="250371"/>
                      <wp:effectExtent l="0" t="0" r="13970" b="16510"/>
                      <wp:wrapNone/>
                      <wp:docPr id="104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542" cy="250371"/>
                              </a:xfrm>
                              <a:prstGeom prst="rect">
                                <a:avLst/>
                              </a:prstGeom>
                              <a:solidFill>
                                <a:srgbClr val="FFFFFF"/>
                              </a:solidFill>
                              <a:ln w="12700">
                                <a:solidFill>
                                  <a:srgbClr val="0070C0"/>
                                </a:solidFill>
                                <a:miter lim="800000"/>
                                <a:headEnd/>
                                <a:tailEnd/>
                              </a:ln>
                            </wps:spPr>
                            <wps:txbx>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明治</w:t>
                                  </w:r>
                                  <w:r>
                                    <w:rPr>
                                      <w:rFonts w:ascii="HG丸ｺﾞｼｯｸM-PRO" w:eastAsia="HG丸ｺﾞｼｯｸM-PRO" w:hAnsi="HG丸ｺﾞｼｯｸM-PRO"/>
                                      <w:color w:val="0070C0"/>
                                      <w:sz w:val="24"/>
                                    </w:rPr>
                                    <w:t>44</w:t>
                                  </w:r>
                                  <w:r>
                                    <w:rPr>
                                      <w:rFonts w:ascii="HG丸ｺﾞｼｯｸM-PRO" w:eastAsia="HG丸ｺﾞｼｯｸM-PRO" w:hAnsi="HG丸ｺﾞｼｯｸM-PRO" w:hint="eastAsia"/>
                                      <w:color w:val="0070C0"/>
                                      <w:sz w:val="24"/>
                                    </w:rPr>
                                    <w:t>年</w:t>
                                  </w:r>
                                  <w:r>
                                    <w:rPr>
                                      <w:rFonts w:ascii="HG丸ｺﾞｼｯｸM-PRO" w:eastAsia="HG丸ｺﾞｼｯｸM-PRO" w:hAnsi="HG丸ｺﾞｼｯｸM-PRO"/>
                                      <w:color w:val="0070C0"/>
                                      <w:sz w:val="24"/>
                                    </w:rPr>
                                    <w:t>改修</w:t>
                                  </w:r>
                                  <w:r>
                                    <w:rPr>
                                      <w:rFonts w:ascii="HG丸ｺﾞｼｯｸM-PRO" w:eastAsia="HG丸ｺﾞｼｯｸM-PRO" w:hAnsi="HG丸ｺﾞｼｯｸM-PRO" w:hint="eastAsia"/>
                                      <w:color w:val="0070C0"/>
                                      <w:sz w:val="24"/>
                                    </w:rPr>
                                    <w:t>計画</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EFD709" id="_x0000_s1087" type="#_x0000_t202" style="position:absolute;margin-left:4.85pt;margin-top:440.05pt;width:123.45pt;height:19.7pt;z-index:25230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" strokecolor="#0070c0" strokeweight="1pt">
                      <v:textbox inset="1mm,0,1mm,0">
                        <w:txbxContent>
                          <w:p w:rsidR="00690016" w:rsidRPr="00E746A0" w:rsidRDefault="00690016" w:rsidP="008959C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明治</w:t>
                            </w:r>
                            <w:r>
                              <w:rPr>
                                <w:rFonts w:ascii="HG丸ｺﾞｼｯｸM-PRO" w:eastAsia="HG丸ｺﾞｼｯｸM-PRO" w:hAnsi="HG丸ｺﾞｼｯｸM-PRO"/>
                                <w:color w:val="0070C0"/>
                                <w:sz w:val="24"/>
                              </w:rPr>
                              <w:t>44</w:t>
                            </w:r>
                            <w:r>
                              <w:rPr>
                                <w:rFonts w:ascii="HG丸ｺﾞｼｯｸM-PRO" w:eastAsia="HG丸ｺﾞｼｯｸM-PRO" w:hAnsi="HG丸ｺﾞｼｯｸM-PRO" w:hint="eastAsia"/>
                                <w:color w:val="0070C0"/>
                                <w:sz w:val="24"/>
                              </w:rPr>
                              <w:t>年</w:t>
                            </w:r>
                            <w:r>
                              <w:rPr>
                                <w:rFonts w:ascii="HG丸ｺﾞｼｯｸM-PRO" w:eastAsia="HG丸ｺﾞｼｯｸM-PRO" w:hAnsi="HG丸ｺﾞｼｯｸM-PRO"/>
                                <w:color w:val="0070C0"/>
                                <w:sz w:val="24"/>
                              </w:rPr>
                              <w:t>改修</w:t>
                            </w:r>
                            <w:r>
                              <w:rPr>
                                <w:rFonts w:ascii="HG丸ｺﾞｼｯｸM-PRO" w:eastAsia="HG丸ｺﾞｼｯｸM-PRO" w:hAnsi="HG丸ｺﾞｼｯｸM-PRO" w:hint="eastAsia"/>
                                <w:color w:val="0070C0"/>
                                <w:sz w:val="24"/>
                              </w:rPr>
                              <w:t>計画</w:t>
                            </w:r>
                          </w:p>
                        </w:txbxContent>
                      </v:textbox>
                    </v:shape>
                  </w:pict>
                </mc:Fallback>
              </mc:AlternateContent>
            </w:r>
          </w:p>
        </w:tc>
        <w:tc>
          <w:tcPr>
            <w:tcW w:w="1269" w:type="dxa"/>
          </w:tcPr>
          <w:p w:rsidR="00D344C2" w:rsidRDefault="00D344C2" w:rsidP="00291EAB">
            <w:pPr>
              <w:rPr>
                <w:rFonts w:ascii="HG丸ｺﾞｼｯｸM-PRO" w:eastAsia="HG丸ｺﾞｼｯｸM-PRO" w:hAnsi="HG丸ｺﾞｼｯｸM-PRO"/>
                <w:noProof/>
                <w:snapToGrid/>
                <w:kern w:val="2"/>
                <w:shd w:val="clear" w:color="auto" w:fill="FFC000"/>
              </w:rPr>
            </w:pPr>
          </w:p>
          <w:p w:rsidR="00D344C2" w:rsidRPr="006E7B11" w:rsidRDefault="00806C1F" w:rsidP="00806C1F">
            <w:pPr>
              <w:rPr>
                <w:rFonts w:ascii="HG丸ｺﾞｼｯｸM-PRO" w:eastAsia="HG丸ｺﾞｼｯｸM-PRO" w:hAnsi="HG丸ｺﾞｼｯｸM-PRO"/>
                <w:noProof/>
                <w:snapToGrid/>
                <w:kern w:val="2"/>
                <w:shd w:val="clear" w:color="auto" w:fill="FFC000"/>
              </w:rPr>
            </w:pPr>
            <w:r w:rsidRPr="00806C1F">
              <w:rPr>
                <w:rFonts w:ascii="HG丸ｺﾞｼｯｸM-PRO" w:eastAsia="HG丸ｺﾞｼｯｸM-PRO" w:hAnsi="HG丸ｺﾞｼｯｸM-PRO" w:hint="eastAsia"/>
                <w:sz w:val="20"/>
                <w:szCs w:val="20"/>
              </w:rPr>
              <w:t>河川改修・減災対策は、第５学年の内容</w:t>
            </w:r>
          </w:p>
        </w:tc>
      </w:tr>
      <w:tr w:rsidR="00D344C2" w:rsidRPr="00C44192" w:rsidTr="005D0408">
        <w:trPr>
          <w:trHeight w:val="4675"/>
        </w:trPr>
        <w:tc>
          <w:tcPr>
            <w:tcW w:w="988" w:type="dxa"/>
            <w:vMerge/>
          </w:tcPr>
          <w:p w:rsidR="00D344C2" w:rsidRDefault="00D344C2" w:rsidP="00291EAB">
            <w:pPr>
              <w:rPr>
                <w:rFonts w:ascii="HG丸ｺﾞｼｯｸM-PRO" w:eastAsia="HG丸ｺﾞｼｯｸM-PRO" w:hAnsi="HG丸ｺﾞｼｯｸM-PRO"/>
                <w:sz w:val="20"/>
                <w:szCs w:val="20"/>
              </w:rPr>
            </w:pPr>
          </w:p>
        </w:tc>
        <w:tc>
          <w:tcPr>
            <w:tcW w:w="3685" w:type="dxa"/>
            <w:vMerge/>
          </w:tcPr>
          <w:p w:rsidR="00D344C2" w:rsidRDefault="00D344C2" w:rsidP="00291EAB">
            <w:pPr>
              <w:widowControl w:val="0"/>
              <w:autoSpaceDE w:val="0"/>
              <w:autoSpaceDN w:val="0"/>
              <w:rPr>
                <w:rFonts w:ascii="HG丸ｺﾞｼｯｸM-PRO" w:eastAsia="HG丸ｺﾞｼｯｸM-PRO" w:hAnsi="Century" w:cs="HG丸ｺﾞｼｯｸM-PRO"/>
                <w:snapToGrid/>
                <w:color w:val="FF0000"/>
                <w:sz w:val="20"/>
                <w:szCs w:val="20"/>
              </w:rPr>
            </w:pPr>
          </w:p>
        </w:tc>
        <w:tc>
          <w:tcPr>
            <w:tcW w:w="2552" w:type="dxa"/>
          </w:tcPr>
          <w:p w:rsidR="00D344C2" w:rsidRPr="00104554" w:rsidRDefault="00D344C2" w:rsidP="00291EAB">
            <w:pPr>
              <w:rPr>
                <w:rFonts w:ascii="HG丸ｺﾞｼｯｸM-PRO" w:eastAsia="HG丸ｺﾞｼｯｸM-PRO" w:hAnsi="HG丸ｺﾞｼｯｸM-PRO"/>
                <w:noProof/>
                <w:snapToGrid/>
                <w:kern w:val="2"/>
                <w:shd w:val="clear" w:color="auto" w:fill="FFC000"/>
              </w:rPr>
            </w:pPr>
          </w:p>
        </w:tc>
        <w:tc>
          <w:tcPr>
            <w:tcW w:w="12474" w:type="dxa"/>
          </w:tcPr>
          <w:p w:rsidR="00D344C2" w:rsidRDefault="00D344C2" w:rsidP="00291EAB">
            <w:pPr>
              <w:rPr>
                <w:rFonts w:ascii="HG丸ｺﾞｼｯｸM-PRO" w:eastAsia="HG丸ｺﾞｼｯｸM-PRO" w:hAnsi="HG丸ｺﾞｼｯｸM-PRO"/>
                <w:sz w:val="20"/>
                <w:szCs w:val="20"/>
              </w:rPr>
            </w:pPr>
            <w:r w:rsidRPr="00104554">
              <w:rPr>
                <w:rFonts w:ascii="HG丸ｺﾞｼｯｸM-PRO" w:eastAsia="HG丸ｺﾞｼｯｸM-PRO" w:hAnsi="HG丸ｺﾞｼｯｸM-PRO" w:hint="eastAsia"/>
                <w:noProof/>
                <w:snapToGrid/>
                <w:kern w:val="2"/>
                <w:shd w:val="clear" w:color="auto" w:fill="FFC000"/>
              </w:rPr>
              <w:t>遊水地・調節池・ダム</w:t>
            </w:r>
            <w:r w:rsidRPr="00B63970">
              <w:rPr>
                <w:rFonts w:ascii="HG丸ｺﾞｼｯｸM-PRO" w:eastAsia="HG丸ｺﾞｼｯｸM-PRO" w:hAnsi="HG丸ｺﾞｼｯｸM-PRO" w:hint="eastAsia"/>
                <w:sz w:val="20"/>
                <w:szCs w:val="20"/>
              </w:rPr>
              <w:t>（参照</w:t>
            </w:r>
            <w:r w:rsidRPr="00B63970">
              <w:rPr>
                <w:rFonts w:ascii="HG丸ｺﾞｼｯｸM-PRO" w:eastAsia="HG丸ｺﾞｼｯｸM-PRO" w:hAnsi="HG丸ｺﾞｼｯｸM-PRO"/>
                <w:sz w:val="20"/>
                <w:szCs w:val="20"/>
              </w:rPr>
              <w:t>：</w:t>
            </w:r>
            <w:r w:rsidRPr="00B63970">
              <w:rPr>
                <w:rFonts w:ascii="HG丸ｺﾞｼｯｸM-PRO" w:eastAsia="HG丸ｺﾞｼｯｸM-PRO" w:hAnsi="HG丸ｺﾞｼｯｸM-PRO" w:hint="eastAsia"/>
                <w:sz w:val="20"/>
                <w:szCs w:val="20"/>
              </w:rPr>
              <w:t>防災</w:t>
            </w:r>
            <w:r w:rsidRPr="00B63970">
              <w:rPr>
                <w:rFonts w:ascii="HG丸ｺﾞｼｯｸM-PRO" w:eastAsia="HG丸ｺﾞｼｯｸM-PRO" w:hAnsi="HG丸ｺﾞｼｯｸM-PRO"/>
                <w:sz w:val="20"/>
                <w:szCs w:val="20"/>
              </w:rPr>
              <w:t>教育学習指導計画（案）解説、p</w:t>
            </w:r>
            <w:r w:rsidRPr="00B63970">
              <w:rPr>
                <w:rFonts w:ascii="HG丸ｺﾞｼｯｸM-PRO" w:eastAsia="HG丸ｺﾞｼｯｸM-PRO" w:hAnsi="HG丸ｺﾞｼｯｸM-PRO" w:hint="eastAsia"/>
                <w:sz w:val="20"/>
                <w:szCs w:val="20"/>
              </w:rPr>
              <w:t>２</w:t>
            </w:r>
            <w:r w:rsidR="00B63970" w:rsidRPr="00B63970">
              <w:rPr>
                <w:rFonts w:ascii="HG丸ｺﾞｼｯｸM-PRO" w:eastAsia="HG丸ｺﾞｼｯｸM-PRO" w:hAnsi="HG丸ｺﾞｼｯｸM-PRO" w:hint="eastAsia"/>
                <w:sz w:val="20"/>
                <w:szCs w:val="20"/>
              </w:rPr>
              <w:t>8</w:t>
            </w:r>
            <w:r w:rsidRPr="00B63970">
              <w:rPr>
                <w:rFonts w:ascii="HG丸ｺﾞｼｯｸM-PRO" w:eastAsia="HG丸ｺﾞｼｯｸM-PRO" w:hAnsi="HG丸ｺﾞｼｯｸM-PRO" w:hint="eastAsia"/>
                <w:sz w:val="20"/>
                <w:szCs w:val="20"/>
              </w:rPr>
              <w:t>）</w:t>
            </w:r>
          </w:p>
          <w:p w:rsidR="00D344C2" w:rsidRDefault="00FD639C" w:rsidP="00291EAB">
            <w:pPr>
              <w:rPr>
                <w:rFonts w:ascii="HG丸ｺﾞｼｯｸM-PRO" w:eastAsia="HG丸ｺﾞｼｯｸM-PRO" w:hAnsi="HG丸ｺﾞｼｯｸM-PRO"/>
                <w:sz w:val="20"/>
                <w:szCs w:val="20"/>
              </w:rPr>
            </w:pP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89536" behindDoc="0" locked="0" layoutInCell="1" allowOverlap="1" wp14:anchorId="493F1A61" wp14:editId="14E3E351">
                      <wp:simplePos x="0" y="0"/>
                      <wp:positionH relativeFrom="column">
                        <wp:posOffset>5914308</wp:posOffset>
                      </wp:positionH>
                      <wp:positionV relativeFrom="paragraph">
                        <wp:posOffset>116526</wp:posOffset>
                      </wp:positionV>
                      <wp:extent cx="1085850" cy="251460"/>
                      <wp:effectExtent l="0" t="0" r="19050" b="15240"/>
                      <wp:wrapNone/>
                      <wp:docPr id="20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矢木沢ダム</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F1A61" id="_x0000_s1088" type="#_x0000_t202" style="position:absolute;margin-left:465.7pt;margin-top:9.2pt;width:85.5pt;height:19.8pt;z-index:25228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矢木沢ダム</w:t>
                            </w:r>
                          </w:p>
                        </w:txbxContent>
                      </v:textbox>
                    </v:shape>
                  </w:pict>
                </mc:Fallback>
              </mc:AlternateContent>
            </w: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88512" behindDoc="0" locked="0" layoutInCell="1" allowOverlap="1" wp14:anchorId="0594595F" wp14:editId="273534CE">
                      <wp:simplePos x="0" y="0"/>
                      <wp:positionH relativeFrom="column">
                        <wp:posOffset>4326849</wp:posOffset>
                      </wp:positionH>
                      <wp:positionV relativeFrom="paragraph">
                        <wp:posOffset>88075</wp:posOffset>
                      </wp:positionV>
                      <wp:extent cx="971550" cy="251460"/>
                      <wp:effectExtent l="0" t="0" r="19050" b="15240"/>
                      <wp:wrapNone/>
                      <wp:docPr id="205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藤原ダム</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594595F" id="_x0000_s1089" type="#_x0000_t202" style="position:absolute;margin-left:340.7pt;margin-top:6.95pt;width:76.5pt;height:19.8pt;z-index:25228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藤原ダム</w:t>
                            </w:r>
                          </w:p>
                        </w:txbxContent>
                      </v:textbox>
                    </v:shape>
                  </w:pict>
                </mc:Fallback>
              </mc:AlternateContent>
            </w:r>
            <w:r w:rsidRPr="0012798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87488" behindDoc="0" locked="0" layoutInCell="1" allowOverlap="1" wp14:anchorId="284090BF" wp14:editId="4FFDB48B">
                      <wp:simplePos x="0" y="0"/>
                      <wp:positionH relativeFrom="column">
                        <wp:posOffset>1811655</wp:posOffset>
                      </wp:positionH>
                      <wp:positionV relativeFrom="paragraph">
                        <wp:posOffset>120650</wp:posOffset>
                      </wp:positionV>
                      <wp:extent cx="2133600" cy="251460"/>
                      <wp:effectExtent l="0" t="0" r="19050" b="15240"/>
                      <wp:wrapNone/>
                      <wp:docPr id="205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菅生・稲戸井・田中調節池</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090BF" id="_x0000_s1090" type="#_x0000_t202" style="position:absolute;margin-left:142.65pt;margin-top:9.5pt;width:168pt;height:19.8pt;z-index:25228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菅生・稲戸井・田中調節池</w:t>
                            </w:r>
                          </w:p>
                        </w:txbxContent>
                      </v:textbox>
                    </v:shape>
                  </w:pict>
                </mc:Fallback>
              </mc:AlternateContent>
            </w:r>
            <w:r w:rsidR="00D344C2" w:rsidRPr="00104554">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286464" behindDoc="0" locked="0" layoutInCell="1" allowOverlap="1" wp14:anchorId="3F378B84" wp14:editId="50F02822">
                      <wp:simplePos x="0" y="0"/>
                      <wp:positionH relativeFrom="column">
                        <wp:posOffset>196215</wp:posOffset>
                      </wp:positionH>
                      <wp:positionV relativeFrom="paragraph">
                        <wp:posOffset>104775</wp:posOffset>
                      </wp:positionV>
                      <wp:extent cx="1247775" cy="251460"/>
                      <wp:effectExtent l="0" t="0" r="28575" b="15240"/>
                      <wp:wrapNone/>
                      <wp:docPr id="20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渡良瀬遊水地</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378B84" id="_x0000_s1091" type="#_x0000_t202" style="position:absolute;margin-left:15.45pt;margin-top:8.25pt;width:98.25pt;height:19.8pt;z-index:25228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渡良瀬遊水地</w:t>
                            </w:r>
                          </w:p>
                        </w:txbxContent>
                      </v:textbox>
                    </v:shape>
                  </w:pict>
                </mc:Fallback>
              </mc:AlternateContent>
            </w:r>
          </w:p>
          <w:p w:rsidR="00D344C2" w:rsidRDefault="00DC3561" w:rsidP="00291EAB">
            <w:pPr>
              <w:rPr>
                <w:rFonts w:ascii="HG丸ｺﾞｼｯｸM-PRO" w:eastAsia="HG丸ｺﾞｼｯｸM-PRO" w:hAnsi="HG丸ｺﾞｼｯｸM-PRO"/>
                <w:sz w:val="20"/>
                <w:szCs w:val="20"/>
              </w:rPr>
            </w:pPr>
            <w:r w:rsidRPr="00121567">
              <w:rPr>
                <w:noProof/>
              </w:rPr>
              <w:drawing>
                <wp:anchor distT="0" distB="0" distL="114300" distR="114300" simplePos="0" relativeHeight="252285440" behindDoc="0" locked="0" layoutInCell="1" allowOverlap="1" wp14:anchorId="34F42663" wp14:editId="157181B4">
                  <wp:simplePos x="0" y="0"/>
                  <wp:positionH relativeFrom="column">
                    <wp:posOffset>5858197</wp:posOffset>
                  </wp:positionH>
                  <wp:positionV relativeFrom="paragraph">
                    <wp:posOffset>294005</wp:posOffset>
                  </wp:positionV>
                  <wp:extent cx="1893570" cy="1309370"/>
                  <wp:effectExtent l="0" t="0" r="0" b="5080"/>
                  <wp:wrapSquare wrapText="bothSides"/>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93570" cy="1309370"/>
                          </a:xfrm>
                          <a:prstGeom prst="rect">
                            <a:avLst/>
                          </a:prstGeom>
                        </pic:spPr>
                      </pic:pic>
                    </a:graphicData>
                  </a:graphic>
                  <wp14:sizeRelH relativeFrom="margin">
                    <wp14:pctWidth>0</wp14:pctWidth>
                  </wp14:sizeRelH>
                  <wp14:sizeRelV relativeFrom="margin">
                    <wp14:pctHeight>0</wp14:pctHeight>
                  </wp14:sizeRelV>
                </wp:anchor>
              </w:drawing>
            </w:r>
            <w:r w:rsidRPr="00C44B40">
              <w:rPr>
                <w:noProof/>
              </w:rPr>
              <w:drawing>
                <wp:anchor distT="0" distB="0" distL="114300" distR="114300" simplePos="0" relativeHeight="252284416" behindDoc="0" locked="0" layoutInCell="1" allowOverlap="1" wp14:anchorId="3C41B586" wp14:editId="3FDDA448">
                  <wp:simplePos x="0" y="0"/>
                  <wp:positionH relativeFrom="column">
                    <wp:posOffset>3777937</wp:posOffset>
                  </wp:positionH>
                  <wp:positionV relativeFrom="paragraph">
                    <wp:posOffset>284480</wp:posOffset>
                  </wp:positionV>
                  <wp:extent cx="2011045" cy="1347470"/>
                  <wp:effectExtent l="0" t="0" r="8255" b="5080"/>
                  <wp:wrapSquare wrapText="bothSides"/>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011045" cy="1347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83392" behindDoc="0" locked="0" layoutInCell="1" allowOverlap="1" wp14:anchorId="2FDF01C5" wp14:editId="1953BB36">
                  <wp:simplePos x="0" y="0"/>
                  <wp:positionH relativeFrom="column">
                    <wp:posOffset>1939290</wp:posOffset>
                  </wp:positionH>
                  <wp:positionV relativeFrom="paragraph">
                    <wp:posOffset>294953</wp:posOffset>
                  </wp:positionV>
                  <wp:extent cx="1736725" cy="1339850"/>
                  <wp:effectExtent l="0" t="0" r="0" b="0"/>
                  <wp:wrapSquare wrapText="bothSides"/>
                  <wp:docPr id="462" name="図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1736725" cy="1339850"/>
                          </a:xfrm>
                          <a:prstGeom prst="rect">
                            <a:avLst/>
                          </a:prstGeom>
                        </pic:spPr>
                      </pic:pic>
                    </a:graphicData>
                  </a:graphic>
                  <wp14:sizeRelH relativeFrom="margin">
                    <wp14:pctWidth>0</wp14:pctWidth>
                  </wp14:sizeRelH>
                  <wp14:sizeRelV relativeFrom="margin">
                    <wp14:pctHeight>0</wp14:pctHeight>
                  </wp14:sizeRelV>
                </wp:anchor>
              </w:drawing>
            </w:r>
            <w:r w:rsidRPr="009C59DA">
              <w:rPr>
                <w:noProof/>
              </w:rPr>
              <w:drawing>
                <wp:anchor distT="0" distB="0" distL="114300" distR="114300" simplePos="0" relativeHeight="252282368" behindDoc="0" locked="0" layoutInCell="1" allowOverlap="1" wp14:anchorId="53042B6F" wp14:editId="62033397">
                  <wp:simplePos x="0" y="0"/>
                  <wp:positionH relativeFrom="column">
                    <wp:posOffset>48582</wp:posOffset>
                  </wp:positionH>
                  <wp:positionV relativeFrom="paragraph">
                    <wp:posOffset>291465</wp:posOffset>
                  </wp:positionV>
                  <wp:extent cx="1778635" cy="1338580"/>
                  <wp:effectExtent l="0" t="0" r="0" b="0"/>
                  <wp:wrapSquare wrapText="bothSides"/>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78635" cy="1338580"/>
                          </a:xfrm>
                          <a:prstGeom prst="rect">
                            <a:avLst/>
                          </a:prstGeom>
                        </pic:spPr>
                      </pic:pic>
                    </a:graphicData>
                  </a:graphic>
                  <wp14:sizeRelH relativeFrom="margin">
                    <wp14:pctWidth>0</wp14:pctWidth>
                  </wp14:sizeRelH>
                  <wp14:sizeRelV relativeFrom="margin">
                    <wp14:pctHeight>0</wp14:pctHeight>
                  </wp14:sizeRelV>
                </wp:anchor>
              </w:drawing>
            </w:r>
          </w:p>
          <w:p w:rsidR="00D344C2" w:rsidRDefault="00D344C2" w:rsidP="00291EAB">
            <w:pPr>
              <w:rPr>
                <w:rFonts w:ascii="HG丸ｺﾞｼｯｸM-PRO" w:eastAsia="HG丸ｺﾞｼｯｸM-PRO" w:hAnsi="HG丸ｺﾞｼｯｸM-PRO"/>
                <w:sz w:val="20"/>
                <w:szCs w:val="20"/>
              </w:rPr>
            </w:pPr>
          </w:p>
          <w:p w:rsidR="00D344C2" w:rsidRDefault="00FD639C"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291584" behindDoc="0" locked="0" layoutInCell="1" allowOverlap="1" wp14:anchorId="3E8992C9" wp14:editId="3ED0EBEE">
                      <wp:simplePos x="0" y="0"/>
                      <wp:positionH relativeFrom="column">
                        <wp:posOffset>199472</wp:posOffset>
                      </wp:positionH>
                      <wp:positionV relativeFrom="paragraph">
                        <wp:posOffset>138429</wp:posOffset>
                      </wp:positionV>
                      <wp:extent cx="7347098" cy="724395"/>
                      <wp:effectExtent l="0" t="0" r="25400" b="19050"/>
                      <wp:wrapNone/>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7098" cy="724395"/>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562AD7" w:rsidRDefault="00690016" w:rsidP="00534148">
                                  <w:pPr>
                                    <w:spacing w:line="300" w:lineRule="exact"/>
                                    <w:ind w:left="214" w:hangingChars="100" w:hanging="214"/>
                                    <w:rPr>
                                      <w:rFonts w:ascii="HG丸ｺﾞｼｯｸM-PRO" w:eastAsia="HG丸ｺﾞｼｯｸM-PRO" w:hAnsi="HG丸ｺﾞｼｯｸM-PRO"/>
                                      <w:sz w:val="21"/>
                                      <w:szCs w:val="21"/>
                                    </w:rPr>
                                  </w:pPr>
                                  <w:r w:rsidRPr="00562AD7">
                                    <w:rPr>
                                      <w:rFonts w:ascii="HG丸ｺﾞｼｯｸM-PRO" w:eastAsia="HG丸ｺﾞｼｯｸM-PRO" w:hAnsi="HG丸ｺﾞｼｯｸM-PRO" w:hint="eastAsia"/>
                                      <w:sz w:val="21"/>
                                      <w:szCs w:val="21"/>
                                    </w:rPr>
                                    <w:t>・利根川中流部には、洪水を一時的にため込んで下流に流れる洪水の量を減らすための施設として、渡良瀬遊水地、菅生調節池、稲戸井調節池、田中調節池の整備が進められています。</w:t>
                                  </w:r>
                                </w:p>
                                <w:p w:rsidR="00690016" w:rsidRPr="00D763D2" w:rsidRDefault="00690016" w:rsidP="00562AD7">
                                  <w:pPr>
                                    <w:spacing w:line="300" w:lineRule="exact"/>
                                    <w:rPr>
                                      <w:rFonts w:ascii="HG丸ｺﾞｼｯｸM-PRO" w:eastAsia="HG丸ｺﾞｼｯｸM-PRO" w:hAnsi="HG丸ｺﾞｼｯｸM-PRO"/>
                                      <w:sz w:val="21"/>
                                      <w:szCs w:val="21"/>
                                    </w:rPr>
                                  </w:pPr>
                                  <w:r w:rsidRPr="00562AD7">
                                    <w:rPr>
                                      <w:rFonts w:ascii="HG丸ｺﾞｼｯｸM-PRO" w:eastAsia="HG丸ｺﾞｼｯｸM-PRO" w:hAnsi="HG丸ｺﾞｼｯｸM-PRO" w:hint="eastAsia"/>
                                      <w:sz w:val="21"/>
                                      <w:szCs w:val="21"/>
                                    </w:rPr>
                                    <w:t>・利根川上流部には、洪水をため込んで利用するための多目的ダムが数多く建設されています。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E8992C9" id="_x0000_s1092" type="#_x0000_t202" style="position:absolute;margin-left:15.7pt;margin-top:10.9pt;width:578.5pt;height:57.05pt;z-index:25229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" strokecolor="#7f7f7f">
                      <v:stroke dashstyle="3 1"/>
                      <v:textbox inset="1mm,0,1mm,0">
                        <w:txbxContent>
                          <w:p w:rsidR="00690016" w:rsidRPr="00562AD7" w:rsidRDefault="00690016" w:rsidP="00534148">
                            <w:pPr>
                              <w:spacing w:line="300" w:lineRule="exact"/>
                              <w:ind w:left="214" w:hangingChars="100" w:hanging="214"/>
                              <w:rPr>
                                <w:rFonts w:ascii="HG丸ｺﾞｼｯｸM-PRO" w:eastAsia="HG丸ｺﾞｼｯｸM-PRO" w:hAnsi="HG丸ｺﾞｼｯｸM-PRO"/>
                                <w:sz w:val="21"/>
                                <w:szCs w:val="21"/>
                              </w:rPr>
                            </w:pPr>
                            <w:r w:rsidRPr="00562AD7">
                              <w:rPr>
                                <w:rFonts w:ascii="HG丸ｺﾞｼｯｸM-PRO" w:eastAsia="HG丸ｺﾞｼｯｸM-PRO" w:hAnsi="HG丸ｺﾞｼｯｸM-PRO" w:hint="eastAsia"/>
                                <w:sz w:val="21"/>
                                <w:szCs w:val="21"/>
                              </w:rPr>
                              <w:t>・利根川中流部には、洪水を一時的にため込んで下流に流れる洪水の量を減らすための施設として、渡良瀬遊水地、菅生調節池、稲戸井調節池、田中調節池の整備が進められています。</w:t>
                            </w:r>
                          </w:p>
                          <w:p w:rsidR="00690016" w:rsidRPr="00D763D2" w:rsidRDefault="00690016" w:rsidP="00562AD7">
                            <w:pPr>
                              <w:spacing w:line="300" w:lineRule="exact"/>
                              <w:rPr>
                                <w:rFonts w:ascii="HG丸ｺﾞｼｯｸM-PRO" w:eastAsia="HG丸ｺﾞｼｯｸM-PRO" w:hAnsi="HG丸ｺﾞｼｯｸM-PRO"/>
                                <w:sz w:val="21"/>
                                <w:szCs w:val="21"/>
                              </w:rPr>
                            </w:pPr>
                            <w:r w:rsidRPr="00562AD7">
                              <w:rPr>
                                <w:rFonts w:ascii="HG丸ｺﾞｼｯｸM-PRO" w:eastAsia="HG丸ｺﾞｼｯｸM-PRO" w:hAnsi="HG丸ｺﾞｼｯｸM-PRO" w:hint="eastAsia"/>
                                <w:sz w:val="21"/>
                                <w:szCs w:val="21"/>
                              </w:rPr>
                              <w:t>・利根川上流部には、洪水をため込んで利用するための多目的ダムが数多く建設されています。</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B70364" w:rsidRDefault="00D344C2" w:rsidP="00291EAB">
            <w:pPr>
              <w:rPr>
                <w:rFonts w:ascii="HG丸ｺﾞｼｯｸM-PRO" w:eastAsia="HG丸ｺﾞｼｯｸM-PRO" w:hAnsi="HG丸ｺﾞｼｯｸM-PRO"/>
                <w:sz w:val="20"/>
                <w:szCs w:val="20"/>
              </w:rPr>
            </w:pPr>
          </w:p>
        </w:tc>
        <w:tc>
          <w:tcPr>
            <w:tcW w:w="1269" w:type="dxa"/>
          </w:tcPr>
          <w:p w:rsidR="00D344C2" w:rsidRPr="00104554" w:rsidRDefault="00D344C2" w:rsidP="00291EAB">
            <w:pPr>
              <w:rPr>
                <w:rFonts w:ascii="HG丸ｺﾞｼｯｸM-PRO" w:eastAsia="HG丸ｺﾞｼｯｸM-PRO" w:hAnsi="HG丸ｺﾞｼｯｸM-PRO"/>
                <w:noProof/>
                <w:snapToGrid/>
                <w:kern w:val="2"/>
                <w:shd w:val="clear" w:color="auto" w:fill="FFC000"/>
              </w:rPr>
            </w:pPr>
          </w:p>
        </w:tc>
      </w:tr>
      <w:tr w:rsidR="00D344C2" w:rsidRPr="00C44192" w:rsidTr="005D0408">
        <w:trPr>
          <w:trHeight w:val="6086"/>
        </w:trPr>
        <w:tc>
          <w:tcPr>
            <w:tcW w:w="988" w:type="dxa"/>
            <w:vMerge/>
          </w:tcPr>
          <w:p w:rsidR="00D344C2" w:rsidRDefault="00D344C2" w:rsidP="00291EAB">
            <w:pPr>
              <w:rPr>
                <w:rFonts w:ascii="HG丸ｺﾞｼｯｸM-PRO" w:eastAsia="HG丸ｺﾞｼｯｸM-PRO" w:hAnsi="HG丸ｺﾞｼｯｸM-PRO"/>
                <w:sz w:val="20"/>
                <w:szCs w:val="20"/>
              </w:rPr>
            </w:pPr>
          </w:p>
        </w:tc>
        <w:tc>
          <w:tcPr>
            <w:tcW w:w="3685" w:type="dxa"/>
            <w:vMerge/>
          </w:tcPr>
          <w:p w:rsidR="00D344C2" w:rsidRDefault="00D344C2" w:rsidP="00291EAB">
            <w:pPr>
              <w:widowControl w:val="0"/>
              <w:autoSpaceDE w:val="0"/>
              <w:autoSpaceDN w:val="0"/>
              <w:rPr>
                <w:rFonts w:ascii="HG丸ｺﾞｼｯｸM-PRO" w:eastAsia="HG丸ｺﾞｼｯｸM-PRO" w:hAnsi="Century" w:cs="HG丸ｺﾞｼｯｸM-PRO"/>
                <w:snapToGrid/>
                <w:color w:val="FF0000"/>
                <w:sz w:val="20"/>
                <w:szCs w:val="20"/>
              </w:rPr>
            </w:pPr>
          </w:p>
        </w:tc>
        <w:tc>
          <w:tcPr>
            <w:tcW w:w="2552" w:type="dxa"/>
          </w:tcPr>
          <w:p w:rsidR="00D344C2" w:rsidRPr="00E10051" w:rsidRDefault="00D344C2" w:rsidP="00291EAB">
            <w:pPr>
              <w:rPr>
                <w:rFonts w:ascii="HG丸ｺﾞｼｯｸM-PRO" w:eastAsia="HG丸ｺﾞｼｯｸM-PRO" w:hAnsi="HG丸ｺﾞｼｯｸM-PRO" w:cstheme="minorBidi"/>
                <w:noProof/>
                <w:snapToGrid/>
                <w:kern w:val="2"/>
                <w:sz w:val="21"/>
                <w:szCs w:val="22"/>
              </w:rPr>
            </w:pPr>
          </w:p>
        </w:tc>
        <w:tc>
          <w:tcPr>
            <w:tcW w:w="12474" w:type="dxa"/>
          </w:tcPr>
          <w:p w:rsidR="00D344C2" w:rsidRDefault="00D344C2" w:rsidP="00291EAB">
            <w:pPr>
              <w:rPr>
                <w:rFonts w:ascii="HG丸ｺﾞｼｯｸM-PRO" w:eastAsia="HG丸ｺﾞｼｯｸM-PRO" w:hAnsi="HG丸ｺﾞｼｯｸM-PRO"/>
                <w:sz w:val="20"/>
                <w:szCs w:val="20"/>
              </w:rPr>
            </w:pPr>
            <w:r w:rsidRPr="00E10051">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08992" behindDoc="0" locked="0" layoutInCell="1" allowOverlap="1" wp14:anchorId="149A4BEE" wp14:editId="7E5F9943">
                      <wp:simplePos x="0" y="0"/>
                      <wp:positionH relativeFrom="column">
                        <wp:posOffset>272415</wp:posOffset>
                      </wp:positionH>
                      <wp:positionV relativeFrom="paragraph">
                        <wp:posOffset>297180</wp:posOffset>
                      </wp:positionV>
                      <wp:extent cx="1638300" cy="251460"/>
                      <wp:effectExtent l="0" t="0" r="19050" b="15240"/>
                      <wp:wrapNone/>
                      <wp:docPr id="206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堤防強化対策区間</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A4BEE" id="_x0000_s1093" type="#_x0000_t202" style="position:absolute;margin-left:21.45pt;margin-top:23.4pt;width:129pt;height:19.8pt;z-index:25230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堤防強化対策区間</w:t>
                            </w:r>
                          </w:p>
                        </w:txbxContent>
                      </v:textbox>
                    </v:shape>
                  </w:pict>
                </mc:Fallback>
              </mc:AlternateContent>
            </w:r>
            <w:r w:rsidRPr="00E10051">
              <w:rPr>
                <w:rFonts w:ascii="HG丸ｺﾞｼｯｸM-PRO" w:eastAsia="HG丸ｺﾞｼｯｸM-PRO" w:hAnsi="HG丸ｺﾞｼｯｸM-PRO" w:hint="eastAsia"/>
                <w:noProof/>
                <w:snapToGrid/>
                <w:kern w:val="2"/>
                <w:shd w:val="clear" w:color="auto" w:fill="FFC000"/>
              </w:rPr>
              <w:t>堤防強化</w:t>
            </w:r>
            <w:r w:rsidRPr="00546E03">
              <w:rPr>
                <w:rFonts w:ascii="HG丸ｺﾞｼｯｸM-PRO" w:eastAsia="HG丸ｺﾞｼｯｸM-PRO" w:hAnsi="HG丸ｺﾞｼｯｸM-PRO" w:hint="eastAsia"/>
                <w:sz w:val="20"/>
                <w:szCs w:val="20"/>
              </w:rPr>
              <w:t>（参照</w:t>
            </w:r>
            <w:r w:rsidRPr="00546E03">
              <w:rPr>
                <w:rFonts w:ascii="HG丸ｺﾞｼｯｸM-PRO" w:eastAsia="HG丸ｺﾞｼｯｸM-PRO" w:hAnsi="HG丸ｺﾞｼｯｸM-PRO"/>
                <w:sz w:val="20"/>
                <w:szCs w:val="20"/>
              </w:rPr>
              <w:t>：</w:t>
            </w:r>
            <w:r w:rsidRPr="00546E03">
              <w:rPr>
                <w:rFonts w:ascii="HG丸ｺﾞｼｯｸM-PRO" w:eastAsia="HG丸ｺﾞｼｯｸM-PRO" w:hAnsi="HG丸ｺﾞｼｯｸM-PRO" w:hint="eastAsia"/>
                <w:sz w:val="20"/>
                <w:szCs w:val="20"/>
              </w:rPr>
              <w:t>防災</w:t>
            </w:r>
            <w:r w:rsidRPr="00546E03">
              <w:rPr>
                <w:rFonts w:ascii="HG丸ｺﾞｼｯｸM-PRO" w:eastAsia="HG丸ｺﾞｼｯｸM-PRO" w:hAnsi="HG丸ｺﾞｼｯｸM-PRO"/>
                <w:sz w:val="20"/>
                <w:szCs w:val="20"/>
              </w:rPr>
              <w:t>教育学習指導計画（案）解説、p</w:t>
            </w:r>
            <w:r w:rsidRPr="00546E03">
              <w:rPr>
                <w:rFonts w:ascii="HG丸ｺﾞｼｯｸM-PRO" w:eastAsia="HG丸ｺﾞｼｯｸM-PRO" w:hAnsi="HG丸ｺﾞｼｯｸM-PRO" w:hint="eastAsia"/>
                <w:sz w:val="20"/>
                <w:szCs w:val="20"/>
              </w:rPr>
              <w:t>2</w:t>
            </w:r>
            <w:r w:rsidR="00546E03" w:rsidRPr="00546E03">
              <w:rPr>
                <w:rFonts w:ascii="HG丸ｺﾞｼｯｸM-PRO" w:eastAsia="HG丸ｺﾞｼｯｸM-PRO" w:hAnsi="HG丸ｺﾞｼｯｸM-PRO" w:hint="eastAsia"/>
                <w:sz w:val="20"/>
                <w:szCs w:val="20"/>
              </w:rPr>
              <w:t>9</w:t>
            </w:r>
            <w:r w:rsidRPr="00546E03">
              <w:rPr>
                <w:rFonts w:ascii="HG丸ｺﾞｼｯｸM-PRO" w:eastAsia="HG丸ｺﾞｼｯｸM-PRO" w:hAnsi="HG丸ｺﾞｼｯｸM-PRO" w:hint="eastAsia"/>
                <w:sz w:val="20"/>
                <w:szCs w:val="20"/>
              </w:rPr>
              <w:t>～</w:t>
            </w:r>
            <w:r w:rsidR="00546E03" w:rsidRPr="00546E03">
              <w:rPr>
                <w:rFonts w:ascii="HG丸ｺﾞｼｯｸM-PRO" w:eastAsia="HG丸ｺﾞｼｯｸM-PRO" w:hAnsi="HG丸ｺﾞｼｯｸM-PRO" w:hint="eastAsia"/>
                <w:sz w:val="20"/>
                <w:szCs w:val="20"/>
              </w:rPr>
              <w:t>30</w:t>
            </w:r>
            <w:r w:rsidRPr="00546E03">
              <w:rPr>
                <w:rFonts w:ascii="HG丸ｺﾞｼｯｸM-PRO" w:eastAsia="HG丸ｺﾞｼｯｸM-PRO" w:hAnsi="HG丸ｺﾞｼｯｸM-PRO" w:hint="eastAsia"/>
                <w:sz w:val="20"/>
                <w:szCs w:val="20"/>
              </w:rPr>
              <w:t>）</w:t>
            </w:r>
          </w:p>
          <w:p w:rsidR="00D344C2" w:rsidRDefault="00FD639C" w:rsidP="00291EAB">
            <w:pPr>
              <w:rPr>
                <w:rFonts w:ascii="HG丸ｺﾞｼｯｸM-PRO" w:eastAsia="HG丸ｺﾞｼｯｸM-PRO" w:hAnsi="HG丸ｺﾞｼｯｸM-PRO"/>
                <w:sz w:val="20"/>
                <w:szCs w:val="20"/>
              </w:rPr>
            </w:pPr>
            <w:r w:rsidRPr="00E10051">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10016" behindDoc="0" locked="0" layoutInCell="1" allowOverlap="1" wp14:anchorId="6FF7EB2A" wp14:editId="1505A511">
                      <wp:simplePos x="0" y="0"/>
                      <wp:positionH relativeFrom="column">
                        <wp:posOffset>3561978</wp:posOffset>
                      </wp:positionH>
                      <wp:positionV relativeFrom="paragraph">
                        <wp:posOffset>108982</wp:posOffset>
                      </wp:positionV>
                      <wp:extent cx="1638300" cy="251460"/>
                      <wp:effectExtent l="0" t="0" r="19050" b="15240"/>
                      <wp:wrapNone/>
                      <wp:docPr id="206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堤防強化の断面図</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F7EB2A" id="_x0000_s1094" type="#_x0000_t202" style="position:absolute;margin-left:280.45pt;margin-top:8.6pt;width:129pt;height:19.8pt;z-index:25231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堤防強化の断面図</w:t>
                            </w:r>
                          </w:p>
                        </w:txbxContent>
                      </v:textbox>
                    </v:shape>
                  </w:pict>
                </mc:Fallback>
              </mc:AlternateContent>
            </w:r>
          </w:p>
          <w:p w:rsidR="00D344C2" w:rsidRDefault="00FD639C" w:rsidP="00291EAB">
            <w:pPr>
              <w:rPr>
                <w:rFonts w:ascii="HG丸ｺﾞｼｯｸM-PRO" w:eastAsia="HG丸ｺﾞｼｯｸM-PRO" w:hAnsi="HG丸ｺﾞｼｯｸM-PRO"/>
                <w:sz w:val="20"/>
                <w:szCs w:val="20"/>
              </w:rPr>
            </w:pPr>
            <w:r w:rsidRPr="00931B4E">
              <w:rPr>
                <w:rFonts w:hAnsi="Century" w:hint="eastAsia"/>
                <w:noProof/>
                <w:snapToGrid/>
                <w:kern w:val="2"/>
              </w:rPr>
              <w:drawing>
                <wp:anchor distT="0" distB="0" distL="114300" distR="114300" simplePos="0" relativeHeight="252312064" behindDoc="0" locked="0" layoutInCell="1" allowOverlap="1" wp14:anchorId="78DE5238" wp14:editId="04052F73">
                  <wp:simplePos x="0" y="0"/>
                  <wp:positionH relativeFrom="column">
                    <wp:posOffset>-2540</wp:posOffset>
                  </wp:positionH>
                  <wp:positionV relativeFrom="paragraph">
                    <wp:posOffset>225425</wp:posOffset>
                  </wp:positionV>
                  <wp:extent cx="3251835" cy="2196465"/>
                  <wp:effectExtent l="0" t="0" r="5715" b="0"/>
                  <wp:wrapSquare wrapText="bothSides"/>
                  <wp:docPr id="5" name="図 5" descr="テキスト, 地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23-堤防対策強化対策区間.png"/>
                          <pic:cNvPicPr/>
                        </pic:nvPicPr>
                        <pic:blipFill>
                          <a:blip r:embed="rId49"/>
                          <a:stretch>
                            <a:fillRect/>
                          </a:stretch>
                        </pic:blipFill>
                        <pic:spPr>
                          <a:xfrm>
                            <a:off x="0" y="0"/>
                            <a:ext cx="3251835" cy="2196465"/>
                          </a:xfrm>
                          <a:prstGeom prst="rect">
                            <a:avLst/>
                          </a:prstGeom>
                        </pic:spPr>
                      </pic:pic>
                    </a:graphicData>
                  </a:graphic>
                  <wp14:sizeRelH relativeFrom="margin">
                    <wp14:pctWidth>0</wp14:pctWidth>
                  </wp14:sizeRelH>
                  <wp14:sizeRelV relativeFrom="margin">
                    <wp14:pctHeight>0</wp14:pctHeight>
                  </wp14:sizeRelV>
                </wp:anchor>
              </w:drawing>
            </w:r>
            <w:r w:rsidRPr="00E10051">
              <w:rPr>
                <w:rFonts w:ascii="HG丸ｺﾞｼｯｸM-PRO" w:eastAsia="HG丸ｺﾞｼｯｸM-PRO" w:hAnsi="HG丸ｺﾞｼｯｸM-PRO"/>
                <w:noProof/>
                <w:snapToGrid/>
                <w:kern w:val="2"/>
                <w:shd w:val="clear" w:color="auto" w:fill="FFC000"/>
              </w:rPr>
              <w:drawing>
                <wp:anchor distT="0" distB="0" distL="114300" distR="114300" simplePos="0" relativeHeight="252306944" behindDoc="0" locked="0" layoutInCell="1" allowOverlap="1" wp14:anchorId="34879B33" wp14:editId="5159B0BE">
                  <wp:simplePos x="0" y="0"/>
                  <wp:positionH relativeFrom="column">
                    <wp:posOffset>3401695</wp:posOffset>
                  </wp:positionH>
                  <wp:positionV relativeFrom="paragraph">
                    <wp:posOffset>223520</wp:posOffset>
                  </wp:positionV>
                  <wp:extent cx="4108450" cy="1057275"/>
                  <wp:effectExtent l="0" t="0" r="6350" b="9525"/>
                  <wp:wrapSquare wrapText="bothSides"/>
                  <wp:docPr id="464" name="図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08450" cy="1057275"/>
                          </a:xfrm>
                          <a:prstGeom prst="rect">
                            <a:avLst/>
                          </a:prstGeom>
                          <a:noFill/>
                        </pic:spPr>
                      </pic:pic>
                    </a:graphicData>
                  </a:graphic>
                  <wp14:sizeRelH relativeFrom="page">
                    <wp14:pctWidth>0</wp14:pctWidth>
                  </wp14:sizeRelH>
                  <wp14:sizeRelV relativeFrom="page">
                    <wp14:pctHeight>0</wp14:pctHeight>
                  </wp14:sizeRelV>
                </wp:anchor>
              </w:drawing>
            </w:r>
          </w:p>
          <w:p w:rsidR="00D344C2" w:rsidRDefault="00FD639C" w:rsidP="00291EAB">
            <w:pPr>
              <w:rPr>
                <w:rFonts w:ascii="HG丸ｺﾞｼｯｸM-PRO" w:eastAsia="HG丸ｺﾞｼｯｸM-PRO" w:hAnsi="HG丸ｺﾞｼｯｸM-PRO"/>
                <w:sz w:val="20"/>
                <w:szCs w:val="20"/>
              </w:rPr>
            </w:pPr>
            <w:r w:rsidRPr="00E10051">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11040" behindDoc="0" locked="0" layoutInCell="1" allowOverlap="1" wp14:anchorId="55FA010E" wp14:editId="73074B5A">
                      <wp:simplePos x="0" y="0"/>
                      <wp:positionH relativeFrom="column">
                        <wp:posOffset>3578802</wp:posOffset>
                      </wp:positionH>
                      <wp:positionV relativeFrom="paragraph">
                        <wp:posOffset>1242118</wp:posOffset>
                      </wp:positionV>
                      <wp:extent cx="1638300" cy="251460"/>
                      <wp:effectExtent l="0" t="0" r="19050" b="15240"/>
                      <wp:wrapNone/>
                      <wp:docPr id="20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1460"/>
                              </a:xfrm>
                              <a:prstGeom prst="rect">
                                <a:avLst/>
                              </a:prstGeom>
                              <a:solidFill>
                                <a:srgbClr val="FFFFFF"/>
                              </a:solidFill>
                              <a:ln w="12700">
                                <a:solidFill>
                                  <a:srgbClr val="0070C0"/>
                                </a:solidFill>
                                <a:miter lim="800000"/>
                                <a:headEnd/>
                                <a:tailEnd/>
                              </a:ln>
                            </wps:spPr>
                            <wps:txbx>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堤防強化区間の写真</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A010E" id="_x0000_s1095" type="#_x0000_t202" style="position:absolute;margin-left:281.8pt;margin-top:97.8pt;width:129pt;height:19.8pt;z-index:25231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" strokecolor="#0070c0" strokeweight="1pt">
                      <v:textbox inset="1mm,0,1mm,0">
                        <w:txbxContent>
                          <w:p w:rsidR="00690016" w:rsidRPr="00E746A0" w:rsidRDefault="00690016" w:rsidP="009C09D9">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堤防強化区間の写真</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FD639C" w:rsidP="00291EAB">
            <w:pPr>
              <w:rPr>
                <w:rFonts w:ascii="HG丸ｺﾞｼｯｸM-PRO" w:eastAsia="HG丸ｺﾞｼｯｸM-PRO" w:hAnsi="HG丸ｺﾞｼｯｸM-PRO"/>
                <w:sz w:val="20"/>
                <w:szCs w:val="20"/>
              </w:rPr>
            </w:pPr>
            <w:r w:rsidRPr="00E10051">
              <w:rPr>
                <w:rFonts w:ascii="HG丸ｺﾞｼｯｸM-PRO" w:eastAsia="HG丸ｺﾞｼｯｸM-PRO" w:hAnsi="HG丸ｺﾞｼｯｸM-PRO"/>
                <w:noProof/>
                <w:snapToGrid/>
                <w:kern w:val="2"/>
                <w:shd w:val="clear" w:color="auto" w:fill="FFC000"/>
              </w:rPr>
              <mc:AlternateContent>
                <mc:Choice Requires="wpg">
                  <w:drawing>
                    <wp:anchor distT="0" distB="0" distL="114300" distR="114300" simplePos="0" relativeHeight="252307968" behindDoc="0" locked="0" layoutInCell="1" allowOverlap="1" wp14:anchorId="79E2B0A8" wp14:editId="08A00BB4">
                      <wp:simplePos x="0" y="0"/>
                      <wp:positionH relativeFrom="column">
                        <wp:posOffset>3333750</wp:posOffset>
                      </wp:positionH>
                      <wp:positionV relativeFrom="paragraph">
                        <wp:posOffset>8255</wp:posOffset>
                      </wp:positionV>
                      <wp:extent cx="4045585" cy="1329690"/>
                      <wp:effectExtent l="0" t="0" r="0" b="3810"/>
                      <wp:wrapSquare wrapText="bothSides"/>
                      <wp:docPr id="56" name="グループ化 56"/>
                      <wp:cNvGraphicFramePr/>
                      <a:graphic xmlns:a="http://schemas.openxmlformats.org/drawingml/2006/main">
                        <a:graphicData uri="http://schemas.microsoft.com/office/word/2010/wordprocessingGroup">
                          <wpg:wgp>
                            <wpg:cNvGrpSpPr/>
                            <wpg:grpSpPr>
                              <a:xfrm>
                                <a:off x="0" y="0"/>
                                <a:ext cx="4045585" cy="1329690"/>
                                <a:chOff x="0" y="0"/>
                                <a:chExt cx="6429995" cy="2114550"/>
                              </a:xfrm>
                            </wpg:grpSpPr>
                            <pic:pic xmlns:pic="http://schemas.openxmlformats.org/drawingml/2006/picture">
                              <pic:nvPicPr>
                                <pic:cNvPr id="58" name="図 58"/>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240405" cy="2114550"/>
                                </a:xfrm>
                                <a:prstGeom prst="rect">
                                  <a:avLst/>
                                </a:prstGeom>
                              </pic:spPr>
                            </pic:pic>
                            <pic:pic xmlns:pic="http://schemas.openxmlformats.org/drawingml/2006/picture">
                              <pic:nvPicPr>
                                <pic:cNvPr id="59" name="図 59"/>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3242930" y="0"/>
                                  <a:ext cx="3187065" cy="21145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CA1F35" id="グループ化 56" o:spid="_x0000_s1026" style="position:absolute;left:0;text-align:left;margin-left:262.5pt;margin-top:.65pt;width:318.55pt;height:104.7pt;z-index:252307968;mso-width-relative:margin;mso-height-relative:margin" coordsize="64299,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">
                      <v:shape id="図 58" o:spid="_x0000_s1027" type="#_x0000_t75" style="position:absolute;width:32404;height:21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eb77AAAAA2wAAAA8AAABkcnMvZG93bnJldi54bWxET8tqAjEU3Rf8h3CF7mpGoVZGo6hFKJYu&#10;fCxcXibXzGhyMySpTv++WQguD+c9W3TOihuF2HhWMBwUIIgrrxs2Co6HzdsEREzIGq1nUvBHERbz&#10;3ssMS+3vvKPbPhmRQziWqKBOqS2ljFVNDuPAt8SZO/vgMGUYjNQB7zncWTkqirF02HBuqLGldU3V&#10;df/rFPysg7nIT/4+2WIbPsxmd2nsSqnXfrecgkjUpaf44f7SCt7z2Pwl/wA5/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R5vvsAAAADbAAAADwAAAAAAAAAAAAAAAACfAgAA&#10;ZHJzL2Rvd25yZXYueG1sUEsFBgAAAAAEAAQA9wAAAIwDAAAAAA==&#10;">
                        <v:imagedata r:id="rId53" o:title=""/>
                        <v:path arrowok="t"/>
                      </v:shape>
                      <v:shape id="図 59" o:spid="_x0000_s1028" type="#_x0000_t75" style="position:absolute;left:32429;width:31870;height:21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DUIbGAAAA2wAAAA8AAABkcnMvZG93bnJldi54bWxEj91qAjEUhO8LvkM4Qu9q1hatbo1iWwpK&#10;ocUfhN4dNsfdsJuTJUl1fXsjFHo5zMw3zGzR2UacyAfjWMFwkIEgLpw2XCrY7z4eJiBCRNbYOCYF&#10;FwqwmPfuZphrd+YNnbaxFAnCIUcFVYxtLmUoKrIYBq4lTt7ReYsxSV9K7fGc4LaRj1k2lhYNp4UK&#10;W3qrqKi3v1aB8V9mNH79Pjy/o19//sj6+HSplbrvd8sXEJG6+B/+a6+0gtEUbl/SD5D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gNQhsYAAADbAAAADwAAAAAAAAAAAAAA&#10;AACfAgAAZHJzL2Rvd25yZXYueG1sUEsFBgAAAAAEAAQA9wAAAJIDAAAAAA==&#10;">
                        <v:imagedata r:id="rId54" o:title=""/>
                        <v:path arrowok="t"/>
                      </v:shape>
                      <w10:wrap type="square"/>
                    </v:group>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FD639C" w:rsidRDefault="00FD639C" w:rsidP="00291EAB">
            <w:pPr>
              <w:rPr>
                <w:rFonts w:ascii="HG丸ｺﾞｼｯｸM-PRO" w:eastAsia="HG丸ｺﾞｼｯｸM-PRO" w:hAnsi="HG丸ｺﾞｼｯｸM-PRO"/>
                <w:sz w:val="20"/>
                <w:szCs w:val="20"/>
              </w:rPr>
            </w:pPr>
          </w:p>
          <w:p w:rsidR="00FD639C" w:rsidRDefault="00FD639C" w:rsidP="00291EAB">
            <w:pPr>
              <w:rPr>
                <w:rFonts w:ascii="HG丸ｺﾞｼｯｸM-PRO" w:eastAsia="HG丸ｺﾞｼｯｸM-PRO" w:hAnsi="HG丸ｺﾞｼｯｸM-PRO"/>
                <w:sz w:val="20"/>
                <w:szCs w:val="20"/>
              </w:rPr>
            </w:pPr>
          </w:p>
          <w:p w:rsidR="00FD639C" w:rsidRDefault="00FD639C" w:rsidP="00291EAB">
            <w:pPr>
              <w:rPr>
                <w:rFonts w:ascii="HG丸ｺﾞｼｯｸM-PRO" w:eastAsia="HG丸ｺﾞｼｯｸM-PRO" w:hAnsi="HG丸ｺﾞｼｯｸM-PRO"/>
                <w:sz w:val="20"/>
                <w:szCs w:val="20"/>
              </w:rPr>
            </w:pPr>
          </w:p>
          <w:p w:rsidR="00D344C2" w:rsidRDefault="00FD639C"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13088" behindDoc="0" locked="0" layoutInCell="1" allowOverlap="1" wp14:anchorId="7EEDB6CD" wp14:editId="008AE271">
                      <wp:simplePos x="0" y="0"/>
                      <wp:positionH relativeFrom="column">
                        <wp:posOffset>151971</wp:posOffset>
                      </wp:positionH>
                      <wp:positionV relativeFrom="paragraph">
                        <wp:posOffset>116534</wp:posOffset>
                      </wp:positionV>
                      <wp:extent cx="7477554" cy="926275"/>
                      <wp:effectExtent l="0" t="0" r="28575" b="2667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77554" cy="926275"/>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8F1AFA" w:rsidRDefault="00690016" w:rsidP="00534148">
                                  <w:pPr>
                                    <w:spacing w:line="300" w:lineRule="exact"/>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・昭和</w:t>
                                  </w:r>
                                  <w:r w:rsidRPr="008F1AFA">
                                    <w:rPr>
                                      <w:rFonts w:ascii="HG丸ｺﾞｼｯｸM-PRO" w:eastAsia="HG丸ｺﾞｼｯｸM-PRO" w:hAnsi="HG丸ｺﾞｼｯｸM-PRO"/>
                                      <w:sz w:val="21"/>
                                      <w:szCs w:val="21"/>
                                    </w:rPr>
                                    <w:t>22</w:t>
                                  </w:r>
                                  <w:r w:rsidRPr="008F1AFA">
                                    <w:rPr>
                                      <w:rFonts w:ascii="HG丸ｺﾞｼｯｸM-PRO" w:eastAsia="HG丸ｺﾞｼｯｸM-PRO" w:hAnsi="HG丸ｺﾞｼｯｸM-PRO"/>
                                      <w:sz w:val="21"/>
                                      <w:szCs w:val="21"/>
                                    </w:rPr>
                                    <w:t>年9月のカスリーン台風による利根川の決壊により、そこから溢れた濁流は埼玉県東部及び、下流は東京都葛飾区、江戸川区まで達しました。もし今、利根川が決壊すれば、首都圏では甚大な被害が発生すると想定され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・このことから、災害の発生防止及び被害軽減のため、築堤や堤防のかさ上げ、引堤などにより、洪水が河川から溢れないようするとともに、堤防そのものを拡幅し堤防が決壊しないように努めています。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EEDB6CD" id="_x0000_s1096" type="#_x0000_t202" style="position:absolute;margin-left:11.95pt;margin-top:9.2pt;width:588.8pt;height:72.95pt;z-index:25231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" strokecolor="#7f7f7f">
                      <v:stroke dashstyle="3 1"/>
                      <v:textbox inset="1mm,0,1mm,0">
                        <w:txbxContent>
                          <w:p w:rsidR="00690016" w:rsidRPr="008F1AFA" w:rsidRDefault="00690016" w:rsidP="00534148">
                            <w:pPr>
                              <w:spacing w:line="300" w:lineRule="exact"/>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・昭和</w:t>
                            </w:r>
                            <w:r w:rsidRPr="008F1AFA">
                              <w:rPr>
                                <w:rFonts w:ascii="HG丸ｺﾞｼｯｸM-PRO" w:eastAsia="HG丸ｺﾞｼｯｸM-PRO" w:hAnsi="HG丸ｺﾞｼｯｸM-PRO"/>
                                <w:sz w:val="21"/>
                                <w:szCs w:val="21"/>
                              </w:rPr>
                              <w:t>22</w:t>
                            </w:r>
                            <w:r w:rsidRPr="008F1AFA">
                              <w:rPr>
                                <w:rFonts w:ascii="HG丸ｺﾞｼｯｸM-PRO" w:eastAsia="HG丸ｺﾞｼｯｸM-PRO" w:hAnsi="HG丸ｺﾞｼｯｸM-PRO"/>
                                <w:sz w:val="21"/>
                                <w:szCs w:val="21"/>
                              </w:rPr>
                              <w:t>年9月のカスリーン台風による利根川の決壊により、そこから溢れた濁流は埼玉県東部及び、下流は東京都葛飾区、江戸川区まで達しました。もし今、利根川が決壊すれば、首都圏では甚大な被害が発生すると想定され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・このことから、災害の発生防止及び被害軽減のため、築堤や堤防のかさ上げ、引堤などにより、洪水が河川から溢れないようするとともに、堤防そのものを拡幅し堤防が決壊しないように努めています。</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B70364" w:rsidRDefault="00D344C2" w:rsidP="00291EAB">
            <w:pPr>
              <w:rPr>
                <w:rFonts w:ascii="HG丸ｺﾞｼｯｸM-PRO" w:eastAsia="HG丸ｺﾞｼｯｸM-PRO" w:hAnsi="HG丸ｺﾞｼｯｸM-PRO"/>
                <w:sz w:val="20"/>
                <w:szCs w:val="20"/>
              </w:rPr>
            </w:pPr>
          </w:p>
        </w:tc>
        <w:tc>
          <w:tcPr>
            <w:tcW w:w="1269" w:type="dxa"/>
          </w:tcPr>
          <w:p w:rsidR="00D344C2" w:rsidRDefault="00D344C2" w:rsidP="00291EAB">
            <w:pPr>
              <w:rPr>
                <w:rFonts w:ascii="HG丸ｺﾞｼｯｸM-PRO" w:eastAsia="HG丸ｺﾞｼｯｸM-PRO" w:hAnsi="HG丸ｺﾞｼｯｸM-PRO"/>
                <w:noProof/>
                <w:snapToGrid/>
                <w:kern w:val="2"/>
                <w:shd w:val="clear" w:color="auto" w:fill="FFC000"/>
              </w:rPr>
            </w:pPr>
          </w:p>
          <w:p w:rsidR="00D344C2" w:rsidRPr="006E7B11" w:rsidRDefault="00EA6938" w:rsidP="00EA6938">
            <w:pPr>
              <w:rPr>
                <w:rFonts w:ascii="HG丸ｺﾞｼｯｸM-PRO" w:eastAsia="HG丸ｺﾞｼｯｸM-PRO" w:hAnsi="HG丸ｺﾞｼｯｸM-PRO"/>
                <w:noProof/>
                <w:snapToGrid/>
                <w:kern w:val="2"/>
                <w:shd w:val="clear" w:color="auto" w:fill="FFC000"/>
              </w:rPr>
            </w:pPr>
            <w:r w:rsidRPr="00EA6938">
              <w:rPr>
                <w:rFonts w:ascii="HG丸ｺﾞｼｯｸM-PRO" w:eastAsia="HG丸ｺﾞｼｯｸM-PRO" w:hAnsi="HG丸ｺﾞｼｯｸM-PRO" w:hint="eastAsia"/>
                <w:sz w:val="20"/>
                <w:szCs w:val="20"/>
              </w:rPr>
              <w:t>河川改修・減災対策は、第５学年の内容</w:t>
            </w:r>
          </w:p>
        </w:tc>
      </w:tr>
    </w:tbl>
    <w:p w:rsidR="00FD639C" w:rsidRDefault="00FD639C">
      <w:pPr>
        <w:adjustRightInd/>
      </w:pPr>
      <w:r>
        <w:br w:type="page"/>
      </w:r>
    </w:p>
    <w:p w:rsidR="003925FA" w:rsidRDefault="003925FA">
      <w:pPr>
        <w:adjustRightInd/>
      </w:pPr>
    </w:p>
    <w:p w:rsidR="003925FA" w:rsidRPr="003925FA" w:rsidRDefault="003925FA" w:rsidP="003925FA">
      <w:pPr>
        <w:pStyle w:val="5"/>
        <w:ind w:left="220" w:firstLine="220"/>
      </w:pPr>
      <w:r w:rsidRPr="00616B87">
        <w:rPr>
          <w:rFonts w:hint="eastAsia"/>
        </w:rPr>
        <w:t>＜参考資料＞</w:t>
      </w:r>
      <w:r>
        <w:rPr>
          <w:rFonts w:hint="eastAsia"/>
        </w:rPr>
        <w:t>国が行う治水対策</w:t>
      </w:r>
    </w:p>
    <w:tbl>
      <w:tblPr>
        <w:tblStyle w:val="af8"/>
        <w:tblW w:w="20968" w:type="dxa"/>
        <w:tblLook w:val="04A0" w:firstRow="1" w:lastRow="0" w:firstColumn="1" w:lastColumn="0" w:noHBand="0" w:noVBand="1"/>
      </w:tblPr>
      <w:tblGrid>
        <w:gridCol w:w="988"/>
        <w:gridCol w:w="3685"/>
        <w:gridCol w:w="2552"/>
        <w:gridCol w:w="12474"/>
        <w:gridCol w:w="1269"/>
      </w:tblGrid>
      <w:tr w:rsidR="00D344C2" w:rsidRPr="00C44192" w:rsidTr="005D0408">
        <w:trPr>
          <w:trHeight w:val="202"/>
          <w:tblHeader/>
        </w:trPr>
        <w:tc>
          <w:tcPr>
            <w:tcW w:w="4673" w:type="dxa"/>
            <w:gridSpan w:val="2"/>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p>
        </w:tc>
        <w:tc>
          <w:tcPr>
            <w:tcW w:w="12474"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5D0408">
        <w:trPr>
          <w:trHeight w:val="547"/>
          <w:tblHeader/>
        </w:trPr>
        <w:tc>
          <w:tcPr>
            <w:tcW w:w="988" w:type="dxa"/>
            <w:shd w:val="clear" w:color="auto" w:fill="FFF2CC" w:themeFill="accent4" w:themeFillTint="33"/>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685"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552"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2474"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r>
      <w:tr w:rsidR="00D344C2" w:rsidRPr="00C44192" w:rsidTr="005D0408">
        <w:trPr>
          <w:trHeight w:val="5792"/>
        </w:trPr>
        <w:tc>
          <w:tcPr>
            <w:tcW w:w="988" w:type="dxa"/>
          </w:tcPr>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p>
        </w:tc>
        <w:tc>
          <w:tcPr>
            <w:tcW w:w="3685" w:type="dxa"/>
          </w:tcPr>
          <w:p w:rsidR="00D344C2" w:rsidRPr="00EA6938"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EA6938">
              <w:rPr>
                <w:rFonts w:ascii="HG丸ｺﾞｼｯｸM-PRO" w:eastAsia="HG丸ｺﾞｼｯｸM-PRO" w:hAnsi="Century" w:cs="HG丸ｺﾞｼｯｸM-PRO" w:hint="eastAsia"/>
                <w:snapToGrid/>
                <w:sz w:val="20"/>
                <w:szCs w:val="20"/>
              </w:rPr>
              <w:t>【国・県の取組】</w:t>
            </w:r>
          </w:p>
          <w:p w:rsidR="00D344C2"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EA6938">
              <w:rPr>
                <w:rFonts w:ascii="HG丸ｺﾞｼｯｸM-PRO" w:eastAsia="HG丸ｺﾞｼｯｸM-PRO" w:hAnsi="Century" w:cs="HG丸ｺﾞｼｯｸM-PRO" w:hint="eastAsia"/>
                <w:snapToGrid/>
                <w:sz w:val="20"/>
                <w:szCs w:val="20"/>
              </w:rPr>
              <w:t>【町・地域の取組】</w:t>
            </w:r>
          </w:p>
          <w:p w:rsidR="00FB0B7E" w:rsidRPr="00EA6938" w:rsidRDefault="00FB0B7E" w:rsidP="00291EAB">
            <w:pPr>
              <w:widowControl w:val="0"/>
              <w:autoSpaceDE w:val="0"/>
              <w:autoSpaceDN w:val="0"/>
              <w:rPr>
                <w:rFonts w:ascii="HG丸ｺﾞｼｯｸM-PRO" w:eastAsia="HG丸ｺﾞｼｯｸM-PRO" w:hAnsi="Century" w:cs="HG丸ｺﾞｼｯｸM-PRO"/>
                <w:snapToGrid/>
                <w:sz w:val="20"/>
                <w:szCs w:val="20"/>
              </w:rPr>
            </w:pPr>
          </w:p>
          <w:p w:rsidR="00D344C2" w:rsidRPr="00FB0B7E" w:rsidRDefault="00D344C2" w:rsidP="00BD6F90">
            <w:pPr>
              <w:widowControl w:val="0"/>
              <w:autoSpaceDE w:val="0"/>
              <w:autoSpaceDN w:val="0"/>
              <w:ind w:left="204" w:hangingChars="100" w:hanging="204"/>
              <w:rPr>
                <w:rFonts w:ascii="HG丸ｺﾞｼｯｸM-PRO" w:eastAsia="HG丸ｺﾞｼｯｸM-PRO" w:hAnsi="Century" w:cs="HG丸ｺﾞｼｯｸM-PRO"/>
                <w:snapToGrid/>
                <w:color w:val="0000FF"/>
                <w:sz w:val="20"/>
                <w:szCs w:val="20"/>
              </w:rPr>
            </w:pPr>
            <w:r w:rsidRPr="00FB0B7E">
              <w:rPr>
                <w:rFonts w:ascii="HG丸ｺﾞｼｯｸM-PRO" w:eastAsia="HG丸ｺﾞｼｯｸM-PRO" w:hAnsi="Century" w:cs="HG丸ｺﾞｼｯｸM-PRO" w:hint="eastAsia"/>
                <w:snapToGrid/>
                <w:color w:val="0000FF"/>
                <w:sz w:val="20"/>
                <w:szCs w:val="20"/>
              </w:rPr>
              <w:t>◆利根川の水害に対する国、都県、市区町や地域等が進めている治水対策・減災対策などについて調べる。</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＜治水対策の効果＞</w:t>
            </w: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20"/>
                <w:szCs w:val="20"/>
              </w:rPr>
              <w:t>・渡良瀬遊水地の治水効果</w:t>
            </w:r>
          </w:p>
        </w:tc>
        <w:tc>
          <w:tcPr>
            <w:tcW w:w="2552" w:type="dxa"/>
          </w:tcPr>
          <w:p w:rsidR="00D344C2" w:rsidRPr="00AB3D1E" w:rsidRDefault="00D344C2" w:rsidP="00291EAB">
            <w:pPr>
              <w:rPr>
                <w:rFonts w:ascii="HG丸ｺﾞｼｯｸM-PRO" w:eastAsia="HG丸ｺﾞｼｯｸM-PRO" w:hAnsi="HG丸ｺﾞｼｯｸM-PRO"/>
                <w:noProof/>
                <w:snapToGrid/>
                <w:kern w:val="2"/>
                <w:shd w:val="clear" w:color="auto" w:fill="FFC000"/>
              </w:rPr>
            </w:pPr>
          </w:p>
        </w:tc>
        <w:tc>
          <w:tcPr>
            <w:tcW w:w="12474" w:type="dxa"/>
          </w:tcPr>
          <w:p w:rsidR="00D344C2" w:rsidRPr="00EA6938" w:rsidRDefault="00D344C2" w:rsidP="00291EAB">
            <w:pPr>
              <w:rPr>
                <w:rFonts w:ascii="HG丸ｺﾞｼｯｸM-PRO" w:eastAsia="HG丸ｺﾞｼｯｸM-PRO" w:hAnsi="HG丸ｺﾞｼｯｸM-PRO"/>
                <w:color w:val="FF0000"/>
                <w:sz w:val="20"/>
                <w:szCs w:val="20"/>
              </w:rPr>
            </w:pPr>
            <w:r w:rsidRPr="00AB3D1E">
              <w:rPr>
                <w:rFonts w:ascii="HG丸ｺﾞｼｯｸM-PRO" w:eastAsia="HG丸ｺﾞｼｯｸM-PRO" w:hAnsi="HG丸ｺﾞｼｯｸM-PRO" w:hint="eastAsia"/>
                <w:noProof/>
                <w:snapToGrid/>
                <w:kern w:val="2"/>
                <w:shd w:val="clear" w:color="auto" w:fill="FFC000"/>
              </w:rPr>
              <w:t>治水対策の効果（施設効果）</w:t>
            </w:r>
            <w:r w:rsidRPr="00546E03">
              <w:rPr>
                <w:rFonts w:ascii="HG丸ｺﾞｼｯｸM-PRO" w:eastAsia="HG丸ｺﾞｼｯｸM-PRO" w:hAnsi="HG丸ｺﾞｼｯｸM-PRO" w:hint="eastAsia"/>
                <w:sz w:val="20"/>
                <w:szCs w:val="20"/>
              </w:rPr>
              <w:t>（参照</w:t>
            </w:r>
            <w:r w:rsidRPr="00546E03">
              <w:rPr>
                <w:rFonts w:ascii="HG丸ｺﾞｼｯｸM-PRO" w:eastAsia="HG丸ｺﾞｼｯｸM-PRO" w:hAnsi="HG丸ｺﾞｼｯｸM-PRO"/>
                <w:sz w:val="20"/>
                <w:szCs w:val="20"/>
              </w:rPr>
              <w:t>：</w:t>
            </w:r>
            <w:r w:rsidRPr="00546E03">
              <w:rPr>
                <w:rFonts w:ascii="HG丸ｺﾞｼｯｸM-PRO" w:eastAsia="HG丸ｺﾞｼｯｸM-PRO" w:hAnsi="HG丸ｺﾞｼｯｸM-PRO" w:hint="eastAsia"/>
                <w:sz w:val="20"/>
                <w:szCs w:val="20"/>
              </w:rPr>
              <w:t>防災</w:t>
            </w:r>
            <w:r w:rsidRPr="00546E03">
              <w:rPr>
                <w:rFonts w:ascii="HG丸ｺﾞｼｯｸM-PRO" w:eastAsia="HG丸ｺﾞｼｯｸM-PRO" w:hAnsi="HG丸ｺﾞｼｯｸM-PRO"/>
                <w:sz w:val="20"/>
                <w:szCs w:val="20"/>
              </w:rPr>
              <w:t>教育学習指導計画（案）解説、p</w:t>
            </w:r>
            <w:r w:rsidR="00546E03" w:rsidRPr="00546E03">
              <w:rPr>
                <w:rFonts w:ascii="HG丸ｺﾞｼｯｸM-PRO" w:eastAsia="HG丸ｺﾞｼｯｸM-PRO" w:hAnsi="HG丸ｺﾞｼｯｸM-PRO" w:hint="eastAsia"/>
                <w:sz w:val="20"/>
                <w:szCs w:val="20"/>
              </w:rPr>
              <w:t>31</w:t>
            </w:r>
            <w:r w:rsidRPr="00546E03">
              <w:rPr>
                <w:rFonts w:ascii="HG丸ｺﾞｼｯｸM-PRO" w:eastAsia="HG丸ｺﾞｼｯｸM-PRO" w:hAnsi="HG丸ｺﾞｼｯｸM-PRO" w:hint="eastAsia"/>
                <w:sz w:val="20"/>
                <w:szCs w:val="20"/>
              </w:rPr>
              <w:t>～</w:t>
            </w:r>
            <w:r w:rsidR="00546E03" w:rsidRPr="00546E03">
              <w:rPr>
                <w:rFonts w:ascii="HG丸ｺﾞｼｯｸM-PRO" w:eastAsia="HG丸ｺﾞｼｯｸM-PRO" w:hAnsi="HG丸ｺﾞｼｯｸM-PRO" w:hint="eastAsia"/>
                <w:sz w:val="20"/>
                <w:szCs w:val="20"/>
              </w:rPr>
              <w:t>32</w:t>
            </w:r>
            <w:r w:rsidRPr="00546E03">
              <w:rPr>
                <w:rFonts w:ascii="HG丸ｺﾞｼｯｸM-PRO" w:eastAsia="HG丸ｺﾞｼｯｸM-PRO" w:hAnsi="HG丸ｺﾞｼｯｸM-PRO" w:hint="eastAsia"/>
                <w:sz w:val="20"/>
                <w:szCs w:val="20"/>
              </w:rPr>
              <w:t>）</w:t>
            </w:r>
          </w:p>
          <w:p w:rsidR="003A5672" w:rsidRDefault="007066E0"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H27.9月　台風17・18号　　　　　　　　　　　　　　　　　　　　平成29.10月　台風21号</w:t>
            </w:r>
          </w:p>
          <w:p w:rsidR="00D344C2" w:rsidRDefault="003D6CD9" w:rsidP="00291EAB">
            <w:pPr>
              <w:rPr>
                <w:rFonts w:ascii="HG丸ｺﾞｼｯｸM-PRO" w:eastAsia="HG丸ｺﾞｼｯｸM-PRO" w:hAnsi="HG丸ｺﾞｼｯｸM-PRO"/>
                <w:sz w:val="20"/>
                <w:szCs w:val="20"/>
              </w:rPr>
            </w:pPr>
            <w:r w:rsidRPr="00220D00">
              <w:rPr>
                <w:noProof/>
              </w:rPr>
              <w:drawing>
                <wp:anchor distT="0" distB="0" distL="114300" distR="114300" simplePos="0" relativeHeight="252316160" behindDoc="0" locked="0" layoutInCell="1" allowOverlap="1" wp14:anchorId="6E66E4B5" wp14:editId="7C60DA41">
                  <wp:simplePos x="0" y="0"/>
                  <wp:positionH relativeFrom="column">
                    <wp:posOffset>4105275</wp:posOffset>
                  </wp:positionH>
                  <wp:positionV relativeFrom="paragraph">
                    <wp:posOffset>38157</wp:posOffset>
                  </wp:positionV>
                  <wp:extent cx="3504565" cy="2277745"/>
                  <wp:effectExtent l="0" t="0" r="635" b="8255"/>
                  <wp:wrapSquare wrapText="bothSides"/>
                  <wp:docPr id="1051" name="図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04565" cy="227774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2315136" behindDoc="0" locked="0" layoutInCell="1" allowOverlap="1" wp14:anchorId="2AA1DC09" wp14:editId="1E8318D1">
                      <wp:simplePos x="0" y="0"/>
                      <wp:positionH relativeFrom="column">
                        <wp:posOffset>128221</wp:posOffset>
                      </wp:positionH>
                      <wp:positionV relativeFrom="paragraph">
                        <wp:posOffset>38512</wp:posOffset>
                      </wp:positionV>
                      <wp:extent cx="3801533" cy="2363190"/>
                      <wp:effectExtent l="19050" t="19050" r="27940" b="18415"/>
                      <wp:wrapNone/>
                      <wp:docPr id="1048" name="グループ化 1048"/>
                      <wp:cNvGraphicFramePr/>
                      <a:graphic xmlns:a="http://schemas.openxmlformats.org/drawingml/2006/main">
                        <a:graphicData uri="http://schemas.microsoft.com/office/word/2010/wordprocessingGroup">
                          <wpg:wgp>
                            <wpg:cNvGrpSpPr/>
                            <wpg:grpSpPr>
                              <a:xfrm>
                                <a:off x="0" y="0"/>
                                <a:ext cx="3801533" cy="2363190"/>
                                <a:chOff x="0" y="0"/>
                                <a:chExt cx="5964819" cy="3708400"/>
                              </a:xfrm>
                            </wpg:grpSpPr>
                            <pic:pic xmlns:pic="http://schemas.openxmlformats.org/drawingml/2006/picture">
                              <pic:nvPicPr>
                                <pic:cNvPr id="1049" name="図 1049"/>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05785" cy="3705225"/>
                                </a:xfrm>
                                <a:prstGeom prst="rect">
                                  <a:avLst/>
                                </a:prstGeom>
                                <a:ln>
                                  <a:solidFill>
                                    <a:schemeClr val="tx1"/>
                                  </a:solidFill>
                                </a:ln>
                              </pic:spPr>
                            </pic:pic>
                            <pic:pic xmlns:pic="http://schemas.openxmlformats.org/drawingml/2006/picture">
                              <pic:nvPicPr>
                                <pic:cNvPr id="1050" name="図 1050"/>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3191774" y="0"/>
                                  <a:ext cx="2773045" cy="3708400"/>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262B8B45" id="グループ化 1048" o:spid="_x0000_s1026" style="position:absolute;left:0;text-align:left;margin-left:10.1pt;margin-top:3.05pt;width:299.35pt;height:186.1pt;z-index:252315136;mso-width-relative:margin;mso-height-relative:margin" coordsize="59648,37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">
                      <v:shape id="図 1049" o:spid="_x0000_s1027" type="#_x0000_t75" style="position:absolute;width:31057;height:37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H+D7CAAAA3QAAAA8AAABkcnMvZG93bnJldi54bWxET02LwjAQvQv+hzDC3jRxWVytRhFR8OKh&#10;VcHj0IxtsZmUJlvrvzcLC3ubx/uc1aa3teio9ZVjDdOJAkGcO1NxoeFyPoznIHxANlg7Jg0v8rBZ&#10;DwcrTIx7ckpdFgoRQ9gnqKEMoUmk9HlJFv3ENcSRu7vWYoiwLaRp8RnDbS0/lZpJixXHhhIb2pWU&#10;P7Ifq+G7O6VO1ldOF/vb7fzILqcqVVp/jPrtEkSgPvyL/9xHE+errwX8fhNPkO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x/g+wgAAAN0AAAAPAAAAAAAAAAAAAAAAAJ8C&#10;AABkcnMvZG93bnJldi54bWxQSwUGAAAAAAQABAD3AAAAjgMAAAAA&#10;" stroked="t" strokecolor="black [3213]">
                        <v:imagedata r:id="rId58" o:title=""/>
                        <v:path arrowok="t"/>
                      </v:shape>
                      <v:shape id="図 1050" o:spid="_x0000_s1028" type="#_x0000_t75" style="position:absolute;left:31917;width:27731;height:37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a4zXEAAAA3QAAAA8AAABkcnMvZG93bnJldi54bWxEj0FrwkAQhe8F/8MyQm91o2CQ1FVKURBP&#10;bRT0OGTHJDY7G7Orxn/vHAre3jBvvnlvvuxdo27UhdqzgfEoAUVceFtzaWC/W3/MQIWIbLHxTAYe&#10;FGC5GLzNMbP+zr90y2OpBMIhQwNVjG2mdSgqchhGviWW3cl3DqOMXalth3eBu0ZPkiTVDmuWDxW2&#10;9F1R8ZdfnVDSn9OWVsWl2ZzPx97POE8PbMz7sP/6BBWpjy/z//XGSvxkKvmljUjQi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a4zXEAAAA3QAAAA8AAAAAAAAAAAAAAAAA&#10;nwIAAGRycy9kb3ducmV2LnhtbFBLBQYAAAAABAAEAPcAAACQAwAAAAA=&#10;" stroked="t" strokecolor="black [3213]">
                        <v:imagedata r:id="rId59" o:title=""/>
                        <v:path arrowok="t"/>
                      </v:shape>
                    </v:group>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7066E0" w:rsidRDefault="003D0C5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令和元年</w:t>
            </w:r>
            <w:r w:rsidR="00BD6F90">
              <w:rPr>
                <w:rFonts w:ascii="HG丸ｺﾞｼｯｸM-PRO" w:eastAsia="HG丸ｺﾞｼｯｸM-PRO" w:hAnsi="HG丸ｺﾞｼｯｸM-PRO" w:hint="eastAsia"/>
                <w:sz w:val="20"/>
                <w:szCs w:val="20"/>
              </w:rPr>
              <w:t>東日本台風</w:t>
            </w:r>
            <w:r w:rsidR="007066E0">
              <w:rPr>
                <w:rFonts w:ascii="HG丸ｺﾞｼｯｸM-PRO" w:eastAsia="HG丸ｺﾞｼｯｸM-PRO" w:hAnsi="HG丸ｺﾞｼｯｸM-PRO" w:hint="eastAsia"/>
                <w:sz w:val="20"/>
                <w:szCs w:val="20"/>
              </w:rPr>
              <w:t xml:space="preserve">　</w:t>
            </w:r>
            <w:r w:rsidR="00BD6F90">
              <w:rPr>
                <w:rFonts w:ascii="HG丸ｺﾞｼｯｸM-PRO" w:eastAsia="HG丸ｺﾞｼｯｸM-PRO" w:hAnsi="HG丸ｺﾞｼｯｸM-PRO" w:hint="eastAsia"/>
                <w:sz w:val="20"/>
                <w:szCs w:val="20"/>
              </w:rPr>
              <w:t>(</w:t>
            </w:r>
            <w:r w:rsidR="007066E0">
              <w:rPr>
                <w:rFonts w:ascii="HG丸ｺﾞｼｯｸM-PRO" w:eastAsia="HG丸ｺﾞｼｯｸM-PRO" w:hAnsi="HG丸ｺﾞｼｯｸM-PRO" w:hint="eastAsia"/>
                <w:sz w:val="20"/>
                <w:szCs w:val="20"/>
              </w:rPr>
              <w:t>台風19号</w:t>
            </w:r>
            <w:r w:rsidR="00BD6F90">
              <w:rPr>
                <w:rFonts w:ascii="HG丸ｺﾞｼｯｸM-PRO" w:eastAsia="HG丸ｺﾞｼｯｸM-PRO" w:hAnsi="HG丸ｺﾞｼｯｸM-PRO" w:hint="eastAsia"/>
                <w:sz w:val="20"/>
                <w:szCs w:val="20"/>
              </w:rPr>
              <w:t>)</w:t>
            </w:r>
          </w:p>
          <w:p w:rsidR="00D344C2" w:rsidRDefault="003A5672" w:rsidP="00291EAB">
            <w:pPr>
              <w:rPr>
                <w:rFonts w:ascii="HG丸ｺﾞｼｯｸM-PRO" w:eastAsia="HG丸ｺﾞｼｯｸM-PRO" w:hAnsi="HG丸ｺﾞｼｯｸM-PRO"/>
                <w:sz w:val="20"/>
                <w:szCs w:val="20"/>
              </w:rPr>
            </w:pPr>
            <w:r>
              <w:rPr>
                <w:noProof/>
                <w:snapToGrid/>
              </w:rPr>
              <w:drawing>
                <wp:anchor distT="0" distB="0" distL="114300" distR="114300" simplePos="0" relativeHeight="252499456" behindDoc="0" locked="0" layoutInCell="1" allowOverlap="1">
                  <wp:simplePos x="0" y="0"/>
                  <wp:positionH relativeFrom="column">
                    <wp:posOffset>875030</wp:posOffset>
                  </wp:positionH>
                  <wp:positionV relativeFrom="paragraph">
                    <wp:posOffset>161925</wp:posOffset>
                  </wp:positionV>
                  <wp:extent cx="5641340" cy="3680460"/>
                  <wp:effectExtent l="0" t="0" r="0" b="0"/>
                  <wp:wrapSquare wrapText="bothSides"/>
                  <wp:docPr id="2052" name="図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641340" cy="3680460"/>
                          </a:xfrm>
                          <a:prstGeom prst="rect">
                            <a:avLst/>
                          </a:prstGeom>
                        </pic:spPr>
                      </pic:pic>
                    </a:graphicData>
                  </a:graphic>
                  <wp14:sizeRelH relativeFrom="margin">
                    <wp14:pctWidth>0</wp14:pctWidth>
                  </wp14:sizeRelH>
                  <wp14:sizeRelV relativeFrom="margin">
                    <wp14:pctHeight>0</wp14:pctHeight>
                  </wp14:sizeRelV>
                </wp:anchor>
              </w:drawing>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3A5672" w:rsidRDefault="003A567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3D6CD9"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17184" behindDoc="0" locked="0" layoutInCell="1" allowOverlap="1" wp14:anchorId="67125DC9" wp14:editId="46A4C501">
                      <wp:simplePos x="0" y="0"/>
                      <wp:positionH relativeFrom="column">
                        <wp:posOffset>128221</wp:posOffset>
                      </wp:positionH>
                      <wp:positionV relativeFrom="paragraph">
                        <wp:posOffset>173075</wp:posOffset>
                      </wp:positionV>
                      <wp:extent cx="7303324" cy="807522"/>
                      <wp:effectExtent l="0" t="0" r="12065" b="12065"/>
                      <wp:wrapNone/>
                      <wp:docPr id="10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03324" cy="807522"/>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415491">
                                  <w:pPr>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・渡良瀬遊水地は日本最大の遊水地で、普段はレクリエーションの場として利用されていますが、洪水時には、渡良瀬川、</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415491">
                                          <w:rPr>
                                            <w:rFonts w:ascii="HG丸ｺﾞｼｯｸM-PRO" w:eastAsia="HG丸ｺﾞｼｯｸM-PRO" w:hAnsi="HG丸ｺﾞｼｯｸM-PRO"/>
                                            <w:sz w:val="10"/>
                                            <w:szCs w:val="21"/>
                                          </w:rPr>
                                          <w:t>おもい</w:t>
                                        </w:r>
                                      </w:rt>
                                      <w:rubyBase>
                                        <w:r w:rsidR="00690016">
                                          <w:rPr>
                                            <w:rFonts w:ascii="HG丸ｺﾞｼｯｸM-PRO" w:eastAsia="HG丸ｺﾞｼｯｸM-PRO" w:hAnsi="HG丸ｺﾞｼｯｸM-PRO"/>
                                            <w:sz w:val="21"/>
                                            <w:szCs w:val="21"/>
                                          </w:rPr>
                                          <w:t>思</w:t>
                                        </w:r>
                                      </w:rubyBase>
                                    </w:ruby>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415491">
                                          <w:rPr>
                                            <w:rFonts w:ascii="HG丸ｺﾞｼｯｸM-PRO" w:eastAsia="HG丸ｺﾞｼｯｸM-PRO" w:hAnsi="HG丸ｺﾞｼｯｸM-PRO"/>
                                            <w:sz w:val="10"/>
                                            <w:szCs w:val="21"/>
                                          </w:rPr>
                                          <w:t>がわ</w:t>
                                        </w:r>
                                      </w:rt>
                                      <w:rubyBase>
                                        <w:r w:rsidR="00690016">
                                          <w:rPr>
                                            <w:rFonts w:ascii="HG丸ｺﾞｼｯｸM-PRO" w:eastAsia="HG丸ｺﾞｼｯｸM-PRO" w:hAnsi="HG丸ｺﾞｼｯｸM-PRO"/>
                                            <w:sz w:val="21"/>
                                            <w:szCs w:val="21"/>
                                          </w:rPr>
                                          <w:t>川</w:t>
                                        </w:r>
                                      </w:rubyBase>
                                    </w:ruby>
                                  </w:r>
                                  <w:r w:rsidRPr="008F1AFA">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143EB0">
                                          <w:rPr>
                                            <w:rFonts w:ascii="HG丸ｺﾞｼｯｸM-PRO" w:eastAsia="HG丸ｺﾞｼｯｸM-PRO" w:hAnsi="HG丸ｺﾞｼｯｸM-PRO"/>
                                            <w:sz w:val="10"/>
                                            <w:szCs w:val="21"/>
                                          </w:rPr>
                                          <w:t>うずま</w:t>
                                        </w:r>
                                      </w:rt>
                                      <w:rubyBase>
                                        <w:r w:rsidR="00690016">
                                          <w:rPr>
                                            <w:rFonts w:ascii="HG丸ｺﾞｼｯｸM-PRO" w:eastAsia="HG丸ｺﾞｼｯｸM-PRO" w:hAnsi="HG丸ｺﾞｼｯｸM-PRO"/>
                                            <w:sz w:val="21"/>
                                            <w:szCs w:val="21"/>
                                          </w:rPr>
                                          <w:t>巴波</w:t>
                                        </w:r>
                                      </w:rubyBase>
                                    </w:ruby>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143EB0">
                                          <w:rPr>
                                            <w:rFonts w:ascii="HG丸ｺﾞｼｯｸM-PRO" w:eastAsia="HG丸ｺﾞｼｯｸM-PRO" w:hAnsi="HG丸ｺﾞｼｯｸM-PRO"/>
                                            <w:sz w:val="10"/>
                                            <w:szCs w:val="21"/>
                                          </w:rPr>
                                          <w:t>がわ</w:t>
                                        </w:r>
                                      </w:rt>
                                      <w:rubyBase>
                                        <w:r w:rsidR="00690016">
                                          <w:rPr>
                                            <w:rFonts w:ascii="HG丸ｺﾞｼｯｸM-PRO" w:eastAsia="HG丸ｺﾞｼｯｸM-PRO" w:hAnsi="HG丸ｺﾞｼｯｸM-PRO"/>
                                            <w:sz w:val="21"/>
                                            <w:szCs w:val="21"/>
                                          </w:rPr>
                                          <w:t>川</w:t>
                                        </w:r>
                                      </w:rubyBase>
                                    </w:ruby>
                                  </w:r>
                                  <w:r w:rsidRPr="008F1AFA">
                                    <w:rPr>
                                      <w:rFonts w:ascii="HG丸ｺﾞｼｯｸM-PRO" w:eastAsia="HG丸ｺﾞｼｯｸM-PRO" w:hAnsi="HG丸ｺﾞｼｯｸM-PRO" w:hint="eastAsia"/>
                                      <w:sz w:val="21"/>
                                      <w:szCs w:val="21"/>
                                    </w:rPr>
                                    <w:t>の水をいったん取り込み、遊水地周辺や下流に流れる量を軽減し、利根川の水位を低下させます。昭和</w:t>
                                  </w:r>
                                  <w:r w:rsidRPr="008F1AFA">
                                    <w:rPr>
                                      <w:rFonts w:ascii="HG丸ｺﾞｼｯｸM-PRO" w:eastAsia="HG丸ｺﾞｼｯｸM-PRO" w:hAnsi="HG丸ｺﾞｼｯｸM-PRO"/>
                                      <w:sz w:val="21"/>
                                      <w:szCs w:val="21"/>
                                    </w:rPr>
                                    <w:t>45</w:t>
                                  </w:r>
                                  <w:r w:rsidRPr="008F1AFA">
                                    <w:rPr>
                                      <w:rFonts w:ascii="HG丸ｺﾞｼｯｸM-PRO" w:eastAsia="HG丸ｺﾞｼｯｸM-PRO" w:hAnsi="HG丸ｺﾞｼｯｸM-PRO"/>
                                      <w:sz w:val="21"/>
                                      <w:szCs w:val="21"/>
                                    </w:rPr>
                                    <w:t>年から供用され、</w:t>
                                  </w:r>
                                  <w:r>
                                    <w:rPr>
                                      <w:rFonts w:ascii="HG丸ｺﾞｼｯｸM-PRO" w:eastAsia="HG丸ｺﾞｼｯｸM-PRO" w:hAnsi="HG丸ｺﾞｼｯｸM-PRO" w:hint="eastAsia"/>
                                      <w:sz w:val="21"/>
                                      <w:szCs w:val="21"/>
                                    </w:rPr>
                                    <w:t>令和元年も</w:t>
                                  </w:r>
                                  <w:r>
                                    <w:rPr>
                                      <w:rFonts w:ascii="HG丸ｺﾞｼｯｸM-PRO" w:eastAsia="HG丸ｺﾞｼｯｸM-PRO" w:hAnsi="HG丸ｺﾞｼｯｸM-PRO"/>
                                      <w:sz w:val="21"/>
                                      <w:szCs w:val="21"/>
                                    </w:rPr>
                                    <w:t>含め</w:t>
                                  </w:r>
                                  <w:r w:rsidRPr="008F1AFA">
                                    <w:rPr>
                                      <w:rFonts w:ascii="HG丸ｺﾞｼｯｸM-PRO" w:eastAsia="HG丸ｺﾞｼｯｸM-PRO" w:hAnsi="HG丸ｺﾞｼｯｸM-PRO"/>
                                      <w:sz w:val="21"/>
                                      <w:szCs w:val="21"/>
                                    </w:rPr>
                                    <w:t>今まで1</w:t>
                                  </w:r>
                                  <w:r>
                                    <w:rPr>
                                      <w:rFonts w:ascii="HG丸ｺﾞｼｯｸM-PRO" w:eastAsia="HG丸ｺﾞｼｯｸM-PRO" w:hAnsi="HG丸ｺﾞｼｯｸM-PRO" w:hint="eastAsia"/>
                                      <w:sz w:val="21"/>
                                      <w:szCs w:val="21"/>
                                    </w:rPr>
                                    <w:t>５</w:t>
                                  </w:r>
                                  <w:r w:rsidRPr="008F1AFA">
                                    <w:rPr>
                                      <w:rFonts w:ascii="HG丸ｺﾞｼｯｸM-PRO" w:eastAsia="HG丸ｺﾞｼｯｸM-PRO" w:hAnsi="HG丸ｺﾞｼｯｸM-PRO"/>
                                      <w:sz w:val="21"/>
                                      <w:szCs w:val="21"/>
                                    </w:rPr>
                                    <w:t>回の貯留実績があります。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7125DC9" id="_x0000_s1097" type="#_x0000_t202" style="position:absolute;margin-left:10.1pt;margin-top:13.65pt;width:575.05pt;height:63.6pt;z-index:25231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" strokecolor="#7f7f7f">
                      <v:stroke dashstyle="3 1"/>
                      <v:textbox inset="1mm,0,1mm,0">
                        <w:txbxContent>
                          <w:p w:rsidR="00690016" w:rsidRPr="00D763D2" w:rsidRDefault="00690016" w:rsidP="00415491">
                            <w:pPr>
                              <w:ind w:left="214" w:hangingChars="100" w:hanging="214"/>
                              <w:rPr>
                                <w:rFonts w:ascii="HG丸ｺﾞｼｯｸM-PRO" w:eastAsia="HG丸ｺﾞｼｯｸM-PRO" w:hAnsi="HG丸ｺﾞｼｯｸM-PRO"/>
                                <w:sz w:val="21"/>
                                <w:szCs w:val="21"/>
                              </w:rPr>
                            </w:pPr>
                            <w:r w:rsidRPr="008F1AFA">
                              <w:rPr>
                                <w:rFonts w:ascii="HG丸ｺﾞｼｯｸM-PRO" w:eastAsia="HG丸ｺﾞｼｯｸM-PRO" w:hAnsi="HG丸ｺﾞｼｯｸM-PRO" w:hint="eastAsia"/>
                                <w:sz w:val="21"/>
                                <w:szCs w:val="21"/>
                              </w:rPr>
                              <w:t>・渡良瀬遊水地は日本最大の遊水地で、普段はレクリエーションの場として利用されていますが、洪水時には、渡良瀬川、</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415491">
                                    <w:rPr>
                                      <w:rFonts w:ascii="HG丸ｺﾞｼｯｸM-PRO" w:eastAsia="HG丸ｺﾞｼｯｸM-PRO" w:hAnsi="HG丸ｺﾞｼｯｸM-PRO"/>
                                      <w:sz w:val="10"/>
                                      <w:szCs w:val="21"/>
                                    </w:rPr>
                                    <w:t>おもい</w:t>
                                  </w:r>
                                </w:rt>
                                <w:rubyBase>
                                  <w:r w:rsidR="00690016">
                                    <w:rPr>
                                      <w:rFonts w:ascii="HG丸ｺﾞｼｯｸM-PRO" w:eastAsia="HG丸ｺﾞｼｯｸM-PRO" w:hAnsi="HG丸ｺﾞｼｯｸM-PRO"/>
                                      <w:sz w:val="21"/>
                                      <w:szCs w:val="21"/>
                                    </w:rPr>
                                    <w:t>思</w:t>
                                  </w:r>
                                </w:rubyBase>
                              </w:ruby>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415491">
                                    <w:rPr>
                                      <w:rFonts w:ascii="HG丸ｺﾞｼｯｸM-PRO" w:eastAsia="HG丸ｺﾞｼｯｸM-PRO" w:hAnsi="HG丸ｺﾞｼｯｸM-PRO"/>
                                      <w:sz w:val="10"/>
                                      <w:szCs w:val="21"/>
                                    </w:rPr>
                                    <w:t>がわ</w:t>
                                  </w:r>
                                </w:rt>
                                <w:rubyBase>
                                  <w:r w:rsidR="00690016">
                                    <w:rPr>
                                      <w:rFonts w:ascii="HG丸ｺﾞｼｯｸM-PRO" w:eastAsia="HG丸ｺﾞｼｯｸM-PRO" w:hAnsi="HG丸ｺﾞｼｯｸM-PRO"/>
                                      <w:sz w:val="21"/>
                                      <w:szCs w:val="21"/>
                                    </w:rPr>
                                    <w:t>川</w:t>
                                  </w:r>
                                </w:rubyBase>
                              </w:ruby>
                            </w:r>
                            <w:r w:rsidRPr="008F1AFA">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143EB0">
                                    <w:rPr>
                                      <w:rFonts w:ascii="HG丸ｺﾞｼｯｸM-PRO" w:eastAsia="HG丸ｺﾞｼｯｸM-PRO" w:hAnsi="HG丸ｺﾞｼｯｸM-PRO"/>
                                      <w:sz w:val="10"/>
                                      <w:szCs w:val="21"/>
                                    </w:rPr>
                                    <w:t>うずま</w:t>
                                  </w:r>
                                </w:rt>
                                <w:rubyBase>
                                  <w:r w:rsidR="00690016">
                                    <w:rPr>
                                      <w:rFonts w:ascii="HG丸ｺﾞｼｯｸM-PRO" w:eastAsia="HG丸ｺﾞｼｯｸM-PRO" w:hAnsi="HG丸ｺﾞｼｯｸM-PRO"/>
                                      <w:sz w:val="21"/>
                                      <w:szCs w:val="21"/>
                                    </w:rPr>
                                    <w:t>巴波</w:t>
                                  </w:r>
                                </w:rubyBase>
                              </w:ruby>
                            </w:r>
                            <w:r>
                              <w:rPr>
                                <w:rFonts w:ascii="HG丸ｺﾞｼｯｸM-PRO" w:eastAsia="HG丸ｺﾞｼｯｸM-PRO" w:hAnsi="HG丸ｺﾞｼｯｸM-PRO"/>
                                <w:sz w:val="21"/>
                                <w:szCs w:val="21"/>
                              </w:rPr>
                              <w:ruby>
                                <w:rubyPr>
                                  <w:rubyAlign w:val="distributeSpace"/>
                                  <w:hps w:val="10"/>
                                  <w:hpsRaise w:val="18"/>
                                  <w:hpsBaseText w:val="21"/>
                                  <w:lid w:val="ja-JP"/>
                                </w:rubyPr>
                                <w:rt>
                                  <w:r w:rsidR="00690016" w:rsidRPr="00143EB0">
                                    <w:rPr>
                                      <w:rFonts w:ascii="HG丸ｺﾞｼｯｸM-PRO" w:eastAsia="HG丸ｺﾞｼｯｸM-PRO" w:hAnsi="HG丸ｺﾞｼｯｸM-PRO"/>
                                      <w:sz w:val="10"/>
                                      <w:szCs w:val="21"/>
                                    </w:rPr>
                                    <w:t>がわ</w:t>
                                  </w:r>
                                </w:rt>
                                <w:rubyBase>
                                  <w:r w:rsidR="00690016">
                                    <w:rPr>
                                      <w:rFonts w:ascii="HG丸ｺﾞｼｯｸM-PRO" w:eastAsia="HG丸ｺﾞｼｯｸM-PRO" w:hAnsi="HG丸ｺﾞｼｯｸM-PRO"/>
                                      <w:sz w:val="21"/>
                                      <w:szCs w:val="21"/>
                                    </w:rPr>
                                    <w:t>川</w:t>
                                  </w:r>
                                </w:rubyBase>
                              </w:ruby>
                            </w:r>
                            <w:r w:rsidRPr="008F1AFA">
                              <w:rPr>
                                <w:rFonts w:ascii="HG丸ｺﾞｼｯｸM-PRO" w:eastAsia="HG丸ｺﾞｼｯｸM-PRO" w:hAnsi="HG丸ｺﾞｼｯｸM-PRO" w:hint="eastAsia"/>
                                <w:sz w:val="21"/>
                                <w:szCs w:val="21"/>
                              </w:rPr>
                              <w:t>の水をいったん取り込み、遊水地周辺や下流に流れる量を軽減し、利根川の水位を低下させます。昭和</w:t>
                            </w:r>
                            <w:r w:rsidRPr="008F1AFA">
                              <w:rPr>
                                <w:rFonts w:ascii="HG丸ｺﾞｼｯｸM-PRO" w:eastAsia="HG丸ｺﾞｼｯｸM-PRO" w:hAnsi="HG丸ｺﾞｼｯｸM-PRO"/>
                                <w:sz w:val="21"/>
                                <w:szCs w:val="21"/>
                              </w:rPr>
                              <w:t>45</w:t>
                            </w:r>
                            <w:r w:rsidRPr="008F1AFA">
                              <w:rPr>
                                <w:rFonts w:ascii="HG丸ｺﾞｼｯｸM-PRO" w:eastAsia="HG丸ｺﾞｼｯｸM-PRO" w:hAnsi="HG丸ｺﾞｼｯｸM-PRO"/>
                                <w:sz w:val="21"/>
                                <w:szCs w:val="21"/>
                              </w:rPr>
                              <w:t>年から供用され、</w:t>
                            </w:r>
                            <w:r>
                              <w:rPr>
                                <w:rFonts w:ascii="HG丸ｺﾞｼｯｸM-PRO" w:eastAsia="HG丸ｺﾞｼｯｸM-PRO" w:hAnsi="HG丸ｺﾞｼｯｸM-PRO" w:hint="eastAsia"/>
                                <w:sz w:val="21"/>
                                <w:szCs w:val="21"/>
                              </w:rPr>
                              <w:t>令和元年も</w:t>
                            </w:r>
                            <w:r>
                              <w:rPr>
                                <w:rFonts w:ascii="HG丸ｺﾞｼｯｸM-PRO" w:eastAsia="HG丸ｺﾞｼｯｸM-PRO" w:hAnsi="HG丸ｺﾞｼｯｸM-PRO"/>
                                <w:sz w:val="21"/>
                                <w:szCs w:val="21"/>
                              </w:rPr>
                              <w:t>含め</w:t>
                            </w:r>
                            <w:r w:rsidRPr="008F1AFA">
                              <w:rPr>
                                <w:rFonts w:ascii="HG丸ｺﾞｼｯｸM-PRO" w:eastAsia="HG丸ｺﾞｼｯｸM-PRO" w:hAnsi="HG丸ｺﾞｼｯｸM-PRO"/>
                                <w:sz w:val="21"/>
                                <w:szCs w:val="21"/>
                              </w:rPr>
                              <w:t>今まで1</w:t>
                            </w:r>
                            <w:r>
                              <w:rPr>
                                <w:rFonts w:ascii="HG丸ｺﾞｼｯｸM-PRO" w:eastAsia="HG丸ｺﾞｼｯｸM-PRO" w:hAnsi="HG丸ｺﾞｼｯｸM-PRO" w:hint="eastAsia"/>
                                <w:sz w:val="21"/>
                                <w:szCs w:val="21"/>
                              </w:rPr>
                              <w:t>５</w:t>
                            </w:r>
                            <w:r w:rsidRPr="008F1AFA">
                              <w:rPr>
                                <w:rFonts w:ascii="HG丸ｺﾞｼｯｸM-PRO" w:eastAsia="HG丸ｺﾞｼｯｸM-PRO" w:hAnsi="HG丸ｺﾞｼｯｸM-PRO"/>
                                <w:sz w:val="21"/>
                                <w:szCs w:val="21"/>
                              </w:rPr>
                              <w:t>回の貯留実績があります。</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p>
        </w:tc>
        <w:tc>
          <w:tcPr>
            <w:tcW w:w="1269" w:type="dxa"/>
          </w:tcPr>
          <w:p w:rsidR="00D344C2" w:rsidRDefault="00D344C2" w:rsidP="00291EAB">
            <w:pPr>
              <w:rPr>
                <w:rFonts w:ascii="HG丸ｺﾞｼｯｸM-PRO" w:eastAsia="HG丸ｺﾞｼｯｸM-PRO" w:hAnsi="HG丸ｺﾞｼｯｸM-PRO"/>
                <w:noProof/>
                <w:snapToGrid/>
                <w:kern w:val="2"/>
                <w:shd w:val="clear" w:color="auto" w:fill="FFC000"/>
              </w:rPr>
            </w:pPr>
          </w:p>
          <w:p w:rsidR="00EA6938" w:rsidRPr="00EA6938" w:rsidRDefault="00EA6938" w:rsidP="00EA6938">
            <w:r w:rsidRPr="00EA6938">
              <w:rPr>
                <w:rFonts w:ascii="HG丸ｺﾞｼｯｸM-PRO" w:eastAsia="HG丸ｺﾞｼｯｸM-PRO" w:hAnsi="HG丸ｺﾞｼｯｸM-PRO" w:hint="eastAsia"/>
                <w:sz w:val="20"/>
                <w:szCs w:val="20"/>
              </w:rPr>
              <w:t>河川改修・減災対策は、第５学年の内容</w:t>
            </w:r>
          </w:p>
        </w:tc>
      </w:tr>
      <w:tr w:rsidR="00D344C2" w:rsidRPr="00C44192" w:rsidTr="005D0408">
        <w:trPr>
          <w:trHeight w:val="12265"/>
        </w:trPr>
        <w:tc>
          <w:tcPr>
            <w:tcW w:w="988" w:type="dxa"/>
          </w:tcPr>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tc>
        <w:tc>
          <w:tcPr>
            <w:tcW w:w="3685" w:type="dxa"/>
          </w:tcPr>
          <w:p w:rsidR="00D344C2" w:rsidRPr="00453518"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453518">
              <w:rPr>
                <w:rFonts w:ascii="HG丸ｺﾞｼｯｸM-PRO" w:eastAsia="HG丸ｺﾞｼｯｸM-PRO" w:hAnsi="Century" w:cs="HG丸ｺﾞｼｯｸM-PRO" w:hint="eastAsia"/>
                <w:snapToGrid/>
                <w:sz w:val="20"/>
                <w:szCs w:val="20"/>
              </w:rPr>
              <w:t>【国・県の取組】</w:t>
            </w:r>
          </w:p>
          <w:p w:rsidR="00D344C2" w:rsidRDefault="00D344C2" w:rsidP="00291EAB">
            <w:pPr>
              <w:widowControl w:val="0"/>
              <w:autoSpaceDE w:val="0"/>
              <w:autoSpaceDN w:val="0"/>
              <w:rPr>
                <w:rFonts w:ascii="HG丸ｺﾞｼｯｸM-PRO" w:eastAsia="HG丸ｺﾞｼｯｸM-PRO" w:hAnsi="Century" w:cs="HG丸ｺﾞｼｯｸM-PRO"/>
                <w:snapToGrid/>
                <w:color w:val="FF0000"/>
                <w:sz w:val="20"/>
                <w:szCs w:val="20"/>
              </w:rPr>
            </w:pPr>
            <w:r w:rsidRPr="00453518">
              <w:rPr>
                <w:rFonts w:ascii="HG丸ｺﾞｼｯｸM-PRO" w:eastAsia="HG丸ｺﾞｼｯｸM-PRO" w:hAnsi="Century" w:cs="HG丸ｺﾞｼｯｸM-PRO" w:hint="eastAsia"/>
                <w:snapToGrid/>
                <w:sz w:val="20"/>
                <w:szCs w:val="20"/>
              </w:rPr>
              <w:t>【町・地域の取組】</w:t>
            </w:r>
          </w:p>
          <w:p w:rsidR="00FB0B7E" w:rsidRDefault="00FB0B7E" w:rsidP="00291EAB">
            <w:pPr>
              <w:widowControl w:val="0"/>
              <w:autoSpaceDE w:val="0"/>
              <w:autoSpaceDN w:val="0"/>
              <w:rPr>
                <w:rFonts w:ascii="HG丸ｺﾞｼｯｸM-PRO" w:eastAsia="HG丸ｺﾞｼｯｸM-PRO" w:hAnsi="Century" w:cs="HG丸ｺﾞｼｯｸM-PRO"/>
                <w:snapToGrid/>
                <w:color w:val="FF0000"/>
                <w:sz w:val="20"/>
                <w:szCs w:val="20"/>
              </w:rPr>
            </w:pPr>
          </w:p>
          <w:p w:rsidR="00D344C2" w:rsidRPr="00FB0B7E" w:rsidRDefault="00D344C2" w:rsidP="00020948">
            <w:pPr>
              <w:widowControl w:val="0"/>
              <w:autoSpaceDE w:val="0"/>
              <w:autoSpaceDN w:val="0"/>
              <w:ind w:left="204" w:hangingChars="100" w:hanging="204"/>
              <w:rPr>
                <w:rFonts w:ascii="HG丸ｺﾞｼｯｸM-PRO" w:eastAsia="HG丸ｺﾞｼｯｸM-PRO" w:hAnsi="Century" w:cs="HG丸ｺﾞｼｯｸM-PRO"/>
                <w:snapToGrid/>
                <w:color w:val="0000FF"/>
                <w:sz w:val="20"/>
                <w:szCs w:val="20"/>
              </w:rPr>
            </w:pPr>
            <w:r w:rsidRPr="00FB0B7E">
              <w:rPr>
                <w:rFonts w:ascii="HG丸ｺﾞｼｯｸM-PRO" w:eastAsia="HG丸ｺﾞｼｯｸM-PRO" w:hAnsi="Century" w:cs="HG丸ｺﾞｼｯｸM-PRO" w:hint="eastAsia"/>
                <w:snapToGrid/>
                <w:color w:val="0000FF"/>
                <w:sz w:val="20"/>
                <w:szCs w:val="20"/>
              </w:rPr>
              <w:t>◆利根川の水害に対する国、都県、市区町や地域等が進めている治水対策・減災対策などについて調べる。</w:t>
            </w:r>
          </w:p>
          <w:p w:rsidR="00FB0B7E" w:rsidRDefault="00FB0B7E" w:rsidP="00FB0B7E">
            <w:pPr>
              <w:widowControl w:val="0"/>
              <w:autoSpaceDE w:val="0"/>
              <w:autoSpaceDN w:val="0"/>
              <w:rPr>
                <w:rFonts w:ascii="HG丸ｺﾞｼｯｸM-PRO" w:eastAsia="HG丸ｺﾞｼｯｸM-PRO" w:hAnsi="Century" w:cs="HG丸ｺﾞｼｯｸM-PRO"/>
                <w:snapToGrid/>
                <w:color w:val="000000"/>
                <w:sz w:val="20"/>
                <w:szCs w:val="20"/>
              </w:rPr>
            </w:pP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＜減災対策＞</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・タイムライン</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・ホットライン</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・浸水想定区域図</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・排水活動</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・水防活動※</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・水害ハザードマップ※</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・防災訓練※</w:t>
            </w: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18"/>
                <w:szCs w:val="18"/>
              </w:rPr>
              <w:t>※自治体や地域の活動</w:t>
            </w:r>
          </w:p>
        </w:tc>
        <w:tc>
          <w:tcPr>
            <w:tcW w:w="2552" w:type="dxa"/>
          </w:tcPr>
          <w:p w:rsidR="00D344C2" w:rsidRPr="00AB3D1E" w:rsidRDefault="00D344C2" w:rsidP="00291EAB">
            <w:pPr>
              <w:rPr>
                <w:rFonts w:ascii="HG丸ｺﾞｼｯｸM-PRO" w:eastAsia="HG丸ｺﾞｼｯｸM-PRO" w:hAnsi="HG丸ｺﾞｼｯｸM-PRO"/>
                <w:noProof/>
                <w:snapToGrid/>
                <w:kern w:val="2"/>
                <w:shd w:val="clear" w:color="auto" w:fill="FFC000"/>
              </w:rPr>
            </w:pPr>
          </w:p>
        </w:tc>
        <w:tc>
          <w:tcPr>
            <w:tcW w:w="12474" w:type="dxa"/>
          </w:tcPr>
          <w:p w:rsidR="00D344C2" w:rsidRPr="00AB3D1E" w:rsidRDefault="00D344C2" w:rsidP="00291EAB">
            <w:pPr>
              <w:rPr>
                <w:rFonts w:ascii="HG丸ｺﾞｼｯｸM-PRO" w:eastAsia="HG丸ｺﾞｼｯｸM-PRO" w:hAnsi="HG丸ｺﾞｼｯｸM-PRO"/>
                <w:noProof/>
                <w:snapToGrid/>
                <w:kern w:val="2"/>
                <w:shd w:val="clear" w:color="auto" w:fill="FFC000"/>
              </w:rPr>
            </w:pPr>
            <w:r w:rsidRPr="00AB3D1E">
              <w:rPr>
                <w:rFonts w:ascii="HG丸ｺﾞｼｯｸM-PRO" w:eastAsia="HG丸ｺﾞｼｯｸM-PRO" w:hAnsi="HG丸ｺﾞｼｯｸM-PRO" w:hint="eastAsia"/>
                <w:noProof/>
                <w:snapToGrid/>
                <w:kern w:val="2"/>
                <w:shd w:val="clear" w:color="auto" w:fill="FFC000"/>
              </w:rPr>
              <w:t>減災対策</w:t>
            </w:r>
            <w:r w:rsidRPr="00546E03">
              <w:rPr>
                <w:rFonts w:ascii="HG丸ｺﾞｼｯｸM-PRO" w:eastAsia="HG丸ｺﾞｼｯｸM-PRO" w:hAnsi="HG丸ｺﾞｼｯｸM-PRO" w:hint="eastAsia"/>
                <w:sz w:val="20"/>
                <w:szCs w:val="20"/>
              </w:rPr>
              <w:t>（参照</w:t>
            </w:r>
            <w:r w:rsidRPr="00546E03">
              <w:rPr>
                <w:rFonts w:ascii="HG丸ｺﾞｼｯｸM-PRO" w:eastAsia="HG丸ｺﾞｼｯｸM-PRO" w:hAnsi="HG丸ｺﾞｼｯｸM-PRO"/>
                <w:sz w:val="20"/>
                <w:szCs w:val="20"/>
              </w:rPr>
              <w:t>：</w:t>
            </w:r>
            <w:r w:rsidRPr="00546E03">
              <w:rPr>
                <w:rFonts w:ascii="HG丸ｺﾞｼｯｸM-PRO" w:eastAsia="HG丸ｺﾞｼｯｸM-PRO" w:hAnsi="HG丸ｺﾞｼｯｸM-PRO" w:hint="eastAsia"/>
                <w:sz w:val="20"/>
                <w:szCs w:val="20"/>
              </w:rPr>
              <w:t>防災</w:t>
            </w:r>
            <w:r w:rsidRPr="00546E03">
              <w:rPr>
                <w:rFonts w:ascii="HG丸ｺﾞｼｯｸM-PRO" w:eastAsia="HG丸ｺﾞｼｯｸM-PRO" w:hAnsi="HG丸ｺﾞｼｯｸM-PRO"/>
                <w:sz w:val="20"/>
                <w:szCs w:val="20"/>
              </w:rPr>
              <w:t>教育学習指導計画（案）解説、p</w:t>
            </w:r>
            <w:r w:rsidR="00546E03" w:rsidRPr="00546E03">
              <w:rPr>
                <w:rFonts w:ascii="HG丸ｺﾞｼｯｸM-PRO" w:eastAsia="HG丸ｺﾞｼｯｸM-PRO" w:hAnsi="HG丸ｺﾞｼｯｸM-PRO" w:hint="eastAsia"/>
                <w:sz w:val="20"/>
                <w:szCs w:val="20"/>
              </w:rPr>
              <w:t>33</w:t>
            </w:r>
            <w:r w:rsidRPr="00546E03">
              <w:rPr>
                <w:rFonts w:ascii="HG丸ｺﾞｼｯｸM-PRO" w:eastAsia="HG丸ｺﾞｼｯｸM-PRO" w:hAnsi="HG丸ｺﾞｼｯｸM-PRO" w:hint="eastAsia"/>
                <w:sz w:val="20"/>
                <w:szCs w:val="20"/>
              </w:rPr>
              <w:t>～3</w:t>
            </w:r>
            <w:r w:rsidR="00546E03">
              <w:rPr>
                <w:rFonts w:ascii="HG丸ｺﾞｼｯｸM-PRO" w:eastAsia="HG丸ｺﾞｼｯｸM-PRO" w:hAnsi="HG丸ｺﾞｼｯｸM-PRO" w:hint="eastAsia"/>
                <w:sz w:val="20"/>
                <w:szCs w:val="20"/>
              </w:rPr>
              <w:t>6</w:t>
            </w:r>
            <w:r w:rsidRPr="00546E03">
              <w:rPr>
                <w:rFonts w:ascii="HG丸ｺﾞｼｯｸM-PRO" w:eastAsia="HG丸ｺﾞｼｯｸM-PRO" w:hAnsi="HG丸ｺﾞｼｯｸM-PRO" w:hint="eastAsia"/>
                <w:sz w:val="20"/>
                <w:szCs w:val="20"/>
              </w:rPr>
              <w:t>）</w:t>
            </w:r>
          </w:p>
          <w:p w:rsidR="00D344C2" w:rsidRPr="00AB3D1E" w:rsidRDefault="00D344C2" w:rsidP="00291EAB">
            <w:pPr>
              <w:rPr>
                <w:rFonts w:ascii="HG丸ｺﾞｼｯｸM-PRO" w:eastAsia="HG丸ｺﾞｼｯｸM-PRO" w:hAnsi="HG丸ｺﾞｼｯｸM-PRO"/>
                <w:noProof/>
                <w:snapToGrid/>
                <w:kern w:val="2"/>
                <w:shd w:val="clear" w:color="auto" w:fill="FFC00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31520" behindDoc="0" locked="0" layoutInCell="1" allowOverlap="1" wp14:anchorId="4D78AAE8" wp14:editId="2941710E">
                      <wp:simplePos x="0" y="0"/>
                      <wp:positionH relativeFrom="column">
                        <wp:posOffset>191135</wp:posOffset>
                      </wp:positionH>
                      <wp:positionV relativeFrom="paragraph">
                        <wp:posOffset>64549</wp:posOffset>
                      </wp:positionV>
                      <wp:extent cx="7469313" cy="1404620"/>
                      <wp:effectExtent l="0" t="0" r="17780" b="10160"/>
                      <wp:wrapNone/>
                      <wp:docPr id="105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9313"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1B14A9">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 xml:space="preserve">・進行性の災害である水害対応においては、タイムラインの作成とホットラインの実施により、発災時に効率的・効果的に応急対策を行うことができ、被害防止につながります。　</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4D78AAE8" id="_x0000_s1098" type="#_x0000_t202" style="position:absolute;margin-left:15.05pt;margin-top:5.1pt;width:588.15pt;height:110.6pt;z-index:25233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" strokecolor="#7f7f7f">
                      <v:stroke dashstyle="3 1"/>
                      <v:textbox style="mso-fit-shape-to-text:t" inset="1mm,0,1mm,0">
                        <w:txbxContent>
                          <w:p w:rsidR="00690016" w:rsidRPr="00D763D2" w:rsidRDefault="00690016" w:rsidP="001B14A9">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 xml:space="preserve">・進行性の災害である水害対応においては、タイムラインの作成とホットラインの実施により、発災時に効率的・効果的に応急対策を行うことができ、被害防止につながります。　</w:t>
                            </w:r>
                          </w:p>
                        </w:txbxContent>
                      </v:textbox>
                    </v:shape>
                  </w:pict>
                </mc:Fallback>
              </mc:AlternateContent>
            </w:r>
          </w:p>
          <w:p w:rsidR="00D344C2" w:rsidRDefault="00D344C2" w:rsidP="00291EAB">
            <w:pPr>
              <w:rPr>
                <w:rFonts w:ascii="HG丸ｺﾞｼｯｸM-PRO" w:eastAsia="HG丸ｺﾞｼｯｸM-PRO" w:hAnsi="HG丸ｺﾞｼｯｸM-PRO"/>
                <w:sz w:val="20"/>
                <w:szCs w:val="20"/>
              </w:rPr>
            </w:pPr>
          </w:p>
          <w:p w:rsidR="00D344C2" w:rsidRDefault="00D344C2" w:rsidP="00291EAB">
            <w:pPr>
              <w:rPr>
                <w:rFonts w:ascii="HG丸ｺﾞｼｯｸM-PRO" w:eastAsia="HG丸ｺﾞｼｯｸM-PRO" w:hAnsi="HG丸ｺﾞｼｯｸM-PRO"/>
                <w:sz w:val="20"/>
                <w:szCs w:val="20"/>
              </w:rPr>
            </w:pPr>
          </w:p>
          <w:p w:rsidR="00D344C2" w:rsidRPr="00C44192" w:rsidRDefault="00855148"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z w:val="20"/>
                <w:szCs w:val="20"/>
              </w:rPr>
              <w:drawing>
                <wp:anchor distT="0" distB="0" distL="114300" distR="114300" simplePos="0" relativeHeight="252563968" behindDoc="0" locked="0" layoutInCell="1" allowOverlap="1" wp14:anchorId="51839E6E" wp14:editId="4161B5A8">
                  <wp:simplePos x="0" y="0"/>
                  <wp:positionH relativeFrom="column">
                    <wp:posOffset>3745230</wp:posOffset>
                  </wp:positionH>
                  <wp:positionV relativeFrom="paragraph">
                    <wp:posOffset>382905</wp:posOffset>
                  </wp:positionV>
                  <wp:extent cx="2028825" cy="1856260"/>
                  <wp:effectExtent l="0" t="0" r="0" b="0"/>
                  <wp:wrapNone/>
                  <wp:docPr id="2067" name="図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28825" cy="1856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0824">
              <w:rPr>
                <w:rFonts w:ascii="HG丸ｺﾞｼｯｸM-PRO" w:eastAsia="HG丸ｺﾞｼｯｸM-PRO" w:hAnsi="HG丸ｺﾞｼｯｸM-PRO"/>
                <w:noProof/>
                <w:sz w:val="20"/>
                <w:szCs w:val="20"/>
              </w:rPr>
              <w:drawing>
                <wp:anchor distT="0" distB="0" distL="114300" distR="114300" simplePos="0" relativeHeight="252555776" behindDoc="0" locked="0" layoutInCell="1" allowOverlap="1" wp14:anchorId="19691E1B" wp14:editId="70B4B205">
                  <wp:simplePos x="0" y="0"/>
                  <wp:positionH relativeFrom="column">
                    <wp:posOffset>5717540</wp:posOffset>
                  </wp:positionH>
                  <wp:positionV relativeFrom="paragraph">
                    <wp:posOffset>558800</wp:posOffset>
                  </wp:positionV>
                  <wp:extent cx="1965960" cy="1679575"/>
                  <wp:effectExtent l="0" t="0" r="0" b="0"/>
                  <wp:wrapSquare wrapText="bothSides"/>
                  <wp:docPr id="483" name="図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1965960" cy="1679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0948"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28448" behindDoc="0" locked="0" layoutInCell="1" allowOverlap="1" wp14:anchorId="5F1E5D34" wp14:editId="2AEA899B">
                      <wp:simplePos x="0" y="0"/>
                      <wp:positionH relativeFrom="column">
                        <wp:posOffset>3664327</wp:posOffset>
                      </wp:positionH>
                      <wp:positionV relativeFrom="paragraph">
                        <wp:posOffset>2359730</wp:posOffset>
                      </wp:positionV>
                      <wp:extent cx="3989070" cy="793820"/>
                      <wp:effectExtent l="0" t="0" r="11430" b="25400"/>
                      <wp:wrapNone/>
                      <wp:docPr id="2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9070" cy="7938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CF4E62">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ホットラインとは、市区町長が行う避難勧告等の発令の判断を支援するための情報提供の一環として、河川管理者から、必要に応じ河川の状況、水位変化、今後の見通し等を市区町長等へ直接電話等で伝える仕組みのことで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F1E5D34" id="_x0000_s1099" type="#_x0000_t202" style="position:absolute;margin-left:288.55pt;margin-top:185.8pt;width:314.1pt;height:62.5pt;z-index:252328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" strokecolor="#7f7f7f">
                      <v:stroke dashstyle="3 1"/>
                      <v:textbox inset="1mm,0,1mm,0">
                        <w:txbxContent>
                          <w:p w:rsidR="00690016" w:rsidRPr="00D763D2" w:rsidRDefault="00690016" w:rsidP="00CF4E62">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ホットラインとは、市区町長が行う避難勧告等の発令の判断を支援するための情報提供の一環として、河川管理者から、必要に応じ河川の状況、水位変化、今後の見通し等を市区町長等へ直接電話等で伝える仕組みのことです。</w:t>
                            </w:r>
                          </w:p>
                        </w:txbxContent>
                      </v:textbox>
                    </v:shape>
                  </w:pict>
                </mc:Fallback>
              </mc:AlternateContent>
            </w:r>
            <w:r w:rsidR="00020948">
              <w:rPr>
                <w:rFonts w:ascii="HG丸ｺﾞｼｯｸM-PRO" w:eastAsia="HG丸ｺﾞｼｯｸM-PRO" w:hAnsi="HG丸ｺﾞｼｯｸM-PRO"/>
                <w:noProof/>
                <w:sz w:val="20"/>
                <w:szCs w:val="20"/>
              </w:rPr>
              <w:drawing>
                <wp:anchor distT="0" distB="0" distL="114300" distR="114300" simplePos="0" relativeHeight="252554752" behindDoc="0" locked="0" layoutInCell="1" allowOverlap="1" wp14:anchorId="02ADC080" wp14:editId="5EBEA306">
                  <wp:simplePos x="0" y="0"/>
                  <wp:positionH relativeFrom="column">
                    <wp:posOffset>147320</wp:posOffset>
                  </wp:positionH>
                  <wp:positionV relativeFrom="paragraph">
                    <wp:posOffset>389890</wp:posOffset>
                  </wp:positionV>
                  <wp:extent cx="3267710" cy="2451735"/>
                  <wp:effectExtent l="0" t="0" r="8890" b="5715"/>
                  <wp:wrapSquare wrapText="bothSides"/>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7710" cy="2451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50E1F" w:rsidRPr="0039367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25376" behindDoc="0" locked="0" layoutInCell="1" allowOverlap="1" wp14:anchorId="528103AF" wp14:editId="3A772DA3">
                      <wp:simplePos x="0" y="0"/>
                      <wp:positionH relativeFrom="column">
                        <wp:posOffset>5152390</wp:posOffset>
                      </wp:positionH>
                      <wp:positionV relativeFrom="paragraph">
                        <wp:posOffset>3214370</wp:posOffset>
                      </wp:positionV>
                      <wp:extent cx="924560" cy="259080"/>
                      <wp:effectExtent l="0" t="0" r="27940" b="26670"/>
                      <wp:wrapNone/>
                      <wp:docPr id="20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259080"/>
                              </a:xfrm>
                              <a:prstGeom prst="rect">
                                <a:avLst/>
                              </a:prstGeom>
                              <a:solidFill>
                                <a:srgbClr val="FFFFFF"/>
                              </a:solidFill>
                              <a:ln w="12700">
                                <a:solidFill>
                                  <a:srgbClr val="0070C0"/>
                                </a:solidFill>
                                <a:miter lim="800000"/>
                                <a:headEnd/>
                                <a:tailEnd/>
                              </a:ln>
                            </wps:spPr>
                            <wps:txbx>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水防活動</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28103AF" id="_x0000_s1100" type="#_x0000_t202" style="position:absolute;margin-left:405.7pt;margin-top:253.1pt;width:72.8pt;height:20.4pt;z-index:252325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" strokecolor="#0070c0" strokeweight="1pt">
                      <v:textbox inset="1mm,0,1mm,0">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水防活動</w:t>
                            </w:r>
                          </w:p>
                        </w:txbxContent>
                      </v:textbox>
                    </v:shape>
                  </w:pict>
                </mc:Fallback>
              </mc:AlternateContent>
            </w:r>
            <w:r w:rsidR="00750E1F" w:rsidRPr="00A41232">
              <w:rPr>
                <w:noProof/>
              </w:rPr>
              <w:drawing>
                <wp:anchor distT="0" distB="0" distL="114300" distR="114300" simplePos="0" relativeHeight="252320256" behindDoc="0" locked="0" layoutInCell="1" allowOverlap="1" wp14:anchorId="091E909F" wp14:editId="749EE565">
                  <wp:simplePos x="0" y="0"/>
                  <wp:positionH relativeFrom="column">
                    <wp:posOffset>5091430</wp:posOffset>
                  </wp:positionH>
                  <wp:positionV relativeFrom="paragraph">
                    <wp:posOffset>3564255</wp:posOffset>
                  </wp:positionV>
                  <wp:extent cx="1959610" cy="1477645"/>
                  <wp:effectExtent l="0" t="0" r="2540" b="8255"/>
                  <wp:wrapSquare wrapText="bothSides"/>
                  <wp:docPr id="216" name="図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9610" cy="1477645"/>
                          </a:xfrm>
                          <a:prstGeom prst="rect">
                            <a:avLst/>
                          </a:prstGeom>
                        </pic:spPr>
                      </pic:pic>
                    </a:graphicData>
                  </a:graphic>
                  <wp14:sizeRelH relativeFrom="margin">
                    <wp14:pctWidth>0</wp14:pctWidth>
                  </wp14:sizeRelH>
                  <wp14:sizeRelV relativeFrom="margin">
                    <wp14:pctHeight>0</wp14:pctHeight>
                  </wp14:sizeRelV>
                </wp:anchor>
              </w:drawing>
            </w:r>
            <w:r w:rsidR="00750E1F"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29472" behindDoc="0" locked="0" layoutInCell="1" allowOverlap="1" wp14:anchorId="0ED35865" wp14:editId="5CF2C22D">
                      <wp:simplePos x="0" y="0"/>
                      <wp:positionH relativeFrom="column">
                        <wp:posOffset>5091430</wp:posOffset>
                      </wp:positionH>
                      <wp:positionV relativeFrom="paragraph">
                        <wp:posOffset>5183695</wp:posOffset>
                      </wp:positionV>
                      <wp:extent cx="2564765" cy="1404620"/>
                      <wp:effectExtent l="0" t="0" r="26035" b="10160"/>
                      <wp:wrapNone/>
                      <wp:docPr id="2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4765"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0209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4F05E5">
                                    <w:rPr>
                                      <w:rFonts w:ascii="HG丸ｺﾞｼｯｸM-PRO" w:eastAsia="HG丸ｺﾞｼｯｸM-PRO" w:hAnsi="HG丸ｺﾞｼｯｸM-PRO" w:hint="eastAsia"/>
                                      <w:sz w:val="21"/>
                                      <w:szCs w:val="21"/>
                                    </w:rPr>
                                    <w:t>河川管理者や水防団は、洪水時に堤防周辺をパトロールし、川の水が堤防を超えそうなときは土のうを積んでかさ上げしたり、堤防の裏側（居住側）から水が吹き出ししている場合には水防工法（月の輪工）によって堤防の決壊を防ぐように対応を行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ED35865" id="_x0000_s1101" type="#_x0000_t202" style="position:absolute;margin-left:400.9pt;margin-top:408.15pt;width:201.95pt;height:110.6pt;z-index:2523294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" strokecolor="#7f7f7f">
                      <v:stroke dashstyle="3 1"/>
                      <v:textbox style="mso-fit-shape-to-text:t" inset="1mm,0,1mm,0">
                        <w:txbxContent>
                          <w:p w:rsidR="00690016" w:rsidRPr="00D763D2" w:rsidRDefault="00690016" w:rsidP="000209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4F05E5">
                              <w:rPr>
                                <w:rFonts w:ascii="HG丸ｺﾞｼｯｸM-PRO" w:eastAsia="HG丸ｺﾞｼｯｸM-PRO" w:hAnsi="HG丸ｺﾞｼｯｸM-PRO" w:hint="eastAsia"/>
                                <w:sz w:val="21"/>
                                <w:szCs w:val="21"/>
                              </w:rPr>
                              <w:t>河川管理者や水防団は、洪水時に堤防周辺をパトロールし、川の水が堤防を超えそうなときは土のうを積んでかさ上げしたり、堤防の裏側（居住側）から水が吹き出ししている場合には水防工法（月の輪工）によって堤防の決壊を防ぐように対応を行います。</w:t>
                            </w:r>
                          </w:p>
                        </w:txbxContent>
                      </v:textbox>
                    </v:shape>
                  </w:pict>
                </mc:Fallback>
              </mc:AlternateContent>
            </w:r>
            <w:r w:rsidR="00750E1F"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27424" behindDoc="0" locked="0" layoutInCell="1" allowOverlap="1" wp14:anchorId="68102DFC" wp14:editId="4FC0FD21">
                      <wp:simplePos x="0" y="0"/>
                      <wp:positionH relativeFrom="column">
                        <wp:posOffset>21343</wp:posOffset>
                      </wp:positionH>
                      <wp:positionV relativeFrom="paragraph">
                        <wp:posOffset>2895946</wp:posOffset>
                      </wp:positionV>
                      <wp:extent cx="3487873" cy="1175658"/>
                      <wp:effectExtent l="0" t="0" r="17780" b="24765"/>
                      <wp:wrapNone/>
                      <wp:docPr id="1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7873" cy="1175658"/>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CF4E62">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タイムラインは、地域で発生する自然災害に対して、地域の防災機関や様々な関係機関が予め行うべき防災行動を整理した防災行動計画です。国土交通省では、洪水時に市区町長が避難勧告等を確実に発令できるよう、避難勧告等の発令を目的とした、水害対応タイムラインを作成し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8102DFC" id="_x0000_s1102" type="#_x0000_t202" style="position:absolute;margin-left:1.7pt;margin-top:228.05pt;width:274.65pt;height:92.55pt;z-index:252327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" strokecolor="#7f7f7f">
                      <v:stroke dashstyle="3 1"/>
                      <v:textbox inset="1mm,0,1mm,0">
                        <w:txbxContent>
                          <w:p w:rsidR="00690016" w:rsidRPr="00D763D2" w:rsidRDefault="00690016" w:rsidP="00CF4E62">
                            <w:pPr>
                              <w:spacing w:line="300" w:lineRule="exact"/>
                              <w:ind w:left="214" w:hangingChars="100" w:hanging="214"/>
                              <w:rPr>
                                <w:rFonts w:ascii="HG丸ｺﾞｼｯｸM-PRO" w:eastAsia="HG丸ｺﾞｼｯｸM-PRO" w:hAnsi="HG丸ｺﾞｼｯｸM-PRO"/>
                                <w:sz w:val="21"/>
                                <w:szCs w:val="21"/>
                              </w:rPr>
                            </w:pPr>
                            <w:r w:rsidRPr="00CC4EC6">
                              <w:rPr>
                                <w:rFonts w:ascii="HG丸ｺﾞｼｯｸM-PRO" w:eastAsia="HG丸ｺﾞｼｯｸM-PRO" w:hAnsi="HG丸ｺﾞｼｯｸM-PRO" w:hint="eastAsia"/>
                                <w:sz w:val="21"/>
                                <w:szCs w:val="21"/>
                              </w:rPr>
                              <w:t>・タイムラインは、地域で発生する自然災害に対して、地域の防災機関や様々な関係機関が予め行うべき防災行動を整理した防災行動計画です。国土交通省では、洪水時に市区町長が避難勧告等を確実に発令できるよう、避難勧告等の発令を目的とした、水害対応タイムラインを作成しています。</w:t>
                            </w:r>
                          </w:p>
                        </w:txbxContent>
                      </v:textbox>
                    </v:shape>
                  </w:pict>
                </mc:Fallback>
              </mc:AlternateContent>
            </w:r>
            <w:r w:rsidR="00750E1F" w:rsidRPr="00FB0F21">
              <w:rPr>
                <w:rFonts w:ascii="HG丸ｺﾞｼｯｸM-PRO" w:eastAsia="HG丸ｺﾞｼｯｸM-PRO" w:hAnsi="HG丸ｺﾞｼｯｸM-PRO"/>
                <w:noProof/>
                <w:sz w:val="20"/>
                <w:szCs w:val="20"/>
              </w:rPr>
              <w:drawing>
                <wp:anchor distT="0" distB="0" distL="114300" distR="114300" simplePos="0" relativeHeight="252321280" behindDoc="0" locked="0" layoutInCell="1" allowOverlap="1" wp14:anchorId="39BBBA00" wp14:editId="71DB51C3">
                  <wp:simplePos x="0" y="0"/>
                  <wp:positionH relativeFrom="column">
                    <wp:posOffset>3026904</wp:posOffset>
                  </wp:positionH>
                  <wp:positionV relativeFrom="paragraph">
                    <wp:posOffset>4597615</wp:posOffset>
                  </wp:positionV>
                  <wp:extent cx="1755140" cy="1499870"/>
                  <wp:effectExtent l="0" t="0" r="0" b="5080"/>
                  <wp:wrapSquare wrapText="bothSides"/>
                  <wp:docPr id="214"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55140" cy="1499870"/>
                          </a:xfrm>
                          <a:prstGeom prst="rect">
                            <a:avLst/>
                          </a:prstGeom>
                        </pic:spPr>
                      </pic:pic>
                    </a:graphicData>
                  </a:graphic>
                  <wp14:sizeRelH relativeFrom="margin">
                    <wp14:pctWidth>0</wp14:pctWidth>
                  </wp14:sizeRelH>
                  <wp14:sizeRelV relativeFrom="margin">
                    <wp14:pctHeight>0</wp14:pctHeight>
                  </wp14:sizeRelV>
                </wp:anchor>
              </w:drawing>
            </w:r>
            <w:r w:rsidR="00750E1F" w:rsidRPr="0039367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26400" behindDoc="0" locked="0" layoutInCell="1" allowOverlap="1" wp14:anchorId="05DC95C9" wp14:editId="7A6B01E1">
                      <wp:simplePos x="0" y="0"/>
                      <wp:positionH relativeFrom="column">
                        <wp:posOffset>86360</wp:posOffset>
                      </wp:positionH>
                      <wp:positionV relativeFrom="paragraph">
                        <wp:posOffset>4158054</wp:posOffset>
                      </wp:positionV>
                      <wp:extent cx="1413510" cy="259080"/>
                      <wp:effectExtent l="0" t="0" r="15240" b="26670"/>
                      <wp:wrapNone/>
                      <wp:docPr id="2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3510" cy="259080"/>
                              </a:xfrm>
                              <a:prstGeom prst="rect">
                                <a:avLst/>
                              </a:prstGeom>
                              <a:solidFill>
                                <a:srgbClr val="FFFFFF"/>
                              </a:solidFill>
                              <a:ln w="12700">
                                <a:solidFill>
                                  <a:srgbClr val="0070C0"/>
                                </a:solidFill>
                                <a:miter lim="800000"/>
                                <a:headEnd/>
                                <a:tailEnd/>
                              </a:ln>
                            </wps:spPr>
                            <wps:txbx>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排水ポンプ車</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5DC95C9" id="_x0000_s1103" type="#_x0000_t202" style="position:absolute;margin-left:6.8pt;margin-top:327.4pt;width:111.3pt;height:20.4pt;z-index:25232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" strokecolor="#0070c0" strokeweight="1pt">
                      <v:textbox inset="1mm,0,1mm,0">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排水ポンプ車</w:t>
                            </w:r>
                          </w:p>
                        </w:txbxContent>
                      </v:textbox>
                    </v:shape>
                  </w:pict>
                </mc:Fallback>
              </mc:AlternateContent>
            </w:r>
            <w:r w:rsidR="00750E1F" w:rsidRPr="00FB0F21">
              <w:rPr>
                <w:rFonts w:ascii="HG丸ｺﾞｼｯｸM-PRO" w:eastAsia="HG丸ｺﾞｼｯｸM-PRO" w:hAnsi="HG丸ｺﾞｼｯｸM-PRO"/>
                <w:noProof/>
                <w:sz w:val="20"/>
                <w:szCs w:val="20"/>
              </w:rPr>
              <w:drawing>
                <wp:anchor distT="0" distB="0" distL="114300" distR="114300" simplePos="0" relativeHeight="252322304" behindDoc="0" locked="0" layoutInCell="1" allowOverlap="1" wp14:anchorId="763407FA" wp14:editId="4522E9BF">
                  <wp:simplePos x="0" y="0"/>
                  <wp:positionH relativeFrom="column">
                    <wp:posOffset>311785</wp:posOffset>
                  </wp:positionH>
                  <wp:positionV relativeFrom="paragraph">
                    <wp:posOffset>4518702</wp:posOffset>
                  </wp:positionV>
                  <wp:extent cx="2600960" cy="1592580"/>
                  <wp:effectExtent l="0" t="0" r="8890" b="7620"/>
                  <wp:wrapSquare wrapText="bothSides"/>
                  <wp:docPr id="215" name="図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600960" cy="1592580"/>
                          </a:xfrm>
                          <a:prstGeom prst="rect">
                            <a:avLst/>
                          </a:prstGeom>
                        </pic:spPr>
                      </pic:pic>
                    </a:graphicData>
                  </a:graphic>
                  <wp14:sizeRelH relativeFrom="margin">
                    <wp14:pctWidth>0</wp14:pctWidth>
                  </wp14:sizeRelH>
                  <wp14:sizeRelV relativeFrom="margin">
                    <wp14:pctHeight>0</wp14:pctHeight>
                  </wp14:sizeRelV>
                </wp:anchor>
              </w:drawing>
            </w:r>
            <w:r w:rsidR="00750E1F"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30496" behindDoc="0" locked="0" layoutInCell="1" allowOverlap="1" wp14:anchorId="676E1BD3" wp14:editId="062E6CE2">
                      <wp:simplePos x="0" y="0"/>
                      <wp:positionH relativeFrom="column">
                        <wp:posOffset>303274</wp:posOffset>
                      </wp:positionH>
                      <wp:positionV relativeFrom="paragraph">
                        <wp:posOffset>6206944</wp:posOffset>
                      </wp:positionV>
                      <wp:extent cx="4479290" cy="1404620"/>
                      <wp:effectExtent l="0" t="0" r="16510" b="10160"/>
                      <wp:wrapNone/>
                      <wp:docPr id="20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929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0209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155C">
                                    <w:rPr>
                                      <w:rFonts w:ascii="HG丸ｺﾞｼｯｸM-PRO" w:eastAsia="HG丸ｺﾞｼｯｸM-PRO" w:hAnsi="HG丸ｺﾞｼｯｸM-PRO" w:hint="eastAsia"/>
                                      <w:sz w:val="21"/>
                                      <w:szCs w:val="21"/>
                                    </w:rPr>
                                    <w:t>河川管理者は、大雨や洪水氾濫によって住宅地側に水がたまって河川への排水が進まないとき、排水ポンプ車を出動させて、安全を確認しながら利根川等への排水作業を行い、住宅地側で浸水が続く時間を短くするように対応を行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676E1BD3" id="_x0000_s1104" type="#_x0000_t202" style="position:absolute;margin-left:23.9pt;margin-top:488.75pt;width:352.7pt;height:110.6pt;z-index:252330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" strokecolor="#7f7f7f">
                      <v:stroke dashstyle="3 1"/>
                      <v:textbox style="mso-fit-shape-to-text:t" inset="1mm,0,1mm,0">
                        <w:txbxContent>
                          <w:p w:rsidR="00690016" w:rsidRPr="00D763D2" w:rsidRDefault="00690016" w:rsidP="000209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155C">
                              <w:rPr>
                                <w:rFonts w:ascii="HG丸ｺﾞｼｯｸM-PRO" w:eastAsia="HG丸ｺﾞｼｯｸM-PRO" w:hAnsi="HG丸ｺﾞｼｯｸM-PRO" w:hint="eastAsia"/>
                                <w:sz w:val="21"/>
                                <w:szCs w:val="21"/>
                              </w:rPr>
                              <w:t>河川管理者は、大雨や洪水氾濫によって住宅地側に水がたまって河川への排水が進まないとき、排水ポンプ車を出動させて、安全を確認しながら利根川等への排水作業を行い、住宅地側で浸水が続く時間を短くするように対応を行います。</w:t>
                            </w:r>
                          </w:p>
                        </w:txbxContent>
                      </v:textbox>
                    </v:shape>
                  </w:pict>
                </mc:Fallback>
              </mc:AlternateContent>
            </w:r>
            <w:r w:rsidR="00152359" w:rsidRPr="0039367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24352" behindDoc="0" locked="0" layoutInCell="1" allowOverlap="1" wp14:anchorId="3E13DDEA" wp14:editId="1B351C3F">
                      <wp:simplePos x="0" y="0"/>
                      <wp:positionH relativeFrom="column">
                        <wp:posOffset>3732126</wp:posOffset>
                      </wp:positionH>
                      <wp:positionV relativeFrom="paragraph">
                        <wp:posOffset>85074</wp:posOffset>
                      </wp:positionV>
                      <wp:extent cx="3521075" cy="259080"/>
                      <wp:effectExtent l="0" t="0" r="22225" b="26670"/>
                      <wp:wrapNone/>
                      <wp:docPr id="20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075" cy="259080"/>
                              </a:xfrm>
                              <a:prstGeom prst="rect">
                                <a:avLst/>
                              </a:prstGeom>
                              <a:solidFill>
                                <a:srgbClr val="FFFFFF"/>
                              </a:solidFill>
                              <a:ln w="12700">
                                <a:solidFill>
                                  <a:srgbClr val="0070C0"/>
                                </a:solidFill>
                                <a:miter lim="800000"/>
                                <a:headEnd/>
                                <a:tailEnd/>
                              </a:ln>
                            </wps:spPr>
                            <wps:txbx>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ホットライン（</w:t>
                                  </w:r>
                                  <w:r>
                                    <w:rPr>
                                      <w:rFonts w:ascii="HG丸ｺﾞｼｯｸM-PRO" w:eastAsia="HG丸ｺﾞｼｯｸM-PRO" w:hAnsi="HG丸ｺﾞｼｯｸM-PRO" w:hint="eastAsia"/>
                                      <w:color w:val="0070C0"/>
                                      <w:sz w:val="24"/>
                                    </w:rPr>
                                    <w:t>市区長－河川事務所）</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3DDEA" id="_x0000_s1105" type="#_x0000_t202" style="position:absolute;margin-left:293.85pt;margin-top:6.7pt;width:277.25pt;height:20.4pt;z-index:25232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" strokecolor="#0070c0" strokeweight="1pt">
                      <v:textbox inset="1mm,0,1mm,0">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ホットライン（</w:t>
                            </w:r>
                            <w:r>
                              <w:rPr>
                                <w:rFonts w:ascii="HG丸ｺﾞｼｯｸM-PRO" w:eastAsia="HG丸ｺﾞｼｯｸM-PRO" w:hAnsi="HG丸ｺﾞｼｯｸM-PRO" w:hint="eastAsia"/>
                                <w:color w:val="0070C0"/>
                                <w:sz w:val="24"/>
                              </w:rPr>
                              <w:t>市区長－河川事務所）</w:t>
                            </w:r>
                          </w:p>
                        </w:txbxContent>
                      </v:textbox>
                    </v:shape>
                  </w:pict>
                </mc:Fallback>
              </mc:AlternateContent>
            </w:r>
            <w:r w:rsidR="00D344C2" w:rsidRPr="00393679">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23328" behindDoc="0" locked="0" layoutInCell="1" allowOverlap="1" wp14:anchorId="5F89663D" wp14:editId="35242BB2">
                      <wp:simplePos x="0" y="0"/>
                      <wp:positionH relativeFrom="column">
                        <wp:posOffset>125730</wp:posOffset>
                      </wp:positionH>
                      <wp:positionV relativeFrom="paragraph">
                        <wp:posOffset>74295</wp:posOffset>
                      </wp:positionV>
                      <wp:extent cx="1255395" cy="259080"/>
                      <wp:effectExtent l="0" t="0" r="20955" b="26670"/>
                      <wp:wrapNone/>
                      <wp:docPr id="2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259080"/>
                              </a:xfrm>
                              <a:prstGeom prst="rect">
                                <a:avLst/>
                              </a:prstGeom>
                              <a:solidFill>
                                <a:srgbClr val="FFFFFF"/>
                              </a:solidFill>
                              <a:ln w="12700">
                                <a:solidFill>
                                  <a:srgbClr val="0070C0"/>
                                </a:solidFill>
                                <a:miter lim="800000"/>
                                <a:headEnd/>
                                <a:tailEnd/>
                              </a:ln>
                            </wps:spPr>
                            <wps:txbx>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タイムライン</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89663D" id="_x0000_s1106" type="#_x0000_t202" style="position:absolute;margin-left:9.9pt;margin-top:5.85pt;width:98.85pt;height:20.4pt;z-index:25232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" strokecolor="#0070c0" strokeweight="1pt">
                      <v:textbox inset="1mm,0,1mm,0">
                        <w:txbxContent>
                          <w:p w:rsidR="00690016" w:rsidRPr="00E746A0" w:rsidRDefault="00690016" w:rsidP="00CF4E62">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タイムライン</w:t>
                            </w:r>
                          </w:p>
                        </w:txbxContent>
                      </v:textbox>
                    </v:shape>
                  </w:pict>
                </mc:Fallback>
              </mc:AlternateContent>
            </w:r>
          </w:p>
        </w:tc>
        <w:tc>
          <w:tcPr>
            <w:tcW w:w="1269" w:type="dxa"/>
          </w:tcPr>
          <w:p w:rsidR="00D344C2" w:rsidRDefault="00D344C2" w:rsidP="00291EAB">
            <w:pPr>
              <w:rPr>
                <w:rFonts w:ascii="HG丸ｺﾞｼｯｸM-PRO" w:eastAsia="HG丸ｺﾞｼｯｸM-PRO" w:hAnsi="HG丸ｺﾞｼｯｸM-PRO"/>
                <w:noProof/>
                <w:snapToGrid/>
                <w:kern w:val="2"/>
                <w:shd w:val="clear" w:color="auto" w:fill="FFC000"/>
              </w:rPr>
            </w:pPr>
          </w:p>
          <w:p w:rsidR="00D344C2" w:rsidRPr="006E7B11" w:rsidRDefault="00FB0B7E" w:rsidP="00FB0B7E">
            <w:pPr>
              <w:rPr>
                <w:rFonts w:ascii="HG丸ｺﾞｼｯｸM-PRO" w:eastAsia="HG丸ｺﾞｼｯｸM-PRO" w:hAnsi="HG丸ｺﾞｼｯｸM-PRO"/>
                <w:noProof/>
                <w:snapToGrid/>
                <w:kern w:val="2"/>
                <w:shd w:val="clear" w:color="auto" w:fill="FFC000"/>
              </w:rPr>
            </w:pPr>
            <w:r w:rsidRPr="00FB0B7E">
              <w:rPr>
                <w:rFonts w:ascii="HG丸ｺﾞｼｯｸM-PRO" w:eastAsia="HG丸ｺﾞｼｯｸM-PRO" w:hAnsi="HG丸ｺﾞｼｯｸM-PRO" w:hint="eastAsia"/>
                <w:sz w:val="20"/>
                <w:szCs w:val="20"/>
              </w:rPr>
              <w:t>河川改修・減災対策は、第５学年の内容</w:t>
            </w:r>
          </w:p>
        </w:tc>
      </w:tr>
    </w:tbl>
    <w:p w:rsidR="00AC3263" w:rsidRDefault="00AC3263" w:rsidP="00291EAB">
      <w:pPr>
        <w:adjustRightInd/>
      </w:pPr>
      <w:bookmarkStart w:id="5" w:name="_Toc17688142"/>
    </w:p>
    <w:p w:rsidR="00D714CC" w:rsidRDefault="00D714CC" w:rsidP="00291EAB">
      <w:pPr>
        <w:adjustRightInd/>
        <w:rPr>
          <w:rFonts w:ascii="Arial" w:eastAsia="ＭＳ ゴシック" w:hAnsi="Arial"/>
          <w:kern w:val="24"/>
          <w:sz w:val="24"/>
        </w:rPr>
      </w:pPr>
      <w:bookmarkStart w:id="6" w:name="_Toc17688143"/>
      <w:bookmarkEnd w:id="5"/>
      <w:r>
        <w:br w:type="page"/>
      </w:r>
    </w:p>
    <w:p w:rsidR="004912BF" w:rsidRDefault="005D276B" w:rsidP="00291EAB">
      <w:pPr>
        <w:pStyle w:val="21"/>
      </w:pPr>
      <w:r>
        <w:rPr>
          <w:rFonts w:hint="eastAsia"/>
        </w:rPr>
        <w:t>（</w:t>
      </w:r>
      <w:r>
        <w:rPr>
          <w:rFonts w:hint="eastAsia"/>
        </w:rPr>
        <w:t>3</w:t>
      </w:r>
      <w:r>
        <w:rPr>
          <w:rFonts w:hint="eastAsia"/>
        </w:rPr>
        <w:t>／</w:t>
      </w:r>
      <w:r>
        <w:rPr>
          <w:rFonts w:hint="eastAsia"/>
        </w:rPr>
        <w:t>12</w:t>
      </w:r>
      <w:r>
        <w:rPr>
          <w:rFonts w:hint="eastAsia"/>
        </w:rPr>
        <w:t>）</w:t>
      </w:r>
      <w:r w:rsidRPr="005D276B">
        <w:rPr>
          <w:rFonts w:hint="eastAsia"/>
        </w:rPr>
        <w:t>わたしたちの学校での災害に対する備えは</w:t>
      </w:r>
      <w:bookmarkEnd w:id="6"/>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27"/>
        <w:gridCol w:w="5053"/>
        <w:gridCol w:w="7551"/>
      </w:tblGrid>
      <w:tr w:rsidR="004C02B8" w:rsidRPr="006A130E" w:rsidTr="004912BF">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4572D1"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4572D1" w:rsidRDefault="004572D1"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27" w:type="dxa"/>
            <w:shd w:val="clear" w:color="auto" w:fill="C5E0B3" w:themeFill="accent6" w:themeFillTint="66"/>
          </w:tcPr>
          <w:p w:rsidR="004572D1" w:rsidRDefault="004572D1"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04" w:type="dxa"/>
            <w:gridSpan w:val="2"/>
            <w:shd w:val="clear" w:color="auto" w:fill="C5E0B3" w:themeFill="accent6" w:themeFillTint="66"/>
          </w:tcPr>
          <w:p w:rsidR="004572D1" w:rsidRDefault="004572D1"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4572D1" w:rsidTr="004912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4572D1" w:rsidRDefault="004572D1"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３／１２</w:t>
            </w:r>
          </w:p>
        </w:tc>
        <w:tc>
          <w:tcPr>
            <w:tcW w:w="5827" w:type="dxa"/>
            <w:vAlign w:val="center"/>
          </w:tcPr>
          <w:p w:rsidR="004572D1" w:rsidRDefault="004572D1"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4572D1">
              <w:rPr>
                <w:rFonts w:ascii="HG丸ｺﾞｼｯｸM-PRO" w:eastAsia="HG丸ｺﾞｼｯｸM-PRO" w:hAnsi="HG丸ｺﾞｼｯｸM-PRO" w:cs="メイリオ,Bold" w:hint="eastAsia"/>
                <w:bCs/>
                <w:sz w:val="24"/>
              </w:rPr>
              <w:t>わたしたちの学校での災害に対する備え</w:t>
            </w:r>
            <w:r w:rsidR="00504813">
              <w:rPr>
                <w:rFonts w:ascii="HG丸ｺﾞｼｯｸM-PRO" w:eastAsia="HG丸ｺﾞｼｯｸM-PRO" w:hAnsi="HG丸ｺﾞｼｯｸM-PRO" w:cs="メイリオ,Bold" w:hint="eastAsia"/>
                <w:bCs/>
                <w:sz w:val="24"/>
              </w:rPr>
              <w:t>は</w:t>
            </w:r>
            <w:r w:rsidRPr="003F6C2F">
              <w:rPr>
                <w:rFonts w:ascii="HG丸ｺﾞｼｯｸM-PRO" w:eastAsia="HG丸ｺﾞｼｯｸM-PRO" w:hAnsi="HG丸ｺﾞｼｯｸM-PRO" w:hint="eastAsia"/>
                <w:sz w:val="24"/>
              </w:rPr>
              <w:t>」</w:t>
            </w:r>
          </w:p>
        </w:tc>
        <w:tc>
          <w:tcPr>
            <w:tcW w:w="12604" w:type="dxa"/>
            <w:gridSpan w:val="2"/>
          </w:tcPr>
          <w:p w:rsidR="004572D1" w:rsidRDefault="004572D1"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00504813" w:rsidRPr="00504813">
              <w:rPr>
                <w:rFonts w:ascii="HG丸ｺﾞｼｯｸM-PRO" w:eastAsia="HG丸ｺﾞｼｯｸM-PRO" w:hAnsi="HG丸ｺﾞｼｯｸM-PRO" w:cs="メイリオ,Bold" w:hint="eastAsia"/>
                <w:bCs/>
              </w:rPr>
              <w:t>気付きを防災のひみつ発見カードに表す活動を設定することにより、集めた情報を共有したり、整</w:t>
            </w:r>
            <w:r w:rsidR="00504813" w:rsidRPr="00504813">
              <w:rPr>
                <w:rFonts w:ascii="HG丸ｺﾞｼｯｸM-PRO" w:eastAsia="HG丸ｺﾞｼｯｸM-PRO" w:hAnsi="HG丸ｺﾞｼｯｸM-PRO" w:cs="メイリオ,Bold"/>
                <w:bCs/>
              </w:rPr>
              <w:t>理したりすることができるようにする。</w:t>
            </w:r>
          </w:p>
        </w:tc>
      </w:tr>
    </w:tbl>
    <w:p w:rsidR="004572D1" w:rsidRPr="00350CD5" w:rsidRDefault="004572D1"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88"/>
        <w:gridCol w:w="3685"/>
        <w:gridCol w:w="2552"/>
        <w:gridCol w:w="6095"/>
        <w:gridCol w:w="6379"/>
        <w:gridCol w:w="1269"/>
      </w:tblGrid>
      <w:tr w:rsidR="00931309" w:rsidRPr="00C44192" w:rsidTr="003756B2">
        <w:trPr>
          <w:trHeight w:val="202"/>
        </w:trPr>
        <w:tc>
          <w:tcPr>
            <w:tcW w:w="4673" w:type="dxa"/>
            <w:gridSpan w:val="2"/>
            <w:shd w:val="clear" w:color="auto" w:fill="FFF2CC" w:themeFill="accent4" w:themeFillTint="33"/>
          </w:tcPr>
          <w:p w:rsidR="00931309" w:rsidRPr="00C44192" w:rsidRDefault="00931309"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931309" w:rsidRPr="00C44192" w:rsidRDefault="00931309" w:rsidP="00291EAB">
            <w:pPr>
              <w:jc w:val="center"/>
              <w:rPr>
                <w:rFonts w:ascii="HG丸ｺﾞｼｯｸM-PRO" w:eastAsia="HG丸ｺﾞｼｯｸM-PRO" w:hAnsi="HG丸ｺﾞｼｯｸM-PRO"/>
                <w:sz w:val="20"/>
                <w:szCs w:val="20"/>
              </w:rPr>
            </w:pPr>
          </w:p>
        </w:tc>
        <w:tc>
          <w:tcPr>
            <w:tcW w:w="6095" w:type="dxa"/>
            <w:vMerge w:val="restart"/>
            <w:shd w:val="clear" w:color="auto" w:fill="C5E0B3" w:themeFill="accent6" w:themeFillTint="66"/>
            <w:vAlign w:val="center"/>
          </w:tcPr>
          <w:p w:rsidR="00931309" w:rsidRPr="00C44192" w:rsidRDefault="00931309"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6379" w:type="dxa"/>
            <w:vMerge w:val="restart"/>
            <w:shd w:val="clear" w:color="auto" w:fill="BDD6EE" w:themeFill="accent1" w:themeFillTint="66"/>
            <w:vAlign w:val="center"/>
          </w:tcPr>
          <w:p w:rsidR="00931309" w:rsidRPr="00C44192" w:rsidRDefault="00931309"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931309" w:rsidRPr="00C44192" w:rsidRDefault="00931309"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931309" w:rsidRPr="00C44192" w:rsidTr="003756B2">
        <w:trPr>
          <w:trHeight w:val="547"/>
        </w:trPr>
        <w:tc>
          <w:tcPr>
            <w:tcW w:w="988" w:type="dxa"/>
            <w:shd w:val="clear" w:color="auto" w:fill="FFF2CC" w:themeFill="accent4" w:themeFillTint="33"/>
            <w:vAlign w:val="center"/>
          </w:tcPr>
          <w:p w:rsidR="00931309" w:rsidRPr="00350CD5" w:rsidRDefault="00931309"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685" w:type="dxa"/>
            <w:shd w:val="clear" w:color="auto" w:fill="FFF2CC" w:themeFill="accent4" w:themeFillTint="33"/>
          </w:tcPr>
          <w:p w:rsidR="00931309" w:rsidRPr="00350CD5" w:rsidRDefault="00931309"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931309" w:rsidRPr="004912BF" w:rsidRDefault="00931309" w:rsidP="00291EAB">
            <w:pPr>
              <w:jc w:val="center"/>
              <w:rPr>
                <w:rFonts w:ascii="HG丸ｺﾞｼｯｸM-PRO" w:eastAsia="HG丸ｺﾞｼｯｸM-PRO" w:hAnsi="HG丸ｺﾞｼｯｸM-PRO"/>
                <w:sz w:val="21"/>
                <w:szCs w:val="21"/>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552" w:type="dxa"/>
            <w:shd w:val="clear" w:color="auto" w:fill="FFF2CC" w:themeFill="accent4" w:themeFillTint="33"/>
          </w:tcPr>
          <w:p w:rsidR="00931309"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6095" w:type="dxa"/>
            <w:vMerge/>
            <w:shd w:val="clear" w:color="auto" w:fill="C5E0B3" w:themeFill="accent6" w:themeFillTint="66"/>
          </w:tcPr>
          <w:p w:rsidR="00931309" w:rsidRPr="00C44192" w:rsidRDefault="00931309" w:rsidP="00291EAB">
            <w:pPr>
              <w:jc w:val="center"/>
              <w:rPr>
                <w:rFonts w:ascii="HG丸ｺﾞｼｯｸM-PRO" w:eastAsia="HG丸ｺﾞｼｯｸM-PRO" w:hAnsi="HG丸ｺﾞｼｯｸM-PRO"/>
                <w:sz w:val="20"/>
                <w:szCs w:val="20"/>
              </w:rPr>
            </w:pPr>
          </w:p>
        </w:tc>
        <w:tc>
          <w:tcPr>
            <w:tcW w:w="6379" w:type="dxa"/>
            <w:vMerge/>
            <w:shd w:val="clear" w:color="auto" w:fill="BDD6EE" w:themeFill="accent1" w:themeFillTint="66"/>
          </w:tcPr>
          <w:p w:rsidR="00931309" w:rsidRPr="00C44192" w:rsidRDefault="00931309"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931309" w:rsidRPr="00C44192" w:rsidRDefault="00931309" w:rsidP="00291EAB">
            <w:pPr>
              <w:jc w:val="center"/>
              <w:rPr>
                <w:rFonts w:ascii="HG丸ｺﾞｼｯｸM-PRO" w:eastAsia="HG丸ｺﾞｼｯｸM-PRO" w:hAnsi="HG丸ｺﾞｼｯｸM-PRO"/>
                <w:sz w:val="20"/>
                <w:szCs w:val="20"/>
              </w:rPr>
            </w:pPr>
          </w:p>
        </w:tc>
      </w:tr>
      <w:tr w:rsidR="00AC3263" w:rsidRPr="00C44192" w:rsidTr="003756B2">
        <w:trPr>
          <w:trHeight w:val="3476"/>
        </w:trPr>
        <w:tc>
          <w:tcPr>
            <w:tcW w:w="988" w:type="dxa"/>
            <w:vMerge w:val="restart"/>
          </w:tcPr>
          <w:p w:rsidR="00587EC1" w:rsidRDefault="00587EC1" w:rsidP="00291EAB">
            <w:pPr>
              <w:rPr>
                <w:rFonts w:ascii="HG丸ｺﾞｼｯｸM-PRO" w:eastAsia="HG丸ｺﾞｼｯｸM-PRO" w:hAnsi="HG丸ｺﾞｼｯｸM-PRO"/>
                <w:szCs w:val="22"/>
              </w:rPr>
            </w:pPr>
          </w:p>
          <w:p w:rsidR="00AC3263" w:rsidRDefault="00AC3263" w:rsidP="00291EAB">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Default="00500A53" w:rsidP="00291EAB">
            <w:pPr>
              <w:rPr>
                <w:rFonts w:ascii="HG丸ｺﾞｼｯｸM-PRO" w:eastAsia="HG丸ｺﾞｼｯｸM-PRO" w:hAnsi="HG丸ｺﾞｼｯｸM-PRO"/>
                <w:szCs w:val="22"/>
              </w:rPr>
            </w:pPr>
          </w:p>
          <w:p w:rsidR="00500A53" w:rsidRPr="00350CD5" w:rsidRDefault="00500A53" w:rsidP="00291EAB">
            <w:pPr>
              <w:rPr>
                <w:rFonts w:ascii="HG丸ｺﾞｼｯｸM-PRO" w:eastAsia="HG丸ｺﾞｼｯｸM-PRO" w:hAnsi="HG丸ｺﾞｼｯｸM-PRO"/>
                <w:szCs w:val="22"/>
              </w:rPr>
            </w:pPr>
          </w:p>
        </w:tc>
        <w:tc>
          <w:tcPr>
            <w:tcW w:w="3685" w:type="dxa"/>
          </w:tcPr>
          <w:p w:rsidR="00AC3263" w:rsidRPr="00A34FEB" w:rsidRDefault="006D5E5C" w:rsidP="001B14A9">
            <w:pPr>
              <w:ind w:left="214" w:hangingChars="100" w:hanging="214"/>
              <w:rPr>
                <w:rFonts w:ascii="HG丸ｺﾞｼｯｸM-PRO" w:eastAsia="HG丸ｺﾞｼｯｸM-PRO" w:hAnsi="Century" w:cs="HG丸ｺﾞｼｯｸM-PRO"/>
                <w:snapToGrid/>
                <w:color w:val="0000FF"/>
                <w:sz w:val="21"/>
                <w:szCs w:val="21"/>
              </w:rPr>
            </w:pPr>
            <w:r w:rsidRPr="00A34FEB">
              <w:rPr>
                <w:rFonts w:ascii="HG丸ｺﾞｼｯｸM-PRO" w:eastAsia="HG丸ｺﾞｼｯｸM-PRO" w:hAnsi="Century" w:cs="HG丸ｺﾞｼｯｸM-PRO" w:hint="eastAsia"/>
                <w:snapToGrid/>
                <w:color w:val="0000FF"/>
                <w:sz w:val="21"/>
                <w:szCs w:val="21"/>
              </w:rPr>
              <w:t>◆３：</w:t>
            </w:r>
            <w:r w:rsidR="00AC3263" w:rsidRPr="00A34FEB">
              <w:rPr>
                <w:rFonts w:ascii="HG丸ｺﾞｼｯｸM-PRO" w:eastAsia="HG丸ｺﾞｼｯｸM-PRO" w:hAnsi="Century" w:cs="HG丸ｺﾞｼｯｸM-PRO" w:hint="eastAsia"/>
                <w:snapToGrid/>
                <w:color w:val="0000FF"/>
                <w:sz w:val="21"/>
                <w:szCs w:val="21"/>
              </w:rPr>
              <w:t>わたしたちの学校での災害に対する備えについて調べよう。</w:t>
            </w:r>
          </w:p>
          <w:p w:rsidR="00AC3263" w:rsidRPr="00A34FEB" w:rsidRDefault="00453518" w:rsidP="00291EAB">
            <w:pPr>
              <w:ind w:firstLineChars="100" w:firstLine="214"/>
              <w:rPr>
                <w:rFonts w:ascii="HG丸ｺﾞｼｯｸM-PRO" w:eastAsia="HG丸ｺﾞｼｯｸM-PRO" w:hAnsi="Century" w:cs="HG丸ｺﾞｼｯｸM-PRO"/>
                <w:snapToGrid/>
                <w:color w:val="0000FF"/>
                <w:sz w:val="21"/>
                <w:szCs w:val="21"/>
              </w:rPr>
            </w:pPr>
            <w:r>
              <w:rPr>
                <w:rFonts w:ascii="HG丸ｺﾞｼｯｸM-PRO" w:eastAsia="HG丸ｺﾞｼｯｸM-PRO" w:hAnsi="Century" w:cs="HG丸ｺﾞｼｯｸM-PRO" w:hint="eastAsia"/>
                <w:snapToGrid/>
                <w:color w:val="0000FF"/>
                <w:sz w:val="21"/>
                <w:szCs w:val="21"/>
              </w:rPr>
              <w:t>・</w:t>
            </w:r>
            <w:r w:rsidR="00AC3263" w:rsidRPr="00A34FEB">
              <w:rPr>
                <w:rFonts w:ascii="HG丸ｺﾞｼｯｸM-PRO" w:eastAsia="HG丸ｺﾞｼｯｸM-PRO" w:hAnsi="Century" w:cs="HG丸ｺﾞｼｯｸM-PRO" w:hint="eastAsia"/>
                <w:snapToGrid/>
                <w:color w:val="0000FF"/>
                <w:sz w:val="21"/>
                <w:szCs w:val="21"/>
              </w:rPr>
              <w:t>地震の時</w:t>
            </w:r>
          </w:p>
          <w:p w:rsidR="00AC3263" w:rsidRPr="00A34FEB" w:rsidRDefault="00453518" w:rsidP="00291EAB">
            <w:pPr>
              <w:ind w:firstLineChars="100" w:firstLine="214"/>
              <w:rPr>
                <w:rFonts w:ascii="HG丸ｺﾞｼｯｸM-PRO" w:eastAsia="HG丸ｺﾞｼｯｸM-PRO" w:hAnsi="Century" w:cs="HG丸ｺﾞｼｯｸM-PRO"/>
                <w:snapToGrid/>
                <w:color w:val="0000FF"/>
                <w:sz w:val="21"/>
                <w:szCs w:val="21"/>
              </w:rPr>
            </w:pPr>
            <w:r>
              <w:rPr>
                <w:rFonts w:ascii="HG丸ｺﾞｼｯｸM-PRO" w:eastAsia="HG丸ｺﾞｼｯｸM-PRO" w:hAnsi="Century" w:cs="HG丸ｺﾞｼｯｸM-PRO" w:hint="eastAsia"/>
                <w:snapToGrid/>
                <w:color w:val="0000FF"/>
                <w:sz w:val="21"/>
                <w:szCs w:val="21"/>
              </w:rPr>
              <w:t>・</w:t>
            </w:r>
            <w:r w:rsidR="00AC3263" w:rsidRPr="00A34FEB">
              <w:rPr>
                <w:rFonts w:ascii="HG丸ｺﾞｼｯｸM-PRO" w:eastAsia="HG丸ｺﾞｼｯｸM-PRO" w:hAnsi="Century" w:cs="HG丸ｺﾞｼｯｸM-PRO" w:hint="eastAsia"/>
                <w:snapToGrid/>
                <w:color w:val="0000FF"/>
                <w:sz w:val="21"/>
                <w:szCs w:val="21"/>
              </w:rPr>
              <w:t>風水害の時</w:t>
            </w:r>
          </w:p>
          <w:p w:rsidR="00AC3263" w:rsidRPr="006C3541" w:rsidRDefault="00AC3263" w:rsidP="00A34FEB">
            <w:pPr>
              <w:widowControl w:val="0"/>
              <w:autoSpaceDE w:val="0"/>
              <w:autoSpaceDN w:val="0"/>
              <w:rPr>
                <w:rFonts w:ascii="HG丸ｺﾞｼｯｸM-PRO" w:eastAsia="HG丸ｺﾞｼｯｸM-PRO" w:hAnsi="HG丸ｺﾞｼｯｸM-PRO"/>
                <w:sz w:val="21"/>
                <w:szCs w:val="21"/>
              </w:rPr>
            </w:pPr>
          </w:p>
        </w:tc>
        <w:tc>
          <w:tcPr>
            <w:tcW w:w="2552" w:type="dxa"/>
            <w:vMerge w:val="restart"/>
          </w:tcPr>
          <w:p w:rsidR="00AC3263" w:rsidRPr="006C3541" w:rsidRDefault="00AC3263" w:rsidP="00291EAB">
            <w:pPr>
              <w:rPr>
                <w:rFonts w:ascii="HG丸ｺﾞｼｯｸM-PRO" w:eastAsia="HG丸ｺﾞｼｯｸM-PRO" w:hAnsi="HG丸ｺﾞｼｯｸM-PRO"/>
                <w:sz w:val="21"/>
                <w:szCs w:val="21"/>
              </w:rPr>
            </w:pPr>
          </w:p>
          <w:p w:rsidR="00AC3263" w:rsidRPr="003E1846" w:rsidRDefault="00AC3263" w:rsidP="00291EAB">
            <w:pPr>
              <w:ind w:left="214" w:hangingChars="100" w:hanging="214"/>
              <w:rPr>
                <w:rFonts w:ascii="HG丸ｺﾞｼｯｸM-PRO" w:eastAsia="HG丸ｺﾞｼｯｸM-PRO" w:hAnsi="HG丸ｺﾞｼｯｸM-PRO"/>
                <w:sz w:val="21"/>
                <w:szCs w:val="21"/>
              </w:rPr>
            </w:pPr>
            <w:r w:rsidRPr="003E1846">
              <w:rPr>
                <w:rFonts w:ascii="HG丸ｺﾞｼｯｸM-PRO" w:eastAsia="HG丸ｺﾞｼｯｸM-PRO" w:hAnsi="HG丸ｺﾞｼｯｸM-PRO" w:hint="eastAsia"/>
                <w:sz w:val="21"/>
              </w:rPr>
              <w:t>・</w:t>
            </w:r>
            <w:r w:rsidRPr="003E1846">
              <w:rPr>
                <w:rFonts w:ascii="HG丸ｺﾞｼｯｸM-PRO" w:eastAsia="HG丸ｺﾞｼｯｸM-PRO" w:hAnsi="HG丸ｺﾞｼｯｸM-PRO"/>
                <w:sz w:val="21"/>
              </w:rPr>
              <w:t>災害に対する備えに気づくようにする。</w:t>
            </w:r>
          </w:p>
          <w:p w:rsidR="00AC3263" w:rsidRPr="00453518" w:rsidRDefault="00453518" w:rsidP="00291EAB">
            <w:pPr>
              <w:ind w:firstLineChars="100" w:firstLine="214"/>
              <w:rPr>
                <w:rFonts w:ascii="HG丸ｺﾞｼｯｸM-PRO" w:eastAsia="HG丸ｺﾞｼｯｸM-PRO" w:hAnsi="HG丸ｺﾞｼｯｸM-PRO" w:cs="HG丸ｺﾞｼｯｸM-PRO"/>
                <w:snapToGrid/>
                <w:sz w:val="21"/>
                <w:szCs w:val="21"/>
              </w:rPr>
            </w:pPr>
            <w:r w:rsidRPr="00453518">
              <w:rPr>
                <w:rFonts w:ascii="HG丸ｺﾞｼｯｸM-PRO" w:eastAsia="HG丸ｺﾞｼｯｸM-PRO" w:hAnsi="HG丸ｺﾞｼｯｸM-PRO" w:cs="HG丸ｺﾞｼｯｸM-PRO" w:hint="eastAsia"/>
                <w:snapToGrid/>
                <w:sz w:val="21"/>
                <w:szCs w:val="21"/>
              </w:rPr>
              <w:t>・</w:t>
            </w:r>
            <w:r w:rsidR="00AC3263" w:rsidRPr="00453518">
              <w:rPr>
                <w:rFonts w:ascii="HG丸ｺﾞｼｯｸM-PRO" w:eastAsia="HG丸ｺﾞｼｯｸM-PRO" w:hAnsi="HG丸ｺﾞｼｯｸM-PRO" w:cs="HG丸ｺﾞｼｯｸM-PRO" w:hint="eastAsia"/>
                <w:snapToGrid/>
                <w:sz w:val="21"/>
                <w:szCs w:val="21"/>
              </w:rPr>
              <w:t>地震の時</w:t>
            </w:r>
          </w:p>
          <w:p w:rsidR="00AC3263" w:rsidRPr="00453518" w:rsidRDefault="00453518" w:rsidP="00291EAB">
            <w:pPr>
              <w:ind w:firstLineChars="100" w:firstLine="214"/>
              <w:rPr>
                <w:rFonts w:ascii="HG丸ｺﾞｼｯｸM-PRO" w:eastAsia="HG丸ｺﾞｼｯｸM-PRO" w:hAnsi="HG丸ｺﾞｼｯｸM-PRO" w:cs="HG丸ｺﾞｼｯｸM-PRO"/>
                <w:snapToGrid/>
                <w:sz w:val="21"/>
                <w:szCs w:val="21"/>
              </w:rPr>
            </w:pPr>
            <w:r w:rsidRPr="00453518">
              <w:rPr>
                <w:rFonts w:ascii="HG丸ｺﾞｼｯｸM-PRO" w:eastAsia="HG丸ｺﾞｼｯｸM-PRO" w:hAnsi="HG丸ｺﾞｼｯｸM-PRO" w:cs="HG丸ｺﾞｼｯｸM-PRO" w:hint="eastAsia"/>
                <w:snapToGrid/>
                <w:sz w:val="21"/>
                <w:szCs w:val="21"/>
              </w:rPr>
              <w:t>・</w:t>
            </w:r>
            <w:r w:rsidR="00AC3263" w:rsidRPr="00453518">
              <w:rPr>
                <w:rFonts w:ascii="HG丸ｺﾞｼｯｸM-PRO" w:eastAsia="HG丸ｺﾞｼｯｸM-PRO" w:hAnsi="HG丸ｺﾞｼｯｸM-PRO" w:cs="HG丸ｺﾞｼｯｸM-PRO" w:hint="eastAsia"/>
                <w:snapToGrid/>
                <w:sz w:val="21"/>
                <w:szCs w:val="21"/>
              </w:rPr>
              <w:t>風水害の時</w:t>
            </w:r>
          </w:p>
          <w:p w:rsidR="00AC3263" w:rsidRPr="003E1846" w:rsidRDefault="00AC3263" w:rsidP="00291EAB">
            <w:pPr>
              <w:rPr>
                <w:rFonts w:ascii="HG丸ｺﾞｼｯｸM-PRO" w:eastAsia="HG丸ｺﾞｼｯｸM-PRO" w:hAnsi="HG丸ｺﾞｼｯｸM-PRO"/>
                <w:sz w:val="21"/>
                <w:szCs w:val="21"/>
              </w:rPr>
            </w:pPr>
          </w:p>
          <w:p w:rsidR="00AC3263" w:rsidRPr="003E1846" w:rsidRDefault="00453518" w:rsidP="0053106F">
            <w:pPr>
              <w:ind w:left="214" w:hangingChars="100" w:hanging="214"/>
              <w:rPr>
                <w:rFonts w:ascii="HG丸ｺﾞｼｯｸM-PRO" w:eastAsia="HG丸ｺﾞｼｯｸM-PRO" w:hAnsi="HG丸ｺﾞｼｯｸM-PRO"/>
                <w:sz w:val="21"/>
                <w:szCs w:val="21"/>
              </w:rPr>
            </w:pPr>
            <w:r w:rsidRPr="00453518">
              <w:rPr>
                <w:rFonts w:ascii="HG丸ｺﾞｼｯｸM-PRO" w:eastAsia="HG丸ｺﾞｼｯｸM-PRO" w:hAnsi="HG丸ｺﾞｼｯｸM-PRO" w:hint="eastAsia"/>
                <w:sz w:val="21"/>
                <w:szCs w:val="21"/>
              </w:rPr>
              <w:t>〇気付きを</w:t>
            </w:r>
            <w:r w:rsidRPr="00453518">
              <w:rPr>
                <w:rFonts w:ascii="HG丸ｺﾞｼｯｸM-PRO" w:eastAsia="HG丸ｺﾞｼｯｸM-PRO" w:hAnsi="HG丸ｺﾞｼｯｸM-PRO" w:hint="eastAsia"/>
                <w:color w:val="FF0000"/>
                <w:sz w:val="21"/>
                <w:szCs w:val="21"/>
              </w:rPr>
              <w:t>「防災のひみつ発見カード」</w:t>
            </w:r>
            <w:r w:rsidRPr="00453518">
              <w:rPr>
                <w:rFonts w:ascii="HG丸ｺﾞｼｯｸM-PRO" w:eastAsia="HG丸ｺﾞｼｯｸM-PRO" w:hAnsi="HG丸ｺﾞｼｯｸM-PRO" w:hint="eastAsia"/>
                <w:sz w:val="21"/>
                <w:szCs w:val="21"/>
              </w:rPr>
              <w:t>に表す活動を設定することにより、集めた情報を共有したり、整理したりすることができるようにする。</w:t>
            </w:r>
          </w:p>
          <w:p w:rsidR="00AC3263" w:rsidRPr="003E1846" w:rsidRDefault="00AC3263" w:rsidP="00291EAB">
            <w:pPr>
              <w:rPr>
                <w:rFonts w:ascii="HG丸ｺﾞｼｯｸM-PRO" w:eastAsia="HG丸ｺﾞｼｯｸM-PRO" w:hAnsi="HG丸ｺﾞｼｯｸM-PRO"/>
                <w:sz w:val="21"/>
                <w:szCs w:val="21"/>
              </w:rPr>
            </w:pPr>
          </w:p>
          <w:p w:rsidR="00AC3263" w:rsidRPr="00453518" w:rsidRDefault="00AC3263" w:rsidP="00291EAB">
            <w:pPr>
              <w:rPr>
                <w:rFonts w:ascii="HG丸ｺﾞｼｯｸM-PRO" w:eastAsia="HG丸ｺﾞｼｯｸM-PRO" w:hAnsi="HG丸ｺﾞｼｯｸM-PRO"/>
                <w:sz w:val="21"/>
                <w:szCs w:val="21"/>
              </w:rPr>
            </w:pPr>
          </w:p>
        </w:tc>
        <w:tc>
          <w:tcPr>
            <w:tcW w:w="6095" w:type="dxa"/>
            <w:vMerge w:val="restart"/>
          </w:tcPr>
          <w:p w:rsidR="00AC3263" w:rsidRPr="00690016" w:rsidRDefault="00453518" w:rsidP="00291EAB">
            <w:pPr>
              <w:rPr>
                <w:rFonts w:ascii="HG丸ｺﾞｼｯｸM-PRO" w:eastAsia="HG丸ｺﾞｼｯｸM-PRO" w:hAnsi="HG丸ｺﾞｼｯｸM-PRO"/>
                <w:noProof/>
                <w:snapToGrid/>
                <w:color w:val="000000" w:themeColor="text1"/>
                <w:kern w:val="2"/>
              </w:rPr>
            </w:pPr>
            <w:r>
              <w:rPr>
                <w:rFonts w:ascii="HG丸ｺﾞｼｯｸM-PRO" w:eastAsia="HG丸ｺﾞｼｯｸM-PRO" w:hAnsi="HG丸ｺﾞｼｯｸM-PRO" w:hint="eastAsia"/>
                <w:noProof/>
                <w:snapToGrid/>
                <w:kern w:val="2"/>
                <w:shd w:val="clear" w:color="auto" w:fill="FFC000"/>
              </w:rPr>
              <w:t>板倉町の防災施設など</w:t>
            </w:r>
            <w:r w:rsidRPr="00690016">
              <w:rPr>
                <w:rFonts w:ascii="HG丸ｺﾞｼｯｸM-PRO" w:eastAsia="HG丸ｺﾞｼｯｸM-PRO" w:hAnsi="HG丸ｺﾞｼｯｸM-PRO" w:hint="eastAsia"/>
                <w:color w:val="000000" w:themeColor="text1"/>
                <w:sz w:val="20"/>
                <w:szCs w:val="20"/>
              </w:rPr>
              <w:t>（参照</w:t>
            </w:r>
            <w:r w:rsidRPr="00690016">
              <w:rPr>
                <w:rFonts w:ascii="HG丸ｺﾞｼｯｸM-PRO" w:eastAsia="HG丸ｺﾞｼｯｸM-PRO" w:hAnsi="HG丸ｺﾞｼｯｸM-PRO"/>
                <w:color w:val="000000" w:themeColor="text1"/>
                <w:sz w:val="20"/>
                <w:szCs w:val="20"/>
              </w:rPr>
              <w:t>：</w:t>
            </w:r>
            <w:r w:rsidRPr="00690016">
              <w:rPr>
                <w:rFonts w:ascii="HG丸ｺﾞｼｯｸM-PRO" w:eastAsia="HG丸ｺﾞｼｯｸM-PRO" w:hAnsi="HG丸ｺﾞｼｯｸM-PRO" w:hint="eastAsia"/>
                <w:color w:val="000000" w:themeColor="text1"/>
                <w:sz w:val="20"/>
                <w:szCs w:val="20"/>
              </w:rPr>
              <w:t>防災</w:t>
            </w:r>
            <w:r w:rsidRPr="00690016">
              <w:rPr>
                <w:rFonts w:ascii="HG丸ｺﾞｼｯｸM-PRO" w:eastAsia="HG丸ｺﾞｼｯｸM-PRO" w:hAnsi="HG丸ｺﾞｼｯｸM-PRO"/>
                <w:color w:val="000000" w:themeColor="text1"/>
                <w:sz w:val="20"/>
                <w:szCs w:val="20"/>
              </w:rPr>
              <w:t>教育学習指導計画（案）解説、p</w:t>
            </w:r>
            <w:r w:rsidRPr="00690016">
              <w:rPr>
                <w:rFonts w:ascii="HG丸ｺﾞｼｯｸM-PRO" w:eastAsia="HG丸ｺﾞｼｯｸM-PRO" w:hAnsi="HG丸ｺﾞｼｯｸM-PRO" w:hint="eastAsia"/>
                <w:color w:val="000000" w:themeColor="text1"/>
                <w:sz w:val="20"/>
                <w:szCs w:val="20"/>
              </w:rPr>
              <w:t>26～31）</w:t>
            </w:r>
            <w:r w:rsidR="00AC3263" w:rsidRPr="00690016">
              <w:rPr>
                <w:rFonts w:ascii="HG丸ｺﾞｼｯｸM-PRO" w:eastAsia="HG丸ｺﾞｼｯｸM-PRO" w:hAnsi="HG丸ｺﾞｼｯｸM-PRO" w:hint="eastAsia"/>
                <w:noProof/>
                <w:snapToGrid/>
                <w:color w:val="000000" w:themeColor="text1"/>
                <w:kern w:val="2"/>
              </w:rPr>
              <w:t xml:space="preserve">　</w:t>
            </w:r>
          </w:p>
          <w:p w:rsidR="00AC3263" w:rsidRDefault="00AC3263" w:rsidP="00291EAB">
            <w:pPr>
              <w:rPr>
                <w:rFonts w:ascii="HG丸ｺﾞｼｯｸM-PRO" w:eastAsia="HG丸ｺﾞｼｯｸM-PRO" w:hAnsi="HG丸ｺﾞｼｯｸM-PRO"/>
                <w:sz w:val="20"/>
                <w:szCs w:val="20"/>
              </w:rPr>
            </w:pPr>
            <w:r w:rsidRPr="007E155C">
              <w:rPr>
                <w:rFonts w:ascii="ＭＳ Ｐ明朝" w:hAnsi="ＭＳ Ｐ明朝"/>
                <w:noProof/>
                <w:snapToGrid/>
                <w:kern w:val="2"/>
                <w:sz w:val="32"/>
                <w:szCs w:val="20"/>
              </w:rPr>
              <mc:AlternateContent>
                <mc:Choice Requires="wpg">
                  <w:drawing>
                    <wp:anchor distT="0" distB="0" distL="114300" distR="114300" simplePos="0" relativeHeight="251972096" behindDoc="0" locked="0" layoutInCell="1" allowOverlap="1" wp14:anchorId="41008D52" wp14:editId="4D3A6A6A">
                      <wp:simplePos x="0" y="0"/>
                      <wp:positionH relativeFrom="column">
                        <wp:posOffset>105017</wp:posOffset>
                      </wp:positionH>
                      <wp:positionV relativeFrom="paragraph">
                        <wp:posOffset>122489</wp:posOffset>
                      </wp:positionV>
                      <wp:extent cx="3615558" cy="3552497"/>
                      <wp:effectExtent l="0" t="0" r="4445" b="0"/>
                      <wp:wrapNone/>
                      <wp:docPr id="25" name="グループ化 25"/>
                      <wp:cNvGraphicFramePr/>
                      <a:graphic xmlns:a="http://schemas.openxmlformats.org/drawingml/2006/main">
                        <a:graphicData uri="http://schemas.microsoft.com/office/word/2010/wordprocessingGroup">
                          <wpg:wgp>
                            <wpg:cNvGrpSpPr/>
                            <wpg:grpSpPr>
                              <a:xfrm>
                                <a:off x="0" y="0"/>
                                <a:ext cx="3615558" cy="3552497"/>
                                <a:chOff x="0" y="0"/>
                                <a:chExt cx="3887463" cy="3781780"/>
                              </a:xfrm>
                            </wpg:grpSpPr>
                            <pic:pic xmlns:pic="http://schemas.openxmlformats.org/drawingml/2006/picture">
                              <pic:nvPicPr>
                                <pic:cNvPr id="31" name="図 31" descr="空, 屋外, 地面, フェンス が含まれている画像&#10;&#10;自動的に生成された説明"/>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247775" cy="937260"/>
                                </a:xfrm>
                                <a:prstGeom prst="rect">
                                  <a:avLst/>
                                </a:prstGeom>
                              </pic:spPr>
                            </pic:pic>
                            <pic:pic xmlns:pic="http://schemas.openxmlformats.org/drawingml/2006/picture">
                              <pic:nvPicPr>
                                <pic:cNvPr id="454" name="図 454" descr="室内, 壁, 建物 が含まれている画像&#10;&#10;自動的に生成された説明"/>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1428108" y="0"/>
                                  <a:ext cx="2459355" cy="937260"/>
                                </a:xfrm>
                                <a:prstGeom prst="rect">
                                  <a:avLst/>
                                </a:prstGeom>
                              </pic:spPr>
                            </pic:pic>
                            <wps:wsp>
                              <wps:cNvPr id="463" name="テキスト ボックス 463"/>
                              <wps:cNvSpPr txBox="1"/>
                              <wps:spPr>
                                <a:xfrm>
                                  <a:off x="164381" y="975928"/>
                                  <a:ext cx="939020" cy="210430"/>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sidRPr="00E303FA">
                                      <w:rPr>
                                        <w:rFonts w:ascii="HGPｺﾞｼｯｸM" w:eastAsia="HGPｺﾞｼｯｸM" w:hAnsi="Arial" w:hint="eastAsia"/>
                                        <w:color w:val="000000"/>
                                        <w:sz w:val="16"/>
                                        <w:szCs w:val="16"/>
                                      </w:rPr>
                                      <w:t>太陽光</w:t>
                                    </w:r>
                                    <w:r w:rsidRPr="00C96DDA">
                                      <w:rPr>
                                        <w:rFonts w:ascii="HGPｺﾞｼｯｸM" w:eastAsia="HGPｺﾞｼｯｸM" w:hAnsi="Arial" w:hint="eastAsia"/>
                                        <w:color w:val="000000"/>
                                        <w:sz w:val="16"/>
                                        <w:szCs w:val="16"/>
                                      </w:rPr>
                                      <w:t>発電</w:t>
                                    </w:r>
                                    <w:r w:rsidRPr="00E303FA">
                                      <w:rPr>
                                        <w:rFonts w:ascii="HGPｺﾞｼｯｸM" w:eastAsia="HGPｺﾞｼｯｸM" w:hAnsi="Arial" w:hint="eastAsia"/>
                                        <w:color w:val="000000"/>
                                        <w:sz w:val="16"/>
                                        <w:szCs w:val="16"/>
                                      </w:rPr>
                                      <w:t>パネル</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472" name="テキスト ボックス 472"/>
                              <wps:cNvSpPr txBox="1"/>
                              <wps:spPr>
                                <a:xfrm>
                                  <a:off x="1633542" y="934837"/>
                                  <a:ext cx="835515" cy="247895"/>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ひじょうよう</w:t>
                                          </w:r>
                                        </w:rt>
                                        <w:rubyBase>
                                          <w:r w:rsidR="00690016">
                                            <w:rPr>
                                              <w:rFonts w:ascii="HGPｺﾞｼｯｸM" w:eastAsia="HGPｺﾞｼｯｸM" w:hAnsi="Arial" w:hint="eastAsia"/>
                                              <w:color w:val="000000"/>
                                              <w:sz w:val="16"/>
                                              <w:szCs w:val="16"/>
                                            </w:rPr>
                                            <w:t>非常用</w:t>
                                          </w:r>
                                        </w:rubyBase>
                                      </w:ruby>
                                    </w:r>
                                    <w:r w:rsidRPr="00E303FA">
                                      <w:rPr>
                                        <w:rFonts w:ascii="HGPｺﾞｼｯｸM" w:eastAsia="HGPｺﾞｼｯｸM" w:hAnsi="Arial" w:hint="eastAsia"/>
                                        <w:color w:val="000000"/>
                                        <w:sz w:val="16"/>
                                        <w:szCs w:val="16"/>
                                      </w:rPr>
                                      <w:t>コンセント</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pic:pic xmlns:pic="http://schemas.openxmlformats.org/drawingml/2006/picture">
                              <pic:nvPicPr>
                                <pic:cNvPr id="40" name="図 40" descr="室内, 床, キャビネット が含まれている画像&#10;&#10;自動的に生成された説明"/>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431514" y="1273996"/>
                                  <a:ext cx="1284605" cy="956945"/>
                                </a:xfrm>
                                <a:prstGeom prst="rect">
                                  <a:avLst/>
                                </a:prstGeom>
                              </pic:spPr>
                            </pic:pic>
                            <pic:pic xmlns:pic="http://schemas.openxmlformats.org/drawingml/2006/picture">
                              <pic:nvPicPr>
                                <pic:cNvPr id="41" name="図 41" descr="室内, 冷蔵庫, 壁, 開く が含まれている画像&#10;&#10;自動的に生成された説明"/>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2065105" y="1273996"/>
                                  <a:ext cx="1386840" cy="956945"/>
                                </a:xfrm>
                                <a:prstGeom prst="rect">
                                  <a:avLst/>
                                </a:prstGeom>
                              </pic:spPr>
                            </pic:pic>
                            <wps:wsp>
                              <wps:cNvPr id="42" name="テキスト ボックス 42"/>
                              <wps:cNvSpPr txBox="1"/>
                              <wps:spPr>
                                <a:xfrm>
                                  <a:off x="2198603" y="2229224"/>
                                  <a:ext cx="1121900" cy="247895"/>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r w:rsidRPr="00E303FA">
                                      <w:rPr>
                                        <w:rFonts w:ascii="HGPｺﾞｼｯｸM" w:eastAsia="HGPｺﾞｼｯｸM" w:hAnsi="Arial" w:hint="eastAsia"/>
                                        <w:color w:val="000000"/>
                                        <w:sz w:val="16"/>
                                        <w:szCs w:val="16"/>
                                      </w:rPr>
                                      <w:t>内部の写真１</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51" name="テキスト ボックス 51"/>
                              <wps:cNvSpPr txBox="1"/>
                              <wps:spPr>
                                <a:xfrm>
                                  <a:off x="801360" y="2229224"/>
                                  <a:ext cx="557385" cy="247895"/>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pic:pic xmlns:pic="http://schemas.openxmlformats.org/drawingml/2006/picture">
                              <pic:nvPicPr>
                                <pic:cNvPr id="125" name="図 125" descr="冷蔵庫, 室内, キャビネット, 壁 が含まれている画像&#10;&#10;自動的に生成された説明"/>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472611" y="2568540"/>
                                  <a:ext cx="1244600" cy="956945"/>
                                </a:xfrm>
                                <a:prstGeom prst="rect">
                                  <a:avLst/>
                                </a:prstGeom>
                              </pic:spPr>
                            </pic:pic>
                            <pic:pic xmlns:pic="http://schemas.openxmlformats.org/drawingml/2006/picture">
                              <pic:nvPicPr>
                                <pic:cNvPr id="126" name="図 126" descr="室内, 建物, 壁, 標識 が含まれている画像&#10;&#10;自動的に生成された説明"/>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2178121" y="2568540"/>
                                  <a:ext cx="1176020" cy="956945"/>
                                </a:xfrm>
                                <a:prstGeom prst="rect">
                                  <a:avLst/>
                                </a:prstGeom>
                              </pic:spPr>
                            </pic:pic>
                            <wps:wsp>
                              <wps:cNvPr id="127" name="テキスト ボックス 127"/>
                              <wps:cNvSpPr txBox="1"/>
                              <wps:spPr>
                                <a:xfrm>
                                  <a:off x="2589010" y="3533885"/>
                                  <a:ext cx="334500" cy="210430"/>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sidRPr="003F4075">
                                      <w:rPr>
                                        <w:rFonts w:ascii="HGPｺﾞｼｯｸM" w:eastAsia="HGPｺﾞｼｯｸM" w:hAnsi="Arial"/>
                                        <w:color w:val="000000"/>
                                        <w:sz w:val="16"/>
                                        <w:szCs w:val="16"/>
                                      </w:rPr>
                                      <w:t>AED</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1026" name="テキスト ボックス 1026"/>
                              <wps:cNvSpPr txBox="1"/>
                              <wps:spPr>
                                <a:xfrm>
                                  <a:off x="534229" y="3533885"/>
                                  <a:ext cx="1121900" cy="247895"/>
                                </a:xfrm>
                                <a:prstGeom prst="rect">
                                  <a:avLst/>
                                </a:prstGeom>
                                <a:noFill/>
                                <a:ln w="6350">
                                  <a:noFill/>
                                </a:ln>
                              </wps:spPr>
                              <wps:txbx>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r w:rsidRPr="00E303FA">
                                      <w:rPr>
                                        <w:rFonts w:ascii="HGPｺﾞｼｯｸM" w:eastAsia="HGPｺﾞｼｯｸM" w:hAnsi="Arial" w:hint="eastAsia"/>
                                        <w:color w:val="000000"/>
                                        <w:sz w:val="16"/>
                                        <w:szCs w:val="16"/>
                                      </w:rPr>
                                      <w:t>内部の写真</w:t>
                                    </w:r>
                                    <w:r>
                                      <w:rPr>
                                        <w:rFonts w:ascii="HGPｺﾞｼｯｸM" w:eastAsia="HGPｺﾞｼｯｸM" w:hAnsi="Arial" w:hint="eastAsia"/>
                                        <w:color w:val="000000"/>
                                        <w:sz w:val="16"/>
                                        <w:szCs w:val="16"/>
                                      </w:rPr>
                                      <w:t>２</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008D52" id="グループ化 25" o:spid="_x0000_s1107" style="position:absolute;margin-left:8.25pt;margin-top:9.65pt;width:284.7pt;height:279.7pt;z-index:251972096;mso-width-relative:margin;mso-height-relative:margin" coordsize="38874,37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">
                      <v:shape id="図 31" o:spid="_x0000_s1108" type="#_x0000_t75" alt="空, 屋外, 地面, フェンス が含まれている画像&#10;&#10;自動的に生成された説明" style="position:absolute;width:12477;height:9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Yo5bDAAAA2wAAAA8AAABkcnMvZG93bnJldi54bWxEj8FqwzAQRO+B/oPYQi+hkeyQUtzIJgRK&#10;Sy4hbj5gsba2U2tlLNV2/74KBHIcZuYNsy1m24mRBt861pCsFAjiypmWaw3nr/fnVxA+IBvsHJOG&#10;P/JQ5A+LLWbGTXyisQy1iBD2GWpoQugzKX3VkEW/cj1x9L7dYDFEOdTSDDhFuO1kqtSLtNhyXGiw&#10;p31D1U/5azVslnLv0o/Lwfe8O14Un1UwSuunx3n3BiLQHO7hW/vTaFgncP0Sf4DM/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1ijlsMAAADbAAAADwAAAAAAAAAAAAAAAACf&#10;AgAAZHJzL2Rvd25yZXYueG1sUEsFBgAAAAAEAAQA9wAAAI8DAAAAAA==&#10;">
                        <v:imagedata r:id="rId73" o:title="空, 屋外, 地面, フェンス が含まれている画像&#10;&#10;自動的に生成された説明"/>
                        <v:path arrowok="t"/>
                      </v:shape>
                      <v:shape id="図 454" o:spid="_x0000_s1109" type="#_x0000_t75" alt="室内, 壁, 建物 が含まれている画像&#10;&#10;自動的に生成された説明" style="position:absolute;left:14281;width:24593;height:9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FMY3EAAAA3AAAAA8AAABkcnMvZG93bnJldi54bWxEj91qwkAUhO+FvsNyCr3TTSWVGF2lCgUv&#10;Cv60D3DIHrPB7NmY3cT49q5Q6OUwM98wy/Vga9FT6yvHCt4nCQjiwumKSwW/P1/jDIQPyBprx6Tg&#10;Th7Wq5fREnPtbnyk/hRKESHsc1RgQmhyKX1hyKKfuIY4emfXWgxRtqXULd4i3NZymiQzabHiuGCw&#10;oa2h4nLqrIKDS3ebrHPd1ZLZF3LbT7/nUqm31+FzASLQEP7Df+2dVpB+pPA8E4+AX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4FMY3EAAAA3AAAAA8AAAAAAAAAAAAAAAAA&#10;nwIAAGRycy9kb3ducmV2LnhtbFBLBQYAAAAABAAEAPcAAACQAwAAAAA=&#10;">
                        <v:imagedata r:id="rId74" o:title="室内, 壁, 建物 が含まれている画像&#10;&#10;自動的に生成された説明"/>
                        <v:path arrowok="t"/>
                      </v:shape>
                      <v:shape id="テキスト ボックス 463" o:spid="_x0000_s1110" type="#_x0000_t202" style="position:absolute;left:1643;top:9759;width:9391;height:2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cBPsUA&#10;AADcAAAADwAAAGRycy9kb3ducmV2LnhtbESPQWsCMRSE74X+h/AK3mrWKlJWo0iLIB6kbhU8PjbP&#10;3djNy5LEdf33TaHgcZiZb5j5sreN6MgH41jBaJiBIC6dNlwpOHyvX99BhIissXFMCu4UYLl4fppj&#10;rt2N99QVsRIJwiFHBXWMbS5lKGuyGIauJU7e2XmLMUlfSe3xluC2kW9ZNpUWDaeFGlv6qKn8Ka5W&#10;wXa3Ghf+ZDaduVaXr8/70e8nI6UGL/1qBiJSHx/h//ZGK5hMx/B3Jh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wE+xQAAANwAAAAPAAAAAAAAAAAAAAAAAJgCAABkcnMv&#10;ZG93bnJldi54bWxQSwUGAAAAAAQABAD1AAAAigM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sidRPr="00E303FA">
                                <w:rPr>
                                  <w:rFonts w:ascii="HGPｺﾞｼｯｸM" w:eastAsia="HGPｺﾞｼｯｸM" w:hAnsi="Arial" w:hint="eastAsia"/>
                                  <w:color w:val="000000"/>
                                  <w:sz w:val="16"/>
                                  <w:szCs w:val="16"/>
                                </w:rPr>
                                <w:t>太陽光</w:t>
                              </w:r>
                              <w:r w:rsidRPr="00C96DDA">
                                <w:rPr>
                                  <w:rFonts w:ascii="HGPｺﾞｼｯｸM" w:eastAsia="HGPｺﾞｼｯｸM" w:hAnsi="Arial" w:hint="eastAsia"/>
                                  <w:color w:val="000000"/>
                                  <w:sz w:val="16"/>
                                  <w:szCs w:val="16"/>
                                </w:rPr>
                                <w:t>発電</w:t>
                              </w:r>
                              <w:r w:rsidRPr="00E303FA">
                                <w:rPr>
                                  <w:rFonts w:ascii="HGPｺﾞｼｯｸM" w:eastAsia="HGPｺﾞｼｯｸM" w:hAnsi="Arial" w:hint="eastAsia"/>
                                  <w:color w:val="000000"/>
                                  <w:sz w:val="16"/>
                                  <w:szCs w:val="16"/>
                                </w:rPr>
                                <w:t>パネル</w:t>
                              </w:r>
                            </w:p>
                          </w:txbxContent>
                        </v:textbox>
                      </v:shape>
                      <v:shape id="テキスト ボックス 472" o:spid="_x0000_s1111" type="#_x0000_t202" style="position:absolute;left:16335;top:9348;width:8355;height:2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yeMYA&#10;AADcAAAADwAAAGRycy9kb3ducmV2LnhtbESPT2sCMRTE74V+h/AKvdWsf2hlNYoogvRQ6lbB42Pz&#10;3E27eVmSuK7fvikUPA4z8xtmvuxtIzrywThWMBxkIIhLpw1XCg5f25cpiBCRNTaOScGNAiwXjw9z&#10;zLW78p66IlYiQTjkqKCOsc2lDGVNFsPAtcTJOztvMSbpK6k9XhPcNnKUZa/SouG0UGNL65rKn+Ji&#10;Fbx/rMaFP5ldZy7V9+fmdvT7yVCp56d+NQMRqY/38H97pxVM3kbwdyYd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IyeMYAAADcAAAADwAAAAAAAAAAAAAAAACYAgAAZHJz&#10;L2Rvd25yZXYueG1sUEsFBgAAAAAEAAQA9QAAAIsDA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ひじょうよう</w:t>
                                    </w:r>
                                  </w:rt>
                                  <w:rubyBase>
                                    <w:r w:rsidR="00690016">
                                      <w:rPr>
                                        <w:rFonts w:ascii="HGPｺﾞｼｯｸM" w:eastAsia="HGPｺﾞｼｯｸM" w:hAnsi="Arial" w:hint="eastAsia"/>
                                        <w:color w:val="000000"/>
                                        <w:sz w:val="16"/>
                                        <w:szCs w:val="16"/>
                                      </w:rPr>
                                      <w:t>非常用</w:t>
                                    </w:r>
                                  </w:rubyBase>
                                </w:ruby>
                              </w:r>
                              <w:r w:rsidRPr="00E303FA">
                                <w:rPr>
                                  <w:rFonts w:ascii="HGPｺﾞｼｯｸM" w:eastAsia="HGPｺﾞｼｯｸM" w:hAnsi="Arial" w:hint="eastAsia"/>
                                  <w:color w:val="000000"/>
                                  <w:sz w:val="16"/>
                                  <w:szCs w:val="16"/>
                                </w:rPr>
                                <w:t>コンセント</w:t>
                              </w:r>
                            </w:p>
                          </w:txbxContent>
                        </v:textbox>
                      </v:shape>
                      <v:shape id="図 40" o:spid="_x0000_s1112" type="#_x0000_t75" alt="室内, 床, キャビネット が含まれている画像&#10;&#10;自動的に生成された説明" style="position:absolute;left:4315;top:12739;width:12846;height:9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ge4zAAAAA2wAAAA8AAABkcnMvZG93bnJldi54bWxET91qwjAUvh/4DuEIu5vprBujGkUEsRfu&#10;wroHOGuOaVlzUpJo27dfLga7/Pj+N7vRduJBPrSOFbwuMhDEtdMtGwVf1+PLB4gQkTV2jknBRAF2&#10;29nTBgvtBr7Qo4pGpBAOBSpoYuwLKUPdkMWwcD1x4m7OW4wJeiO1xyGF204us+xdWmw5NTTY06Gh&#10;+qe6WwXyZPLl5Xt6q2RVfuJ5b3KvjVLP83G/BhFpjP/iP3epFazS+vQl/QC5/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yB7jMAAAADbAAAADwAAAAAAAAAAAAAAAACfAgAA&#10;ZHJzL2Rvd25yZXYueG1sUEsFBgAAAAAEAAQA9wAAAIwDAAAAAA==&#10;">
                        <v:imagedata r:id="rId75" o:title="室内, 床, キャビネット が含まれている画像&#10;&#10;自動的に生成された説明"/>
                        <v:path arrowok="t"/>
                      </v:shape>
                      <v:shape id="図 41" o:spid="_x0000_s1113" type="#_x0000_t75" alt="室内, 冷蔵庫, 壁, 開く が含まれている画像&#10;&#10;自動的に生成された説明" style="position:absolute;left:20651;top:12739;width:13868;height:9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NrPDAAAA2wAAAA8AAABkcnMvZG93bnJldi54bWxEj0FrwkAUhO+F/oflFbzVjaVoia5iBYt4&#10;EEyruT6yz2ww+zZkVxP/vSsIPQ4z8w0zW/S2FldqfeVYwWiYgCAunK64VPD3u37/AuEDssbaMSm4&#10;kYfF/PVlhql2He/pmoVSRAj7FBWYEJpUSl8YsuiHriGO3sm1FkOUbSl1i12E21p+JMlYWqw4Lhhs&#10;aGWoOGcXq+C7K1a77Odw3NJEG5djXrptrtTgrV9OQQTqw3/42d5oBZ8jeHyJP0DO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a42s8MAAADbAAAADwAAAAAAAAAAAAAAAACf&#10;AgAAZHJzL2Rvd25yZXYueG1sUEsFBgAAAAAEAAQA9wAAAI8DAAAAAA==&#10;">
                        <v:imagedata r:id="rId76" o:title="室内, 冷蔵庫, 壁, 開く が含まれている画像&#10;&#10;自動的に生成された説明"/>
                        <v:path arrowok="t"/>
                      </v:shape>
                      <v:shape id="テキスト ボックス 42" o:spid="_x0000_s1114" type="#_x0000_t202" style="position:absolute;left:21986;top:22292;width:11219;height:2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74xsUA&#10;AADbAAAADwAAAGRycy9kb3ducmV2LnhtbESPT2sCMRTE74LfITyhN836h1K2RhFFkB6kri30+Ni8&#10;7qbdvCxJXNdvbwoFj8PM/IZZrnvbiI58MI4VTCcZCOLSacOVgo/zfvwCIkRkjY1jUnCjAOvVcLDE&#10;XLsrn6grYiUShEOOCuoY21zKUNZkMUxcS5y8b+ctxiR9JbXHa4LbRs6y7FlaNJwWamxpW1P5W1ys&#10;grfjZl74L3PozKX6ed/dPv1pMVXqadRvXkFE6uMj/N8+aAWLGfx9S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vjGxQAAANsAAAAPAAAAAAAAAAAAAAAAAJgCAABkcnMv&#10;ZG93bnJldi54bWxQSwUGAAAAAAQABAD1AAAAigM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r w:rsidRPr="00E303FA">
                                <w:rPr>
                                  <w:rFonts w:ascii="HGPｺﾞｼｯｸM" w:eastAsia="HGPｺﾞｼｯｸM" w:hAnsi="Arial" w:hint="eastAsia"/>
                                  <w:color w:val="000000"/>
                                  <w:sz w:val="16"/>
                                  <w:szCs w:val="16"/>
                                </w:rPr>
                                <w:t>内部の写真１</w:t>
                              </w:r>
                            </w:p>
                          </w:txbxContent>
                        </v:textbox>
                      </v:shape>
                      <v:shape id="テキスト ボックス 51" o:spid="_x0000_s1115" type="#_x0000_t202" style="position:absolute;left:8013;top:22292;width:5574;height:2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XwbMUA&#10;AADbAAAADwAAAGRycy9kb3ducmV2LnhtbESPQWsCMRSE74X+h/AK3mp2a1tkNYpUBOmh1K2Cx8fm&#10;uZt287IkcV3/fVMoeBxm5htmvhxsK3rywThWkI8zEMSV04ZrBfuvzeMURIjIGlvHpOBKAZaL+7s5&#10;FtpdeEd9GWuRIBwKVNDE2BVShqohi2HsOuLknZy3GJP0tdQeLwluW/mUZa/SouG00GBHbw1VP+XZ&#10;Knj/WE1KfzTb3pzr78/19eB3z7lSo4dhNQMRaYi38H97qxW85PD3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dfBsxQAAANsAAAAPAAAAAAAAAAAAAAAAAJgCAABkcnMv&#10;ZG93bnJldi54bWxQSwUGAAAAAAQABAD1AAAAigM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p>
                          </w:txbxContent>
                        </v:textbox>
                      </v:shape>
                      <v:shape id="図 125" o:spid="_x0000_s1116" type="#_x0000_t75" alt="冷蔵庫, 室内, キャビネット, 壁 が含まれている画像&#10;&#10;自動的に生成された説明" style="position:absolute;left:4726;top:25685;width:12446;height:9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ZbXEAAAA3AAAAA8AAABkcnMvZG93bnJldi54bWxET01rwkAQvQv+h2UEL6VuElCSNBtRQbF4&#10;aGtLz0N2moRmZ0N21fTfdwsFb/N4n1OsR9OJKw2utawgXkQgiCurW64VfLzvH1MQziNr7CyTgh9y&#10;sC6nkwJzbW/8Rtezr0UIYZejgsb7PpfSVQ0ZdAvbEwfuyw4GfYBDLfWAtxBuOplE0UoabDk0NNjT&#10;rqHq+3wxCrLXzQv7LEviw4kf4sNnennepkrNZ+PmCYSn0d/F/+6jDvOTJfw9Ey6Q5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k/ZbXEAAAA3AAAAA8AAAAAAAAAAAAAAAAA&#10;nwIAAGRycy9kb3ducmV2LnhtbFBLBQYAAAAABAAEAPcAAACQAwAAAAA=&#10;">
                        <v:imagedata r:id="rId77" o:title="冷蔵庫, 室内, キャビネット, 壁 が含まれている画像&#10;&#10;自動的に生成された説明"/>
                        <v:path arrowok="t"/>
                      </v:shape>
                      <v:shape id="図 126" o:spid="_x0000_s1117" type="#_x0000_t75" alt="室内, 建物, 壁, 標識 が含まれている画像&#10;&#10;自動的に生成された説明" style="position:absolute;left:21781;top:25685;width:11760;height:9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aw9HCAAAA3AAAAA8AAABkcnMvZG93bnJldi54bWxET01rAjEQvRf6H8IUvJSaaHEpW6MUUalH&#10;tYf2Nt1MN0s3k2WTddd/bwTB2zze58yXg6vFidpQedYwGSsQxIU3FZcavo6blzcQISIbrD2ThjMF&#10;WC4eH+aYG9/znk6HWIoUwiFHDTbGJpcyFJYchrFviBP351uHMcG2lKbFPoW7Wk6VyqTDilODxYZW&#10;lor/Q+c09HLb/H7b3etz5LXquslP7dVM69HT8PEOItIQ7+Kb+9Ok+dMMrs+kC+Ti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WsPRwgAAANwAAAAPAAAAAAAAAAAAAAAAAJ8C&#10;AABkcnMvZG93bnJldi54bWxQSwUGAAAAAAQABAD3AAAAjgMAAAAA&#10;">
                        <v:imagedata r:id="rId78" o:title="室内, 建物, 壁, 標識 が含まれている画像&#10;&#10;自動的に生成された説明"/>
                        <v:path arrowok="t"/>
                      </v:shape>
                      <v:shape id="テキスト ボックス 127" o:spid="_x0000_s1118" type="#_x0000_t202" style="position:absolute;left:25890;top:35338;width:3345;height: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decQA&#10;AADcAAAADwAAAGRycy9kb3ducmV2LnhtbERPS2sCMRC+F/wPYQRvNeuDtmyNIpaCeCh1tdDjsBl3&#10;o5vJksR1/fdNodDbfHzPWax624iOfDCOFUzGGQji0mnDlYLj4f3xBUSIyBobx6TgTgFWy8HDAnPt&#10;brynroiVSCEcclRQx9jmUoayJoth7FrixJ2ctxgT9JXUHm8p3DZymmVP0qLh1FBjS5uayktxtQp2&#10;H+tZ4b/NtjPX6vz5dv/y+/lEqdGwX7+CiNTHf/Gfe6vT/Okz/D6TL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4HXnEAAAA3AAAAA8AAAAAAAAAAAAAAAAAmAIAAGRycy9k&#10;b3ducmV2LnhtbFBLBQYAAAAABAAEAPUAAACJAw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sidRPr="003F4075">
                                <w:rPr>
                                  <w:rFonts w:ascii="HGPｺﾞｼｯｸM" w:eastAsia="HGPｺﾞｼｯｸM" w:hAnsi="Arial"/>
                                  <w:color w:val="000000"/>
                                  <w:sz w:val="16"/>
                                  <w:szCs w:val="16"/>
                                </w:rPr>
                                <w:t>AED</w:t>
                              </w:r>
                            </w:p>
                          </w:txbxContent>
                        </v:textbox>
                      </v:shape>
                      <v:shape id="テキスト ボックス 1026" o:spid="_x0000_s1119" type="#_x0000_t202" style="position:absolute;left:5342;top:35338;width:11219;height:2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qGdsQA&#10;AADdAAAADwAAAGRycy9kb3ducmV2LnhtbERPS2sCMRC+F/wPYYTeatYHUrZGEUWQHkTXFnocNtPd&#10;tJvJksR1/femUPA2H99zFqveNqIjH4xjBeNRBoK4dNpwpeDjvHt5BREissbGMSm4UYDVcvC0wFy7&#10;K5+oK2IlUgiHHBXUMba5lKGsyWIYuZY4cd/OW4wJ+kpqj9cUbhs5ybK5tGg4NdTY0qam8re4WAXv&#10;h/W08F9m35lL9XPc3j79aTZW6nnYr99AROrjQ/zv3us0P5vM4e+bd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hnbEAAAA3QAAAA8AAAAAAAAAAAAAAAAAmAIAAGRycy9k&#10;b3ducmV2LnhtbFBLBQYAAAAABAAEAPUAAACJAwAAAAA=&#10;" filled="f" stroked="f" strokeweight=".5pt">
                        <v:textbox inset="2mm,1mm,2mm,1mm">
                          <w:txbxContent>
                            <w:p w:rsidR="00690016" w:rsidRPr="00F241C7" w:rsidRDefault="00690016" w:rsidP="007E155C">
                              <w:pPr>
                                <w:snapToGrid w:val="0"/>
                                <w:ind w:left="85" w:hangingChars="52" w:hanging="85"/>
                                <w:rPr>
                                  <w:rFonts w:ascii="Arial" w:eastAsia="HGPｺﾞｼｯｸM" w:hAnsi="Arial"/>
                                  <w:sz w:val="16"/>
                                  <w:szCs w:val="16"/>
                                </w:rPr>
                              </w:pP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ぼう</w:t>
                                    </w:r>
                                  </w:rt>
                                  <w:rubyBase>
                                    <w:r w:rsidR="00690016">
                                      <w:rPr>
                                        <w:rFonts w:ascii="HGPｺﾞｼｯｸM" w:eastAsia="HGPｺﾞｼｯｸM" w:hAnsi="Arial" w:hint="eastAsia"/>
                                        <w:color w:val="000000"/>
                                        <w:sz w:val="16"/>
                                        <w:szCs w:val="16"/>
                                      </w:rPr>
                                      <w:t>防</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さい</w:t>
                                    </w:r>
                                  </w:rt>
                                  <w:rubyBase>
                                    <w:r w:rsidR="00690016">
                                      <w:rPr>
                                        <w:rFonts w:ascii="HGPｺﾞｼｯｸM" w:eastAsia="HGPｺﾞｼｯｸM" w:hAnsi="Arial" w:hint="eastAsia"/>
                                        <w:color w:val="000000"/>
                                        <w:sz w:val="16"/>
                                        <w:szCs w:val="16"/>
                                      </w:rPr>
                                      <w:t>災</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そう</w:t>
                                    </w:r>
                                  </w:rt>
                                  <w:rubyBase>
                                    <w:r w:rsidR="00690016">
                                      <w:rPr>
                                        <w:rFonts w:ascii="HGPｺﾞｼｯｸM" w:eastAsia="HGPｺﾞｼｯｸM" w:hAnsi="Arial" w:hint="eastAsia"/>
                                        <w:color w:val="000000"/>
                                        <w:sz w:val="16"/>
                                        <w:szCs w:val="16"/>
                                      </w:rPr>
                                      <w:t>倉</w:t>
                                    </w:r>
                                  </w:rubyBase>
                                </w:ruby>
                              </w:r>
                              <w:r>
                                <w:rPr>
                                  <w:rFonts w:ascii="HGPｺﾞｼｯｸM" w:eastAsia="HGPｺﾞｼｯｸM" w:hAnsi="Arial"/>
                                  <w:color w:val="000000"/>
                                  <w:sz w:val="16"/>
                                  <w:szCs w:val="16"/>
                                </w:rPr>
                                <w:ruby>
                                  <w:rubyPr>
                                    <w:rubyAlign w:val="distributeSpace"/>
                                    <w:hps w:val="8"/>
                                    <w:hpsRaise w:val="14"/>
                                    <w:hpsBaseText w:val="16"/>
                                    <w:lid w:val="ja-JP"/>
                                  </w:rubyPr>
                                  <w:rt>
                                    <w:r w:rsidR="00690016" w:rsidRPr="00E303FA">
                                      <w:rPr>
                                        <w:rFonts w:ascii="HGPｺﾞｼｯｸM" w:eastAsia="HGPｺﾞｼｯｸM" w:hAnsi="Arial" w:hint="eastAsia"/>
                                        <w:color w:val="000000"/>
                                        <w:sz w:val="8"/>
                                        <w:szCs w:val="16"/>
                                      </w:rPr>
                                      <w:t>こ</w:t>
                                    </w:r>
                                  </w:rt>
                                  <w:rubyBase>
                                    <w:r w:rsidR="00690016">
                                      <w:rPr>
                                        <w:rFonts w:ascii="HGPｺﾞｼｯｸM" w:eastAsia="HGPｺﾞｼｯｸM" w:hAnsi="Arial" w:hint="eastAsia"/>
                                        <w:color w:val="000000"/>
                                        <w:sz w:val="16"/>
                                        <w:szCs w:val="16"/>
                                      </w:rPr>
                                      <w:t>庫</w:t>
                                    </w:r>
                                  </w:rubyBase>
                                </w:ruby>
                              </w:r>
                              <w:r w:rsidRPr="00E303FA">
                                <w:rPr>
                                  <w:rFonts w:ascii="HGPｺﾞｼｯｸM" w:eastAsia="HGPｺﾞｼｯｸM" w:hAnsi="Arial" w:hint="eastAsia"/>
                                  <w:color w:val="000000"/>
                                  <w:sz w:val="16"/>
                                  <w:szCs w:val="16"/>
                                </w:rPr>
                                <w:t>内部の写真</w:t>
                              </w:r>
                              <w:r>
                                <w:rPr>
                                  <w:rFonts w:ascii="HGPｺﾞｼｯｸM" w:eastAsia="HGPｺﾞｼｯｸM" w:hAnsi="Arial" w:hint="eastAsia"/>
                                  <w:color w:val="000000"/>
                                  <w:sz w:val="16"/>
                                  <w:szCs w:val="16"/>
                                </w:rPr>
                                <w:t>２</w:t>
                              </w:r>
                            </w:p>
                          </w:txbxContent>
                        </v:textbox>
                      </v:shape>
                    </v:group>
                  </w:pict>
                </mc:Fallback>
              </mc:AlternateContent>
            </w:r>
          </w:p>
          <w:p w:rsidR="00AC3263" w:rsidRPr="00C44192" w:rsidRDefault="00AC3263"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1973120" behindDoc="0" locked="0" layoutInCell="1" allowOverlap="1" wp14:anchorId="5511465D" wp14:editId="12C5402B">
                      <wp:simplePos x="0" y="0"/>
                      <wp:positionH relativeFrom="column">
                        <wp:posOffset>76660</wp:posOffset>
                      </wp:positionH>
                      <wp:positionV relativeFrom="paragraph">
                        <wp:posOffset>3812475</wp:posOffset>
                      </wp:positionV>
                      <wp:extent cx="3513762" cy="1404620"/>
                      <wp:effectExtent l="0" t="0" r="10795" b="10160"/>
                      <wp:wrapNone/>
                      <wp:docPr id="102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3762"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3A25C8">
                                  <w:pPr>
                                    <w:spacing w:line="300" w:lineRule="exact"/>
                                    <w:ind w:left="214" w:hangingChars="100" w:hanging="214"/>
                                    <w:rPr>
                                      <w:rFonts w:ascii="HG丸ｺﾞｼｯｸM-PRO" w:eastAsia="HG丸ｺﾞｼｯｸM-PRO" w:hAnsi="HG丸ｺﾞｼｯｸM-PRO"/>
                                      <w:sz w:val="21"/>
                                      <w:szCs w:val="21"/>
                                    </w:rPr>
                                  </w:pPr>
                                  <w:r w:rsidRPr="007E155C">
                                    <w:rPr>
                                      <w:rFonts w:ascii="HG丸ｺﾞｼｯｸM-PRO" w:eastAsia="HG丸ｺﾞｼｯｸM-PRO" w:hAnsi="HG丸ｺﾞｼｯｸM-PRO" w:hint="eastAsia"/>
                                      <w:sz w:val="21"/>
                                      <w:szCs w:val="21"/>
                                    </w:rPr>
                                    <w:t>・板倉東小学校（体育館）は板倉町によって避難所に指定されており、災害時には町の人たちが避難する場所として見込まれています。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155C">
                                    <w:rPr>
                                      <w:rFonts w:ascii="HG丸ｺﾞｼｯｸM-PRO" w:eastAsia="HG丸ｺﾞｼｯｸM-PRO" w:hAnsi="HG丸ｺﾞｼｯｸM-PRO" w:hint="eastAsia"/>
                                      <w:sz w:val="21"/>
                                      <w:szCs w:val="21"/>
                                    </w:rPr>
                                    <w:t>小学校の中に</w:t>
                                  </w:r>
                                  <w:r>
                                    <w:rPr>
                                      <w:rFonts w:ascii="HG丸ｺﾞｼｯｸM-PRO" w:eastAsia="HG丸ｺﾞｼｯｸM-PRO" w:hAnsi="HG丸ｺﾞｼｯｸM-PRO" w:hint="eastAsia"/>
                                      <w:sz w:val="21"/>
                                      <w:szCs w:val="21"/>
                                    </w:rPr>
                                    <w:t>は災害時の備えとして、太陽光パネルや防災倉庫、ＡＥＤ</w:t>
                                  </w:r>
                                  <w:r w:rsidRPr="007E155C">
                                    <w:rPr>
                                      <w:rFonts w:ascii="HG丸ｺﾞｼｯｸM-PRO" w:eastAsia="HG丸ｺﾞｼｯｸM-PRO" w:hAnsi="HG丸ｺﾞｼｯｸM-PRO" w:hint="eastAsia"/>
                                      <w:sz w:val="21"/>
                                      <w:szCs w:val="21"/>
                                    </w:rPr>
                                    <w:t>があります。防災倉庫の中には、災害時に避難した人たちのための飲み水や食べ物（アレルギー対応食）などが保管されています。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511465D" id="_x0000_s1120" type="#_x0000_t202" style="position:absolute;margin-left:6.05pt;margin-top:300.2pt;width:276.65pt;height:110.6pt;z-index:25197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" strokecolor="#7f7f7f">
                      <v:stroke dashstyle="3 1"/>
                      <v:textbox style="mso-fit-shape-to-text:t" inset="1mm,0,1mm,0">
                        <w:txbxContent>
                          <w:p w:rsidR="00690016" w:rsidRPr="00D763D2" w:rsidRDefault="00690016" w:rsidP="003A25C8">
                            <w:pPr>
                              <w:spacing w:line="300" w:lineRule="exact"/>
                              <w:ind w:left="214" w:hangingChars="100" w:hanging="214"/>
                              <w:rPr>
                                <w:rFonts w:ascii="HG丸ｺﾞｼｯｸM-PRO" w:eastAsia="HG丸ｺﾞｼｯｸM-PRO" w:hAnsi="HG丸ｺﾞｼｯｸM-PRO"/>
                                <w:sz w:val="21"/>
                                <w:szCs w:val="21"/>
                              </w:rPr>
                            </w:pPr>
                            <w:r w:rsidRPr="007E155C">
                              <w:rPr>
                                <w:rFonts w:ascii="HG丸ｺﾞｼｯｸM-PRO" w:eastAsia="HG丸ｺﾞｼｯｸM-PRO" w:hAnsi="HG丸ｺﾞｼｯｸM-PRO" w:hint="eastAsia"/>
                                <w:sz w:val="21"/>
                                <w:szCs w:val="21"/>
                              </w:rPr>
                              <w:t>・板倉東小学校（体育館）は板倉町によって避難所に指定されており、災害時には町の人たちが避難する場所として見込まれています。</w:t>
                            </w:r>
                          </w:p>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E155C">
                              <w:rPr>
                                <w:rFonts w:ascii="HG丸ｺﾞｼｯｸM-PRO" w:eastAsia="HG丸ｺﾞｼｯｸM-PRO" w:hAnsi="HG丸ｺﾞｼｯｸM-PRO" w:hint="eastAsia"/>
                                <w:sz w:val="21"/>
                                <w:szCs w:val="21"/>
                              </w:rPr>
                              <w:t>小学校の中に</w:t>
                            </w:r>
                            <w:r>
                              <w:rPr>
                                <w:rFonts w:ascii="HG丸ｺﾞｼｯｸM-PRO" w:eastAsia="HG丸ｺﾞｼｯｸM-PRO" w:hAnsi="HG丸ｺﾞｼｯｸM-PRO" w:hint="eastAsia"/>
                                <w:sz w:val="21"/>
                                <w:szCs w:val="21"/>
                              </w:rPr>
                              <w:t>は災害時の備えとして、太陽光パネルや防災倉庫、ＡＥＤ</w:t>
                            </w:r>
                            <w:r w:rsidRPr="007E155C">
                              <w:rPr>
                                <w:rFonts w:ascii="HG丸ｺﾞｼｯｸM-PRO" w:eastAsia="HG丸ｺﾞｼｯｸM-PRO" w:hAnsi="HG丸ｺﾞｼｯｸM-PRO" w:hint="eastAsia"/>
                                <w:sz w:val="21"/>
                                <w:szCs w:val="21"/>
                              </w:rPr>
                              <w:t>があります。防災倉庫の中には、災害時に避難した人たちのための飲み水や食べ物（アレルギー対応食）などが保管されています。</w:t>
                            </w:r>
                          </w:p>
                        </w:txbxContent>
                      </v:textbox>
                    </v:shape>
                  </w:pict>
                </mc:Fallback>
              </mc:AlternateContent>
            </w:r>
          </w:p>
        </w:tc>
        <w:tc>
          <w:tcPr>
            <w:tcW w:w="6379" w:type="dxa"/>
            <w:vMerge w:val="restart"/>
          </w:tcPr>
          <w:p w:rsidR="00AC3263" w:rsidRPr="00E3256F" w:rsidRDefault="003A25C8" w:rsidP="00291EAB">
            <w:pPr>
              <w:rPr>
                <w:rFonts w:ascii="HG丸ｺﾞｼｯｸM-PRO" w:eastAsia="HG丸ｺﾞｼｯｸM-PRO" w:hAnsi="HG丸ｺﾞｼｯｸM-PRO"/>
                <w:noProof/>
                <w:snapToGrid/>
                <w:kern w:val="2"/>
                <w:shd w:val="clear" w:color="auto" w:fill="FFC000"/>
              </w:rPr>
            </w:pPr>
            <w:r w:rsidRPr="00E3256F">
              <w:rPr>
                <w:rFonts w:ascii="HG丸ｺﾞｼｯｸM-PRO" w:eastAsia="HG丸ｺﾞｼｯｸM-PRO" w:hAnsi="HG丸ｺﾞｼｯｸM-PRO"/>
                <w:noProof/>
                <w:snapToGrid/>
                <w:kern w:val="2"/>
                <w:shd w:val="clear" w:color="auto" w:fill="FFC000"/>
              </w:rPr>
              <w:drawing>
                <wp:anchor distT="0" distB="0" distL="114300" distR="114300" simplePos="0" relativeHeight="252071424" behindDoc="0" locked="0" layoutInCell="1" allowOverlap="1" wp14:anchorId="31646F39" wp14:editId="750B9FDE">
                  <wp:simplePos x="0" y="0"/>
                  <wp:positionH relativeFrom="margin">
                    <wp:posOffset>2684914</wp:posOffset>
                  </wp:positionH>
                  <wp:positionV relativeFrom="paragraph">
                    <wp:posOffset>4541</wp:posOffset>
                  </wp:positionV>
                  <wp:extent cx="1121410" cy="1086928"/>
                  <wp:effectExtent l="0" t="0" r="2540" b="0"/>
                  <wp:wrapNone/>
                  <wp:docPr id="466" name="図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37001"/>
                          <a:stretch/>
                        </pic:blipFill>
                        <pic:spPr bwMode="auto">
                          <a:xfrm>
                            <a:off x="0" y="0"/>
                            <a:ext cx="1121410" cy="1086928"/>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E3256F">
              <w:rPr>
                <w:rFonts w:ascii="HG丸ｺﾞｼｯｸM-PRO" w:eastAsia="HG丸ｺﾞｼｯｸM-PRO" w:hAnsi="HG丸ｺﾞｼｯｸM-PRO" w:hint="eastAsia"/>
                <w:noProof/>
                <w:snapToGrid/>
                <w:kern w:val="2"/>
                <w:shd w:val="clear" w:color="auto" w:fill="FFC000"/>
              </w:rPr>
              <w:t>利根川　洪水浸水想定区域</w:t>
            </w:r>
          </w:p>
          <w:p w:rsidR="00AC3263" w:rsidRDefault="005A0016" w:rsidP="00291EAB">
            <w:pPr>
              <w:rPr>
                <w:rFonts w:ascii="HG丸ｺﾞｼｯｸM-PRO" w:eastAsia="HG丸ｺﾞｼｯｸM-PRO" w:hAnsi="HG丸ｺﾞｼｯｸM-PRO"/>
                <w:sz w:val="20"/>
                <w:szCs w:val="20"/>
              </w:rPr>
            </w:pPr>
            <w:r>
              <w:rPr>
                <w:noProof/>
                <w:snapToGrid/>
              </w:rPr>
              <mc:AlternateContent>
                <mc:Choice Requires="wps">
                  <w:drawing>
                    <wp:anchor distT="0" distB="0" distL="114300" distR="114300" simplePos="0" relativeHeight="252102144" behindDoc="0" locked="0" layoutInCell="1" allowOverlap="1">
                      <wp:simplePos x="0" y="0"/>
                      <wp:positionH relativeFrom="column">
                        <wp:posOffset>2137838</wp:posOffset>
                      </wp:positionH>
                      <wp:positionV relativeFrom="paragraph">
                        <wp:posOffset>3314079</wp:posOffset>
                      </wp:positionV>
                      <wp:extent cx="1813560" cy="2340787"/>
                      <wp:effectExtent l="0" t="0" r="15240" b="21590"/>
                      <wp:wrapNone/>
                      <wp:docPr id="2088" name="正方形/長方形 2088"/>
                      <wp:cNvGraphicFramePr/>
                      <a:graphic xmlns:a="http://schemas.openxmlformats.org/drawingml/2006/main">
                        <a:graphicData uri="http://schemas.microsoft.com/office/word/2010/wordprocessingShape">
                          <wps:wsp>
                            <wps:cNvSpPr/>
                            <wps:spPr>
                              <a:xfrm>
                                <a:off x="0" y="0"/>
                                <a:ext cx="1813560" cy="234078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75A772" id="正方形/長方形 2088" o:spid="_x0000_s1026" style="position:absolute;left:0;text-align:left;margin-left:168.35pt;margin-top:260.95pt;width:142.8pt;height:184.3pt;z-index:2521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" filled="f" strokecolor="black [3213]" strokeweight="1.5pt"/>
                  </w:pict>
                </mc:Fallback>
              </mc:AlternateContent>
            </w:r>
            <w:r w:rsidRPr="009B1F77">
              <w:rPr>
                <w:noProof/>
              </w:rPr>
              <w:drawing>
                <wp:anchor distT="0" distB="0" distL="114300" distR="114300" simplePos="0" relativeHeight="252550656" behindDoc="0" locked="0" layoutInCell="1" allowOverlap="1">
                  <wp:simplePos x="0" y="0"/>
                  <wp:positionH relativeFrom="column">
                    <wp:posOffset>2141173</wp:posOffset>
                  </wp:positionH>
                  <wp:positionV relativeFrom="paragraph">
                    <wp:posOffset>3314301</wp:posOffset>
                  </wp:positionV>
                  <wp:extent cx="1799590" cy="2331636"/>
                  <wp:effectExtent l="19050" t="19050" r="10160" b="12065"/>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10599"/>
                          <a:stretch/>
                        </pic:blipFill>
                        <pic:spPr bwMode="auto">
                          <a:xfrm>
                            <a:off x="0" y="0"/>
                            <a:ext cx="1799590" cy="233163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25C8">
              <w:rPr>
                <w:noProof/>
                <w:snapToGrid/>
              </w:rPr>
              <mc:AlternateContent>
                <mc:Choice Requires="wps">
                  <w:drawing>
                    <wp:anchor distT="0" distB="0" distL="114300" distR="114300" simplePos="0" relativeHeight="252073472" behindDoc="0" locked="0" layoutInCell="1" allowOverlap="1">
                      <wp:simplePos x="0" y="0"/>
                      <wp:positionH relativeFrom="column">
                        <wp:posOffset>2933225</wp:posOffset>
                      </wp:positionH>
                      <wp:positionV relativeFrom="paragraph">
                        <wp:posOffset>1786474</wp:posOffset>
                      </wp:positionV>
                      <wp:extent cx="998855" cy="291465"/>
                      <wp:effectExtent l="228600" t="0" r="10795" b="394335"/>
                      <wp:wrapNone/>
                      <wp:docPr id="468" name="四角形吹き出し 468"/>
                      <wp:cNvGraphicFramePr/>
                      <a:graphic xmlns:a="http://schemas.openxmlformats.org/drawingml/2006/main">
                        <a:graphicData uri="http://schemas.microsoft.com/office/word/2010/wordprocessingShape">
                          <wps:wsp>
                            <wps:cNvSpPr/>
                            <wps:spPr>
                              <a:xfrm>
                                <a:off x="0" y="0"/>
                                <a:ext cx="998855" cy="291465"/>
                              </a:xfrm>
                              <a:prstGeom prst="wedgeRectCallout">
                                <a:avLst>
                                  <a:gd name="adj1" fmla="val -68529"/>
                                  <a:gd name="adj2" fmla="val 165318"/>
                                </a:avLst>
                              </a:prstGeom>
                              <a:solidFill>
                                <a:srgbClr val="FFFFFF">
                                  <a:alpha val="50196"/>
                                </a:srgbClr>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90016" w:rsidRPr="003A25C8" w:rsidRDefault="00690016" w:rsidP="003A25C8">
                                  <w:pPr>
                                    <w:jc w:val="center"/>
                                    <w:rPr>
                                      <w:rFonts w:ascii="ＭＳ Ｐゴシック" w:eastAsia="ＭＳ Ｐゴシック" w:hAnsi="ＭＳ Ｐゴシック"/>
                                      <w:sz w:val="20"/>
                                      <w:szCs w:val="20"/>
                                      <w:shd w:val="clear" w:color="auto" w:fill="FFFFFF" w:themeFill="background1"/>
                                    </w:rPr>
                                  </w:pPr>
                                  <w:r w:rsidRPr="003A25C8">
                                    <w:rPr>
                                      <w:rFonts w:ascii="ＭＳ Ｐゴシック" w:eastAsia="ＭＳ Ｐゴシック" w:hAnsi="ＭＳ Ｐゴシック" w:hint="eastAsia"/>
                                      <w:sz w:val="20"/>
                                      <w:szCs w:val="20"/>
                                      <w:shd w:val="clear" w:color="auto" w:fill="FFFFFF" w:themeFill="background1"/>
                                    </w:rPr>
                                    <w:t>板倉</w:t>
                                  </w:r>
                                  <w:r w:rsidRPr="003A25C8">
                                    <w:rPr>
                                      <w:rFonts w:ascii="ＭＳ Ｐゴシック" w:eastAsia="ＭＳ Ｐゴシック" w:hAnsi="ＭＳ Ｐゴシック"/>
                                      <w:sz w:val="20"/>
                                      <w:szCs w:val="20"/>
                                      <w:shd w:val="clear" w:color="auto" w:fill="FFFFFF" w:themeFill="background1"/>
                                    </w:rPr>
                                    <w:t>東小学校</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468" o:spid="_x0000_s1121" type="#_x0000_t61" style="position:absolute;margin-left:230.95pt;margin-top:140.65pt;width:78.65pt;height:22.95pt;z-index:2520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" adj="-4002,46509" strokecolor="#00b050" strokeweight="1pt">
                      <v:fill opacity="32896f"/>
                      <v:textbox inset="0,0,0,0">
                        <w:txbxContent>
                          <w:p w:rsidR="00690016" w:rsidRPr="003A25C8" w:rsidRDefault="00690016" w:rsidP="003A25C8">
                            <w:pPr>
                              <w:jc w:val="center"/>
                              <w:rPr>
                                <w:rFonts w:ascii="ＭＳ Ｐゴシック" w:eastAsia="ＭＳ Ｐゴシック" w:hAnsi="ＭＳ Ｐゴシック"/>
                                <w:sz w:val="20"/>
                                <w:szCs w:val="20"/>
                                <w:shd w:val="clear" w:color="auto" w:fill="FFFFFF" w:themeFill="background1"/>
                              </w:rPr>
                            </w:pPr>
                            <w:r w:rsidRPr="003A25C8">
                              <w:rPr>
                                <w:rFonts w:ascii="ＭＳ Ｐゴシック" w:eastAsia="ＭＳ Ｐゴシック" w:hAnsi="ＭＳ Ｐゴシック" w:hint="eastAsia"/>
                                <w:sz w:val="20"/>
                                <w:szCs w:val="20"/>
                                <w:shd w:val="clear" w:color="auto" w:fill="FFFFFF" w:themeFill="background1"/>
                              </w:rPr>
                              <w:t>板倉</w:t>
                            </w:r>
                            <w:r w:rsidRPr="003A25C8">
                              <w:rPr>
                                <w:rFonts w:ascii="ＭＳ Ｐゴシック" w:eastAsia="ＭＳ Ｐゴシック" w:hAnsi="ＭＳ Ｐゴシック"/>
                                <w:sz w:val="20"/>
                                <w:szCs w:val="20"/>
                                <w:shd w:val="clear" w:color="auto" w:fill="FFFFFF" w:themeFill="background1"/>
                              </w:rPr>
                              <w:t>東小学校</w:t>
                            </w:r>
                          </w:p>
                        </w:txbxContent>
                      </v:textbox>
                    </v:shape>
                  </w:pict>
                </mc:Fallback>
              </mc:AlternateContent>
            </w:r>
            <w:r w:rsidR="003A25C8">
              <w:rPr>
                <w:noProof/>
                <w:snapToGrid/>
              </w:rPr>
              <mc:AlternateContent>
                <mc:Choice Requires="wps">
                  <w:drawing>
                    <wp:anchor distT="0" distB="0" distL="114300" distR="114300" simplePos="0" relativeHeight="252072448" behindDoc="0" locked="0" layoutInCell="1" allowOverlap="1">
                      <wp:simplePos x="0" y="0"/>
                      <wp:positionH relativeFrom="column">
                        <wp:posOffset>2648916</wp:posOffset>
                      </wp:positionH>
                      <wp:positionV relativeFrom="paragraph">
                        <wp:posOffset>2449929</wp:posOffset>
                      </wp:positionV>
                      <wp:extent cx="91412" cy="91412"/>
                      <wp:effectExtent l="0" t="0" r="23495" b="23495"/>
                      <wp:wrapNone/>
                      <wp:docPr id="467" name="正方形/長方形 467"/>
                      <wp:cNvGraphicFramePr/>
                      <a:graphic xmlns:a="http://schemas.openxmlformats.org/drawingml/2006/main">
                        <a:graphicData uri="http://schemas.microsoft.com/office/word/2010/wordprocessingShape">
                          <wps:wsp>
                            <wps:cNvSpPr/>
                            <wps:spPr>
                              <a:xfrm>
                                <a:off x="0" y="0"/>
                                <a:ext cx="91412" cy="91412"/>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0575C7" id="正方形/長方形 467" o:spid="_x0000_s1026" style="position:absolute;left:0;text-align:left;margin-left:208.6pt;margin-top:192.9pt;width:7.2pt;height:7.2pt;z-index:25207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" filled="f" strokecolor="#00b050" strokeweight="1pt"/>
                  </w:pict>
                </mc:Fallback>
              </mc:AlternateContent>
            </w:r>
            <w:r w:rsidR="003A25C8">
              <w:rPr>
                <w:noProof/>
              </w:rPr>
              <w:drawing>
                <wp:inline distT="0" distB="0" distL="0" distR="0" wp14:anchorId="2214C931" wp14:editId="1277319F">
                  <wp:extent cx="3599815" cy="4371709"/>
                  <wp:effectExtent l="0" t="0" r="635" b="0"/>
                  <wp:docPr id="465" name="図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マイタイムラインノート_浸水深_19板倉町.jpg"/>
                          <pic:cNvPicPr/>
                        </pic:nvPicPr>
                        <pic:blipFill rotWithShape="1">
                          <a:blip r:embed="rId81" cstate="print">
                            <a:extLst>
                              <a:ext uri="{28A0092B-C50C-407E-A947-70E740481C1C}">
                                <a14:useLocalDpi xmlns:a14="http://schemas.microsoft.com/office/drawing/2010/main" val="0"/>
                              </a:ext>
                            </a:extLst>
                          </a:blip>
                          <a:srcRect/>
                          <a:stretch/>
                        </pic:blipFill>
                        <pic:spPr bwMode="auto">
                          <a:xfrm>
                            <a:off x="0" y="0"/>
                            <a:ext cx="3600000" cy="4371934"/>
                          </a:xfrm>
                          <a:prstGeom prst="rect">
                            <a:avLst/>
                          </a:prstGeom>
                          <a:ln>
                            <a:noFill/>
                          </a:ln>
                          <a:extLst>
                            <a:ext uri="{53640926-AAD7-44D8-BBD7-CCE9431645EC}">
                              <a14:shadowObscured xmlns:a14="http://schemas.microsoft.com/office/drawing/2010/main"/>
                            </a:ext>
                          </a:extLst>
                        </pic:spPr>
                      </pic:pic>
                    </a:graphicData>
                  </a:graphic>
                </wp:inline>
              </w:drawing>
            </w:r>
          </w:p>
          <w:p w:rsidR="005A0016" w:rsidRDefault="005A0016" w:rsidP="005A0016">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（注）渡良瀬川の北側にも浸水想定</w:t>
            </w:r>
          </w:p>
          <w:p w:rsidR="005A0016" w:rsidRDefault="005A0016" w:rsidP="005A0016">
            <w:pPr>
              <w:ind w:firstLineChars="100" w:firstLine="204"/>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区域がありますが、本図では表示</w:t>
            </w:r>
          </w:p>
          <w:p w:rsidR="005A0016" w:rsidRDefault="005A0016" w:rsidP="005A0016">
            <w:pPr>
              <w:ind w:firstLineChars="100" w:firstLine="204"/>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されていません。</w:t>
            </w:r>
          </w:p>
          <w:p w:rsidR="00AC3263" w:rsidRDefault="00AC3263" w:rsidP="00291EAB">
            <w:pPr>
              <w:rPr>
                <w:rFonts w:ascii="HG丸ｺﾞｼｯｸM-PRO" w:eastAsia="HG丸ｺﾞｼｯｸM-PRO" w:hAnsi="HG丸ｺﾞｼｯｸM-PRO"/>
                <w:sz w:val="20"/>
                <w:szCs w:val="20"/>
              </w:rPr>
            </w:pPr>
          </w:p>
          <w:p w:rsidR="00AC3263" w:rsidRDefault="00AC3263" w:rsidP="00291EAB">
            <w:pPr>
              <w:rPr>
                <w:rFonts w:ascii="HG丸ｺﾞｼｯｸM-PRO" w:eastAsia="HG丸ｺﾞｼｯｸM-PRO" w:hAnsi="HG丸ｺﾞｼｯｸM-PRO"/>
                <w:sz w:val="20"/>
                <w:szCs w:val="20"/>
              </w:rPr>
            </w:pPr>
          </w:p>
          <w:p w:rsidR="00500A53" w:rsidRDefault="00500A53" w:rsidP="00291EAB">
            <w:pPr>
              <w:rPr>
                <w:rFonts w:ascii="HG丸ｺﾞｼｯｸM-PRO" w:eastAsia="HG丸ｺﾞｼｯｸM-PRO" w:hAnsi="HG丸ｺﾞｼｯｸM-PRO"/>
                <w:sz w:val="20"/>
                <w:szCs w:val="20"/>
              </w:rPr>
            </w:pPr>
          </w:p>
          <w:p w:rsidR="00500A53" w:rsidRDefault="00500A53" w:rsidP="00291EAB">
            <w:pPr>
              <w:rPr>
                <w:rFonts w:ascii="HG丸ｺﾞｼｯｸM-PRO" w:eastAsia="HG丸ｺﾞｼｯｸM-PRO" w:hAnsi="HG丸ｺﾞｼｯｸM-PRO"/>
                <w:sz w:val="20"/>
                <w:szCs w:val="20"/>
              </w:rPr>
            </w:pPr>
          </w:p>
          <w:p w:rsidR="00500A53" w:rsidRDefault="00500A53" w:rsidP="00291EAB">
            <w:pPr>
              <w:rPr>
                <w:rFonts w:ascii="HG丸ｺﾞｼｯｸM-PRO" w:eastAsia="HG丸ｺﾞｼｯｸM-PRO" w:hAnsi="HG丸ｺﾞｼｯｸM-PRO"/>
                <w:sz w:val="20"/>
                <w:szCs w:val="20"/>
              </w:rPr>
            </w:pPr>
          </w:p>
          <w:p w:rsidR="00500A53" w:rsidRDefault="00B35FA9" w:rsidP="00291EAB">
            <w:pPr>
              <w:rPr>
                <w:rFonts w:ascii="HG丸ｺﾞｼｯｸM-PRO" w:eastAsia="HG丸ｺﾞｼｯｸM-PRO" w:hAnsi="HG丸ｺﾞｼｯｸM-PRO"/>
                <w:sz w:val="20"/>
                <w:szCs w:val="20"/>
              </w:rPr>
            </w:pPr>
            <w:r w:rsidRPr="00C3639F">
              <w:rPr>
                <w:rFonts w:ascii="HG丸ｺﾞｼｯｸM-PRO" w:eastAsia="HG丸ｺﾞｼｯｸM-PRO" w:hAnsi="HG丸ｺﾞｼｯｸM-PRO"/>
                <w:noProof/>
                <w:sz w:val="20"/>
                <w:szCs w:val="20"/>
              </w:rPr>
              <mc:AlternateContent>
                <mc:Choice Requires="wps">
                  <w:drawing>
                    <wp:anchor distT="45720" distB="45720" distL="114300" distR="114300" simplePos="0" relativeHeight="251971072" behindDoc="0" locked="0" layoutInCell="1" allowOverlap="1" wp14:anchorId="185808D8" wp14:editId="04580064">
                      <wp:simplePos x="0" y="0"/>
                      <wp:positionH relativeFrom="column">
                        <wp:posOffset>196215</wp:posOffset>
                      </wp:positionH>
                      <wp:positionV relativeFrom="paragraph">
                        <wp:posOffset>48547</wp:posOffset>
                      </wp:positionV>
                      <wp:extent cx="3524036" cy="1404620"/>
                      <wp:effectExtent l="0" t="0" r="19685" b="10160"/>
                      <wp:wrapNone/>
                      <wp:docPr id="46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036"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7E155C" w:rsidRDefault="00690016" w:rsidP="00534148">
                                  <w:pPr>
                                    <w:spacing w:line="300" w:lineRule="exact"/>
                                    <w:ind w:left="214" w:hangingChars="100" w:hanging="214"/>
                                    <w:rPr>
                                      <w:rFonts w:ascii="HG丸ｺﾞｼｯｸM-PRO" w:eastAsia="HG丸ｺﾞｼｯｸM-PRO" w:hAnsi="HG丸ｺﾞｼｯｸM-PRO"/>
                                      <w:sz w:val="21"/>
                                      <w:szCs w:val="21"/>
                                    </w:rPr>
                                  </w:pPr>
                                  <w:r w:rsidRPr="007E155C">
                                    <w:rPr>
                                      <w:rFonts w:ascii="HG丸ｺﾞｼｯｸM-PRO" w:eastAsia="HG丸ｺﾞｼｯｸM-PRO" w:hAnsi="HG丸ｺﾞｼｯｸM-PRO" w:hint="eastAsia"/>
                                      <w:sz w:val="21"/>
                                      <w:szCs w:val="21"/>
                                    </w:rPr>
                                    <w:t>・河川管理者が公表している利根川の洪水浸水想定区域図によれば、板倉町は</w:t>
                                  </w:r>
                                  <w:r>
                                    <w:rPr>
                                      <w:rFonts w:ascii="HG丸ｺﾞｼｯｸM-PRO" w:eastAsia="HG丸ｺﾞｼｯｸM-PRO" w:hAnsi="HG丸ｺﾞｼｯｸM-PRO" w:hint="eastAsia"/>
                                      <w:sz w:val="21"/>
                                      <w:szCs w:val="21"/>
                                    </w:rPr>
                                    <w:t>概ね</w:t>
                                  </w:r>
                                  <w:r>
                                    <w:rPr>
                                      <w:rFonts w:ascii="HG丸ｺﾞｼｯｸM-PRO" w:eastAsia="HG丸ｺﾞｼｯｸM-PRO" w:hAnsi="HG丸ｺﾞｼｯｸM-PRO"/>
                                      <w:sz w:val="21"/>
                                      <w:szCs w:val="21"/>
                                    </w:rPr>
                                    <w:t>5</w:t>
                                  </w:r>
                                  <w:r>
                                    <w:rPr>
                                      <w:rFonts w:ascii="HG丸ｺﾞｼｯｸM-PRO" w:eastAsia="HG丸ｺﾞｼｯｸM-PRO" w:hAnsi="HG丸ｺﾞｼｯｸM-PRO" w:hint="eastAsia"/>
                                      <w:sz w:val="21"/>
                                      <w:szCs w:val="21"/>
                                    </w:rPr>
                                    <w:t>ｍ～10</w:t>
                                  </w:r>
                                  <w:r w:rsidRPr="007E155C">
                                    <w:rPr>
                                      <w:rFonts w:ascii="HG丸ｺﾞｼｯｸM-PRO" w:eastAsia="HG丸ｺﾞｼｯｸM-PRO" w:hAnsi="HG丸ｺﾞｼｯｸM-PRO"/>
                                      <w:sz w:val="21"/>
                                      <w:szCs w:val="21"/>
                                    </w:rPr>
                                    <w:t>m</w:t>
                                  </w:r>
                                  <w:r>
                                    <w:rPr>
                                      <w:rFonts w:ascii="HG丸ｺﾞｼｯｸM-PRO" w:eastAsia="HG丸ｺﾞｼｯｸM-PRO" w:hAnsi="HG丸ｺﾞｼｯｸM-PRO" w:hint="eastAsia"/>
                                      <w:sz w:val="21"/>
                                      <w:szCs w:val="21"/>
                                    </w:rPr>
                                    <w:t>で</w:t>
                                  </w:r>
                                  <w:r w:rsidRPr="007E155C">
                                    <w:rPr>
                                      <w:rFonts w:ascii="HG丸ｺﾞｼｯｸM-PRO" w:eastAsia="HG丸ｺﾞｼｯｸM-PRO" w:hAnsi="HG丸ｺﾞｼｯｸM-PRO"/>
                                      <w:sz w:val="21"/>
                                      <w:szCs w:val="21"/>
                                    </w:rPr>
                                    <w:t>、板倉</w:t>
                                  </w:r>
                                  <w:r>
                                    <w:rPr>
                                      <w:rFonts w:ascii="HG丸ｺﾞｼｯｸM-PRO" w:eastAsia="HG丸ｺﾞｼｯｸM-PRO" w:hAnsi="HG丸ｺﾞｼｯｸM-PRO" w:hint="eastAsia"/>
                                      <w:sz w:val="21"/>
                                      <w:szCs w:val="21"/>
                                    </w:rPr>
                                    <w:t>西</w:t>
                                  </w:r>
                                  <w:r w:rsidRPr="007E155C">
                                    <w:rPr>
                                      <w:rFonts w:ascii="HG丸ｺﾞｼｯｸM-PRO" w:eastAsia="HG丸ｺﾞｼｯｸM-PRO" w:hAnsi="HG丸ｺﾞｼｯｸM-PRO"/>
                                      <w:sz w:val="21"/>
                                      <w:szCs w:val="21"/>
                                    </w:rPr>
                                    <w:t>小学校は最大</w:t>
                                  </w:r>
                                  <w:r>
                                    <w:rPr>
                                      <w:rFonts w:ascii="HG丸ｺﾞｼｯｸM-PRO" w:eastAsia="HG丸ｺﾞｼｯｸM-PRO" w:hAnsi="HG丸ｺﾞｼｯｸM-PRO" w:hint="eastAsia"/>
                                      <w:sz w:val="21"/>
                                      <w:szCs w:val="21"/>
                                    </w:rPr>
                                    <w:t>3</w:t>
                                  </w:r>
                                  <w:r w:rsidRPr="007E155C">
                                    <w:rPr>
                                      <w:rFonts w:ascii="HG丸ｺﾞｼｯｸM-PRO" w:eastAsia="HG丸ｺﾞｼｯｸM-PRO" w:hAnsi="HG丸ｺﾞｼｯｸM-PRO"/>
                                      <w:sz w:val="21"/>
                                      <w:szCs w:val="21"/>
                                    </w:rPr>
                                    <w:t>m</w:t>
                                  </w:r>
                                  <w:r>
                                    <w:rPr>
                                      <w:rFonts w:ascii="HG丸ｺﾞｼｯｸM-PRO" w:eastAsia="HG丸ｺﾞｼｯｸM-PRO" w:hAnsi="HG丸ｺﾞｼｯｸM-PRO" w:hint="eastAsia"/>
                                      <w:sz w:val="21"/>
                                      <w:szCs w:val="21"/>
                                    </w:rPr>
                                    <w:t>程度</w:t>
                                  </w:r>
                                  <w:r w:rsidRPr="007E155C">
                                    <w:rPr>
                                      <w:rFonts w:ascii="HG丸ｺﾞｼｯｸM-PRO" w:eastAsia="HG丸ｺﾞｼｯｸM-PRO" w:hAnsi="HG丸ｺﾞｼｯｸM-PRO"/>
                                      <w:sz w:val="21"/>
                                      <w:szCs w:val="21"/>
                                    </w:rPr>
                                    <w:t>の浸水が想定されます。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85808D8" id="_x0000_s1122" type="#_x0000_t202" style="position:absolute;margin-left:15.45pt;margin-top:3.8pt;width:277.5pt;height:110.6pt;z-index:25197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" strokecolor="#7f7f7f">
                      <v:stroke dashstyle="3 1"/>
                      <v:textbox style="mso-fit-shape-to-text:t" inset="1mm,0,1mm,0">
                        <w:txbxContent>
                          <w:p w:rsidR="00690016" w:rsidRPr="007E155C" w:rsidRDefault="00690016" w:rsidP="00534148">
                            <w:pPr>
                              <w:spacing w:line="300" w:lineRule="exact"/>
                              <w:ind w:left="214" w:hangingChars="100" w:hanging="214"/>
                              <w:rPr>
                                <w:rFonts w:ascii="HG丸ｺﾞｼｯｸM-PRO" w:eastAsia="HG丸ｺﾞｼｯｸM-PRO" w:hAnsi="HG丸ｺﾞｼｯｸM-PRO"/>
                                <w:sz w:val="21"/>
                                <w:szCs w:val="21"/>
                              </w:rPr>
                            </w:pPr>
                            <w:r w:rsidRPr="007E155C">
                              <w:rPr>
                                <w:rFonts w:ascii="HG丸ｺﾞｼｯｸM-PRO" w:eastAsia="HG丸ｺﾞｼｯｸM-PRO" w:hAnsi="HG丸ｺﾞｼｯｸM-PRO" w:hint="eastAsia"/>
                                <w:sz w:val="21"/>
                                <w:szCs w:val="21"/>
                              </w:rPr>
                              <w:t>・河川管理者が公表している利根川の洪水浸水想定区域図によれば、板倉町は</w:t>
                            </w:r>
                            <w:r>
                              <w:rPr>
                                <w:rFonts w:ascii="HG丸ｺﾞｼｯｸM-PRO" w:eastAsia="HG丸ｺﾞｼｯｸM-PRO" w:hAnsi="HG丸ｺﾞｼｯｸM-PRO" w:hint="eastAsia"/>
                                <w:sz w:val="21"/>
                                <w:szCs w:val="21"/>
                              </w:rPr>
                              <w:t>概ね</w:t>
                            </w:r>
                            <w:r>
                              <w:rPr>
                                <w:rFonts w:ascii="HG丸ｺﾞｼｯｸM-PRO" w:eastAsia="HG丸ｺﾞｼｯｸM-PRO" w:hAnsi="HG丸ｺﾞｼｯｸM-PRO"/>
                                <w:sz w:val="21"/>
                                <w:szCs w:val="21"/>
                              </w:rPr>
                              <w:t>5</w:t>
                            </w:r>
                            <w:r>
                              <w:rPr>
                                <w:rFonts w:ascii="HG丸ｺﾞｼｯｸM-PRO" w:eastAsia="HG丸ｺﾞｼｯｸM-PRO" w:hAnsi="HG丸ｺﾞｼｯｸM-PRO" w:hint="eastAsia"/>
                                <w:sz w:val="21"/>
                                <w:szCs w:val="21"/>
                              </w:rPr>
                              <w:t>ｍ～10</w:t>
                            </w:r>
                            <w:r w:rsidRPr="007E155C">
                              <w:rPr>
                                <w:rFonts w:ascii="HG丸ｺﾞｼｯｸM-PRO" w:eastAsia="HG丸ｺﾞｼｯｸM-PRO" w:hAnsi="HG丸ｺﾞｼｯｸM-PRO"/>
                                <w:sz w:val="21"/>
                                <w:szCs w:val="21"/>
                              </w:rPr>
                              <w:t>m</w:t>
                            </w:r>
                            <w:r>
                              <w:rPr>
                                <w:rFonts w:ascii="HG丸ｺﾞｼｯｸM-PRO" w:eastAsia="HG丸ｺﾞｼｯｸM-PRO" w:hAnsi="HG丸ｺﾞｼｯｸM-PRO" w:hint="eastAsia"/>
                                <w:sz w:val="21"/>
                                <w:szCs w:val="21"/>
                              </w:rPr>
                              <w:t>で</w:t>
                            </w:r>
                            <w:r w:rsidRPr="007E155C">
                              <w:rPr>
                                <w:rFonts w:ascii="HG丸ｺﾞｼｯｸM-PRO" w:eastAsia="HG丸ｺﾞｼｯｸM-PRO" w:hAnsi="HG丸ｺﾞｼｯｸM-PRO"/>
                                <w:sz w:val="21"/>
                                <w:szCs w:val="21"/>
                              </w:rPr>
                              <w:t>、板倉</w:t>
                            </w:r>
                            <w:r>
                              <w:rPr>
                                <w:rFonts w:ascii="HG丸ｺﾞｼｯｸM-PRO" w:eastAsia="HG丸ｺﾞｼｯｸM-PRO" w:hAnsi="HG丸ｺﾞｼｯｸM-PRO" w:hint="eastAsia"/>
                                <w:sz w:val="21"/>
                                <w:szCs w:val="21"/>
                              </w:rPr>
                              <w:t>西</w:t>
                            </w:r>
                            <w:r w:rsidRPr="007E155C">
                              <w:rPr>
                                <w:rFonts w:ascii="HG丸ｺﾞｼｯｸM-PRO" w:eastAsia="HG丸ｺﾞｼｯｸM-PRO" w:hAnsi="HG丸ｺﾞｼｯｸM-PRO"/>
                                <w:sz w:val="21"/>
                                <w:szCs w:val="21"/>
                              </w:rPr>
                              <w:t>小学校は最大</w:t>
                            </w:r>
                            <w:r>
                              <w:rPr>
                                <w:rFonts w:ascii="HG丸ｺﾞｼｯｸM-PRO" w:eastAsia="HG丸ｺﾞｼｯｸM-PRO" w:hAnsi="HG丸ｺﾞｼｯｸM-PRO" w:hint="eastAsia"/>
                                <w:sz w:val="21"/>
                                <w:szCs w:val="21"/>
                              </w:rPr>
                              <w:t>3</w:t>
                            </w:r>
                            <w:r w:rsidRPr="007E155C">
                              <w:rPr>
                                <w:rFonts w:ascii="HG丸ｺﾞｼｯｸM-PRO" w:eastAsia="HG丸ｺﾞｼｯｸM-PRO" w:hAnsi="HG丸ｺﾞｼｯｸM-PRO"/>
                                <w:sz w:val="21"/>
                                <w:szCs w:val="21"/>
                              </w:rPr>
                              <w:t>m</w:t>
                            </w:r>
                            <w:r>
                              <w:rPr>
                                <w:rFonts w:ascii="HG丸ｺﾞｼｯｸM-PRO" w:eastAsia="HG丸ｺﾞｼｯｸM-PRO" w:hAnsi="HG丸ｺﾞｼｯｸM-PRO" w:hint="eastAsia"/>
                                <w:sz w:val="21"/>
                                <w:szCs w:val="21"/>
                              </w:rPr>
                              <w:t>程度</w:t>
                            </w:r>
                            <w:r w:rsidRPr="007E155C">
                              <w:rPr>
                                <w:rFonts w:ascii="HG丸ｺﾞｼｯｸM-PRO" w:eastAsia="HG丸ｺﾞｼｯｸM-PRO" w:hAnsi="HG丸ｺﾞｼｯｸM-PRO"/>
                                <w:sz w:val="21"/>
                                <w:szCs w:val="21"/>
                              </w:rPr>
                              <w:t>の浸水が想定されます。</w:t>
                            </w:r>
                          </w:p>
                        </w:txbxContent>
                      </v:textbox>
                    </v:shape>
                  </w:pict>
                </mc:Fallback>
              </mc:AlternateContent>
            </w:r>
          </w:p>
          <w:p w:rsidR="00500A53" w:rsidRDefault="00500A53" w:rsidP="00291EAB">
            <w:pPr>
              <w:rPr>
                <w:rFonts w:ascii="HG丸ｺﾞｼｯｸM-PRO" w:eastAsia="HG丸ｺﾞｼｯｸM-PRO" w:hAnsi="HG丸ｺﾞｼｯｸM-PRO"/>
                <w:sz w:val="20"/>
                <w:szCs w:val="20"/>
              </w:rPr>
            </w:pPr>
          </w:p>
          <w:p w:rsidR="00500A53" w:rsidRDefault="00500A53" w:rsidP="00291EAB">
            <w:pPr>
              <w:rPr>
                <w:rFonts w:ascii="HG丸ｺﾞｼｯｸM-PRO" w:eastAsia="HG丸ｺﾞｼｯｸM-PRO" w:hAnsi="HG丸ｺﾞｼｯｸM-PRO"/>
                <w:sz w:val="20"/>
                <w:szCs w:val="20"/>
              </w:rPr>
            </w:pPr>
          </w:p>
          <w:p w:rsidR="00500A53" w:rsidRPr="00B11A1A" w:rsidRDefault="00500A53" w:rsidP="00291EAB">
            <w:pPr>
              <w:rPr>
                <w:rFonts w:ascii="HG丸ｺﾞｼｯｸM-PRO" w:eastAsia="HG丸ｺﾞｼｯｸM-PRO" w:hAnsi="HG丸ｺﾞｼｯｸM-PRO"/>
                <w:sz w:val="20"/>
                <w:szCs w:val="20"/>
              </w:rPr>
            </w:pPr>
          </w:p>
        </w:tc>
        <w:tc>
          <w:tcPr>
            <w:tcW w:w="1269" w:type="dxa"/>
            <w:vMerge w:val="restart"/>
          </w:tcPr>
          <w:p w:rsidR="004C54C1" w:rsidRDefault="004C54C1" w:rsidP="004C54C1">
            <w:pPr>
              <w:rPr>
                <w:rFonts w:ascii="HG丸ｺﾞｼｯｸM-PRO" w:eastAsia="HG丸ｺﾞｼｯｸM-PRO" w:hAnsi="HG丸ｺﾞｼｯｸM-PRO"/>
                <w:sz w:val="20"/>
                <w:szCs w:val="20"/>
              </w:rPr>
            </w:pPr>
          </w:p>
          <w:p w:rsidR="004C54C1" w:rsidRDefault="004C54C1" w:rsidP="004C54C1">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AC3263" w:rsidRDefault="004C54C1" w:rsidP="004C54C1">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tc>
      </w:tr>
      <w:tr w:rsidR="00AC3263" w:rsidRPr="00C44192" w:rsidTr="003756B2">
        <w:trPr>
          <w:trHeight w:val="1836"/>
        </w:trPr>
        <w:tc>
          <w:tcPr>
            <w:tcW w:w="988" w:type="dxa"/>
            <w:vMerge/>
          </w:tcPr>
          <w:p w:rsidR="00AC3263" w:rsidRDefault="00AC3263" w:rsidP="00291EAB">
            <w:pPr>
              <w:rPr>
                <w:rFonts w:ascii="HG丸ｺﾞｼｯｸM-PRO" w:eastAsia="HG丸ｺﾞｼｯｸM-PRO" w:hAnsi="HG丸ｺﾞｼｯｸM-PRO"/>
                <w:sz w:val="20"/>
                <w:szCs w:val="20"/>
              </w:rPr>
            </w:pPr>
          </w:p>
        </w:tc>
        <w:tc>
          <w:tcPr>
            <w:tcW w:w="3685" w:type="dxa"/>
          </w:tcPr>
          <w:p w:rsidR="00AC3263" w:rsidRPr="00504813" w:rsidRDefault="000D26F2"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504813">
              <w:rPr>
                <w:rFonts w:ascii="HG丸ｺﾞｼｯｸM-PRO" w:eastAsia="HG丸ｺﾞｼｯｸM-PRO" w:hAnsi="HG丸ｺﾞｼｯｸM-PRO" w:hint="eastAsia"/>
                <w:sz w:val="21"/>
                <w:szCs w:val="21"/>
              </w:rPr>
              <w:t>学校にある災害に対する備えをしらべよう。</w:t>
            </w:r>
          </w:p>
          <w:p w:rsidR="0006386C" w:rsidRPr="0006386C" w:rsidRDefault="0006386C" w:rsidP="0006386C">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06386C">
              <w:rPr>
                <w:rFonts w:ascii="HG丸ｺﾞｼｯｸM-PRO" w:eastAsia="HG丸ｺﾞｼｯｸM-PRO" w:hAnsi="HG丸ｺﾞｼｯｸM-PRO" w:hint="eastAsia"/>
                <w:sz w:val="21"/>
                <w:szCs w:val="21"/>
              </w:rPr>
              <w:t>体育館の横に防災倉庫があるよ</w:t>
            </w:r>
          </w:p>
          <w:p w:rsidR="0006386C" w:rsidRDefault="0006386C" w:rsidP="0006386C">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06386C">
              <w:rPr>
                <w:rFonts w:ascii="HG丸ｺﾞｼｯｸM-PRO" w:eastAsia="HG丸ｺﾞｼｯｸM-PRO" w:hAnsi="HG丸ｺﾞｼｯｸM-PRO" w:hint="eastAsia"/>
                <w:sz w:val="21"/>
                <w:szCs w:val="21"/>
              </w:rPr>
              <w:t>職員室、体育館に</w:t>
            </w:r>
            <w:r w:rsidRPr="0006386C">
              <w:rPr>
                <w:rFonts w:ascii="HG丸ｺﾞｼｯｸM-PRO" w:eastAsia="HG丸ｺﾞｼｯｸM-PRO" w:hAnsi="HG丸ｺﾞｼｯｸM-PRO"/>
                <w:sz w:val="21"/>
                <w:szCs w:val="21"/>
              </w:rPr>
              <w:t>AEDがある</w:t>
            </w:r>
          </w:p>
          <w:p w:rsidR="00453518" w:rsidRDefault="00453518" w:rsidP="00291EAB">
            <w:pPr>
              <w:ind w:leftChars="100" w:left="22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ＡＥＤ</w:t>
            </w:r>
          </w:p>
          <w:p w:rsidR="00AC3263" w:rsidRPr="00504813" w:rsidRDefault="00AC3263" w:rsidP="00291EAB">
            <w:pPr>
              <w:ind w:leftChars="100" w:left="224"/>
              <w:rPr>
                <w:rFonts w:ascii="HG丸ｺﾞｼｯｸM-PRO" w:eastAsia="HG丸ｺﾞｼｯｸM-PRO" w:hAnsi="HG丸ｺﾞｼｯｸM-PRO"/>
                <w:sz w:val="21"/>
                <w:szCs w:val="21"/>
              </w:rPr>
            </w:pPr>
            <w:r w:rsidRPr="00504813">
              <w:rPr>
                <w:rFonts w:ascii="HG丸ｺﾞｼｯｸM-PRO" w:eastAsia="HG丸ｺﾞｼｯｸM-PRO" w:hAnsi="HG丸ｺﾞｼｯｸM-PRO" w:hint="eastAsia"/>
                <w:sz w:val="21"/>
                <w:szCs w:val="21"/>
              </w:rPr>
              <w:t>防災倉庫</w:t>
            </w:r>
            <w:r w:rsidR="00453518">
              <w:rPr>
                <w:rFonts w:ascii="HG丸ｺﾞｼｯｸM-PRO" w:eastAsia="HG丸ｺﾞｼｯｸM-PRO" w:hAnsi="HG丸ｺﾞｼｯｸM-PRO" w:hint="eastAsia"/>
                <w:sz w:val="21"/>
                <w:szCs w:val="21"/>
              </w:rPr>
              <w:t>耐震設備等</w:t>
            </w:r>
          </w:p>
          <w:p w:rsidR="00AC3263" w:rsidRPr="00504813" w:rsidRDefault="00AC3263" w:rsidP="00291EAB">
            <w:pPr>
              <w:ind w:leftChars="100" w:left="224"/>
              <w:rPr>
                <w:rFonts w:ascii="HG丸ｺﾞｼｯｸM-PRO" w:eastAsia="HG丸ｺﾞｼｯｸM-PRO" w:hAnsi="HG丸ｺﾞｼｯｸM-PRO"/>
                <w:sz w:val="21"/>
                <w:szCs w:val="21"/>
              </w:rPr>
            </w:pPr>
            <w:r w:rsidRPr="00504813">
              <w:rPr>
                <w:rFonts w:ascii="HG丸ｺﾞｼｯｸM-PRO" w:eastAsia="HG丸ｺﾞｼｯｸM-PRO" w:hAnsi="HG丸ｺﾞｼｯｸM-PRO" w:hint="eastAsia"/>
                <w:sz w:val="21"/>
                <w:szCs w:val="21"/>
              </w:rPr>
              <w:t>災害備蓄品一覧</w:t>
            </w:r>
          </w:p>
          <w:p w:rsidR="00AC3263" w:rsidRDefault="00AC3263" w:rsidP="00291EAB">
            <w:pPr>
              <w:ind w:leftChars="100" w:left="224"/>
              <w:rPr>
                <w:rFonts w:ascii="HG丸ｺﾞｼｯｸM-PRO" w:eastAsia="HG丸ｺﾞｼｯｸM-PRO" w:hAnsi="HG丸ｺﾞｼｯｸM-PRO"/>
                <w:sz w:val="21"/>
                <w:szCs w:val="21"/>
              </w:rPr>
            </w:pPr>
            <w:r w:rsidRPr="00504813">
              <w:rPr>
                <w:rFonts w:ascii="HG丸ｺﾞｼｯｸM-PRO" w:eastAsia="HG丸ｺﾞｼｯｸM-PRO" w:hAnsi="HG丸ｺﾞｼｯｸM-PRO" w:hint="eastAsia"/>
                <w:sz w:val="21"/>
                <w:szCs w:val="21"/>
              </w:rPr>
              <w:t>太陽光発電パネル（屋上）</w:t>
            </w:r>
            <w:r w:rsidRPr="00504813">
              <w:rPr>
                <w:rFonts w:ascii="HG丸ｺﾞｼｯｸM-PRO" w:eastAsia="HG丸ｺﾞｼｯｸM-PRO" w:hAnsi="HG丸ｺﾞｼｯｸM-PRO"/>
                <w:sz w:val="21"/>
                <w:szCs w:val="21"/>
              </w:rPr>
              <w:t xml:space="preserve"> </w:t>
            </w:r>
          </w:p>
          <w:p w:rsidR="00AC3263" w:rsidRPr="00504813" w:rsidRDefault="00AC3263" w:rsidP="00291EAB">
            <w:pPr>
              <w:ind w:leftChars="100" w:left="224"/>
              <w:rPr>
                <w:rFonts w:ascii="HG丸ｺﾞｼｯｸM-PRO" w:eastAsia="HG丸ｺﾞｼｯｸM-PRO" w:hAnsi="HG丸ｺﾞｼｯｸM-PRO"/>
                <w:sz w:val="21"/>
                <w:szCs w:val="21"/>
              </w:rPr>
            </w:pPr>
            <w:r w:rsidRPr="00504813">
              <w:rPr>
                <w:rFonts w:ascii="HG丸ｺﾞｼｯｸM-PRO" w:eastAsia="HG丸ｺﾞｼｯｸM-PRO" w:hAnsi="HG丸ｺﾞｼｯｸM-PRO"/>
                <w:sz w:val="21"/>
                <w:szCs w:val="21"/>
              </w:rPr>
              <w:t>非常用コンセント</w:t>
            </w:r>
          </w:p>
          <w:p w:rsidR="00AC3263" w:rsidRPr="00504813" w:rsidRDefault="00AC3263" w:rsidP="00291EAB">
            <w:pPr>
              <w:ind w:left="214" w:hangingChars="100" w:hanging="214"/>
              <w:rPr>
                <w:rFonts w:ascii="HG丸ｺﾞｼｯｸM-PRO" w:eastAsia="HG丸ｺﾞｼｯｸM-PRO" w:hAnsi="HG丸ｺﾞｼｯｸM-PRO"/>
                <w:sz w:val="21"/>
                <w:szCs w:val="21"/>
              </w:rPr>
            </w:pPr>
            <w:r w:rsidRPr="00504813">
              <w:rPr>
                <w:rFonts w:ascii="HG丸ｺﾞｼｯｸM-PRO" w:eastAsia="HG丸ｺﾞｼｯｸM-PRO" w:hAnsi="HG丸ｺﾞｼｯｸM-PRO" w:hint="eastAsia"/>
                <w:sz w:val="21"/>
                <w:szCs w:val="21"/>
              </w:rPr>
              <w:t>・体育館の横にあるね。</w:t>
            </w:r>
          </w:p>
          <w:p w:rsidR="00AC3263" w:rsidRPr="006C3541" w:rsidRDefault="00AC3263" w:rsidP="0053106F">
            <w:pPr>
              <w:ind w:left="214" w:hangingChars="100" w:hanging="214"/>
              <w:rPr>
                <w:rFonts w:ascii="HG丸ｺﾞｼｯｸM-PRO" w:eastAsia="HG丸ｺﾞｼｯｸM-PRO" w:hAnsi="HG丸ｺﾞｼｯｸM-PRO"/>
                <w:sz w:val="21"/>
                <w:szCs w:val="21"/>
              </w:rPr>
            </w:pPr>
            <w:r w:rsidRPr="00504813">
              <w:rPr>
                <w:rFonts w:ascii="HG丸ｺﾞｼｯｸM-PRO" w:eastAsia="HG丸ｺﾞｼｯｸM-PRO" w:hAnsi="HG丸ｺﾞｼｯｸM-PRO" w:hint="eastAsia"/>
                <w:sz w:val="21"/>
                <w:szCs w:val="21"/>
              </w:rPr>
              <w:t>・倉庫の中はどうなっているのかな。</w:t>
            </w:r>
          </w:p>
          <w:p w:rsidR="00AC3263" w:rsidRDefault="00AC3263"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災害備蓄品について</w:t>
            </w:r>
          </w:p>
          <w:p w:rsidR="00AC3263" w:rsidRPr="007D26DC" w:rsidRDefault="0006386C"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7D26DC">
              <w:rPr>
                <w:rFonts w:ascii="HG丸ｺﾞｼｯｸM-PRO" w:eastAsia="HG丸ｺﾞｼｯｸM-PRO" w:hAnsi="HG丸ｺﾞｼｯｸM-PRO"/>
                <w:sz w:val="21"/>
                <w:szCs w:val="21"/>
              </w:rPr>
              <w:t>何のためにあるのかな？</w:t>
            </w:r>
          </w:p>
          <w:p w:rsidR="008E0DEC" w:rsidRDefault="008E0DEC" w:rsidP="00291EAB">
            <w:pPr>
              <w:rPr>
                <w:rFonts w:ascii="HG丸ｺﾞｼｯｸM-PRO" w:eastAsia="HG丸ｺﾞｼｯｸM-PRO" w:hAnsi="HG丸ｺﾞｼｯｸM-PRO"/>
                <w:sz w:val="21"/>
                <w:szCs w:val="21"/>
              </w:rPr>
            </w:pPr>
          </w:p>
          <w:p w:rsidR="00AC3263" w:rsidRPr="007D26DC" w:rsidRDefault="008E0DEC" w:rsidP="0053106F">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7D26DC">
              <w:rPr>
                <w:rFonts w:ascii="HG丸ｺﾞｼｯｸM-PRO" w:eastAsia="HG丸ｺﾞｼｯｸM-PRO" w:hAnsi="HG丸ｺﾞｼｯｸM-PRO"/>
                <w:sz w:val="21"/>
                <w:szCs w:val="21"/>
              </w:rPr>
              <w:t>アレルギーに対応した食品はあるのかな？</w:t>
            </w:r>
          </w:p>
          <w:p w:rsidR="00AC3263" w:rsidRPr="007D26DC" w:rsidRDefault="0006386C"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7D26DC">
              <w:rPr>
                <w:rFonts w:ascii="HG丸ｺﾞｼｯｸM-PRO" w:eastAsia="HG丸ｺﾞｼｯｸM-PRO" w:hAnsi="HG丸ｺﾞｼｯｸM-PRO"/>
                <w:sz w:val="21"/>
                <w:szCs w:val="21"/>
              </w:rPr>
              <w:t>何人分あるのかな</w:t>
            </w:r>
            <w:r w:rsidR="00AC3263">
              <w:rPr>
                <w:rFonts w:ascii="HG丸ｺﾞｼｯｸM-PRO" w:eastAsia="HG丸ｺﾞｼｯｸM-PRO" w:hAnsi="HG丸ｺﾞｼｯｸM-PRO" w:hint="eastAsia"/>
                <w:sz w:val="21"/>
                <w:szCs w:val="21"/>
              </w:rPr>
              <w:t>。</w:t>
            </w:r>
          </w:p>
          <w:p w:rsidR="00AC3263" w:rsidRPr="007D26DC" w:rsidRDefault="0006386C"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7D26DC">
              <w:rPr>
                <w:rFonts w:ascii="HG丸ｺﾞｼｯｸM-PRO" w:eastAsia="HG丸ｺﾞｼｯｸM-PRO" w:hAnsi="HG丸ｺﾞｼｯｸM-PRO"/>
                <w:sz w:val="21"/>
                <w:szCs w:val="21"/>
              </w:rPr>
              <w:t>何日分あるのかな。</w:t>
            </w:r>
          </w:p>
          <w:p w:rsidR="00AC3263" w:rsidRPr="006C3541" w:rsidRDefault="0006386C" w:rsidP="00291EAB">
            <w:pPr>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AC3263" w:rsidRPr="007D26DC">
              <w:rPr>
                <w:rFonts w:ascii="HG丸ｺﾞｼｯｸM-PRO" w:eastAsia="HG丸ｺﾞｼｯｸM-PRO" w:hAnsi="HG丸ｺﾞｼｯｸM-PRO"/>
                <w:sz w:val="21"/>
                <w:szCs w:val="21"/>
              </w:rPr>
              <w:t>どうやって使うのかな？</w:t>
            </w:r>
          </w:p>
          <w:p w:rsidR="00AC3263" w:rsidRPr="006C3541" w:rsidRDefault="00AC3263" w:rsidP="00291EAB">
            <w:pPr>
              <w:rPr>
                <w:rFonts w:ascii="HG丸ｺﾞｼｯｸM-PRO" w:eastAsia="HG丸ｺﾞｼｯｸM-PRO" w:hAnsi="Century" w:cs="HG丸ｺﾞｼｯｸM-PRO"/>
                <w:snapToGrid/>
                <w:color w:val="FF0000"/>
                <w:sz w:val="21"/>
                <w:szCs w:val="21"/>
              </w:rPr>
            </w:pPr>
          </w:p>
        </w:tc>
        <w:tc>
          <w:tcPr>
            <w:tcW w:w="2552" w:type="dxa"/>
            <w:vMerge/>
          </w:tcPr>
          <w:p w:rsidR="00AC3263" w:rsidRPr="006C3541" w:rsidRDefault="00AC3263" w:rsidP="00291EAB">
            <w:pPr>
              <w:rPr>
                <w:rFonts w:ascii="HG丸ｺﾞｼｯｸM-PRO" w:eastAsia="HG丸ｺﾞｼｯｸM-PRO" w:hAnsi="HG丸ｺﾞｼｯｸM-PRO"/>
                <w:noProof/>
                <w:snapToGrid/>
                <w:kern w:val="2"/>
                <w:sz w:val="21"/>
                <w:szCs w:val="21"/>
              </w:rPr>
            </w:pPr>
          </w:p>
        </w:tc>
        <w:tc>
          <w:tcPr>
            <w:tcW w:w="6095" w:type="dxa"/>
            <w:vMerge/>
          </w:tcPr>
          <w:p w:rsidR="00AC3263" w:rsidRPr="002B488A" w:rsidRDefault="00AC3263" w:rsidP="00291EAB">
            <w:pPr>
              <w:rPr>
                <w:rFonts w:ascii="HG丸ｺﾞｼｯｸM-PRO" w:eastAsia="HG丸ｺﾞｼｯｸM-PRO" w:hAnsi="HG丸ｺﾞｼｯｸM-PRO"/>
                <w:noProof/>
                <w:snapToGrid/>
                <w:kern w:val="2"/>
              </w:rPr>
            </w:pPr>
          </w:p>
        </w:tc>
        <w:tc>
          <w:tcPr>
            <w:tcW w:w="6379" w:type="dxa"/>
            <w:vMerge/>
          </w:tcPr>
          <w:p w:rsidR="00AC3263" w:rsidRPr="002B488A" w:rsidRDefault="00AC3263" w:rsidP="00291EAB">
            <w:pPr>
              <w:rPr>
                <w:rFonts w:ascii="HG丸ｺﾞｼｯｸM-PRO" w:eastAsia="HG丸ｺﾞｼｯｸM-PRO" w:hAnsi="HG丸ｺﾞｼｯｸM-PRO"/>
                <w:noProof/>
                <w:snapToGrid/>
                <w:kern w:val="2"/>
              </w:rPr>
            </w:pPr>
          </w:p>
        </w:tc>
        <w:tc>
          <w:tcPr>
            <w:tcW w:w="1269" w:type="dxa"/>
            <w:vMerge/>
          </w:tcPr>
          <w:p w:rsidR="00AC3263" w:rsidRPr="002B488A" w:rsidRDefault="00AC3263" w:rsidP="00291EAB">
            <w:pPr>
              <w:rPr>
                <w:rFonts w:ascii="HG丸ｺﾞｼｯｸM-PRO" w:eastAsia="HG丸ｺﾞｼｯｸM-PRO" w:hAnsi="HG丸ｺﾞｼｯｸM-PRO"/>
                <w:noProof/>
                <w:snapToGrid/>
                <w:kern w:val="2"/>
              </w:rPr>
            </w:pPr>
          </w:p>
        </w:tc>
      </w:tr>
      <w:tr w:rsidR="00AC3263" w:rsidRPr="00C44192" w:rsidTr="003756B2">
        <w:trPr>
          <w:trHeight w:val="1246"/>
        </w:trPr>
        <w:tc>
          <w:tcPr>
            <w:tcW w:w="988" w:type="dxa"/>
            <w:vMerge/>
          </w:tcPr>
          <w:p w:rsidR="00AC3263" w:rsidRDefault="00AC3263" w:rsidP="00291EAB">
            <w:pPr>
              <w:rPr>
                <w:rFonts w:ascii="HG丸ｺﾞｼｯｸM-PRO" w:eastAsia="HG丸ｺﾞｼｯｸM-PRO" w:hAnsi="HG丸ｺﾞｼｯｸM-PRO"/>
                <w:sz w:val="20"/>
                <w:szCs w:val="20"/>
              </w:rPr>
            </w:pPr>
          </w:p>
        </w:tc>
        <w:tc>
          <w:tcPr>
            <w:tcW w:w="3685" w:type="dxa"/>
          </w:tcPr>
          <w:p w:rsidR="00AC3263" w:rsidRPr="006C3541" w:rsidRDefault="008E0DEC" w:rsidP="00291EAB">
            <w:pPr>
              <w:ind w:left="224" w:hangingChars="100" w:hanging="224"/>
              <w:rPr>
                <w:rFonts w:ascii="HG丸ｺﾞｼｯｸM-PRO" w:eastAsia="HG丸ｺﾞｼｯｸM-PRO" w:hAnsi="HG丸ｺﾞｼｯｸM-PRO"/>
                <w:sz w:val="21"/>
                <w:szCs w:val="21"/>
              </w:rPr>
            </w:pPr>
            <w:r>
              <w:rPr>
                <w:rFonts w:ascii="HG丸ｺﾞｼｯｸM-PRO" w:eastAsia="HG丸ｺﾞｼｯｸM-PRO" w:hAnsi="HG丸ｺﾞｼｯｸM-PRO" w:hint="eastAsia"/>
              </w:rPr>
              <w:t>・</w:t>
            </w:r>
            <w:r w:rsidR="00AC3263" w:rsidRPr="00504813">
              <w:rPr>
                <w:rFonts w:ascii="HG丸ｺﾞｼｯｸM-PRO" w:eastAsia="HG丸ｺﾞｼｯｸM-PRO" w:hAnsi="HG丸ｺﾞｼｯｸM-PRO" w:hint="eastAsia"/>
              </w:rPr>
              <w:t>自分たちで調べたことをまとめて、発表して</w:t>
            </w:r>
            <w:r w:rsidR="00AC3263">
              <w:rPr>
                <w:rFonts w:ascii="HG丸ｺﾞｼｯｸM-PRO" w:eastAsia="HG丸ｺﾞｼｯｸM-PRO" w:hAnsi="HG丸ｺﾞｼｯｸM-PRO" w:hint="eastAsia"/>
              </w:rPr>
              <w:t>み</w:t>
            </w:r>
            <w:r w:rsidR="00AC3263" w:rsidRPr="00504813">
              <w:rPr>
                <w:rFonts w:ascii="HG丸ｺﾞｼｯｸM-PRO" w:eastAsia="HG丸ｺﾞｼｯｸM-PRO" w:hAnsi="HG丸ｺﾞｼｯｸM-PRO" w:hint="eastAsia"/>
              </w:rPr>
              <w:t>よう。</w:t>
            </w:r>
          </w:p>
          <w:p w:rsidR="00AC3263" w:rsidRDefault="00AC3263" w:rsidP="00291EAB">
            <w:pPr>
              <w:rPr>
                <w:rFonts w:ascii="HG丸ｺﾞｼｯｸM-PRO" w:eastAsia="HG丸ｺﾞｼｯｸM-PRO" w:hAnsi="Century" w:cs="HG丸ｺﾞｼｯｸM-PRO"/>
                <w:snapToGrid/>
                <w:color w:val="FF0000"/>
                <w:sz w:val="20"/>
                <w:szCs w:val="20"/>
              </w:rPr>
            </w:pPr>
          </w:p>
        </w:tc>
        <w:tc>
          <w:tcPr>
            <w:tcW w:w="2552" w:type="dxa"/>
            <w:vMerge/>
          </w:tcPr>
          <w:p w:rsidR="00AC3263" w:rsidRPr="002B488A" w:rsidRDefault="00AC3263" w:rsidP="00291EAB">
            <w:pPr>
              <w:rPr>
                <w:rFonts w:ascii="HG丸ｺﾞｼｯｸM-PRO" w:eastAsia="HG丸ｺﾞｼｯｸM-PRO" w:hAnsi="HG丸ｺﾞｼｯｸM-PRO"/>
                <w:noProof/>
                <w:snapToGrid/>
                <w:kern w:val="2"/>
                <w:shd w:val="clear" w:color="auto" w:fill="FFC000"/>
              </w:rPr>
            </w:pPr>
          </w:p>
        </w:tc>
        <w:tc>
          <w:tcPr>
            <w:tcW w:w="6095" w:type="dxa"/>
            <w:vMerge/>
          </w:tcPr>
          <w:p w:rsidR="00AC3263" w:rsidRPr="0074030B" w:rsidRDefault="00AC3263" w:rsidP="00291EAB">
            <w:pPr>
              <w:rPr>
                <w:rFonts w:hAnsi="Century"/>
                <w:noProof/>
                <w:snapToGrid/>
                <w:kern w:val="2"/>
              </w:rPr>
            </w:pPr>
          </w:p>
        </w:tc>
        <w:tc>
          <w:tcPr>
            <w:tcW w:w="6379" w:type="dxa"/>
            <w:vMerge/>
          </w:tcPr>
          <w:p w:rsidR="00AC3263" w:rsidRPr="0074030B" w:rsidRDefault="00AC3263" w:rsidP="00291EAB">
            <w:pPr>
              <w:rPr>
                <w:rFonts w:hAnsi="Century"/>
                <w:noProof/>
                <w:snapToGrid/>
                <w:kern w:val="2"/>
              </w:rPr>
            </w:pPr>
          </w:p>
        </w:tc>
        <w:tc>
          <w:tcPr>
            <w:tcW w:w="1269" w:type="dxa"/>
            <w:vMerge/>
          </w:tcPr>
          <w:p w:rsidR="00AC3263" w:rsidRPr="0074030B" w:rsidRDefault="00AC3263" w:rsidP="00291EAB">
            <w:pPr>
              <w:rPr>
                <w:rFonts w:hAnsi="Century"/>
                <w:noProof/>
                <w:snapToGrid/>
                <w:kern w:val="2"/>
              </w:rPr>
            </w:pPr>
          </w:p>
        </w:tc>
      </w:tr>
    </w:tbl>
    <w:p w:rsidR="005D276B" w:rsidRPr="00CF4E62" w:rsidRDefault="005D276B" w:rsidP="00291EAB">
      <w:pPr>
        <w:adjustRightInd/>
        <w:rPr>
          <w:rFonts w:ascii="Arial" w:eastAsia="ＭＳ ゴシック" w:hAnsi="Arial"/>
          <w:kern w:val="24"/>
          <w:sz w:val="24"/>
        </w:rPr>
      </w:pPr>
    </w:p>
    <w:p w:rsidR="00DC1BD1" w:rsidRPr="001132FA" w:rsidRDefault="001132FA" w:rsidP="00291EAB">
      <w:pPr>
        <w:pStyle w:val="21"/>
      </w:pPr>
      <w:bookmarkStart w:id="7" w:name="_Toc17688144"/>
      <w:r>
        <w:rPr>
          <w:rFonts w:hint="eastAsia"/>
        </w:rPr>
        <w:t>（</w:t>
      </w:r>
      <w:r>
        <w:rPr>
          <w:rFonts w:hint="eastAsia"/>
        </w:rPr>
        <w:t>4</w:t>
      </w:r>
      <w:r>
        <w:rPr>
          <w:rFonts w:hint="eastAsia"/>
        </w:rPr>
        <w:t>／</w:t>
      </w:r>
      <w:r>
        <w:rPr>
          <w:rFonts w:hint="eastAsia"/>
        </w:rPr>
        <w:t>12</w:t>
      </w:r>
      <w:r>
        <w:rPr>
          <w:rFonts w:hint="eastAsia"/>
        </w:rPr>
        <w:t>）</w:t>
      </w:r>
      <w:r w:rsidRPr="001132FA">
        <w:rPr>
          <w:rFonts w:hint="eastAsia"/>
        </w:rPr>
        <w:t>板倉町での水害に対する備えを調べよう</w:t>
      </w:r>
      <w:bookmarkEnd w:id="7"/>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675"/>
        <w:gridCol w:w="5205"/>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185DD4"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185DD4" w:rsidRDefault="00185DD4"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675" w:type="dxa"/>
            <w:shd w:val="clear" w:color="auto" w:fill="C5E0B3" w:themeFill="accent6" w:themeFillTint="66"/>
          </w:tcPr>
          <w:p w:rsidR="00185DD4" w:rsidRDefault="00185DD4"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756" w:type="dxa"/>
            <w:gridSpan w:val="2"/>
            <w:shd w:val="clear" w:color="auto" w:fill="C5E0B3" w:themeFill="accent6" w:themeFillTint="66"/>
          </w:tcPr>
          <w:p w:rsidR="00185DD4" w:rsidRDefault="00185DD4"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185DD4"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185DD4" w:rsidRDefault="00185DD4"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４／１２</w:t>
            </w:r>
          </w:p>
        </w:tc>
        <w:tc>
          <w:tcPr>
            <w:tcW w:w="5675" w:type="dxa"/>
            <w:vAlign w:val="center"/>
          </w:tcPr>
          <w:p w:rsidR="00185DD4" w:rsidRDefault="00185DD4"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185DD4">
              <w:rPr>
                <w:rFonts w:ascii="HG丸ｺﾞｼｯｸM-PRO" w:eastAsia="HG丸ｺﾞｼｯｸM-PRO" w:hAnsi="HG丸ｺﾞｼｯｸM-PRO" w:cs="メイリオ,Bold" w:hint="eastAsia"/>
                <w:bCs/>
                <w:sz w:val="24"/>
              </w:rPr>
              <w:t>板倉町での水害に対する備えを調べよう</w:t>
            </w:r>
            <w:r w:rsidRPr="003F6C2F">
              <w:rPr>
                <w:rFonts w:ascii="HG丸ｺﾞｼｯｸM-PRO" w:eastAsia="HG丸ｺﾞｼｯｸM-PRO" w:hAnsi="HG丸ｺﾞｼｯｸM-PRO" w:hint="eastAsia"/>
                <w:sz w:val="24"/>
              </w:rPr>
              <w:t>」</w:t>
            </w:r>
          </w:p>
        </w:tc>
        <w:tc>
          <w:tcPr>
            <w:tcW w:w="12756" w:type="dxa"/>
            <w:gridSpan w:val="2"/>
          </w:tcPr>
          <w:p w:rsidR="00185DD4" w:rsidRDefault="00185DD4"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Pr="00185DD4">
              <w:rPr>
                <w:rFonts w:ascii="HG丸ｺﾞｼｯｸM-PRO" w:eastAsia="HG丸ｺﾞｼｯｸM-PRO" w:hAnsi="HG丸ｺﾞｼｯｸM-PRO" w:cs="メイリオ,Bold" w:hint="eastAsia"/>
                <w:bCs/>
              </w:rPr>
              <w:t>身近な地域を調査することにより、水害の備えとその意味を具体的に理解する。</w:t>
            </w:r>
          </w:p>
        </w:tc>
      </w:tr>
    </w:tbl>
    <w:p w:rsidR="00185DD4" w:rsidRPr="00350CD5" w:rsidRDefault="00185DD4"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20974" w:type="dxa"/>
        <w:tblLayout w:type="fixed"/>
        <w:tblLook w:val="04A0" w:firstRow="1" w:lastRow="0" w:firstColumn="1" w:lastColumn="0" w:noHBand="0" w:noVBand="1"/>
      </w:tblPr>
      <w:tblGrid>
        <w:gridCol w:w="988"/>
        <w:gridCol w:w="3118"/>
        <w:gridCol w:w="3119"/>
        <w:gridCol w:w="6095"/>
        <w:gridCol w:w="6379"/>
        <w:gridCol w:w="1275"/>
      </w:tblGrid>
      <w:tr w:rsidR="004D1D55" w:rsidRPr="00C44192" w:rsidTr="00F13D62">
        <w:trPr>
          <w:trHeight w:val="311"/>
          <w:tblHeader/>
        </w:trPr>
        <w:tc>
          <w:tcPr>
            <w:tcW w:w="4106" w:type="dxa"/>
            <w:gridSpan w:val="2"/>
            <w:shd w:val="clear" w:color="auto" w:fill="FFF2CC" w:themeFill="accent4" w:themeFillTint="33"/>
          </w:tcPr>
          <w:p w:rsidR="004D1D55" w:rsidRPr="00C44192" w:rsidRDefault="004D1D55"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3119" w:type="dxa"/>
            <w:shd w:val="clear" w:color="auto" w:fill="FFF2CC" w:themeFill="accent4" w:themeFillTint="33"/>
          </w:tcPr>
          <w:p w:rsidR="004D1D55" w:rsidRPr="00C44192" w:rsidRDefault="004D1D55" w:rsidP="00291EAB">
            <w:pPr>
              <w:jc w:val="center"/>
              <w:rPr>
                <w:rFonts w:ascii="HG丸ｺﾞｼｯｸM-PRO" w:eastAsia="HG丸ｺﾞｼｯｸM-PRO" w:hAnsi="HG丸ｺﾞｼｯｸM-PRO"/>
                <w:sz w:val="20"/>
                <w:szCs w:val="20"/>
              </w:rPr>
            </w:pPr>
          </w:p>
        </w:tc>
        <w:tc>
          <w:tcPr>
            <w:tcW w:w="6095" w:type="dxa"/>
            <w:vMerge w:val="restart"/>
            <w:shd w:val="clear" w:color="auto" w:fill="C5E0B3" w:themeFill="accent6" w:themeFillTint="66"/>
            <w:vAlign w:val="center"/>
          </w:tcPr>
          <w:p w:rsidR="004D1D55" w:rsidRPr="00C44192" w:rsidRDefault="004D1D55"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6379" w:type="dxa"/>
            <w:vMerge w:val="restart"/>
            <w:shd w:val="clear" w:color="auto" w:fill="BDD6EE" w:themeFill="accent1" w:themeFillTint="66"/>
            <w:vAlign w:val="center"/>
          </w:tcPr>
          <w:p w:rsidR="004D1D55" w:rsidRPr="00C44192" w:rsidRDefault="004D1D55"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75" w:type="dxa"/>
            <w:vMerge w:val="restart"/>
            <w:shd w:val="clear" w:color="auto" w:fill="BDD6EE" w:themeFill="accent1" w:themeFillTint="66"/>
            <w:vAlign w:val="center"/>
          </w:tcPr>
          <w:p w:rsidR="004D1D55" w:rsidRPr="00C44192" w:rsidRDefault="004D1D55"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4D1D55" w:rsidRPr="00C44192" w:rsidTr="00F13D62">
        <w:trPr>
          <w:trHeight w:val="329"/>
          <w:tblHeader/>
        </w:trPr>
        <w:tc>
          <w:tcPr>
            <w:tcW w:w="988" w:type="dxa"/>
            <w:shd w:val="clear" w:color="auto" w:fill="FFF2CC" w:themeFill="accent4" w:themeFillTint="33"/>
            <w:vAlign w:val="center"/>
          </w:tcPr>
          <w:p w:rsidR="004D1D55" w:rsidRPr="00350CD5" w:rsidRDefault="004D1D55"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118" w:type="dxa"/>
            <w:shd w:val="clear" w:color="auto" w:fill="FFF2CC" w:themeFill="accent4" w:themeFillTint="33"/>
          </w:tcPr>
          <w:p w:rsidR="004D1D55" w:rsidRPr="00350CD5" w:rsidRDefault="004D1D55"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4D1D55" w:rsidRPr="004912BF" w:rsidRDefault="004D1D55" w:rsidP="00291EAB">
            <w:pPr>
              <w:jc w:val="center"/>
              <w:rPr>
                <w:rFonts w:ascii="HG丸ｺﾞｼｯｸM-PRO" w:eastAsia="HG丸ｺﾞｼｯｸM-PRO" w:hAnsi="HG丸ｺﾞｼｯｸM-PRO"/>
                <w:sz w:val="21"/>
                <w:szCs w:val="21"/>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3119" w:type="dxa"/>
            <w:shd w:val="clear" w:color="auto" w:fill="FFF2CC" w:themeFill="accent4" w:themeFillTint="33"/>
          </w:tcPr>
          <w:p w:rsidR="004D1D55"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6095" w:type="dxa"/>
            <w:vMerge/>
            <w:shd w:val="clear" w:color="auto" w:fill="C5E0B3" w:themeFill="accent6" w:themeFillTint="66"/>
          </w:tcPr>
          <w:p w:rsidR="004D1D55" w:rsidRPr="00C44192" w:rsidRDefault="004D1D55" w:rsidP="00291EAB">
            <w:pPr>
              <w:jc w:val="center"/>
              <w:rPr>
                <w:rFonts w:ascii="HG丸ｺﾞｼｯｸM-PRO" w:eastAsia="HG丸ｺﾞｼｯｸM-PRO" w:hAnsi="HG丸ｺﾞｼｯｸM-PRO"/>
                <w:sz w:val="20"/>
                <w:szCs w:val="20"/>
              </w:rPr>
            </w:pPr>
          </w:p>
        </w:tc>
        <w:tc>
          <w:tcPr>
            <w:tcW w:w="6379" w:type="dxa"/>
            <w:vMerge/>
            <w:shd w:val="clear" w:color="auto" w:fill="BDD6EE" w:themeFill="accent1" w:themeFillTint="66"/>
          </w:tcPr>
          <w:p w:rsidR="004D1D55" w:rsidRPr="00C44192" w:rsidRDefault="004D1D55" w:rsidP="00291EAB">
            <w:pPr>
              <w:jc w:val="center"/>
              <w:rPr>
                <w:rFonts w:ascii="HG丸ｺﾞｼｯｸM-PRO" w:eastAsia="HG丸ｺﾞｼｯｸM-PRO" w:hAnsi="HG丸ｺﾞｼｯｸM-PRO"/>
                <w:sz w:val="20"/>
                <w:szCs w:val="20"/>
              </w:rPr>
            </w:pPr>
          </w:p>
        </w:tc>
        <w:tc>
          <w:tcPr>
            <w:tcW w:w="1275" w:type="dxa"/>
            <w:vMerge/>
            <w:shd w:val="clear" w:color="auto" w:fill="BDD6EE" w:themeFill="accent1" w:themeFillTint="66"/>
          </w:tcPr>
          <w:p w:rsidR="004D1D55" w:rsidRPr="00C44192" w:rsidRDefault="004D1D55" w:rsidP="00291EAB">
            <w:pPr>
              <w:jc w:val="center"/>
              <w:rPr>
                <w:rFonts w:ascii="HG丸ｺﾞｼｯｸM-PRO" w:eastAsia="HG丸ｺﾞｼｯｸM-PRO" w:hAnsi="HG丸ｺﾞｼｯｸM-PRO"/>
                <w:sz w:val="20"/>
                <w:szCs w:val="20"/>
              </w:rPr>
            </w:pPr>
          </w:p>
        </w:tc>
      </w:tr>
      <w:tr w:rsidR="000517B3" w:rsidRPr="00C44192" w:rsidTr="00062BB3">
        <w:trPr>
          <w:trHeight w:val="2617"/>
        </w:trPr>
        <w:tc>
          <w:tcPr>
            <w:tcW w:w="988" w:type="dxa"/>
            <w:vMerge w:val="restart"/>
          </w:tcPr>
          <w:p w:rsidR="000517B3" w:rsidRPr="00350CD5" w:rsidRDefault="000517B3" w:rsidP="00291EAB">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tc>
        <w:tc>
          <w:tcPr>
            <w:tcW w:w="3118" w:type="dxa"/>
          </w:tcPr>
          <w:p w:rsidR="000517B3" w:rsidRPr="008E0DEC" w:rsidRDefault="000517B3" w:rsidP="00291EAB">
            <w:pPr>
              <w:widowControl w:val="0"/>
              <w:autoSpaceDE w:val="0"/>
              <w:autoSpaceDN w:val="0"/>
              <w:ind w:left="214" w:hangingChars="100" w:hanging="214"/>
              <w:rPr>
                <w:rFonts w:ascii="HG丸ｺﾞｼｯｸM-PRO" w:eastAsia="HG丸ｺﾞｼｯｸM-PRO" w:hAnsi="Century" w:cs="HG丸ｺﾞｼｯｸM-PRO"/>
                <w:snapToGrid/>
                <w:color w:val="0000FF"/>
                <w:sz w:val="21"/>
                <w:szCs w:val="21"/>
              </w:rPr>
            </w:pPr>
            <w:r w:rsidRPr="008E0DEC">
              <w:rPr>
                <w:rFonts w:ascii="HG丸ｺﾞｼｯｸM-PRO" w:eastAsia="HG丸ｺﾞｼｯｸM-PRO" w:hAnsi="Century" w:cs="HG丸ｺﾞｼｯｸM-PRO" w:hint="eastAsia"/>
                <w:snapToGrid/>
                <w:color w:val="0000FF"/>
                <w:sz w:val="21"/>
                <w:szCs w:val="21"/>
              </w:rPr>
              <w:t>◆４：わたしたちの町での水害に対する備えについて調べよう。</w:t>
            </w:r>
          </w:p>
          <w:p w:rsidR="000517B3" w:rsidRDefault="000517B3" w:rsidP="00291EAB">
            <w:pPr>
              <w:widowControl w:val="0"/>
              <w:autoSpaceDE w:val="0"/>
              <w:autoSpaceDN w:val="0"/>
              <w:ind w:left="214" w:hangingChars="100" w:hanging="214"/>
              <w:rPr>
                <w:rFonts w:ascii="HG丸ｺﾞｼｯｸM-PRO" w:eastAsia="HG丸ｺﾞｼｯｸM-PRO" w:hAnsi="Century" w:cs="HG丸ｺﾞｼｯｸM-PRO"/>
                <w:snapToGrid/>
                <w:sz w:val="21"/>
                <w:szCs w:val="21"/>
              </w:rPr>
            </w:pPr>
          </w:p>
          <w:p w:rsidR="000517B3" w:rsidRPr="00C55652" w:rsidRDefault="000517B3" w:rsidP="00291EAB">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sz w:val="21"/>
                <w:szCs w:val="21"/>
              </w:rPr>
              <w:t>◎</w:t>
            </w:r>
            <w:r w:rsidRPr="00C55652">
              <w:rPr>
                <w:rFonts w:ascii="HG丸ｺﾞｼｯｸM-PRO" w:eastAsia="HG丸ｺﾞｼｯｸM-PRO" w:hAnsi="Century" w:cs="HG丸ｺﾞｼｯｸM-PRO" w:hint="eastAsia"/>
                <w:snapToGrid/>
                <w:color w:val="000000"/>
                <w:sz w:val="21"/>
                <w:szCs w:val="21"/>
              </w:rPr>
              <w:t>板倉町では、風水害に対する備えはどうしているのでしょう。</w:t>
            </w:r>
          </w:p>
          <w:p w:rsidR="000517B3" w:rsidRDefault="000517B3" w:rsidP="00291EAB">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Pr="00C55652">
              <w:rPr>
                <w:rFonts w:ascii="HG丸ｺﾞｼｯｸM-PRO" w:eastAsia="HG丸ｺﾞｼｯｸM-PRO" w:hAnsi="Century" w:cs="HG丸ｺﾞｼｯｸM-PRO" w:hint="eastAsia"/>
                <w:snapToGrid/>
                <w:color w:val="000000"/>
                <w:sz w:val="21"/>
                <w:szCs w:val="21"/>
              </w:rPr>
              <w:t>３年生</w:t>
            </w:r>
            <w:r>
              <w:rPr>
                <w:rFonts w:ascii="HG丸ｺﾞｼｯｸM-PRO" w:eastAsia="HG丸ｺﾞｼｯｸM-PRO" w:hAnsi="Century" w:cs="HG丸ｺﾞｼｯｸM-PRO" w:hint="eastAsia"/>
                <w:snapToGrid/>
                <w:color w:val="000000"/>
                <w:sz w:val="21"/>
                <w:szCs w:val="21"/>
              </w:rPr>
              <w:t>のとき</w:t>
            </w:r>
            <w:r w:rsidRPr="00C55652">
              <w:rPr>
                <w:rFonts w:ascii="HG丸ｺﾞｼｯｸM-PRO" w:eastAsia="HG丸ｺﾞｼｯｸM-PRO" w:hAnsi="Century" w:cs="HG丸ｺﾞｼｯｸM-PRO" w:hint="eastAsia"/>
                <w:snapToGrid/>
                <w:color w:val="000000"/>
                <w:sz w:val="21"/>
                <w:szCs w:val="21"/>
              </w:rPr>
              <w:t>、水塚</w:t>
            </w:r>
            <w:r>
              <w:rPr>
                <w:rFonts w:ascii="HG丸ｺﾞｼｯｸM-PRO" w:eastAsia="HG丸ｺﾞｼｯｸM-PRO" w:hAnsi="Century" w:cs="HG丸ｺﾞｼｯｸM-PRO" w:hint="eastAsia"/>
                <w:snapToGrid/>
                <w:color w:val="000000"/>
                <w:sz w:val="21"/>
                <w:szCs w:val="21"/>
              </w:rPr>
              <w:t>（みずか）</w:t>
            </w:r>
            <w:r w:rsidRPr="00C55652">
              <w:rPr>
                <w:rFonts w:ascii="HG丸ｺﾞｼｯｸM-PRO" w:eastAsia="HG丸ｺﾞｼｯｸM-PRO" w:hAnsi="Century" w:cs="HG丸ｺﾞｼｯｸM-PRO" w:hint="eastAsia"/>
                <w:snapToGrid/>
                <w:color w:val="000000"/>
                <w:sz w:val="21"/>
                <w:szCs w:val="21"/>
              </w:rPr>
              <w:t>、揚舟</w:t>
            </w:r>
            <w:r>
              <w:rPr>
                <w:rFonts w:ascii="HG丸ｺﾞｼｯｸM-PRO" w:eastAsia="HG丸ｺﾞｼｯｸM-PRO" w:hAnsi="Century" w:cs="HG丸ｺﾞｼｯｸM-PRO" w:hint="eastAsia"/>
                <w:snapToGrid/>
                <w:color w:val="000000"/>
                <w:sz w:val="21"/>
                <w:szCs w:val="21"/>
              </w:rPr>
              <w:t>（あげぶね）</w:t>
            </w:r>
            <w:r w:rsidRPr="00C55652">
              <w:rPr>
                <w:rFonts w:ascii="HG丸ｺﾞｼｯｸM-PRO" w:eastAsia="HG丸ｺﾞｼｯｸM-PRO" w:hAnsi="Century" w:cs="HG丸ｺﾞｼｯｸM-PRO" w:hint="eastAsia"/>
                <w:snapToGrid/>
                <w:color w:val="000000"/>
                <w:sz w:val="21"/>
                <w:szCs w:val="21"/>
              </w:rPr>
              <w:t>をみたよ。</w:t>
            </w:r>
          </w:p>
          <w:p w:rsidR="00E3256F" w:rsidRPr="00C55652" w:rsidRDefault="00E3256F" w:rsidP="00291EAB">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☆土嚢、排水機場</w:t>
            </w:r>
          </w:p>
          <w:p w:rsidR="000517B3" w:rsidRPr="00C55652" w:rsidRDefault="000517B3" w:rsidP="00291EAB">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sidRPr="00C55652">
              <w:rPr>
                <w:rFonts w:ascii="HG丸ｺﾞｼｯｸM-PRO" w:eastAsia="HG丸ｺﾞｼｯｸM-PRO" w:hAnsi="Century" w:cs="HG丸ｺﾞｼｯｸM-PRO" w:hint="eastAsia"/>
                <w:snapToGrid/>
                <w:color w:val="000000"/>
                <w:sz w:val="21"/>
                <w:szCs w:val="21"/>
              </w:rPr>
              <w:t>・防災訓練（</w:t>
            </w:r>
            <w:r w:rsidRPr="00C55652">
              <w:rPr>
                <w:rFonts w:ascii="HG丸ｺﾞｼｯｸM-PRO" w:eastAsia="HG丸ｺﾞｼｯｸM-PRO" w:hAnsi="Century" w:cs="HG丸ｺﾞｼｯｸM-PRO"/>
                <w:snapToGrid/>
                <w:color w:val="000000"/>
                <w:sz w:val="21"/>
                <w:szCs w:val="21"/>
              </w:rPr>
              <w:t>6月）</w:t>
            </w:r>
          </w:p>
          <w:p w:rsidR="000517B3" w:rsidRPr="006C3541" w:rsidRDefault="000517B3" w:rsidP="00291EAB">
            <w:pPr>
              <w:widowControl w:val="0"/>
              <w:autoSpaceDE w:val="0"/>
              <w:autoSpaceDN w:val="0"/>
              <w:rPr>
                <w:rFonts w:ascii="HG丸ｺﾞｼｯｸM-PRO" w:eastAsia="HG丸ｺﾞｼｯｸM-PRO" w:hAnsi="HG丸ｺﾞｼｯｸM-PRO"/>
                <w:sz w:val="21"/>
                <w:szCs w:val="21"/>
              </w:rPr>
            </w:pPr>
          </w:p>
        </w:tc>
        <w:tc>
          <w:tcPr>
            <w:tcW w:w="3119" w:type="dxa"/>
            <w:vMerge w:val="restart"/>
          </w:tcPr>
          <w:p w:rsidR="000517B3" w:rsidRPr="00511409" w:rsidRDefault="000517B3" w:rsidP="00291EAB">
            <w:pPr>
              <w:rPr>
                <w:rFonts w:ascii="HG丸ｺﾞｼｯｸM-PRO" w:eastAsia="HG丸ｺﾞｼｯｸM-PRO" w:hAnsi="HG丸ｺﾞｼｯｸM-PRO"/>
                <w:sz w:val="21"/>
                <w:szCs w:val="21"/>
              </w:rPr>
            </w:pPr>
          </w:p>
          <w:p w:rsidR="000517B3" w:rsidRPr="00511409" w:rsidRDefault="000517B3" w:rsidP="00291EAB">
            <w:pPr>
              <w:rPr>
                <w:rFonts w:ascii="HG丸ｺﾞｼｯｸM-PRO" w:eastAsia="HG丸ｺﾞｼｯｸM-PRO" w:hAnsi="HG丸ｺﾞｼｯｸM-PRO"/>
                <w:sz w:val="21"/>
                <w:szCs w:val="21"/>
              </w:rPr>
            </w:pPr>
          </w:p>
          <w:p w:rsidR="000517B3" w:rsidRPr="00511409" w:rsidRDefault="000517B3" w:rsidP="00291EAB">
            <w:pPr>
              <w:rPr>
                <w:rFonts w:ascii="HG丸ｺﾞｼｯｸM-PRO" w:eastAsia="HG丸ｺﾞｼｯｸM-PRO" w:hAnsi="HG丸ｺﾞｼｯｸM-PRO"/>
                <w:sz w:val="21"/>
                <w:szCs w:val="21"/>
              </w:rPr>
            </w:pPr>
          </w:p>
          <w:p w:rsidR="000517B3" w:rsidRPr="00511409" w:rsidRDefault="000517B3" w:rsidP="00291EAB">
            <w:pPr>
              <w:rPr>
                <w:rFonts w:ascii="HG丸ｺﾞｼｯｸM-PRO" w:eastAsia="HG丸ｺﾞｼｯｸM-PRO" w:hAnsi="HG丸ｺﾞｼｯｸM-PRO"/>
                <w:sz w:val="21"/>
                <w:szCs w:val="21"/>
              </w:rPr>
            </w:pPr>
          </w:p>
          <w:p w:rsidR="000517B3" w:rsidRDefault="000517B3" w:rsidP="00291EAB">
            <w:pPr>
              <w:ind w:left="214" w:hangingChars="100" w:hanging="214"/>
              <w:rPr>
                <w:rFonts w:ascii="HG丸ｺﾞｼｯｸM-PRO" w:eastAsia="HG丸ｺﾞｼｯｸM-PRO" w:hAnsi="HG丸ｺﾞｼｯｸM-PRO"/>
                <w:sz w:val="21"/>
                <w:szCs w:val="21"/>
              </w:rPr>
            </w:pPr>
            <w:r w:rsidRPr="00511409">
              <w:rPr>
                <w:rFonts w:ascii="HG丸ｺﾞｼｯｸM-PRO" w:eastAsia="HG丸ｺﾞｼｯｸM-PRO" w:hAnsi="HG丸ｺﾞｼｯｸM-PRO" w:hint="eastAsia"/>
                <w:sz w:val="21"/>
                <w:szCs w:val="21"/>
              </w:rPr>
              <w:t>・災害が発生したときには、人々の協力や、関</w:t>
            </w:r>
            <w:r w:rsidRPr="00511409">
              <w:rPr>
                <w:rFonts w:ascii="HG丸ｺﾞｼｯｸM-PRO" w:eastAsia="HG丸ｺﾞｼｯｸM-PRO" w:hAnsi="HG丸ｺﾞｼｯｸM-PRO"/>
                <w:sz w:val="21"/>
                <w:szCs w:val="21"/>
              </w:rPr>
              <w:t>係機関の連携によって、避難、救命、救助、復旧のための活動がおこなわれていることがわかる写真を示す。</w:t>
            </w:r>
          </w:p>
          <w:p w:rsidR="000517B3" w:rsidRPr="00511409" w:rsidRDefault="000517B3" w:rsidP="00291EAB">
            <w:pPr>
              <w:ind w:left="214" w:hangingChars="100" w:hanging="214"/>
              <w:rPr>
                <w:rFonts w:ascii="HG丸ｺﾞｼｯｸM-PRO" w:eastAsia="HG丸ｺﾞｼｯｸM-PRO" w:hAnsi="HG丸ｺﾞｼｯｸM-PRO"/>
                <w:sz w:val="21"/>
                <w:szCs w:val="21"/>
              </w:rPr>
            </w:pPr>
          </w:p>
          <w:p w:rsidR="000517B3" w:rsidRDefault="000517B3" w:rsidP="00330166">
            <w:pPr>
              <w:ind w:left="214" w:hangingChars="100" w:hanging="214"/>
              <w:rPr>
                <w:rFonts w:ascii="HG丸ｺﾞｼｯｸM-PRO" w:eastAsia="HG丸ｺﾞｼｯｸM-PRO" w:hAnsi="HG丸ｺﾞｼｯｸM-PRO"/>
                <w:sz w:val="21"/>
              </w:rPr>
            </w:pPr>
            <w:r w:rsidRPr="00330166">
              <w:rPr>
                <w:rFonts w:ascii="HG丸ｺﾞｼｯｸM-PRO" w:eastAsia="HG丸ｺﾞｼｯｸM-PRO" w:hAnsi="HG丸ｺﾞｼｯｸM-PRO" w:hint="eastAsia"/>
                <w:sz w:val="21"/>
              </w:rPr>
              <w:t>〇身近な地域を調査することにより、水害の備えとその意味を具体的に理解することができるようにする</w:t>
            </w:r>
          </w:p>
          <w:p w:rsidR="000517B3" w:rsidRPr="00330166" w:rsidRDefault="000517B3" w:rsidP="00330166">
            <w:pPr>
              <w:ind w:left="214" w:hangingChars="100" w:hanging="214"/>
              <w:rPr>
                <w:rFonts w:ascii="HG丸ｺﾞｼｯｸM-PRO" w:eastAsia="HG丸ｺﾞｼｯｸM-PRO" w:hAnsi="HG丸ｺﾞｼｯｸM-PRO"/>
                <w:sz w:val="21"/>
              </w:rPr>
            </w:pPr>
          </w:p>
          <w:p w:rsidR="000517B3" w:rsidRPr="00511409" w:rsidRDefault="000517B3" w:rsidP="00291EAB">
            <w:pPr>
              <w:ind w:left="214" w:hangingChars="100" w:hanging="214"/>
              <w:rPr>
                <w:rFonts w:ascii="HG丸ｺﾞｼｯｸM-PRO" w:eastAsia="HG丸ｺﾞｼｯｸM-PRO" w:hAnsi="HG丸ｺﾞｼｯｸM-PRO"/>
                <w:sz w:val="21"/>
              </w:rPr>
            </w:pPr>
            <w:r w:rsidRPr="00511409">
              <w:rPr>
                <w:rFonts w:ascii="HG丸ｺﾞｼｯｸM-PRO" w:eastAsia="HG丸ｺﾞｼｯｸM-PRO" w:hAnsi="HG丸ｺﾞｼｯｸM-PRO" w:hint="eastAsia"/>
                <w:sz w:val="21"/>
              </w:rPr>
              <w:t>・災害発生時の人々や関係機関の働き</w:t>
            </w:r>
          </w:p>
          <w:p w:rsidR="000517B3" w:rsidRPr="00511409" w:rsidRDefault="000517B3" w:rsidP="00291EAB">
            <w:pPr>
              <w:ind w:left="214" w:hangingChars="100" w:hanging="214"/>
              <w:rPr>
                <w:rFonts w:ascii="HG丸ｺﾞｼｯｸM-PRO" w:eastAsia="HG丸ｺﾞｼｯｸM-PRO" w:hAnsi="HG丸ｺﾞｼｯｸM-PRO"/>
                <w:sz w:val="21"/>
                <w:szCs w:val="21"/>
              </w:rPr>
            </w:pPr>
            <w:r w:rsidRPr="00511409">
              <w:rPr>
                <w:rFonts w:ascii="HG丸ｺﾞｼｯｸM-PRO" w:eastAsia="HG丸ｺﾞｼｯｸM-PRO" w:hAnsi="HG丸ｺﾞｼｯｸM-PRO" w:hint="eastAsia"/>
                <w:sz w:val="21"/>
              </w:rPr>
              <w:t>・関係機関の役割と連携</w:t>
            </w:r>
          </w:p>
          <w:p w:rsidR="000517B3" w:rsidRPr="00511409" w:rsidRDefault="000517B3" w:rsidP="00291EAB">
            <w:pPr>
              <w:rPr>
                <w:rFonts w:ascii="HG丸ｺﾞｼｯｸM-PRO" w:eastAsia="HG丸ｺﾞｼｯｸM-PRO" w:hAnsi="HG丸ｺﾞｼｯｸM-PRO"/>
                <w:sz w:val="21"/>
                <w:szCs w:val="21"/>
              </w:rPr>
            </w:pPr>
          </w:p>
          <w:p w:rsidR="000517B3" w:rsidRPr="00511409" w:rsidRDefault="000517B3" w:rsidP="00291EAB">
            <w:pPr>
              <w:rPr>
                <w:rFonts w:ascii="HG丸ｺﾞｼｯｸM-PRO" w:eastAsia="HG丸ｺﾞｼｯｸM-PRO" w:hAnsi="HG丸ｺﾞｼｯｸM-PRO"/>
                <w:sz w:val="21"/>
                <w:szCs w:val="21"/>
              </w:rPr>
            </w:pPr>
          </w:p>
        </w:tc>
        <w:tc>
          <w:tcPr>
            <w:tcW w:w="6095" w:type="dxa"/>
            <w:vMerge w:val="restart"/>
          </w:tcPr>
          <w:p w:rsidR="000517B3" w:rsidRDefault="00E3256F" w:rsidP="00764489">
            <w:pPr>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shd w:val="clear" w:color="auto" w:fill="FFC000"/>
              </w:rPr>
              <w:t>救命・救助のイメージ写真</w:t>
            </w:r>
          </w:p>
          <w:p w:rsidR="000517B3" w:rsidRDefault="00E3256F" w:rsidP="00764489">
            <w:pPr>
              <w:rPr>
                <w:rFonts w:ascii="HG丸ｺﾞｼｯｸM-PRO" w:eastAsia="HG丸ｺﾞｼｯｸM-PRO" w:hAnsi="HG丸ｺﾞｼｯｸM-PRO"/>
                <w:noProof/>
                <w:snapToGrid/>
                <w:kern w:val="2"/>
              </w:rPr>
            </w:pPr>
            <w:r>
              <w:rPr>
                <w:noProof/>
                <w:snapToGrid/>
              </w:rPr>
              <w:drawing>
                <wp:anchor distT="0" distB="0" distL="114300" distR="114300" simplePos="0" relativeHeight="252526080" behindDoc="0" locked="0" layoutInCell="1" allowOverlap="1" wp14:anchorId="4FA6483B" wp14:editId="392DD574">
                  <wp:simplePos x="0" y="0"/>
                  <wp:positionH relativeFrom="column">
                    <wp:posOffset>591185</wp:posOffset>
                  </wp:positionH>
                  <wp:positionV relativeFrom="paragraph">
                    <wp:posOffset>116205</wp:posOffset>
                  </wp:positionV>
                  <wp:extent cx="2208530" cy="1485265"/>
                  <wp:effectExtent l="0" t="0" r="1270" b="635"/>
                  <wp:wrapSquare wrapText="bothSides"/>
                  <wp:docPr id="2110" name="図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208530" cy="1485265"/>
                          </a:xfrm>
                          <a:prstGeom prst="rect">
                            <a:avLst/>
                          </a:prstGeom>
                        </pic:spPr>
                      </pic:pic>
                    </a:graphicData>
                  </a:graphic>
                  <wp14:sizeRelH relativeFrom="margin">
                    <wp14:pctWidth>0</wp14:pctWidth>
                  </wp14:sizeRelH>
                  <wp14:sizeRelV relativeFrom="margin">
                    <wp14:pctHeight>0</wp14:pctHeight>
                  </wp14:sizeRelV>
                </wp:anchor>
              </w:drawing>
            </w: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rPr>
                <w:rFonts w:ascii="HG丸ｺﾞｼｯｸM-PRO" w:eastAsia="HG丸ｺﾞｼｯｸM-PRO" w:hAnsi="HG丸ｺﾞｼｯｸM-PRO"/>
                <w:noProof/>
                <w:snapToGrid/>
                <w:kern w:val="2"/>
              </w:rPr>
            </w:pPr>
          </w:p>
          <w:p w:rsidR="000517B3" w:rsidRDefault="000517B3" w:rsidP="00764489">
            <w:pPr>
              <w:ind w:firstLineChars="400" w:firstLine="897"/>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rPr>
              <w:t xml:space="preserve">　写真　救命・救助のイメージ</w:t>
            </w:r>
          </w:p>
          <w:p w:rsidR="000517B3" w:rsidRDefault="000517B3" w:rsidP="00291EAB">
            <w:pPr>
              <w:rPr>
                <w:rFonts w:ascii="HG丸ｺﾞｼｯｸM-PRO" w:eastAsia="HG丸ｺﾞｼｯｸM-PRO" w:hAnsi="HG丸ｺﾞｼｯｸM-PRO"/>
                <w:noProof/>
                <w:snapToGrid/>
                <w:kern w:val="2"/>
              </w:rPr>
            </w:pPr>
            <w:r w:rsidRPr="00C721F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523008" behindDoc="0" locked="0" layoutInCell="1" allowOverlap="1" wp14:anchorId="2E628AB3" wp14:editId="156FBA6A">
                      <wp:simplePos x="0" y="0"/>
                      <wp:positionH relativeFrom="column">
                        <wp:posOffset>172525</wp:posOffset>
                      </wp:positionH>
                      <wp:positionV relativeFrom="paragraph">
                        <wp:posOffset>72976</wp:posOffset>
                      </wp:positionV>
                      <wp:extent cx="3174023" cy="1404620"/>
                      <wp:effectExtent l="0" t="0" r="26670" b="10160"/>
                      <wp:wrapNone/>
                      <wp:docPr id="1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4023"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977101">
                                  <w:pPr>
                                    <w:adjustRightInd/>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・災害時には自衛隊が派遣され、逃げ遅れた人たちの救命・救助を行います。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E628AB3" id="_x0000_s1123" type="#_x0000_t202" style="position:absolute;margin-left:13.6pt;margin-top:5.75pt;width:249.9pt;height:110.6pt;z-index:252523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" strokecolor="#7f7f7f">
                      <v:stroke dashstyle="3 1"/>
                      <v:textbox style="mso-fit-shape-to-text:t" inset="1mm,0,1mm,0">
                        <w:txbxContent>
                          <w:p w:rsidR="00690016" w:rsidRPr="00D763D2" w:rsidRDefault="00690016" w:rsidP="00977101">
                            <w:pPr>
                              <w:adjustRightInd/>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・災害時には自衛隊が派遣され、逃げ遅れた人たちの救命・救助を行います。</w:t>
                            </w:r>
                          </w:p>
                        </w:txbxContent>
                      </v:textbox>
                    </v:shape>
                  </w:pict>
                </mc:Fallback>
              </mc:AlternateContent>
            </w:r>
          </w:p>
          <w:p w:rsidR="000517B3" w:rsidRDefault="000517B3" w:rsidP="00291EAB">
            <w:pPr>
              <w:rPr>
                <w:rFonts w:ascii="HG丸ｺﾞｼｯｸM-PRO" w:eastAsia="HG丸ｺﾞｼｯｸM-PRO" w:hAnsi="HG丸ｺﾞｼｯｸM-PRO"/>
                <w:noProof/>
                <w:snapToGrid/>
                <w:kern w:val="2"/>
              </w:rPr>
            </w:pPr>
          </w:p>
          <w:p w:rsidR="000517B3" w:rsidRDefault="000517B3" w:rsidP="00291EAB">
            <w:pPr>
              <w:rPr>
                <w:rFonts w:ascii="HG丸ｺﾞｼｯｸM-PRO" w:eastAsia="HG丸ｺﾞｼｯｸM-PRO" w:hAnsi="HG丸ｺﾞｼｯｸM-PRO"/>
                <w:noProof/>
                <w:snapToGrid/>
                <w:kern w:val="2"/>
              </w:rPr>
            </w:pPr>
          </w:p>
          <w:p w:rsidR="000517B3" w:rsidRDefault="000517B3" w:rsidP="00291EAB">
            <w:pPr>
              <w:rPr>
                <w:rFonts w:ascii="HG丸ｺﾞｼｯｸM-PRO" w:eastAsia="HG丸ｺﾞｼｯｸM-PRO" w:hAnsi="HG丸ｺﾞｼｯｸM-PRO"/>
                <w:noProof/>
                <w:snapToGrid/>
                <w:kern w:val="2"/>
              </w:rPr>
            </w:pPr>
            <w:r w:rsidRPr="00C721F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527104" behindDoc="0" locked="0" layoutInCell="1" allowOverlap="1" wp14:anchorId="7A4F2F9F" wp14:editId="4AE2F307">
                      <wp:simplePos x="0" y="0"/>
                      <wp:positionH relativeFrom="column">
                        <wp:posOffset>29845</wp:posOffset>
                      </wp:positionH>
                      <wp:positionV relativeFrom="paragraph">
                        <wp:posOffset>90182</wp:posOffset>
                      </wp:positionV>
                      <wp:extent cx="1915064" cy="1404620"/>
                      <wp:effectExtent l="0" t="0" r="9525" b="0"/>
                      <wp:wrapNone/>
                      <wp:docPr id="7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5064" cy="1404620"/>
                              </a:xfrm>
                              <a:prstGeom prst="rect">
                                <a:avLst/>
                              </a:prstGeom>
                              <a:solidFill>
                                <a:srgbClr val="FFFFFF"/>
                              </a:solidFill>
                              <a:ln w="9525">
                                <a:noFill/>
                                <a:prstDash val="sysDash"/>
                                <a:miter lim="800000"/>
                                <a:headEnd/>
                                <a:tailEnd/>
                              </a:ln>
                            </wps:spPr>
                            <wps:txbx>
                              <w:txbxContent>
                                <w:p w:rsidR="00690016" w:rsidRPr="00E3256F" w:rsidRDefault="00690016" w:rsidP="00AB7F24">
                                  <w:pPr>
                                    <w:spacing w:line="300" w:lineRule="exact"/>
                                    <w:rPr>
                                      <w:rFonts w:ascii="HG丸ｺﾞｼｯｸM-PRO" w:eastAsia="HG丸ｺﾞｼｯｸM-PRO" w:hAnsi="HG丸ｺﾞｼｯｸM-PRO"/>
                                      <w:noProof/>
                                      <w:snapToGrid/>
                                      <w:kern w:val="2"/>
                                      <w:shd w:val="clear" w:color="auto" w:fill="FFC000"/>
                                    </w:rPr>
                                  </w:pPr>
                                  <w:r w:rsidRPr="00E3256F">
                                    <w:rPr>
                                      <w:rFonts w:ascii="HG丸ｺﾞｼｯｸM-PRO" w:eastAsia="HG丸ｺﾞｼｯｸM-PRO" w:hAnsi="HG丸ｺﾞｼｯｸM-PRO" w:hint="eastAsia"/>
                                      <w:noProof/>
                                      <w:snapToGrid/>
                                      <w:kern w:val="2"/>
                                      <w:shd w:val="clear" w:color="auto" w:fill="FFC000"/>
                                    </w:rPr>
                                    <w:t>板倉町の</w:t>
                                  </w:r>
                                  <w:r w:rsidRPr="00E3256F">
                                    <w:rPr>
                                      <w:rFonts w:ascii="HG丸ｺﾞｼｯｸM-PRO" w:eastAsia="HG丸ｺﾞｼｯｸM-PRO" w:hAnsi="HG丸ｺﾞｼｯｸM-PRO"/>
                                      <w:noProof/>
                                      <w:snapToGrid/>
                                      <w:kern w:val="2"/>
                                      <w:shd w:val="clear" w:color="auto" w:fill="FFC000"/>
                                    </w:rPr>
                                    <w:t>避難所</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A4F2F9F" id="_x0000_s1124" type="#_x0000_t202" style="position:absolute;margin-left:2.35pt;margin-top:7.1pt;width:150.8pt;height:110.6pt;z-index:2525271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" stroked="f">
                      <v:stroke dashstyle="3 1"/>
                      <v:textbox style="mso-fit-shape-to-text:t" inset="1mm,0,1mm,0">
                        <w:txbxContent>
                          <w:p w:rsidR="00690016" w:rsidRPr="00E3256F" w:rsidRDefault="00690016" w:rsidP="00AB7F24">
                            <w:pPr>
                              <w:spacing w:line="300" w:lineRule="exact"/>
                              <w:rPr>
                                <w:rFonts w:ascii="HG丸ｺﾞｼｯｸM-PRO" w:eastAsia="HG丸ｺﾞｼｯｸM-PRO" w:hAnsi="HG丸ｺﾞｼｯｸM-PRO"/>
                                <w:noProof/>
                                <w:snapToGrid/>
                                <w:kern w:val="2"/>
                                <w:shd w:val="clear" w:color="auto" w:fill="FFC000"/>
                              </w:rPr>
                            </w:pPr>
                            <w:r w:rsidRPr="00E3256F">
                              <w:rPr>
                                <w:rFonts w:ascii="HG丸ｺﾞｼｯｸM-PRO" w:eastAsia="HG丸ｺﾞｼｯｸM-PRO" w:hAnsi="HG丸ｺﾞｼｯｸM-PRO" w:hint="eastAsia"/>
                                <w:noProof/>
                                <w:snapToGrid/>
                                <w:kern w:val="2"/>
                                <w:shd w:val="clear" w:color="auto" w:fill="FFC000"/>
                              </w:rPr>
                              <w:t>板倉町の</w:t>
                            </w:r>
                            <w:r w:rsidRPr="00E3256F">
                              <w:rPr>
                                <w:rFonts w:ascii="HG丸ｺﾞｼｯｸM-PRO" w:eastAsia="HG丸ｺﾞｼｯｸM-PRO" w:hAnsi="HG丸ｺﾞｼｯｸM-PRO"/>
                                <w:noProof/>
                                <w:snapToGrid/>
                                <w:kern w:val="2"/>
                                <w:shd w:val="clear" w:color="auto" w:fill="FFC000"/>
                              </w:rPr>
                              <w:t>避難所</w:t>
                            </w:r>
                          </w:p>
                        </w:txbxContent>
                      </v:textbox>
                    </v:shape>
                  </w:pict>
                </mc:Fallback>
              </mc:AlternateContent>
            </w:r>
          </w:p>
          <w:p w:rsidR="006D77FF" w:rsidRDefault="006D77FF" w:rsidP="006D77FF">
            <w:pPr>
              <w:tabs>
                <w:tab w:val="center" w:pos="2939"/>
              </w:tabs>
              <w:rPr>
                <w:rFonts w:ascii="HG丸ｺﾞｼｯｸM-PRO" w:eastAsia="HG丸ｺﾞｼｯｸM-PRO" w:hAnsi="HG丸ｺﾞｼｯｸM-PRO"/>
                <w:sz w:val="20"/>
                <w:szCs w:val="20"/>
              </w:rPr>
            </w:pPr>
          </w:p>
          <w:p w:rsidR="006D77FF" w:rsidRDefault="001B0013" w:rsidP="006D77FF">
            <w:pPr>
              <w:rPr>
                <w:rFonts w:ascii="HG丸ｺﾞｼｯｸM-PRO" w:eastAsia="HG丸ｺﾞｼｯｸM-PRO" w:hAnsi="HG丸ｺﾞｼｯｸM-PRO"/>
                <w:sz w:val="20"/>
                <w:szCs w:val="20"/>
              </w:rPr>
            </w:pPr>
            <w:r>
              <w:rPr>
                <w:noProof/>
                <w:snapToGrid/>
              </w:rPr>
              <w:drawing>
                <wp:inline distT="0" distB="0" distL="0" distR="0" wp14:anchorId="647148BC" wp14:editId="69004D14">
                  <wp:extent cx="3733165" cy="3086100"/>
                  <wp:effectExtent l="0" t="0" r="635" b="0"/>
                  <wp:docPr id="506" name="図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extLst>
                              <a:ext uri="{28A0092B-C50C-407E-A947-70E740481C1C}">
                                <a14:useLocalDpi xmlns:a14="http://schemas.microsoft.com/office/drawing/2010/main"/>
                              </a:ext>
                            </a:extLst>
                          </a:blip>
                          <a:stretch>
                            <a:fillRect/>
                          </a:stretch>
                        </pic:blipFill>
                        <pic:spPr>
                          <a:xfrm>
                            <a:off x="0" y="0"/>
                            <a:ext cx="3733165" cy="3086100"/>
                          </a:xfrm>
                          <a:prstGeom prst="rect">
                            <a:avLst/>
                          </a:prstGeom>
                        </pic:spPr>
                      </pic:pic>
                    </a:graphicData>
                  </a:graphic>
                </wp:inline>
              </w:drawing>
            </w:r>
          </w:p>
          <w:p w:rsidR="001B0013" w:rsidRPr="006D77FF" w:rsidRDefault="001B0013" w:rsidP="006D77FF">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※避難所の安全レベルの定義は次ページに示しています</w:t>
            </w:r>
          </w:p>
          <w:p w:rsidR="006D77FF" w:rsidRDefault="006D180E" w:rsidP="006D180E">
            <w:pPr>
              <w:jc w:val="right"/>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（出典：板倉町防災マップ（令和2年</w:t>
            </w:r>
            <w:r w:rsidR="006C1089">
              <w:rPr>
                <w:rFonts w:ascii="HG丸ｺﾞｼｯｸM-PRO" w:eastAsia="HG丸ｺﾞｼｯｸM-PRO" w:hAnsi="HG丸ｺﾞｼｯｸM-PRO" w:hint="eastAsia"/>
                <w:sz w:val="20"/>
                <w:szCs w:val="20"/>
              </w:rPr>
              <w:t>6</w:t>
            </w:r>
            <w:r>
              <w:rPr>
                <w:rFonts w:ascii="HG丸ｺﾞｼｯｸM-PRO" w:eastAsia="HG丸ｺﾞｼｯｸM-PRO" w:hAnsi="HG丸ｺﾞｼｯｸM-PRO" w:hint="eastAsia"/>
                <w:sz w:val="20"/>
                <w:szCs w:val="20"/>
              </w:rPr>
              <w:t>月版））</w:t>
            </w:r>
          </w:p>
          <w:p w:rsidR="001B0013" w:rsidRDefault="001B0013" w:rsidP="001B0013">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（次ページに続く）</w:t>
            </w:r>
          </w:p>
          <w:p w:rsidR="006D77FF" w:rsidRPr="001B0013" w:rsidRDefault="006D77FF" w:rsidP="006D77FF">
            <w:pPr>
              <w:rPr>
                <w:rFonts w:ascii="HG丸ｺﾞｼｯｸM-PRO" w:eastAsia="HG丸ｺﾞｼｯｸM-PRO" w:hAnsi="HG丸ｺﾞｼｯｸM-PRO"/>
                <w:sz w:val="20"/>
                <w:szCs w:val="20"/>
              </w:rPr>
            </w:pPr>
          </w:p>
          <w:p w:rsidR="006D77FF" w:rsidRDefault="006D180E" w:rsidP="006D77FF">
            <w:pPr>
              <w:rPr>
                <w:rFonts w:ascii="HG丸ｺﾞｼｯｸM-PRO" w:eastAsia="HG丸ｺﾞｼｯｸM-PRO" w:hAnsi="HG丸ｺﾞｼｯｸM-PRO"/>
                <w:sz w:val="20"/>
                <w:szCs w:val="20"/>
              </w:rPr>
            </w:pPr>
            <w:r>
              <w:rPr>
                <w:noProof/>
                <w:snapToGrid/>
              </w:rPr>
              <w:drawing>
                <wp:inline distT="0" distB="0" distL="0" distR="0" wp14:anchorId="729D4D9B" wp14:editId="0C20A10B">
                  <wp:extent cx="3733165" cy="996315"/>
                  <wp:effectExtent l="0" t="0" r="635" b="0"/>
                  <wp:docPr id="507" name="図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a:ext>
                            </a:extLst>
                          </a:blip>
                          <a:stretch>
                            <a:fillRect/>
                          </a:stretch>
                        </pic:blipFill>
                        <pic:spPr>
                          <a:xfrm>
                            <a:off x="0" y="0"/>
                            <a:ext cx="3733165" cy="996315"/>
                          </a:xfrm>
                          <a:prstGeom prst="rect">
                            <a:avLst/>
                          </a:prstGeom>
                        </pic:spPr>
                      </pic:pic>
                    </a:graphicData>
                  </a:graphic>
                </wp:inline>
              </w:drawing>
            </w:r>
          </w:p>
          <w:p w:rsidR="001B0013" w:rsidRDefault="001B0013" w:rsidP="006D180E">
            <w:pPr>
              <w:jc w:val="right"/>
              <w:rPr>
                <w:rFonts w:ascii="HG丸ｺﾞｼｯｸM-PRO" w:eastAsia="HG丸ｺﾞｼｯｸM-PRO" w:hAnsi="HG丸ｺﾞｼｯｸM-PRO"/>
                <w:sz w:val="20"/>
                <w:szCs w:val="20"/>
              </w:rPr>
            </w:pPr>
          </w:p>
          <w:p w:rsidR="001B0013" w:rsidRDefault="001B0013" w:rsidP="006D180E">
            <w:pPr>
              <w:jc w:val="right"/>
              <w:rPr>
                <w:rFonts w:ascii="HG丸ｺﾞｼｯｸM-PRO" w:eastAsia="HG丸ｺﾞｼｯｸM-PRO" w:hAnsi="HG丸ｺﾞｼｯｸM-PRO"/>
                <w:sz w:val="20"/>
                <w:szCs w:val="20"/>
              </w:rPr>
            </w:pPr>
            <w:r>
              <w:rPr>
                <w:noProof/>
                <w:snapToGrid/>
              </w:rPr>
              <w:drawing>
                <wp:inline distT="0" distB="0" distL="0" distR="0" wp14:anchorId="3B6581BE" wp14:editId="402F2FA3">
                  <wp:extent cx="3733165" cy="733425"/>
                  <wp:effectExtent l="0" t="0" r="635" b="9525"/>
                  <wp:docPr id="500" name="図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extLst>
                              <a:ext uri="{28A0092B-C50C-407E-A947-70E740481C1C}">
                                <a14:useLocalDpi xmlns:a14="http://schemas.microsoft.com/office/drawing/2010/main"/>
                              </a:ext>
                            </a:extLst>
                          </a:blip>
                          <a:stretch>
                            <a:fillRect/>
                          </a:stretch>
                        </pic:blipFill>
                        <pic:spPr>
                          <a:xfrm>
                            <a:off x="0" y="0"/>
                            <a:ext cx="3733165" cy="733425"/>
                          </a:xfrm>
                          <a:prstGeom prst="rect">
                            <a:avLst/>
                          </a:prstGeom>
                        </pic:spPr>
                      </pic:pic>
                    </a:graphicData>
                  </a:graphic>
                </wp:inline>
              </w:drawing>
            </w:r>
          </w:p>
          <w:p w:rsidR="006D180E" w:rsidRDefault="006D180E" w:rsidP="006D180E">
            <w:pPr>
              <w:jc w:val="right"/>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（出典：板倉町防災マップ（令和2年</w:t>
            </w:r>
            <w:r w:rsidR="006C1089">
              <w:rPr>
                <w:rFonts w:ascii="HG丸ｺﾞｼｯｸM-PRO" w:eastAsia="HG丸ｺﾞｼｯｸM-PRO" w:hAnsi="HG丸ｺﾞｼｯｸM-PRO" w:hint="eastAsia"/>
                <w:sz w:val="20"/>
                <w:szCs w:val="20"/>
              </w:rPr>
              <w:t>6</w:t>
            </w:r>
            <w:r>
              <w:rPr>
                <w:rFonts w:ascii="HG丸ｺﾞｼｯｸM-PRO" w:eastAsia="HG丸ｺﾞｼｯｸM-PRO" w:hAnsi="HG丸ｺﾞｼｯｸM-PRO" w:hint="eastAsia"/>
                <w:sz w:val="20"/>
                <w:szCs w:val="20"/>
              </w:rPr>
              <w:t>月版））</w:t>
            </w:r>
          </w:p>
          <w:p w:rsidR="006D77FF" w:rsidRPr="006D180E" w:rsidRDefault="006D77FF" w:rsidP="006D77FF">
            <w:pPr>
              <w:rPr>
                <w:rFonts w:ascii="HG丸ｺﾞｼｯｸM-PRO" w:eastAsia="HG丸ｺﾞｼｯｸM-PRO" w:hAnsi="HG丸ｺﾞｼｯｸM-PRO"/>
                <w:sz w:val="20"/>
                <w:szCs w:val="20"/>
              </w:rPr>
            </w:pPr>
          </w:p>
          <w:p w:rsidR="006D77FF" w:rsidRDefault="006D180E" w:rsidP="006D77FF">
            <w:pPr>
              <w:rPr>
                <w:rFonts w:ascii="HG丸ｺﾞｼｯｸM-PRO" w:eastAsia="HG丸ｺﾞｼｯｸM-PRO" w:hAnsi="HG丸ｺﾞｼｯｸM-PRO"/>
                <w:sz w:val="20"/>
                <w:szCs w:val="20"/>
              </w:rPr>
            </w:pPr>
            <w:r w:rsidRPr="00AE21C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562944" behindDoc="0" locked="0" layoutInCell="1" allowOverlap="1" wp14:anchorId="69378F35" wp14:editId="137DD433">
                      <wp:simplePos x="0" y="0"/>
                      <wp:positionH relativeFrom="column">
                        <wp:posOffset>171450</wp:posOffset>
                      </wp:positionH>
                      <wp:positionV relativeFrom="paragraph">
                        <wp:posOffset>121732</wp:posOffset>
                      </wp:positionV>
                      <wp:extent cx="3380091" cy="1404620"/>
                      <wp:effectExtent l="0" t="0" r="11430" b="10160"/>
                      <wp:wrapNone/>
                      <wp:docPr id="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091"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2F2E3F" w:rsidRDefault="00690016" w:rsidP="006D77FF">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・板倉町では、地震や洪水等の災害が発生したときに備えて、避難所が決められています。地震に対応する施設は</w:t>
                                  </w:r>
                                  <w:r w:rsidR="006D180E">
                                    <w:rPr>
                                      <w:rFonts w:ascii="HG丸ｺﾞｼｯｸM-PRO" w:eastAsia="HG丸ｺﾞｼｯｸM-PRO" w:hAnsi="HG丸ｺﾞｼｯｸM-PRO"/>
                                      <w:sz w:val="21"/>
                                      <w:szCs w:val="21"/>
                                    </w:rPr>
                                    <w:t>15</w:t>
                                  </w:r>
                                  <w:r w:rsidRPr="002F2E3F">
                                    <w:rPr>
                                      <w:rFonts w:ascii="HG丸ｺﾞｼｯｸM-PRO" w:eastAsia="HG丸ｺﾞｼｯｸM-PRO" w:hAnsi="HG丸ｺﾞｼｯｸM-PRO"/>
                                      <w:sz w:val="21"/>
                                      <w:szCs w:val="21"/>
                                    </w:rPr>
                                    <w:t>箇所、洪水に対応する施設は1</w:t>
                                  </w:r>
                                  <w:r w:rsidR="006D180E">
                                    <w:rPr>
                                      <w:rFonts w:ascii="HG丸ｺﾞｼｯｸM-PRO" w:eastAsia="HG丸ｺﾞｼｯｸM-PRO" w:hAnsi="HG丸ｺﾞｼｯｸM-PRO"/>
                                      <w:sz w:val="21"/>
                                      <w:szCs w:val="21"/>
                                    </w:rPr>
                                    <w:t>7</w:t>
                                  </w:r>
                                  <w:r w:rsidRPr="002F2E3F">
                                    <w:rPr>
                                      <w:rFonts w:ascii="HG丸ｺﾞｼｯｸM-PRO" w:eastAsia="HG丸ｺﾞｼｯｸM-PRO" w:hAnsi="HG丸ｺﾞｼｯｸM-PRO"/>
                                      <w:sz w:val="21"/>
                                      <w:szCs w:val="21"/>
                                    </w:rPr>
                                    <w:t>箇所あります。</w:t>
                                  </w:r>
                                </w:p>
                                <w:p w:rsidR="00690016" w:rsidRPr="00D763D2" w:rsidRDefault="00690016" w:rsidP="006D77FF">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 xml:space="preserve">　また、自分で避難することが難しい人たち（要配慮者）のための避難所（福祉避難所）</w:t>
                                  </w:r>
                                  <w:r w:rsidR="006D180E">
                                    <w:rPr>
                                      <w:rFonts w:ascii="HG丸ｺﾞｼｯｸM-PRO" w:eastAsia="HG丸ｺﾞｼｯｸM-PRO" w:hAnsi="HG丸ｺﾞｼｯｸM-PRO" w:hint="eastAsia"/>
                                      <w:sz w:val="21"/>
                                      <w:szCs w:val="21"/>
                                    </w:rPr>
                                    <w:t>については、</w:t>
                                  </w:r>
                                  <w:r w:rsidR="006D180E" w:rsidRPr="002F2E3F">
                                    <w:rPr>
                                      <w:rFonts w:ascii="HG丸ｺﾞｼｯｸM-PRO" w:eastAsia="HG丸ｺﾞｼｯｸM-PRO" w:hAnsi="HG丸ｺﾞｼｯｸM-PRO" w:hint="eastAsia"/>
                                      <w:sz w:val="21"/>
                                      <w:szCs w:val="21"/>
                                    </w:rPr>
                                    <w:t>地震に対応する施設は</w:t>
                                  </w:r>
                                  <w:r w:rsidR="006D180E">
                                    <w:rPr>
                                      <w:rFonts w:ascii="HG丸ｺﾞｼｯｸM-PRO" w:eastAsia="HG丸ｺﾞｼｯｸM-PRO" w:hAnsi="HG丸ｺﾞｼｯｸM-PRO" w:hint="eastAsia"/>
                                      <w:sz w:val="21"/>
                                      <w:szCs w:val="21"/>
                                    </w:rPr>
                                    <w:t>9</w:t>
                                  </w:r>
                                  <w:r w:rsidR="006D180E" w:rsidRPr="002F2E3F">
                                    <w:rPr>
                                      <w:rFonts w:ascii="HG丸ｺﾞｼｯｸM-PRO" w:eastAsia="HG丸ｺﾞｼｯｸM-PRO" w:hAnsi="HG丸ｺﾞｼｯｸM-PRO"/>
                                      <w:sz w:val="21"/>
                                      <w:szCs w:val="21"/>
                                    </w:rPr>
                                    <w:t>箇所、洪水に対応する施設は</w:t>
                                  </w:r>
                                  <w:r w:rsidR="006D180E">
                                    <w:rPr>
                                      <w:rFonts w:ascii="HG丸ｺﾞｼｯｸM-PRO" w:eastAsia="HG丸ｺﾞｼｯｸM-PRO" w:hAnsi="HG丸ｺﾞｼｯｸM-PRO" w:hint="eastAsia"/>
                                      <w:sz w:val="21"/>
                                      <w:szCs w:val="21"/>
                                    </w:rPr>
                                    <w:t>2</w:t>
                                  </w:r>
                                  <w:r w:rsidR="006D180E" w:rsidRPr="002F2E3F">
                                    <w:rPr>
                                      <w:rFonts w:ascii="HG丸ｺﾞｼｯｸM-PRO" w:eastAsia="HG丸ｺﾞｼｯｸM-PRO" w:hAnsi="HG丸ｺﾞｼｯｸM-PRO"/>
                                      <w:sz w:val="21"/>
                                      <w:szCs w:val="21"/>
                                    </w:rPr>
                                    <w:t>箇所</w:t>
                                  </w:r>
                                  <w:r w:rsidRPr="002F2E3F">
                                    <w:rPr>
                                      <w:rFonts w:ascii="HG丸ｺﾞｼｯｸM-PRO" w:eastAsia="HG丸ｺﾞｼｯｸM-PRO" w:hAnsi="HG丸ｺﾞｼｯｸM-PRO" w:hint="eastAsia"/>
                                      <w:sz w:val="21"/>
                                      <w:szCs w:val="21"/>
                                    </w:rPr>
                                    <w:t>が</w:t>
                                  </w:r>
                                  <w:r w:rsidRPr="002F2E3F">
                                    <w:rPr>
                                      <w:rFonts w:ascii="HG丸ｺﾞｼｯｸM-PRO" w:eastAsia="HG丸ｺﾞｼｯｸM-PRO" w:hAnsi="HG丸ｺﾞｼｯｸM-PRO"/>
                                      <w:sz w:val="21"/>
                                      <w:szCs w:val="21"/>
                                    </w:rPr>
                                    <w:t>決められています。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69378F35" id="_x0000_s1125" type="#_x0000_t202" style="position:absolute;margin-left:13.5pt;margin-top:9.6pt;width:266.15pt;height:110.6pt;z-index:252562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" strokecolor="#7f7f7f">
                      <v:stroke dashstyle="3 1"/>
                      <v:textbox style="mso-fit-shape-to-text:t" inset="1mm,0,1mm,0">
                        <w:txbxContent>
                          <w:p w:rsidR="00690016" w:rsidRPr="002F2E3F" w:rsidRDefault="00690016" w:rsidP="006D77FF">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・板倉町では、地震や洪水等の災害が発生したときに備えて、避難所が決められています。地震に対応する施設は</w:t>
                            </w:r>
                            <w:r w:rsidR="006D180E">
                              <w:rPr>
                                <w:rFonts w:ascii="HG丸ｺﾞｼｯｸM-PRO" w:eastAsia="HG丸ｺﾞｼｯｸM-PRO" w:hAnsi="HG丸ｺﾞｼｯｸM-PRO"/>
                                <w:sz w:val="21"/>
                                <w:szCs w:val="21"/>
                              </w:rPr>
                              <w:t>15</w:t>
                            </w:r>
                            <w:r w:rsidRPr="002F2E3F">
                              <w:rPr>
                                <w:rFonts w:ascii="HG丸ｺﾞｼｯｸM-PRO" w:eastAsia="HG丸ｺﾞｼｯｸM-PRO" w:hAnsi="HG丸ｺﾞｼｯｸM-PRO"/>
                                <w:sz w:val="21"/>
                                <w:szCs w:val="21"/>
                              </w:rPr>
                              <w:t>箇所、洪水に対応する施設は1</w:t>
                            </w:r>
                            <w:r w:rsidR="006D180E">
                              <w:rPr>
                                <w:rFonts w:ascii="HG丸ｺﾞｼｯｸM-PRO" w:eastAsia="HG丸ｺﾞｼｯｸM-PRO" w:hAnsi="HG丸ｺﾞｼｯｸM-PRO"/>
                                <w:sz w:val="21"/>
                                <w:szCs w:val="21"/>
                              </w:rPr>
                              <w:t>7</w:t>
                            </w:r>
                            <w:r w:rsidRPr="002F2E3F">
                              <w:rPr>
                                <w:rFonts w:ascii="HG丸ｺﾞｼｯｸM-PRO" w:eastAsia="HG丸ｺﾞｼｯｸM-PRO" w:hAnsi="HG丸ｺﾞｼｯｸM-PRO"/>
                                <w:sz w:val="21"/>
                                <w:szCs w:val="21"/>
                              </w:rPr>
                              <w:t>箇所あります。</w:t>
                            </w:r>
                          </w:p>
                          <w:p w:rsidR="00690016" w:rsidRPr="00D763D2" w:rsidRDefault="00690016" w:rsidP="006D77FF">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 xml:space="preserve">　また、自分で避難することが難しい人たち（要配慮者）のための避難所（福祉避難所）</w:t>
                            </w:r>
                            <w:r w:rsidR="006D180E">
                              <w:rPr>
                                <w:rFonts w:ascii="HG丸ｺﾞｼｯｸM-PRO" w:eastAsia="HG丸ｺﾞｼｯｸM-PRO" w:hAnsi="HG丸ｺﾞｼｯｸM-PRO" w:hint="eastAsia"/>
                                <w:sz w:val="21"/>
                                <w:szCs w:val="21"/>
                              </w:rPr>
                              <w:t>については、</w:t>
                            </w:r>
                            <w:r w:rsidR="006D180E" w:rsidRPr="002F2E3F">
                              <w:rPr>
                                <w:rFonts w:ascii="HG丸ｺﾞｼｯｸM-PRO" w:eastAsia="HG丸ｺﾞｼｯｸM-PRO" w:hAnsi="HG丸ｺﾞｼｯｸM-PRO" w:hint="eastAsia"/>
                                <w:sz w:val="21"/>
                                <w:szCs w:val="21"/>
                              </w:rPr>
                              <w:t>地震に対応する施設は</w:t>
                            </w:r>
                            <w:r w:rsidR="006D180E">
                              <w:rPr>
                                <w:rFonts w:ascii="HG丸ｺﾞｼｯｸM-PRO" w:eastAsia="HG丸ｺﾞｼｯｸM-PRO" w:hAnsi="HG丸ｺﾞｼｯｸM-PRO" w:hint="eastAsia"/>
                                <w:sz w:val="21"/>
                                <w:szCs w:val="21"/>
                              </w:rPr>
                              <w:t>9</w:t>
                            </w:r>
                            <w:r w:rsidR="006D180E" w:rsidRPr="002F2E3F">
                              <w:rPr>
                                <w:rFonts w:ascii="HG丸ｺﾞｼｯｸM-PRO" w:eastAsia="HG丸ｺﾞｼｯｸM-PRO" w:hAnsi="HG丸ｺﾞｼｯｸM-PRO"/>
                                <w:sz w:val="21"/>
                                <w:szCs w:val="21"/>
                              </w:rPr>
                              <w:t>箇所、洪水に対応する施設は</w:t>
                            </w:r>
                            <w:r w:rsidR="006D180E">
                              <w:rPr>
                                <w:rFonts w:ascii="HG丸ｺﾞｼｯｸM-PRO" w:eastAsia="HG丸ｺﾞｼｯｸM-PRO" w:hAnsi="HG丸ｺﾞｼｯｸM-PRO" w:hint="eastAsia"/>
                                <w:sz w:val="21"/>
                                <w:szCs w:val="21"/>
                              </w:rPr>
                              <w:t>2</w:t>
                            </w:r>
                            <w:r w:rsidR="006D180E" w:rsidRPr="002F2E3F">
                              <w:rPr>
                                <w:rFonts w:ascii="HG丸ｺﾞｼｯｸM-PRO" w:eastAsia="HG丸ｺﾞｼｯｸM-PRO" w:hAnsi="HG丸ｺﾞｼｯｸM-PRO"/>
                                <w:sz w:val="21"/>
                                <w:szCs w:val="21"/>
                              </w:rPr>
                              <w:t>箇所</w:t>
                            </w:r>
                            <w:r w:rsidRPr="002F2E3F">
                              <w:rPr>
                                <w:rFonts w:ascii="HG丸ｺﾞｼｯｸM-PRO" w:eastAsia="HG丸ｺﾞｼｯｸM-PRO" w:hAnsi="HG丸ｺﾞｼｯｸM-PRO" w:hint="eastAsia"/>
                                <w:sz w:val="21"/>
                                <w:szCs w:val="21"/>
                              </w:rPr>
                              <w:t>が</w:t>
                            </w:r>
                            <w:r w:rsidRPr="002F2E3F">
                              <w:rPr>
                                <w:rFonts w:ascii="HG丸ｺﾞｼｯｸM-PRO" w:eastAsia="HG丸ｺﾞｼｯｸM-PRO" w:hAnsi="HG丸ｺﾞｼｯｸM-PRO"/>
                                <w:sz w:val="21"/>
                                <w:szCs w:val="21"/>
                              </w:rPr>
                              <w:t>決められています。</w:t>
                            </w:r>
                          </w:p>
                        </w:txbxContent>
                      </v:textbox>
                    </v:shape>
                  </w:pict>
                </mc:Fallback>
              </mc:AlternateContent>
            </w:r>
          </w:p>
          <w:p w:rsidR="006D77FF" w:rsidRDefault="006D77FF" w:rsidP="006D77FF">
            <w:pPr>
              <w:rPr>
                <w:rFonts w:ascii="HG丸ｺﾞｼｯｸM-PRO" w:eastAsia="HG丸ｺﾞｼｯｸM-PRO" w:hAnsi="HG丸ｺﾞｼｯｸM-PRO"/>
                <w:sz w:val="20"/>
                <w:szCs w:val="20"/>
              </w:rPr>
            </w:pPr>
          </w:p>
          <w:p w:rsidR="006D77FF" w:rsidRDefault="006D77FF" w:rsidP="006D77FF">
            <w:pPr>
              <w:rPr>
                <w:rFonts w:ascii="HG丸ｺﾞｼｯｸM-PRO" w:eastAsia="HG丸ｺﾞｼｯｸM-PRO" w:hAnsi="HG丸ｺﾞｼｯｸM-PRO"/>
                <w:sz w:val="20"/>
                <w:szCs w:val="20"/>
              </w:rPr>
            </w:pPr>
          </w:p>
          <w:p w:rsidR="006D77FF" w:rsidRPr="006D77FF" w:rsidRDefault="006D77FF" w:rsidP="006D77FF">
            <w:pPr>
              <w:rPr>
                <w:rFonts w:ascii="HG丸ｺﾞｼｯｸM-PRO" w:eastAsia="HG丸ｺﾞｼｯｸM-PRO" w:hAnsi="HG丸ｺﾞｼｯｸM-PRO"/>
                <w:sz w:val="20"/>
                <w:szCs w:val="20"/>
              </w:rPr>
            </w:pPr>
          </w:p>
          <w:p w:rsidR="006D77FF" w:rsidRPr="006D77FF" w:rsidRDefault="006D77FF" w:rsidP="006D77FF">
            <w:pPr>
              <w:rPr>
                <w:rFonts w:ascii="HG丸ｺﾞｼｯｸM-PRO" w:eastAsia="HG丸ｺﾞｼｯｸM-PRO" w:hAnsi="HG丸ｺﾞｼｯｸM-PRO"/>
                <w:sz w:val="20"/>
                <w:szCs w:val="20"/>
              </w:rPr>
            </w:pPr>
          </w:p>
          <w:p w:rsidR="006D77FF" w:rsidRPr="006D77FF" w:rsidRDefault="006D77FF" w:rsidP="006D77FF">
            <w:pPr>
              <w:rPr>
                <w:rFonts w:ascii="HG丸ｺﾞｼｯｸM-PRO" w:eastAsia="HG丸ｺﾞｼｯｸM-PRO" w:hAnsi="HG丸ｺﾞｼｯｸM-PRO"/>
                <w:sz w:val="20"/>
                <w:szCs w:val="20"/>
              </w:rPr>
            </w:pPr>
          </w:p>
          <w:p w:rsidR="006D77FF" w:rsidRPr="006D77FF" w:rsidRDefault="006D77FF" w:rsidP="006D77FF">
            <w:pPr>
              <w:rPr>
                <w:rFonts w:ascii="HG丸ｺﾞｼｯｸM-PRO" w:eastAsia="HG丸ｺﾞｼｯｸM-PRO" w:hAnsi="HG丸ｺﾞｼｯｸM-PRO"/>
                <w:sz w:val="20"/>
                <w:szCs w:val="20"/>
              </w:rPr>
            </w:pPr>
          </w:p>
          <w:p w:rsidR="000517B3" w:rsidRPr="006C1089" w:rsidRDefault="000517B3" w:rsidP="006D77FF">
            <w:pPr>
              <w:rPr>
                <w:rFonts w:ascii="HG丸ｺﾞｼｯｸM-PRO" w:eastAsia="HG丸ｺﾞｼｯｸM-PRO" w:hAnsi="HG丸ｺﾞｼｯｸM-PRO"/>
                <w:sz w:val="20"/>
                <w:szCs w:val="20"/>
              </w:rPr>
            </w:pPr>
          </w:p>
        </w:tc>
        <w:tc>
          <w:tcPr>
            <w:tcW w:w="6379" w:type="dxa"/>
            <w:vMerge w:val="restart"/>
          </w:tcPr>
          <w:p w:rsidR="00E3256F" w:rsidRPr="00F13D62" w:rsidRDefault="00E3256F" w:rsidP="00E3256F">
            <w:pPr>
              <w:rPr>
                <w:rFonts w:ascii="HG丸ｺﾞｼｯｸM-PRO" w:eastAsia="HG丸ｺﾞｼｯｸM-PRO" w:hAnsi="HG丸ｺﾞｼｯｸM-PRO"/>
                <w:noProof/>
                <w:snapToGrid/>
                <w:color w:val="000000" w:themeColor="text1"/>
                <w:kern w:val="2"/>
              </w:rPr>
            </w:pPr>
            <w:r>
              <w:rPr>
                <w:rFonts w:ascii="HG丸ｺﾞｼｯｸM-PRO" w:eastAsia="HG丸ｺﾞｼｯｸM-PRO" w:hAnsi="HG丸ｺﾞｼｯｸM-PRO" w:hint="eastAsia"/>
                <w:noProof/>
                <w:snapToGrid/>
                <w:kern w:val="2"/>
                <w:shd w:val="clear" w:color="auto" w:fill="FFC000"/>
              </w:rPr>
              <w:t>板倉町の排水機場</w:t>
            </w:r>
            <w:r w:rsidRPr="00F13D62">
              <w:rPr>
                <w:rFonts w:ascii="HG丸ｺﾞｼｯｸM-PRO" w:eastAsia="HG丸ｺﾞｼｯｸM-PRO" w:hAnsi="HG丸ｺﾞｼｯｸM-PRO" w:hint="eastAsia"/>
                <w:color w:val="000000" w:themeColor="text1"/>
                <w:sz w:val="20"/>
                <w:szCs w:val="20"/>
              </w:rPr>
              <w:t>（参照</w:t>
            </w:r>
            <w:r w:rsidRPr="00F13D62">
              <w:rPr>
                <w:rFonts w:ascii="HG丸ｺﾞｼｯｸM-PRO" w:eastAsia="HG丸ｺﾞｼｯｸM-PRO" w:hAnsi="HG丸ｺﾞｼｯｸM-PRO"/>
                <w:color w:val="000000" w:themeColor="text1"/>
                <w:sz w:val="20"/>
                <w:szCs w:val="20"/>
              </w:rPr>
              <w:t>：</w:t>
            </w:r>
            <w:r w:rsidRPr="00F13D62">
              <w:rPr>
                <w:rFonts w:ascii="HG丸ｺﾞｼｯｸM-PRO" w:eastAsia="HG丸ｺﾞｼｯｸM-PRO" w:hAnsi="HG丸ｺﾞｼｯｸM-PRO" w:hint="eastAsia"/>
                <w:color w:val="000000" w:themeColor="text1"/>
                <w:sz w:val="20"/>
                <w:szCs w:val="20"/>
              </w:rPr>
              <w:t>防災</w:t>
            </w:r>
            <w:r w:rsidRPr="00F13D62">
              <w:rPr>
                <w:rFonts w:ascii="HG丸ｺﾞｼｯｸM-PRO" w:eastAsia="HG丸ｺﾞｼｯｸM-PRO" w:hAnsi="HG丸ｺﾞｼｯｸM-PRO"/>
                <w:color w:val="000000" w:themeColor="text1"/>
                <w:sz w:val="20"/>
                <w:szCs w:val="20"/>
              </w:rPr>
              <w:t>教育学習指導計画（案）解説、p</w:t>
            </w:r>
            <w:r w:rsidR="00F13D62" w:rsidRPr="00F13D62">
              <w:rPr>
                <w:rFonts w:ascii="HG丸ｺﾞｼｯｸM-PRO" w:eastAsia="HG丸ｺﾞｼｯｸM-PRO" w:hAnsi="HG丸ｺﾞｼｯｸM-PRO" w:hint="eastAsia"/>
                <w:color w:val="000000" w:themeColor="text1"/>
                <w:sz w:val="20"/>
                <w:szCs w:val="20"/>
              </w:rPr>
              <w:t>38</w:t>
            </w:r>
            <w:r w:rsidRPr="00F13D62">
              <w:rPr>
                <w:rFonts w:ascii="HG丸ｺﾞｼｯｸM-PRO" w:eastAsia="HG丸ｺﾞｼｯｸM-PRO" w:hAnsi="HG丸ｺﾞｼｯｸM-PRO" w:hint="eastAsia"/>
                <w:color w:val="000000" w:themeColor="text1"/>
                <w:sz w:val="20"/>
                <w:szCs w:val="20"/>
              </w:rPr>
              <w:t>～3</w:t>
            </w:r>
            <w:r w:rsidR="00F13D62" w:rsidRPr="00F13D62">
              <w:rPr>
                <w:rFonts w:ascii="HG丸ｺﾞｼｯｸM-PRO" w:eastAsia="HG丸ｺﾞｼｯｸM-PRO" w:hAnsi="HG丸ｺﾞｼｯｸM-PRO" w:hint="eastAsia"/>
                <w:color w:val="000000" w:themeColor="text1"/>
                <w:sz w:val="20"/>
                <w:szCs w:val="20"/>
              </w:rPr>
              <w:t>9</w:t>
            </w:r>
            <w:r w:rsidRPr="00F13D62">
              <w:rPr>
                <w:rFonts w:ascii="HG丸ｺﾞｼｯｸM-PRO" w:eastAsia="HG丸ｺﾞｼｯｸM-PRO" w:hAnsi="HG丸ｺﾞｼｯｸM-PRO" w:hint="eastAsia"/>
                <w:color w:val="000000" w:themeColor="text1"/>
                <w:sz w:val="20"/>
                <w:szCs w:val="20"/>
              </w:rPr>
              <w:t>）</w:t>
            </w:r>
          </w:p>
          <w:p w:rsidR="000517B3" w:rsidRPr="00E3256F"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r w:rsidRPr="00FE10A5">
              <w:rPr>
                <w:rFonts w:ascii="ＭＳ Ｐ明朝" w:hAnsi="ＭＳ Ｐ明朝" w:hint="eastAsia"/>
                <w:noProof/>
                <w:snapToGrid/>
                <w:kern w:val="2"/>
                <w:sz w:val="32"/>
                <w:szCs w:val="32"/>
              </w:rPr>
              <mc:AlternateContent>
                <mc:Choice Requires="wpg">
                  <w:drawing>
                    <wp:anchor distT="0" distB="0" distL="114300" distR="114300" simplePos="0" relativeHeight="252524032" behindDoc="0" locked="0" layoutInCell="1" allowOverlap="1" wp14:anchorId="6AC81363" wp14:editId="189CBFA4">
                      <wp:simplePos x="0" y="0"/>
                      <wp:positionH relativeFrom="column">
                        <wp:posOffset>121920</wp:posOffset>
                      </wp:positionH>
                      <wp:positionV relativeFrom="paragraph">
                        <wp:posOffset>135890</wp:posOffset>
                      </wp:positionV>
                      <wp:extent cx="3602990" cy="4582160"/>
                      <wp:effectExtent l="0" t="0" r="0" b="8890"/>
                      <wp:wrapNone/>
                      <wp:docPr id="193" name="グループ化 193"/>
                      <wp:cNvGraphicFramePr/>
                      <a:graphic xmlns:a="http://schemas.openxmlformats.org/drawingml/2006/main">
                        <a:graphicData uri="http://schemas.microsoft.com/office/word/2010/wordprocessingGroup">
                          <wpg:wgp>
                            <wpg:cNvGrpSpPr/>
                            <wpg:grpSpPr>
                              <a:xfrm>
                                <a:off x="0" y="0"/>
                                <a:ext cx="3602990" cy="4582160"/>
                                <a:chOff x="36112" y="191951"/>
                                <a:chExt cx="4738273" cy="6026329"/>
                              </a:xfrm>
                            </wpg:grpSpPr>
                            <pic:pic xmlns:pic="http://schemas.openxmlformats.org/drawingml/2006/picture">
                              <pic:nvPicPr>
                                <pic:cNvPr id="194" name="図 194"/>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36112" y="3410937"/>
                                  <a:ext cx="2715511" cy="2807343"/>
                                </a:xfrm>
                                <a:prstGeom prst="rect">
                                  <a:avLst/>
                                </a:prstGeom>
                                <a:noFill/>
                                <a:ln>
                                  <a:noFill/>
                                </a:ln>
                              </pic:spPr>
                            </pic:pic>
                            <wps:wsp>
                              <wps:cNvPr id="196" name="テキスト ボックス 196"/>
                              <wps:cNvSpPr txBox="1"/>
                              <wps:spPr>
                                <a:xfrm>
                                  <a:off x="2681764" y="4288262"/>
                                  <a:ext cx="2092621" cy="1365775"/>
                                </a:xfrm>
                                <a:prstGeom prst="rect">
                                  <a:avLst/>
                                </a:prstGeom>
                                <a:noFill/>
                                <a:ln w="6350">
                                  <a:noFill/>
                                </a:ln>
                              </wps:spPr>
                              <wps:txbx>
                                <w:txbxContent>
                                  <w:p w:rsidR="00690016" w:rsidRPr="00F13D62" w:rsidRDefault="00690016" w:rsidP="00FE10A5">
                                    <w:pPr>
                                      <w:snapToGrid w:val="0"/>
                                      <w:ind w:left="86" w:hangingChars="52" w:hanging="86"/>
                                      <w:rPr>
                                        <w:rFonts w:ascii="Arial" w:eastAsia="HGPｺﾞｼｯｸM" w:hAnsi="Arial"/>
                                        <w:b/>
                                        <w:color w:val="000000" w:themeColor="text1"/>
                                        <w:sz w:val="16"/>
                                        <w:szCs w:val="16"/>
                                      </w:rPr>
                                    </w:pPr>
                                    <w:r w:rsidRPr="00F13D62">
                                      <w:rPr>
                                        <w:rFonts w:ascii="Arial" w:eastAsia="HGPｺﾞｼｯｸM" w:hAnsi="Arial"/>
                                        <w:b/>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b/>
                                              <w:color w:val="000000" w:themeColor="text1"/>
                                              <w:sz w:val="8"/>
                                              <w:szCs w:val="16"/>
                                            </w:rPr>
                                            <w:t>はいすいきじょう</w:t>
                                          </w:r>
                                        </w:rt>
                                        <w:rubyBase>
                                          <w:r w:rsidR="00690016" w:rsidRPr="00F13D62">
                                            <w:rPr>
                                              <w:rFonts w:ascii="Arial" w:eastAsia="HGPｺﾞｼｯｸM" w:hAnsi="Arial" w:hint="eastAsia"/>
                                              <w:b/>
                                              <w:color w:val="000000" w:themeColor="text1"/>
                                              <w:sz w:val="16"/>
                                              <w:szCs w:val="16"/>
                                            </w:rPr>
                                            <w:t>排水機場</w:t>
                                          </w:r>
                                        </w:rubyBase>
                                      </w:ruby>
                                    </w:r>
                                    <w:r w:rsidRPr="00F13D62">
                                      <w:rPr>
                                        <w:rFonts w:ascii="Arial" w:eastAsia="HGPｺﾞｼｯｸM" w:hAnsi="Arial" w:hint="eastAsia"/>
                                        <w:b/>
                                        <w:color w:val="000000" w:themeColor="text1"/>
                                        <w:sz w:val="16"/>
                                        <w:szCs w:val="16"/>
                                      </w:rPr>
                                      <w:t>の</w:t>
                                    </w:r>
                                    <w:r w:rsidRPr="00F13D62">
                                      <w:rPr>
                                        <w:rFonts w:ascii="Arial" w:eastAsia="HGPｺﾞｼｯｸM" w:hAnsi="Arial"/>
                                        <w:b/>
                                        <w:color w:val="000000" w:themeColor="text1"/>
                                        <w:sz w:val="16"/>
                                        <w:szCs w:val="16"/>
                                      </w:rPr>
                                      <w:t>はたらき</w:t>
                                    </w:r>
                                  </w:p>
                                  <w:p w:rsidR="00690016" w:rsidRPr="00F13D62" w:rsidRDefault="00690016" w:rsidP="00FE10A5">
                                    <w:pPr>
                                      <w:snapToGrid w:val="0"/>
                                      <w:ind w:left="1"/>
                                      <w:rPr>
                                        <w:rFonts w:ascii="Arial" w:eastAsia="HGPｺﾞｼｯｸM" w:hAnsi="Arial"/>
                                        <w:color w:val="000000" w:themeColor="text1"/>
                                        <w:sz w:val="16"/>
                                        <w:szCs w:val="16"/>
                                      </w:rPr>
                                    </w:pPr>
                                    <w:r w:rsidRPr="00F13D62">
                                      <w:rPr>
                                        <w:rFonts w:ascii="Arial" w:eastAsia="HGPｺﾞｼｯｸM" w:hAnsi="Arial" w:hint="eastAsia"/>
                                        <w:color w:val="000000" w:themeColor="text1"/>
                                        <w:sz w:val="16"/>
                                        <w:szCs w:val="16"/>
                                      </w:rPr>
                                      <w:t>大雨が降って</w:t>
                                    </w:r>
                                    <w:r w:rsidRPr="00F13D62">
                                      <w:rPr>
                                        <w:rFonts w:ascii="Arial" w:eastAsia="HGPｺﾞｼｯｸM" w:hAnsi="Arial"/>
                                        <w:color w:val="000000" w:themeColor="text1"/>
                                        <w:sz w:val="16"/>
                                        <w:szCs w:val="16"/>
                                      </w:rPr>
                                      <w:t>利根川の水位が</w:t>
                                    </w:r>
                                    <w:r w:rsidRPr="00F13D62">
                                      <w:rPr>
                                        <w:rFonts w:ascii="Arial" w:eastAsia="HGPｺﾞｼｯｸM" w:hAnsi="Arial" w:hint="eastAsia"/>
                                        <w:color w:val="000000" w:themeColor="text1"/>
                                        <w:sz w:val="16"/>
                                        <w:szCs w:val="16"/>
                                      </w:rPr>
                                      <w:t>支流より</w:t>
                                    </w:r>
                                    <w:r w:rsidRPr="00F13D62">
                                      <w:rPr>
                                        <w:rFonts w:ascii="Arial" w:eastAsia="HGPｺﾞｼｯｸM" w:hAnsi="Arial"/>
                                        <w:color w:val="000000" w:themeColor="text1"/>
                                        <w:sz w:val="16"/>
                                        <w:szCs w:val="16"/>
                                      </w:rPr>
                                      <w:t>高くなると、</w:t>
                                    </w:r>
                                    <w:r w:rsidRPr="00F13D62">
                                      <w:rPr>
                                        <w:rFonts w:ascii="Arial" w:eastAsia="HGPｺﾞｼｯｸM" w:hAnsi="Arial" w:hint="eastAsia"/>
                                        <w:color w:val="000000" w:themeColor="text1"/>
                                        <w:sz w:val="16"/>
                                        <w:szCs w:val="16"/>
                                      </w:rPr>
                                      <w:t>逆流</w:t>
                                    </w:r>
                                    <w:r w:rsidRPr="00F13D62">
                                      <w:rPr>
                                        <w:rFonts w:ascii="Arial" w:eastAsia="HGPｺﾞｼｯｸM" w:hAnsi="Arial"/>
                                        <w:color w:val="000000" w:themeColor="text1"/>
                                        <w:sz w:val="16"/>
                                        <w:szCs w:val="16"/>
                                      </w:rPr>
                                      <w:t>しないように</w:t>
                                    </w:r>
                                    <w:r w:rsidRPr="00F13D62">
                                      <w:rPr>
                                        <w:rFonts w:ascii="Arial" w:eastAsia="HGPｺﾞｼｯｸM" w:hAnsi="Arial" w:hint="eastAsia"/>
                                        <w:color w:val="000000" w:themeColor="text1"/>
                                        <w:sz w:val="16"/>
                                        <w:szCs w:val="16"/>
                                      </w:rPr>
                                      <w:t>ゲートを</w:t>
                                    </w:r>
                                    <w:r w:rsidRPr="00F13D62">
                                      <w:rPr>
                                        <w:rFonts w:ascii="Arial" w:eastAsia="HGPｺﾞｼｯｸM" w:hAnsi="Arial"/>
                                        <w:color w:val="000000" w:themeColor="text1"/>
                                        <w:sz w:val="16"/>
                                        <w:szCs w:val="16"/>
                                      </w:rPr>
                                      <w:t>閉め</w:t>
                                    </w:r>
                                    <w:r w:rsidRPr="00F13D62">
                                      <w:rPr>
                                        <w:rFonts w:ascii="Arial" w:eastAsia="HGPｺﾞｼｯｸM" w:hAnsi="Arial" w:hint="eastAsia"/>
                                        <w:color w:val="000000" w:themeColor="text1"/>
                                        <w:sz w:val="16"/>
                                        <w:szCs w:val="16"/>
                                      </w:rPr>
                                      <w:t>て、</w:t>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はいすい</w:t>
                                          </w:r>
                                        </w:rt>
                                        <w:rubyBase>
                                          <w:r w:rsidR="00690016" w:rsidRPr="00F13D62">
                                            <w:rPr>
                                              <w:rFonts w:ascii="Arial" w:eastAsia="HGPｺﾞｼｯｸM" w:hAnsi="Arial" w:hint="eastAsia"/>
                                              <w:color w:val="000000" w:themeColor="text1"/>
                                              <w:sz w:val="16"/>
                                              <w:szCs w:val="16"/>
                                            </w:rPr>
                                            <w:t>排水</w:t>
                                          </w:r>
                                        </w:rubyBase>
                                      </w:ruby>
                                    </w:r>
                                    <w:r w:rsidRPr="00F13D62">
                                      <w:rPr>
                                        <w:rFonts w:ascii="Arial" w:eastAsia="HGPｺﾞｼｯｸM" w:hAnsi="Arial"/>
                                        <w:color w:val="000000" w:themeColor="text1"/>
                                        <w:sz w:val="16"/>
                                        <w:szCs w:val="16"/>
                                      </w:rPr>
                                      <w:t>ポンプで</w:t>
                                    </w:r>
                                    <w:r w:rsidRPr="00F13D62">
                                      <w:rPr>
                                        <w:rFonts w:ascii="Arial" w:eastAsia="HGPｺﾞｼｯｸM" w:hAnsi="Arial" w:hint="eastAsia"/>
                                        <w:color w:val="000000" w:themeColor="text1"/>
                                        <w:sz w:val="16"/>
                                        <w:szCs w:val="16"/>
                                      </w:rPr>
                                      <w:t>支流</w:t>
                                    </w:r>
                                    <w:r w:rsidRPr="00F13D62">
                                      <w:rPr>
                                        <w:rFonts w:ascii="Arial" w:eastAsia="HGPｺﾞｼｯｸM" w:hAnsi="Arial"/>
                                        <w:color w:val="000000" w:themeColor="text1"/>
                                        <w:sz w:val="16"/>
                                        <w:szCs w:val="16"/>
                                      </w:rPr>
                                      <w:t>の</w:t>
                                    </w:r>
                                    <w:r w:rsidRPr="00F13D62">
                                      <w:rPr>
                                        <w:rFonts w:ascii="Arial" w:eastAsia="HGPｺﾞｼｯｸM" w:hAnsi="Arial" w:hint="eastAsia"/>
                                        <w:color w:val="000000" w:themeColor="text1"/>
                                        <w:sz w:val="16"/>
                                        <w:szCs w:val="16"/>
                                      </w:rPr>
                                      <w:t>水</w:t>
                                    </w:r>
                                    <w:r w:rsidRPr="00F13D62">
                                      <w:rPr>
                                        <w:rFonts w:ascii="Arial" w:eastAsia="HGPｺﾞｼｯｸM" w:hAnsi="Arial"/>
                                        <w:color w:val="000000" w:themeColor="text1"/>
                                        <w:sz w:val="16"/>
                                        <w:szCs w:val="16"/>
                                      </w:rPr>
                                      <w:t>を利根川に</w:t>
                                    </w:r>
                                    <w:r w:rsidRPr="00F13D62">
                                      <w:rPr>
                                        <w:rFonts w:ascii="Arial" w:eastAsia="HGPｺﾞｼｯｸM" w:hAnsi="Arial" w:hint="eastAsia"/>
                                        <w:color w:val="000000" w:themeColor="text1"/>
                                        <w:sz w:val="16"/>
                                        <w:szCs w:val="16"/>
                                      </w:rPr>
                                      <w:t>流し、支流</w:t>
                                    </w:r>
                                    <w:r w:rsidRPr="00F13D62">
                                      <w:rPr>
                                        <w:rFonts w:ascii="Arial" w:eastAsia="HGPｺﾞｼｯｸM" w:hAnsi="Arial"/>
                                        <w:color w:val="000000" w:themeColor="text1"/>
                                        <w:sz w:val="16"/>
                                        <w:szCs w:val="16"/>
                                      </w:rPr>
                                      <w:t>沿いの</w:t>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しんすい</w:t>
                                          </w:r>
                                        </w:rt>
                                        <w:rubyBase>
                                          <w:r w:rsidR="00690016" w:rsidRPr="00F13D62">
                                            <w:rPr>
                                              <w:rFonts w:ascii="Arial" w:eastAsia="HGPｺﾞｼｯｸM" w:hAnsi="Arial" w:hint="eastAsia"/>
                                              <w:color w:val="000000" w:themeColor="text1"/>
                                              <w:sz w:val="16"/>
                                              <w:szCs w:val="16"/>
                                            </w:rPr>
                                            <w:t>浸水</w:t>
                                          </w:r>
                                        </w:rubyBase>
                                      </w:ruby>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ひがい</w:t>
                                          </w:r>
                                        </w:rt>
                                        <w:rubyBase>
                                          <w:r w:rsidR="00690016" w:rsidRPr="00F13D62">
                                            <w:rPr>
                                              <w:rFonts w:ascii="Arial" w:eastAsia="HGPｺﾞｼｯｸM" w:hAnsi="Arial" w:hint="eastAsia"/>
                                              <w:color w:val="000000" w:themeColor="text1"/>
                                              <w:sz w:val="16"/>
                                              <w:szCs w:val="16"/>
                                            </w:rPr>
                                            <w:t>被害</w:t>
                                          </w:r>
                                        </w:rubyBase>
                                      </w:ruby>
                                    </w:r>
                                    <w:r w:rsidRPr="00F13D62">
                                      <w:rPr>
                                        <w:rFonts w:ascii="Arial" w:eastAsia="HGPｺﾞｼｯｸM" w:hAnsi="Arial"/>
                                        <w:color w:val="000000" w:themeColor="text1"/>
                                        <w:sz w:val="16"/>
                                        <w:szCs w:val="16"/>
                                      </w:rPr>
                                      <w:t>を防ぎます。</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pic:pic xmlns:pic="http://schemas.openxmlformats.org/drawingml/2006/picture">
                              <pic:nvPicPr>
                                <pic:cNvPr id="197" name="図 197"/>
                                <pic:cNvPicPr>
                                  <a:picLocks noChangeAspect="1"/>
                                </pic:cNvPicPr>
                              </pic:nvPicPr>
                              <pic:blipFill rotWithShape="1">
                                <a:blip r:embed="rId87" cstate="print">
                                  <a:extLst>
                                    <a:ext uri="{28A0092B-C50C-407E-A947-70E740481C1C}">
                                      <a14:useLocalDpi xmlns:a14="http://schemas.microsoft.com/office/drawing/2010/main" val="0"/>
                                    </a:ext>
                                  </a:extLst>
                                </a:blip>
                                <a:srcRect l="14456" t="17576" r="10569" b="10999"/>
                                <a:stretch/>
                              </pic:blipFill>
                              <pic:spPr bwMode="auto">
                                <a:xfrm>
                                  <a:off x="140172" y="191951"/>
                                  <a:ext cx="3068704" cy="3218973"/>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C81363" id="グループ化 193" o:spid="_x0000_s1126" style="position:absolute;margin-left:9.6pt;margin-top:10.7pt;width:283.7pt;height:360.8pt;z-index:252524032;mso-width-relative:margin;mso-height-relative:margin" coordorigin="361,1919" coordsize="47382,6026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">
                      <v:shape id="図 194" o:spid="_x0000_s1127" type="#_x0000_t75" style="position:absolute;left:361;top:34109;width:27155;height:280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tW9HDAAAA3AAAAA8AAABkcnMvZG93bnJldi54bWxET0trAjEQvhf6H8IUeqvZPijuapSyUNAi&#10;FR8Hj8Nm3CxuJiFJdf33jVDobT6+50zng+3FmULsHCt4HhUgiBunO24V7HefT2MQMSFr7B2TgitF&#10;mM/u76ZYaXfhDZ23qRU5hGOFCkxKvpIyNoYsxpHzxJk7umAxZRhaqQNecrjt5UtRvEuLHecGg55q&#10;Q81p+2MV1NfVawiHxde6XMrSxO+l39VeqceH4WMCItGQ/sV/7oXO88s3uD2TL5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61b0cMAAADcAAAADwAAAAAAAAAAAAAAAACf&#10;AgAAZHJzL2Rvd25yZXYueG1sUEsFBgAAAAAEAAQA9wAAAI8DAAAAAA==&#10;">
                        <v:imagedata r:id="rId88" o:title=""/>
                        <v:path arrowok="t"/>
                      </v:shape>
                      <v:shape id="テキスト ボックス 196" o:spid="_x0000_s1128" type="#_x0000_t202" style="position:absolute;left:26817;top:42882;width:20926;height:1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xBcMA&#10;AADcAAAADwAAAGRycy9kb3ducmV2LnhtbERPTWsCMRC9C/6HMEJvmrUWabdGEYsgPZS6Wuhx2Iy7&#10;0c1kSeK6/vumUOhtHu9zFqveNqIjH4xjBdNJBoK4dNpwpeB42I6fQYSIrLFxTAruFGC1HA4WmGt3&#10;4z11RaxECuGQo4I6xjaXMpQ1WQwT1xIn7uS8xZigr6T2eEvhtpGPWTaXFg2nhhpb2tRUXoqrVfD+&#10;sZ4V/tvsOnOtzp9v9y+/f5oq9TDq168gIvXxX/zn3uk0/2UOv8+k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txBcMAAADcAAAADwAAAAAAAAAAAAAAAACYAgAAZHJzL2Rv&#10;d25yZXYueG1sUEsFBgAAAAAEAAQA9QAAAIgDAAAAAA==&#10;" filled="f" stroked="f" strokeweight=".5pt">
                        <v:textbox inset="2mm,1mm,2mm,1mm">
                          <w:txbxContent>
                            <w:p w:rsidR="00690016" w:rsidRPr="00F13D62" w:rsidRDefault="00690016" w:rsidP="00FE10A5">
                              <w:pPr>
                                <w:snapToGrid w:val="0"/>
                                <w:ind w:left="86" w:hangingChars="52" w:hanging="86"/>
                                <w:rPr>
                                  <w:rFonts w:ascii="Arial" w:eastAsia="HGPｺﾞｼｯｸM" w:hAnsi="Arial"/>
                                  <w:b/>
                                  <w:color w:val="000000" w:themeColor="text1"/>
                                  <w:sz w:val="16"/>
                                  <w:szCs w:val="16"/>
                                </w:rPr>
                              </w:pPr>
                              <w:r w:rsidRPr="00F13D62">
                                <w:rPr>
                                  <w:rFonts w:ascii="Arial" w:eastAsia="HGPｺﾞｼｯｸM" w:hAnsi="Arial"/>
                                  <w:b/>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b/>
                                        <w:color w:val="000000" w:themeColor="text1"/>
                                        <w:sz w:val="8"/>
                                        <w:szCs w:val="16"/>
                                      </w:rPr>
                                      <w:t>はいすいきじょう</w:t>
                                    </w:r>
                                  </w:rt>
                                  <w:rubyBase>
                                    <w:r w:rsidR="00690016" w:rsidRPr="00F13D62">
                                      <w:rPr>
                                        <w:rFonts w:ascii="Arial" w:eastAsia="HGPｺﾞｼｯｸM" w:hAnsi="Arial" w:hint="eastAsia"/>
                                        <w:b/>
                                        <w:color w:val="000000" w:themeColor="text1"/>
                                        <w:sz w:val="16"/>
                                        <w:szCs w:val="16"/>
                                      </w:rPr>
                                      <w:t>排水機場</w:t>
                                    </w:r>
                                  </w:rubyBase>
                                </w:ruby>
                              </w:r>
                              <w:r w:rsidRPr="00F13D62">
                                <w:rPr>
                                  <w:rFonts w:ascii="Arial" w:eastAsia="HGPｺﾞｼｯｸM" w:hAnsi="Arial" w:hint="eastAsia"/>
                                  <w:b/>
                                  <w:color w:val="000000" w:themeColor="text1"/>
                                  <w:sz w:val="16"/>
                                  <w:szCs w:val="16"/>
                                </w:rPr>
                                <w:t>の</w:t>
                              </w:r>
                              <w:r w:rsidRPr="00F13D62">
                                <w:rPr>
                                  <w:rFonts w:ascii="Arial" w:eastAsia="HGPｺﾞｼｯｸM" w:hAnsi="Arial"/>
                                  <w:b/>
                                  <w:color w:val="000000" w:themeColor="text1"/>
                                  <w:sz w:val="16"/>
                                  <w:szCs w:val="16"/>
                                </w:rPr>
                                <w:t>はたらき</w:t>
                              </w:r>
                            </w:p>
                            <w:p w:rsidR="00690016" w:rsidRPr="00F13D62" w:rsidRDefault="00690016" w:rsidP="00FE10A5">
                              <w:pPr>
                                <w:snapToGrid w:val="0"/>
                                <w:ind w:left="1"/>
                                <w:rPr>
                                  <w:rFonts w:ascii="Arial" w:eastAsia="HGPｺﾞｼｯｸM" w:hAnsi="Arial"/>
                                  <w:color w:val="000000" w:themeColor="text1"/>
                                  <w:sz w:val="16"/>
                                  <w:szCs w:val="16"/>
                                </w:rPr>
                              </w:pPr>
                              <w:r w:rsidRPr="00F13D62">
                                <w:rPr>
                                  <w:rFonts w:ascii="Arial" w:eastAsia="HGPｺﾞｼｯｸM" w:hAnsi="Arial" w:hint="eastAsia"/>
                                  <w:color w:val="000000" w:themeColor="text1"/>
                                  <w:sz w:val="16"/>
                                  <w:szCs w:val="16"/>
                                </w:rPr>
                                <w:t>大雨が降って</w:t>
                              </w:r>
                              <w:r w:rsidRPr="00F13D62">
                                <w:rPr>
                                  <w:rFonts w:ascii="Arial" w:eastAsia="HGPｺﾞｼｯｸM" w:hAnsi="Arial"/>
                                  <w:color w:val="000000" w:themeColor="text1"/>
                                  <w:sz w:val="16"/>
                                  <w:szCs w:val="16"/>
                                </w:rPr>
                                <w:t>利根川の水位が</w:t>
                              </w:r>
                              <w:r w:rsidRPr="00F13D62">
                                <w:rPr>
                                  <w:rFonts w:ascii="Arial" w:eastAsia="HGPｺﾞｼｯｸM" w:hAnsi="Arial" w:hint="eastAsia"/>
                                  <w:color w:val="000000" w:themeColor="text1"/>
                                  <w:sz w:val="16"/>
                                  <w:szCs w:val="16"/>
                                </w:rPr>
                                <w:t>支流より</w:t>
                              </w:r>
                              <w:r w:rsidRPr="00F13D62">
                                <w:rPr>
                                  <w:rFonts w:ascii="Arial" w:eastAsia="HGPｺﾞｼｯｸM" w:hAnsi="Arial"/>
                                  <w:color w:val="000000" w:themeColor="text1"/>
                                  <w:sz w:val="16"/>
                                  <w:szCs w:val="16"/>
                                </w:rPr>
                                <w:t>高くなると、</w:t>
                              </w:r>
                              <w:r w:rsidRPr="00F13D62">
                                <w:rPr>
                                  <w:rFonts w:ascii="Arial" w:eastAsia="HGPｺﾞｼｯｸM" w:hAnsi="Arial" w:hint="eastAsia"/>
                                  <w:color w:val="000000" w:themeColor="text1"/>
                                  <w:sz w:val="16"/>
                                  <w:szCs w:val="16"/>
                                </w:rPr>
                                <w:t>逆流</w:t>
                              </w:r>
                              <w:r w:rsidRPr="00F13D62">
                                <w:rPr>
                                  <w:rFonts w:ascii="Arial" w:eastAsia="HGPｺﾞｼｯｸM" w:hAnsi="Arial"/>
                                  <w:color w:val="000000" w:themeColor="text1"/>
                                  <w:sz w:val="16"/>
                                  <w:szCs w:val="16"/>
                                </w:rPr>
                                <w:t>しないように</w:t>
                              </w:r>
                              <w:r w:rsidRPr="00F13D62">
                                <w:rPr>
                                  <w:rFonts w:ascii="Arial" w:eastAsia="HGPｺﾞｼｯｸM" w:hAnsi="Arial" w:hint="eastAsia"/>
                                  <w:color w:val="000000" w:themeColor="text1"/>
                                  <w:sz w:val="16"/>
                                  <w:szCs w:val="16"/>
                                </w:rPr>
                                <w:t>ゲートを</w:t>
                              </w:r>
                              <w:r w:rsidRPr="00F13D62">
                                <w:rPr>
                                  <w:rFonts w:ascii="Arial" w:eastAsia="HGPｺﾞｼｯｸM" w:hAnsi="Arial"/>
                                  <w:color w:val="000000" w:themeColor="text1"/>
                                  <w:sz w:val="16"/>
                                  <w:szCs w:val="16"/>
                                </w:rPr>
                                <w:t>閉め</w:t>
                              </w:r>
                              <w:r w:rsidRPr="00F13D62">
                                <w:rPr>
                                  <w:rFonts w:ascii="Arial" w:eastAsia="HGPｺﾞｼｯｸM" w:hAnsi="Arial" w:hint="eastAsia"/>
                                  <w:color w:val="000000" w:themeColor="text1"/>
                                  <w:sz w:val="16"/>
                                  <w:szCs w:val="16"/>
                                </w:rPr>
                                <w:t>て、</w:t>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はいすい</w:t>
                                    </w:r>
                                  </w:rt>
                                  <w:rubyBase>
                                    <w:r w:rsidR="00690016" w:rsidRPr="00F13D62">
                                      <w:rPr>
                                        <w:rFonts w:ascii="Arial" w:eastAsia="HGPｺﾞｼｯｸM" w:hAnsi="Arial" w:hint="eastAsia"/>
                                        <w:color w:val="000000" w:themeColor="text1"/>
                                        <w:sz w:val="16"/>
                                        <w:szCs w:val="16"/>
                                      </w:rPr>
                                      <w:t>排水</w:t>
                                    </w:r>
                                  </w:rubyBase>
                                </w:ruby>
                              </w:r>
                              <w:r w:rsidRPr="00F13D62">
                                <w:rPr>
                                  <w:rFonts w:ascii="Arial" w:eastAsia="HGPｺﾞｼｯｸM" w:hAnsi="Arial"/>
                                  <w:color w:val="000000" w:themeColor="text1"/>
                                  <w:sz w:val="16"/>
                                  <w:szCs w:val="16"/>
                                </w:rPr>
                                <w:t>ポンプで</w:t>
                              </w:r>
                              <w:r w:rsidRPr="00F13D62">
                                <w:rPr>
                                  <w:rFonts w:ascii="Arial" w:eastAsia="HGPｺﾞｼｯｸM" w:hAnsi="Arial" w:hint="eastAsia"/>
                                  <w:color w:val="000000" w:themeColor="text1"/>
                                  <w:sz w:val="16"/>
                                  <w:szCs w:val="16"/>
                                </w:rPr>
                                <w:t>支流</w:t>
                              </w:r>
                              <w:r w:rsidRPr="00F13D62">
                                <w:rPr>
                                  <w:rFonts w:ascii="Arial" w:eastAsia="HGPｺﾞｼｯｸM" w:hAnsi="Arial"/>
                                  <w:color w:val="000000" w:themeColor="text1"/>
                                  <w:sz w:val="16"/>
                                  <w:szCs w:val="16"/>
                                </w:rPr>
                                <w:t>の</w:t>
                              </w:r>
                              <w:r w:rsidRPr="00F13D62">
                                <w:rPr>
                                  <w:rFonts w:ascii="Arial" w:eastAsia="HGPｺﾞｼｯｸM" w:hAnsi="Arial" w:hint="eastAsia"/>
                                  <w:color w:val="000000" w:themeColor="text1"/>
                                  <w:sz w:val="16"/>
                                  <w:szCs w:val="16"/>
                                </w:rPr>
                                <w:t>水</w:t>
                              </w:r>
                              <w:r w:rsidRPr="00F13D62">
                                <w:rPr>
                                  <w:rFonts w:ascii="Arial" w:eastAsia="HGPｺﾞｼｯｸM" w:hAnsi="Arial"/>
                                  <w:color w:val="000000" w:themeColor="text1"/>
                                  <w:sz w:val="16"/>
                                  <w:szCs w:val="16"/>
                                </w:rPr>
                                <w:t>を利根川に</w:t>
                              </w:r>
                              <w:r w:rsidRPr="00F13D62">
                                <w:rPr>
                                  <w:rFonts w:ascii="Arial" w:eastAsia="HGPｺﾞｼｯｸM" w:hAnsi="Arial" w:hint="eastAsia"/>
                                  <w:color w:val="000000" w:themeColor="text1"/>
                                  <w:sz w:val="16"/>
                                  <w:szCs w:val="16"/>
                                </w:rPr>
                                <w:t>流し、支流</w:t>
                              </w:r>
                              <w:r w:rsidRPr="00F13D62">
                                <w:rPr>
                                  <w:rFonts w:ascii="Arial" w:eastAsia="HGPｺﾞｼｯｸM" w:hAnsi="Arial"/>
                                  <w:color w:val="000000" w:themeColor="text1"/>
                                  <w:sz w:val="16"/>
                                  <w:szCs w:val="16"/>
                                </w:rPr>
                                <w:t>沿いの</w:t>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しんすい</w:t>
                                    </w:r>
                                  </w:rt>
                                  <w:rubyBase>
                                    <w:r w:rsidR="00690016" w:rsidRPr="00F13D62">
                                      <w:rPr>
                                        <w:rFonts w:ascii="Arial" w:eastAsia="HGPｺﾞｼｯｸM" w:hAnsi="Arial" w:hint="eastAsia"/>
                                        <w:color w:val="000000" w:themeColor="text1"/>
                                        <w:sz w:val="16"/>
                                        <w:szCs w:val="16"/>
                                      </w:rPr>
                                      <w:t>浸水</w:t>
                                    </w:r>
                                  </w:rubyBase>
                                </w:ruby>
                              </w:r>
                              <w:r w:rsidRPr="00F13D62">
                                <w:rPr>
                                  <w:rFonts w:ascii="Arial" w:eastAsia="HGPｺﾞｼｯｸM" w:hAnsi="Arial"/>
                                  <w:color w:val="000000" w:themeColor="text1"/>
                                  <w:sz w:val="16"/>
                                  <w:szCs w:val="16"/>
                                </w:rPr>
                                <w:ruby>
                                  <w:rubyPr>
                                    <w:rubyAlign w:val="distributeSpace"/>
                                    <w:hps w:val="8"/>
                                    <w:hpsRaise w:val="14"/>
                                    <w:hpsBaseText w:val="16"/>
                                    <w:lid w:val="ja-JP"/>
                                  </w:rubyPr>
                                  <w:rt>
                                    <w:r w:rsidR="00690016" w:rsidRPr="00F13D62">
                                      <w:rPr>
                                        <w:rFonts w:ascii="HGPｺﾞｼｯｸM" w:eastAsia="HGPｺﾞｼｯｸM" w:hAnsi="Arial" w:hint="eastAsia"/>
                                        <w:color w:val="000000" w:themeColor="text1"/>
                                        <w:sz w:val="8"/>
                                        <w:szCs w:val="16"/>
                                      </w:rPr>
                                      <w:t>ひがい</w:t>
                                    </w:r>
                                  </w:rt>
                                  <w:rubyBase>
                                    <w:r w:rsidR="00690016" w:rsidRPr="00F13D62">
                                      <w:rPr>
                                        <w:rFonts w:ascii="Arial" w:eastAsia="HGPｺﾞｼｯｸM" w:hAnsi="Arial" w:hint="eastAsia"/>
                                        <w:color w:val="000000" w:themeColor="text1"/>
                                        <w:sz w:val="16"/>
                                        <w:szCs w:val="16"/>
                                      </w:rPr>
                                      <w:t>被害</w:t>
                                    </w:r>
                                  </w:rubyBase>
                                </w:ruby>
                              </w:r>
                              <w:r w:rsidRPr="00F13D62">
                                <w:rPr>
                                  <w:rFonts w:ascii="Arial" w:eastAsia="HGPｺﾞｼｯｸM" w:hAnsi="Arial"/>
                                  <w:color w:val="000000" w:themeColor="text1"/>
                                  <w:sz w:val="16"/>
                                  <w:szCs w:val="16"/>
                                </w:rPr>
                                <w:t>を防ぎます。</w:t>
                              </w:r>
                            </w:p>
                          </w:txbxContent>
                        </v:textbox>
                      </v:shape>
                      <v:shape id="図 197" o:spid="_x0000_s1129" type="#_x0000_t75" style="position:absolute;left:1401;top:1919;width:30687;height:32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7jpfDAAAA3AAAAA8AAABkcnMvZG93bnJldi54bWxETztvwjAQ3iv1P1hXqVtx6NBCwIkQalU2&#10;HulQtlN8JBHxOcQucfvrMRIS2336njfPg2nFmXrXWFYwHiUgiEurG64UfBefLxMQziNrbC2Tgj9y&#10;kGePD3NMtR14S+edr0QMYZeigtr7LpXSlTUZdCPbEUfuYHuDPsK+krrHIYabVr4myZs02HBsqLGj&#10;ZU3lcfdrFLQfw2odJvvw5XCzbuyp+PHTf6Wen8JiBsJT8Hfxzb3Scf70Ha7PxAtkd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XuOl8MAAADcAAAADwAAAAAAAAAAAAAAAACf&#10;AgAAZHJzL2Rvd25yZXYueG1sUEsFBgAAAAAEAAQA9wAAAI8DAAAAAA==&#10;">
                        <v:imagedata r:id="rId89" o:title="" croptop="11519f" cropbottom="7208f" cropleft="9474f" cropright="6926f"/>
                        <v:path arrowok="t"/>
                      </v:shape>
                    </v:group>
                  </w:pict>
                </mc:Fallback>
              </mc:AlternateContent>
            </w: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r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525056" behindDoc="0" locked="0" layoutInCell="1" allowOverlap="1" wp14:anchorId="5070C806" wp14:editId="11B67908">
                      <wp:simplePos x="0" y="0"/>
                      <wp:positionH relativeFrom="column">
                        <wp:posOffset>160655</wp:posOffset>
                      </wp:positionH>
                      <wp:positionV relativeFrom="paragraph">
                        <wp:posOffset>134620</wp:posOffset>
                      </wp:positionV>
                      <wp:extent cx="3467100" cy="952500"/>
                      <wp:effectExtent l="0" t="0" r="19050" b="19050"/>
                      <wp:wrapNone/>
                      <wp:docPr id="7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952500"/>
                              </a:xfrm>
                              <a:prstGeom prst="rect">
                                <a:avLst/>
                              </a:prstGeom>
                              <a:noFill/>
                              <a:ln w="9525">
                                <a:solidFill>
                                  <a:sysClr val="windowText" lastClr="000000">
                                    <a:lumMod val="50000"/>
                                    <a:lumOff val="50000"/>
                                  </a:sysClr>
                                </a:solidFill>
                                <a:prstDash val="sysDash"/>
                                <a:miter lim="800000"/>
                                <a:headEnd/>
                                <a:tailEnd/>
                              </a:ln>
                            </wps:spPr>
                            <wps:txbx>
                              <w:txbxContent>
                                <w:p w:rsidR="00690016" w:rsidRPr="00D763D2" w:rsidRDefault="00690016" w:rsidP="00E75FEE">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・板倉町は河川堤防に囲まれた立地となっていることから。大雨が降ると川へ水が流れずに内水氾濫が発生しやすいため、</w:t>
                                  </w:r>
                                  <w:r w:rsidRPr="006C7BC9">
                                    <w:rPr>
                                      <w:rFonts w:ascii="HG丸ｺﾞｼｯｸM-PRO" w:eastAsia="HG丸ｺﾞｼｯｸM-PRO" w:hAnsi="HG丸ｺﾞｼｯｸM-PRO"/>
                                      <w:sz w:val="21"/>
                                      <w:szCs w:val="21"/>
                                    </w:rPr>
                                    <w:t>5つの排水機場でポンプを使って川へ水を流すように対策をしています。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70C806" id="_x0000_s1130" type="#_x0000_t202" style="position:absolute;margin-left:12.65pt;margin-top:10.6pt;width:273pt;height:75pt;z-index:252525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" filled="f" strokecolor="#7f7f7f">
                      <v:stroke dashstyle="3 1"/>
                      <v:textbox inset="1mm,0,1mm,0">
                        <w:txbxContent>
                          <w:p w:rsidR="00690016" w:rsidRPr="00D763D2" w:rsidRDefault="00690016" w:rsidP="00E75FEE">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・板倉町は河川堤防に囲まれた立地となっていることから。大雨が降ると川へ水が流れずに内水氾濫が発生しやすいため、</w:t>
                            </w:r>
                            <w:r w:rsidRPr="006C7BC9">
                              <w:rPr>
                                <w:rFonts w:ascii="HG丸ｺﾞｼｯｸM-PRO" w:eastAsia="HG丸ｺﾞｼｯｸM-PRO" w:hAnsi="HG丸ｺﾞｼｯｸM-PRO"/>
                                <w:sz w:val="21"/>
                                <w:szCs w:val="21"/>
                              </w:rPr>
                              <w:t>5つの排水機場でポンプを使って川へ水を流すように対策をしています。</w:t>
                            </w:r>
                          </w:p>
                        </w:txbxContent>
                      </v:textbox>
                    </v:shape>
                  </w:pict>
                </mc:Fallback>
              </mc:AlternateContent>
            </w: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3D0C5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令和元年</w:t>
            </w:r>
            <w:r w:rsidR="00A7252D">
              <w:rPr>
                <w:rFonts w:ascii="HG丸ｺﾞｼｯｸM-PRO" w:eastAsia="HG丸ｺﾞｼｯｸM-PRO" w:hAnsi="HG丸ｺﾞｼｯｸM-PRO" w:hint="eastAsia"/>
                <w:sz w:val="20"/>
                <w:szCs w:val="20"/>
              </w:rPr>
              <w:t>東日本</w:t>
            </w:r>
            <w:r w:rsidR="000517B3">
              <w:rPr>
                <w:rFonts w:ascii="HG丸ｺﾞｼｯｸM-PRO" w:eastAsia="HG丸ｺﾞｼｯｸM-PRO" w:hAnsi="HG丸ｺﾞｼｯｸM-PRO" w:hint="eastAsia"/>
                <w:sz w:val="20"/>
                <w:szCs w:val="20"/>
              </w:rPr>
              <w:t>台風</w:t>
            </w:r>
            <w:r w:rsidR="00A7252D">
              <w:rPr>
                <w:rFonts w:ascii="HG丸ｺﾞｼｯｸM-PRO" w:eastAsia="HG丸ｺﾞｼｯｸM-PRO" w:hAnsi="HG丸ｺﾞｼｯｸM-PRO" w:hint="eastAsia"/>
                <w:sz w:val="20"/>
                <w:szCs w:val="20"/>
              </w:rPr>
              <w:t>（台風</w:t>
            </w:r>
            <w:r w:rsidR="000517B3">
              <w:rPr>
                <w:rFonts w:ascii="HG丸ｺﾞｼｯｸM-PRO" w:eastAsia="HG丸ｺﾞｼｯｸM-PRO" w:hAnsi="HG丸ｺﾞｼｯｸM-PRO" w:hint="eastAsia"/>
                <w:sz w:val="20"/>
                <w:szCs w:val="20"/>
              </w:rPr>
              <w:t>19号</w:t>
            </w:r>
            <w:r w:rsidR="00A7252D">
              <w:rPr>
                <w:rFonts w:ascii="HG丸ｺﾞｼｯｸM-PRO" w:eastAsia="HG丸ｺﾞｼｯｸM-PRO" w:hAnsi="HG丸ｺﾞｼｯｸM-PRO" w:hint="eastAsia"/>
                <w:sz w:val="20"/>
                <w:szCs w:val="20"/>
              </w:rPr>
              <w:t>）</w:t>
            </w:r>
            <w:r w:rsidR="000517B3">
              <w:rPr>
                <w:rFonts w:ascii="HG丸ｺﾞｼｯｸM-PRO" w:eastAsia="HG丸ｺﾞｼｯｸM-PRO" w:hAnsi="HG丸ｺﾞｼｯｸM-PRO" w:hint="eastAsia"/>
                <w:sz w:val="20"/>
                <w:szCs w:val="20"/>
              </w:rPr>
              <w:t>における板倉町内の排水機場（国土交通省）の運転状況</w:t>
            </w: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tbl>
            <w:tblPr>
              <w:tblStyle w:val="af8"/>
              <w:tblW w:w="0" w:type="auto"/>
              <w:tblLayout w:type="fixed"/>
              <w:tblLook w:val="04A0" w:firstRow="1" w:lastRow="0" w:firstColumn="1" w:lastColumn="0" w:noHBand="0" w:noVBand="1"/>
            </w:tblPr>
            <w:tblGrid>
              <w:gridCol w:w="1021"/>
              <w:gridCol w:w="1984"/>
              <w:gridCol w:w="1276"/>
              <w:gridCol w:w="1872"/>
            </w:tblGrid>
            <w:tr w:rsidR="000517B3" w:rsidTr="00E049F7">
              <w:tc>
                <w:tcPr>
                  <w:tcW w:w="1021" w:type="dxa"/>
                </w:tcPr>
                <w:p w:rsidR="000517B3" w:rsidRDefault="000517B3" w:rsidP="00557A25">
                  <w:pPr>
                    <w:jc w:val="center"/>
                    <w:rPr>
                      <w:rFonts w:ascii="HG丸ｺﾞｼｯｸM-PRO" w:eastAsia="HG丸ｺﾞｼｯｸM-PRO" w:hAnsi="HG丸ｺﾞｼｯｸM-PRO"/>
                      <w:sz w:val="20"/>
                      <w:szCs w:val="20"/>
                    </w:rPr>
                  </w:pPr>
                </w:p>
              </w:tc>
              <w:tc>
                <w:tcPr>
                  <w:tcW w:w="1984" w:type="dxa"/>
                </w:tcPr>
                <w:p w:rsidR="000517B3" w:rsidRDefault="000517B3" w:rsidP="00557A25">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排水能力</w:t>
                  </w:r>
                </w:p>
              </w:tc>
              <w:tc>
                <w:tcPr>
                  <w:tcW w:w="1276" w:type="dxa"/>
                </w:tcPr>
                <w:p w:rsidR="000517B3" w:rsidRDefault="000517B3" w:rsidP="00557A25">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累積排水量</w:t>
                  </w:r>
                </w:p>
              </w:tc>
              <w:tc>
                <w:tcPr>
                  <w:tcW w:w="1872" w:type="dxa"/>
                </w:tcPr>
                <w:p w:rsidR="000517B3" w:rsidRDefault="000517B3" w:rsidP="00557A25">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運転時間</w:t>
                  </w:r>
                </w:p>
              </w:tc>
            </w:tr>
            <w:tr w:rsidR="000517B3" w:rsidTr="00E049F7">
              <w:trPr>
                <w:trHeight w:val="2396"/>
              </w:trPr>
              <w:tc>
                <w:tcPr>
                  <w:tcW w:w="1021" w:type="dxa"/>
                </w:tcPr>
                <w:p w:rsidR="000517B3" w:rsidRDefault="003D0C5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谷田川</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排水機場</w:t>
                  </w:r>
                </w:p>
                <w:p w:rsidR="000517B3" w:rsidRDefault="000517B3" w:rsidP="00291EAB">
                  <w:pPr>
                    <w:rPr>
                      <w:rFonts w:ascii="HG丸ｺﾞｼｯｸM-PRO" w:eastAsia="HG丸ｺﾞｼｯｸM-PRO" w:hAnsi="HG丸ｺﾞｼｯｸM-PRO"/>
                      <w:sz w:val="20"/>
                      <w:szCs w:val="20"/>
                    </w:rPr>
                  </w:pPr>
                </w:p>
              </w:tc>
              <w:tc>
                <w:tcPr>
                  <w:tcW w:w="1984" w:type="dxa"/>
                </w:tcPr>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50</w:t>
                  </w:r>
                  <w:r w:rsidRPr="00557A25">
                    <w:rPr>
                      <w:rFonts w:ascii="HG丸ｺﾞｼｯｸM-PRO" w:eastAsia="HG丸ｺﾞｼｯｸM-PRO" w:hAnsi="HG丸ｺﾞｼｯｸM-PRO"/>
                      <w:sz w:val="20"/>
                      <w:szCs w:val="20"/>
                    </w:rPr>
                    <w:t>m</w:t>
                  </w:r>
                  <w:r w:rsidRPr="00A73C06">
                    <w:rPr>
                      <w:rFonts w:ascii="HG丸ｺﾞｼｯｸM-PRO" w:eastAsia="HG丸ｺﾞｼｯｸM-PRO" w:hAnsi="HG丸ｺﾞｼｯｸM-PRO"/>
                      <w:sz w:val="20"/>
                      <w:szCs w:val="20"/>
                      <w:vertAlign w:val="superscript"/>
                    </w:rPr>
                    <w:t>3</w:t>
                  </w:r>
                  <w:r w:rsidRPr="00557A25">
                    <w:rPr>
                      <w:rFonts w:ascii="HG丸ｺﾞｼｯｸM-PRO" w:eastAsia="HG丸ｺﾞｼｯｸM-PRO" w:hAnsi="HG丸ｺﾞｼｯｸM-PRO"/>
                      <w:sz w:val="20"/>
                      <w:szCs w:val="20"/>
                    </w:rPr>
                    <w:t>/s</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（10m</w:t>
                  </w:r>
                  <w:r w:rsidRPr="00A73C06">
                    <w:rPr>
                      <w:rFonts w:ascii="HG丸ｺﾞｼｯｸM-PRO" w:eastAsia="HG丸ｺﾞｼｯｸM-PRO" w:hAnsi="HG丸ｺﾞｼｯｸM-PRO" w:hint="eastAsia"/>
                      <w:sz w:val="20"/>
                      <w:szCs w:val="20"/>
                      <w:vertAlign w:val="superscript"/>
                    </w:rPr>
                    <w:t>3</w:t>
                  </w:r>
                  <w:r>
                    <w:rPr>
                      <w:rFonts w:ascii="HG丸ｺﾞｼｯｸM-PRO" w:eastAsia="HG丸ｺﾞｼｯｸM-PRO" w:hAnsi="HG丸ｺﾞｼｯｸM-PRO" w:hint="eastAsia"/>
                      <w:sz w:val="20"/>
                      <w:szCs w:val="20"/>
                    </w:rPr>
                    <w:t>/sポンプ×５台）</w:t>
                  </w:r>
                </w:p>
                <w:p w:rsidR="000517B3" w:rsidRDefault="000517B3" w:rsidP="00E049F7">
                  <w:pPr>
                    <w:jc w:val="center"/>
                    <w:rPr>
                      <w:rFonts w:ascii="HG丸ｺﾞｼｯｸM-PRO" w:eastAsia="HG丸ｺﾞｼｯｸM-PRO" w:hAnsi="HG丸ｺﾞｼｯｸM-PRO"/>
                      <w:sz w:val="20"/>
                      <w:szCs w:val="20"/>
                    </w:rPr>
                  </w:pPr>
                  <w:r>
                    <w:rPr>
                      <w:noProof/>
                      <w:snapToGrid/>
                    </w:rPr>
                    <w:drawing>
                      <wp:inline distT="0" distB="0" distL="0" distR="0" wp14:anchorId="204DDC22" wp14:editId="6602CEFA">
                        <wp:extent cx="960755" cy="1172686"/>
                        <wp:effectExtent l="0" t="0" r="0" b="889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963675" cy="1176250"/>
                                </a:xfrm>
                                <a:prstGeom prst="rect">
                                  <a:avLst/>
                                </a:prstGeom>
                              </pic:spPr>
                            </pic:pic>
                          </a:graphicData>
                        </a:graphic>
                      </wp:inline>
                    </w:drawing>
                  </w:r>
                </w:p>
                <w:p w:rsidR="000517B3" w:rsidRDefault="000517B3" w:rsidP="00291EAB">
                  <w:pPr>
                    <w:rPr>
                      <w:rFonts w:ascii="HG丸ｺﾞｼｯｸM-PRO" w:eastAsia="HG丸ｺﾞｼｯｸM-PRO" w:hAnsi="HG丸ｺﾞｼｯｸM-PRO"/>
                      <w:sz w:val="20"/>
                      <w:szCs w:val="20"/>
                    </w:rPr>
                  </w:pPr>
                </w:p>
              </w:tc>
              <w:tc>
                <w:tcPr>
                  <w:tcW w:w="1276" w:type="dxa"/>
                </w:tcPr>
                <w:p w:rsidR="000517B3" w:rsidRDefault="000517B3" w:rsidP="00A73C06">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約850万m</w:t>
                  </w:r>
                  <w:r w:rsidRPr="00A73C06">
                    <w:rPr>
                      <w:rFonts w:ascii="HG丸ｺﾞｼｯｸM-PRO" w:eastAsia="HG丸ｺﾞｼｯｸM-PRO" w:hAnsi="HG丸ｺﾞｼｯｸM-PRO" w:hint="eastAsia"/>
                      <w:sz w:val="20"/>
                      <w:szCs w:val="20"/>
                      <w:vertAlign w:val="superscript"/>
                    </w:rPr>
                    <w:t>3</w:t>
                  </w:r>
                </w:p>
              </w:tc>
              <w:tc>
                <w:tcPr>
                  <w:tcW w:w="1872" w:type="dxa"/>
                </w:tcPr>
                <w:p w:rsidR="006D180E"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10/12</w:t>
                  </w:r>
                  <w:r w:rsidR="006D180E">
                    <w:rPr>
                      <w:rFonts w:ascii="HG丸ｺﾞｼｯｸM-PRO" w:eastAsia="HG丸ｺﾞｼｯｸM-PRO" w:hAnsi="HG丸ｺﾞｼｯｸM-PRO" w:hint="eastAsia"/>
                      <w:sz w:val="20"/>
                      <w:szCs w:val="20"/>
                    </w:rPr>
                    <w:t>、</w:t>
                  </w:r>
                  <w:r>
                    <w:rPr>
                      <w:rFonts w:ascii="HG丸ｺﾞｼｯｸM-PRO" w:eastAsia="HG丸ｺﾞｼｯｸM-PRO" w:hAnsi="HG丸ｺﾞｼｯｸM-PRO" w:hint="eastAsia"/>
                      <w:sz w:val="20"/>
                      <w:szCs w:val="20"/>
                    </w:rPr>
                    <w:t>14</w:t>
                  </w:r>
                  <w:r w:rsidR="006D180E">
                    <w:rPr>
                      <w:rFonts w:ascii="HG丸ｺﾞｼｯｸM-PRO" w:eastAsia="HG丸ｺﾞｼｯｸM-PRO" w:hAnsi="HG丸ｺﾞｼｯｸM-PRO" w:hint="eastAsia"/>
                      <w:sz w:val="20"/>
                      <w:szCs w:val="20"/>
                    </w:rPr>
                    <w:t>：</w:t>
                  </w:r>
                  <w:r>
                    <w:rPr>
                      <w:rFonts w:ascii="HG丸ｺﾞｼｯｸM-PRO" w:eastAsia="HG丸ｺﾞｼｯｸM-PRO" w:hAnsi="HG丸ｺﾞｼｯｸM-PRO" w:hint="eastAsia"/>
                      <w:sz w:val="20"/>
                      <w:szCs w:val="20"/>
                    </w:rPr>
                    <w:t>50</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10/15</w:t>
                  </w:r>
                  <w:r w:rsidR="006D180E">
                    <w:rPr>
                      <w:rFonts w:ascii="HG丸ｺﾞｼｯｸM-PRO" w:eastAsia="HG丸ｺﾞｼｯｸM-PRO" w:hAnsi="HG丸ｺﾞｼｯｸM-PRO" w:hint="eastAsia"/>
                      <w:sz w:val="20"/>
                      <w:szCs w:val="20"/>
                    </w:rPr>
                    <w:t>、</w:t>
                  </w:r>
                  <w:r>
                    <w:rPr>
                      <w:rFonts w:ascii="HG丸ｺﾞｼｯｸM-PRO" w:eastAsia="HG丸ｺﾞｼｯｸM-PRO" w:hAnsi="HG丸ｺﾞｼｯｸM-PRO" w:hint="eastAsia"/>
                      <w:sz w:val="20"/>
                      <w:szCs w:val="20"/>
                    </w:rPr>
                    <w:t>9：00</w:t>
                  </w:r>
                </w:p>
                <w:p w:rsidR="000517B3" w:rsidRDefault="000517B3" w:rsidP="00291EAB">
                  <w:pPr>
                    <w:rPr>
                      <w:rFonts w:ascii="HG丸ｺﾞｼｯｸM-PRO" w:eastAsia="HG丸ｺﾞｼｯｸM-PRO" w:hAnsi="HG丸ｺﾞｼｯｸM-PRO"/>
                      <w:sz w:val="20"/>
                      <w:szCs w:val="20"/>
                    </w:rPr>
                  </w:pPr>
                </w:p>
              </w:tc>
            </w:tr>
            <w:tr w:rsidR="000517B3" w:rsidTr="00E049F7">
              <w:trPr>
                <w:trHeight w:val="2260"/>
              </w:trPr>
              <w:tc>
                <w:tcPr>
                  <w:tcW w:w="1021" w:type="dxa"/>
                </w:tcPr>
                <w:p w:rsidR="000517B3" w:rsidRDefault="003D0C5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谷田川</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第２排水機場</w:t>
                  </w:r>
                </w:p>
                <w:p w:rsidR="000517B3" w:rsidRDefault="000517B3" w:rsidP="00291EAB">
                  <w:pPr>
                    <w:rPr>
                      <w:rFonts w:ascii="HG丸ｺﾞｼｯｸM-PRO" w:eastAsia="HG丸ｺﾞｼｯｸM-PRO" w:hAnsi="HG丸ｺﾞｼｯｸM-PRO"/>
                      <w:sz w:val="20"/>
                      <w:szCs w:val="20"/>
                    </w:rPr>
                  </w:pPr>
                </w:p>
              </w:tc>
              <w:tc>
                <w:tcPr>
                  <w:tcW w:w="1984" w:type="dxa"/>
                </w:tcPr>
                <w:p w:rsidR="000517B3" w:rsidRDefault="000517B3" w:rsidP="00557A25">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１２</w:t>
                  </w:r>
                  <w:r w:rsidRPr="00557A25">
                    <w:rPr>
                      <w:rFonts w:ascii="HG丸ｺﾞｼｯｸM-PRO" w:eastAsia="HG丸ｺﾞｼｯｸM-PRO" w:hAnsi="HG丸ｺﾞｼｯｸM-PRO"/>
                      <w:sz w:val="20"/>
                      <w:szCs w:val="20"/>
                    </w:rPr>
                    <w:t>m</w:t>
                  </w:r>
                  <w:r w:rsidRPr="00A73C06">
                    <w:rPr>
                      <w:rFonts w:ascii="HG丸ｺﾞｼｯｸM-PRO" w:eastAsia="HG丸ｺﾞｼｯｸM-PRO" w:hAnsi="HG丸ｺﾞｼｯｸM-PRO"/>
                      <w:sz w:val="20"/>
                      <w:szCs w:val="20"/>
                      <w:vertAlign w:val="superscript"/>
                    </w:rPr>
                    <w:t>3</w:t>
                  </w:r>
                  <w:r w:rsidRPr="00557A25">
                    <w:rPr>
                      <w:rFonts w:ascii="HG丸ｺﾞｼｯｸM-PRO" w:eastAsia="HG丸ｺﾞｼｯｸM-PRO" w:hAnsi="HG丸ｺﾞｼｯｸM-PRO"/>
                      <w:sz w:val="20"/>
                      <w:szCs w:val="20"/>
                    </w:rPr>
                    <w:t>/s</w:t>
                  </w:r>
                </w:p>
                <w:p w:rsidR="000517B3" w:rsidRDefault="000517B3" w:rsidP="00557A25">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（３m</w:t>
                  </w:r>
                  <w:r w:rsidRPr="00A73C06">
                    <w:rPr>
                      <w:rFonts w:ascii="HG丸ｺﾞｼｯｸM-PRO" w:eastAsia="HG丸ｺﾞｼｯｸM-PRO" w:hAnsi="HG丸ｺﾞｼｯｸM-PRO" w:hint="eastAsia"/>
                      <w:sz w:val="20"/>
                      <w:szCs w:val="20"/>
                      <w:vertAlign w:val="superscript"/>
                    </w:rPr>
                    <w:t>3</w:t>
                  </w:r>
                  <w:r>
                    <w:rPr>
                      <w:rFonts w:ascii="HG丸ｺﾞｼｯｸM-PRO" w:eastAsia="HG丸ｺﾞｼｯｸM-PRO" w:hAnsi="HG丸ｺﾞｼｯｸM-PRO" w:hint="eastAsia"/>
                      <w:sz w:val="20"/>
                      <w:szCs w:val="20"/>
                    </w:rPr>
                    <w:t>/sポンプ×４台）</w:t>
                  </w:r>
                </w:p>
                <w:p w:rsidR="000517B3" w:rsidRDefault="000517B3" w:rsidP="00E049F7">
                  <w:pPr>
                    <w:jc w:val="center"/>
                    <w:rPr>
                      <w:rFonts w:ascii="HG丸ｺﾞｼｯｸM-PRO" w:eastAsia="HG丸ｺﾞｼｯｸM-PRO" w:hAnsi="HG丸ｺﾞｼｯｸM-PRO"/>
                      <w:sz w:val="20"/>
                      <w:szCs w:val="20"/>
                    </w:rPr>
                  </w:pPr>
                  <w:r>
                    <w:rPr>
                      <w:noProof/>
                      <w:snapToGrid/>
                    </w:rPr>
                    <w:drawing>
                      <wp:inline distT="0" distB="0" distL="0" distR="0" wp14:anchorId="14CB49BB" wp14:editId="55D8368A">
                        <wp:extent cx="960755" cy="1230832"/>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966830" cy="1238615"/>
                                </a:xfrm>
                                <a:prstGeom prst="rect">
                                  <a:avLst/>
                                </a:prstGeom>
                              </pic:spPr>
                            </pic:pic>
                          </a:graphicData>
                        </a:graphic>
                      </wp:inline>
                    </w:drawing>
                  </w:r>
                </w:p>
                <w:p w:rsidR="000517B3" w:rsidRDefault="000517B3" w:rsidP="00557A25">
                  <w:pPr>
                    <w:rPr>
                      <w:rFonts w:ascii="HG丸ｺﾞｼｯｸM-PRO" w:eastAsia="HG丸ｺﾞｼｯｸM-PRO" w:hAnsi="HG丸ｺﾞｼｯｸM-PRO"/>
                      <w:sz w:val="20"/>
                      <w:szCs w:val="20"/>
                    </w:rPr>
                  </w:pPr>
                </w:p>
              </w:tc>
              <w:tc>
                <w:tcPr>
                  <w:tcW w:w="1276" w:type="dxa"/>
                </w:tcPr>
                <w:p w:rsidR="000517B3" w:rsidRDefault="000517B3" w:rsidP="008414E2">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約</w:t>
                  </w:r>
                  <w:r>
                    <w:rPr>
                      <w:rFonts w:ascii="HG丸ｺﾞｼｯｸM-PRO" w:eastAsia="HG丸ｺﾞｼｯｸM-PRO" w:hAnsi="HG丸ｺﾞｼｯｸM-PRO"/>
                      <w:sz w:val="20"/>
                      <w:szCs w:val="20"/>
                    </w:rPr>
                    <w:t>54</w:t>
                  </w:r>
                  <w:r>
                    <w:rPr>
                      <w:rFonts w:ascii="HG丸ｺﾞｼｯｸM-PRO" w:eastAsia="HG丸ｺﾞｼｯｸM-PRO" w:hAnsi="HG丸ｺﾞｼｯｸM-PRO" w:hint="eastAsia"/>
                      <w:sz w:val="20"/>
                      <w:szCs w:val="20"/>
                    </w:rPr>
                    <w:t>万</w:t>
                  </w:r>
                  <w:r w:rsidRPr="00A73C06">
                    <w:rPr>
                      <w:rFonts w:ascii="HG丸ｺﾞｼｯｸM-PRO" w:eastAsia="HG丸ｺﾞｼｯｸM-PRO" w:hAnsi="HG丸ｺﾞｼｯｸM-PRO"/>
                      <w:sz w:val="20"/>
                      <w:szCs w:val="20"/>
                    </w:rPr>
                    <w:t>m</w:t>
                  </w:r>
                  <w:r w:rsidRPr="00F13D62">
                    <w:rPr>
                      <w:rFonts w:ascii="HG丸ｺﾞｼｯｸM-PRO" w:eastAsia="HG丸ｺﾞｼｯｸM-PRO" w:hAnsi="HG丸ｺﾞｼｯｸM-PRO"/>
                      <w:sz w:val="20"/>
                      <w:szCs w:val="20"/>
                      <w:vertAlign w:val="superscript"/>
                    </w:rPr>
                    <w:t>3</w:t>
                  </w:r>
                </w:p>
              </w:tc>
              <w:tc>
                <w:tcPr>
                  <w:tcW w:w="1872" w:type="dxa"/>
                </w:tcPr>
                <w:p w:rsidR="000517B3"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10/1</w:t>
                  </w:r>
                  <w:r>
                    <w:rPr>
                      <w:rFonts w:ascii="HG丸ｺﾞｼｯｸM-PRO" w:eastAsia="HG丸ｺﾞｼｯｸM-PRO" w:hAnsi="HG丸ｺﾞｼｯｸM-PRO" w:hint="eastAsia"/>
                      <w:sz w:val="20"/>
                      <w:szCs w:val="20"/>
                    </w:rPr>
                    <w:t>3</w:t>
                  </w:r>
                  <w:r w:rsidRPr="008414E2">
                    <w:rPr>
                      <w:rFonts w:ascii="HG丸ｺﾞｼｯｸM-PRO" w:eastAsia="HG丸ｺﾞｼｯｸM-PRO" w:hAnsi="HG丸ｺﾞｼｯｸM-PRO"/>
                      <w:sz w:val="20"/>
                      <w:szCs w:val="20"/>
                    </w:rPr>
                    <w:t xml:space="preserve">　</w:t>
                  </w:r>
                  <w:r>
                    <w:rPr>
                      <w:rFonts w:ascii="HG丸ｺﾞｼｯｸM-PRO" w:eastAsia="HG丸ｺﾞｼｯｸM-PRO" w:hAnsi="HG丸ｺﾞｼｯｸM-PRO" w:hint="eastAsia"/>
                      <w:sz w:val="20"/>
                      <w:szCs w:val="20"/>
                    </w:rPr>
                    <w:t>0</w:t>
                  </w:r>
                  <w:r w:rsidRPr="008414E2">
                    <w:rPr>
                      <w:rFonts w:ascii="HG丸ｺﾞｼｯｸM-PRO" w:eastAsia="HG丸ｺﾞｼｯｸM-PRO" w:hAnsi="HG丸ｺﾞｼｯｸM-PRO"/>
                      <w:sz w:val="20"/>
                      <w:szCs w:val="20"/>
                    </w:rPr>
                    <w:t>:</w:t>
                  </w:r>
                  <w:r>
                    <w:rPr>
                      <w:rFonts w:ascii="HG丸ｺﾞｼｯｸM-PRO" w:eastAsia="HG丸ｺﾞｼｯｸM-PRO" w:hAnsi="HG丸ｺﾞｼｯｸM-PRO" w:hint="eastAsia"/>
                      <w:sz w:val="20"/>
                      <w:szCs w:val="20"/>
                    </w:rPr>
                    <w:t>47</w:t>
                  </w:r>
                </w:p>
                <w:p w:rsidR="000517B3" w:rsidRPr="008414E2"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w:t>
                  </w:r>
                </w:p>
                <w:p w:rsidR="000517B3"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10/1</w:t>
                  </w:r>
                  <w:r>
                    <w:rPr>
                      <w:rFonts w:ascii="HG丸ｺﾞｼｯｸM-PRO" w:eastAsia="HG丸ｺﾞｼｯｸM-PRO" w:hAnsi="HG丸ｺﾞｼｯｸM-PRO" w:hint="eastAsia"/>
                      <w:sz w:val="20"/>
                      <w:szCs w:val="20"/>
                    </w:rPr>
                    <w:t>4</w:t>
                  </w:r>
                  <w:r w:rsidRPr="008414E2">
                    <w:rPr>
                      <w:rFonts w:ascii="HG丸ｺﾞｼｯｸM-PRO" w:eastAsia="HG丸ｺﾞｼｯｸM-PRO" w:hAnsi="HG丸ｺﾞｼｯｸM-PRO"/>
                      <w:sz w:val="20"/>
                      <w:szCs w:val="20"/>
                    </w:rPr>
                    <w:t xml:space="preserve">　</w:t>
                  </w:r>
                  <w:r>
                    <w:rPr>
                      <w:rFonts w:ascii="HG丸ｺﾞｼｯｸM-PRO" w:eastAsia="HG丸ｺﾞｼｯｸM-PRO" w:hAnsi="HG丸ｺﾞｼｯｸM-PRO" w:hint="eastAsia"/>
                      <w:sz w:val="20"/>
                      <w:szCs w:val="20"/>
                    </w:rPr>
                    <w:t>4</w:t>
                  </w:r>
                  <w:r w:rsidRPr="008414E2">
                    <w:rPr>
                      <w:rFonts w:ascii="HG丸ｺﾞｼｯｸM-PRO" w:eastAsia="HG丸ｺﾞｼｯｸM-PRO" w:hAnsi="HG丸ｺﾞｼｯｸM-PRO"/>
                      <w:sz w:val="20"/>
                      <w:szCs w:val="20"/>
                    </w:rPr>
                    <w:t>：</w:t>
                  </w:r>
                  <w:r>
                    <w:rPr>
                      <w:rFonts w:ascii="HG丸ｺﾞｼｯｸM-PRO" w:eastAsia="HG丸ｺﾞｼｯｸM-PRO" w:hAnsi="HG丸ｺﾞｼｯｸM-PRO" w:hint="eastAsia"/>
                      <w:sz w:val="20"/>
                      <w:szCs w:val="20"/>
                    </w:rPr>
                    <w:t>20</w:t>
                  </w:r>
                </w:p>
              </w:tc>
            </w:tr>
            <w:tr w:rsidR="000517B3" w:rsidTr="00E049F7">
              <w:trPr>
                <w:trHeight w:val="2548"/>
              </w:trPr>
              <w:tc>
                <w:tcPr>
                  <w:tcW w:w="1021" w:type="dxa"/>
                </w:tcPr>
                <w:p w:rsidR="000517B3" w:rsidRDefault="003D0C5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谷田川</w:t>
                  </w:r>
                </w:p>
                <w:p w:rsidR="000517B3" w:rsidRDefault="000517B3"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第1排水機場</w:t>
                  </w: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tc>
              <w:tc>
                <w:tcPr>
                  <w:tcW w:w="1984" w:type="dxa"/>
                </w:tcPr>
                <w:p w:rsidR="000517B3" w:rsidRDefault="000517B3" w:rsidP="00557A25">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10</w:t>
                  </w:r>
                  <w:r w:rsidRPr="00557A25">
                    <w:rPr>
                      <w:rFonts w:ascii="HG丸ｺﾞｼｯｸM-PRO" w:eastAsia="HG丸ｺﾞｼｯｸM-PRO" w:hAnsi="HG丸ｺﾞｼｯｸM-PRO"/>
                      <w:sz w:val="20"/>
                      <w:szCs w:val="20"/>
                    </w:rPr>
                    <w:t>m</w:t>
                  </w:r>
                  <w:r w:rsidRPr="00A73C06">
                    <w:rPr>
                      <w:rFonts w:ascii="HG丸ｺﾞｼｯｸM-PRO" w:eastAsia="HG丸ｺﾞｼｯｸM-PRO" w:hAnsi="HG丸ｺﾞｼｯｸM-PRO"/>
                      <w:sz w:val="20"/>
                      <w:szCs w:val="20"/>
                      <w:vertAlign w:val="superscript"/>
                    </w:rPr>
                    <w:t>3</w:t>
                  </w:r>
                  <w:r w:rsidRPr="00557A25">
                    <w:rPr>
                      <w:rFonts w:ascii="HG丸ｺﾞｼｯｸM-PRO" w:eastAsia="HG丸ｺﾞｼｯｸM-PRO" w:hAnsi="HG丸ｺﾞｼｯｸM-PRO"/>
                      <w:sz w:val="20"/>
                      <w:szCs w:val="20"/>
                    </w:rPr>
                    <w:t>/s</w:t>
                  </w:r>
                </w:p>
                <w:p w:rsidR="000517B3" w:rsidRDefault="000517B3" w:rsidP="00557A25">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（５m</w:t>
                  </w:r>
                  <w:r w:rsidRPr="00A73C06">
                    <w:rPr>
                      <w:rFonts w:ascii="HG丸ｺﾞｼｯｸM-PRO" w:eastAsia="HG丸ｺﾞｼｯｸM-PRO" w:hAnsi="HG丸ｺﾞｼｯｸM-PRO" w:hint="eastAsia"/>
                      <w:sz w:val="20"/>
                      <w:szCs w:val="20"/>
                      <w:vertAlign w:val="superscript"/>
                    </w:rPr>
                    <w:t>3</w:t>
                  </w:r>
                  <w:r>
                    <w:rPr>
                      <w:rFonts w:ascii="HG丸ｺﾞｼｯｸM-PRO" w:eastAsia="HG丸ｺﾞｼｯｸM-PRO" w:hAnsi="HG丸ｺﾞｼｯｸM-PRO" w:hint="eastAsia"/>
                      <w:sz w:val="20"/>
                      <w:szCs w:val="20"/>
                    </w:rPr>
                    <w:t>/sポンプ×２台）</w:t>
                  </w:r>
                </w:p>
                <w:p w:rsidR="000517B3" w:rsidRDefault="000517B3" w:rsidP="00E049F7">
                  <w:pPr>
                    <w:jc w:val="center"/>
                    <w:rPr>
                      <w:rFonts w:ascii="HG丸ｺﾞｼｯｸM-PRO" w:eastAsia="HG丸ｺﾞｼｯｸM-PRO" w:hAnsi="HG丸ｺﾞｼｯｸM-PRO"/>
                      <w:sz w:val="20"/>
                      <w:szCs w:val="20"/>
                    </w:rPr>
                  </w:pPr>
                  <w:r>
                    <w:rPr>
                      <w:noProof/>
                      <w:snapToGrid/>
                    </w:rPr>
                    <w:drawing>
                      <wp:inline distT="0" distB="0" distL="0" distR="0" wp14:anchorId="62B14165" wp14:editId="4526A3CC">
                        <wp:extent cx="960755" cy="1252025"/>
                        <wp:effectExtent l="0" t="0" r="0" b="5715"/>
                        <wp:docPr id="469" name="図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963482" cy="1255579"/>
                                </a:xfrm>
                                <a:prstGeom prst="rect">
                                  <a:avLst/>
                                </a:prstGeom>
                              </pic:spPr>
                            </pic:pic>
                          </a:graphicData>
                        </a:graphic>
                      </wp:inline>
                    </w:drawing>
                  </w:r>
                </w:p>
                <w:p w:rsidR="000517B3" w:rsidRDefault="000517B3" w:rsidP="00291EAB">
                  <w:pPr>
                    <w:rPr>
                      <w:rFonts w:ascii="HG丸ｺﾞｼｯｸM-PRO" w:eastAsia="HG丸ｺﾞｼｯｸM-PRO" w:hAnsi="HG丸ｺﾞｼｯｸM-PRO"/>
                      <w:sz w:val="20"/>
                      <w:szCs w:val="20"/>
                    </w:rPr>
                  </w:pPr>
                </w:p>
              </w:tc>
              <w:tc>
                <w:tcPr>
                  <w:tcW w:w="1276" w:type="dxa"/>
                </w:tcPr>
                <w:p w:rsidR="000517B3" w:rsidRDefault="000517B3" w:rsidP="008414E2">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約</w:t>
                  </w:r>
                  <w:r>
                    <w:rPr>
                      <w:rFonts w:ascii="HG丸ｺﾞｼｯｸM-PRO" w:eastAsia="HG丸ｺﾞｼｯｸM-PRO" w:hAnsi="HG丸ｺﾞｼｯｸM-PRO"/>
                      <w:sz w:val="20"/>
                      <w:szCs w:val="20"/>
                    </w:rPr>
                    <w:t>2</w:t>
                  </w:r>
                  <w:r>
                    <w:rPr>
                      <w:rFonts w:ascii="HG丸ｺﾞｼｯｸM-PRO" w:eastAsia="HG丸ｺﾞｼｯｸM-PRO" w:hAnsi="HG丸ｺﾞｼｯｸM-PRO" w:hint="eastAsia"/>
                      <w:sz w:val="20"/>
                      <w:szCs w:val="20"/>
                    </w:rPr>
                    <w:t>80万</w:t>
                  </w:r>
                  <w:r w:rsidRPr="00A73C06">
                    <w:rPr>
                      <w:rFonts w:ascii="HG丸ｺﾞｼｯｸM-PRO" w:eastAsia="HG丸ｺﾞｼｯｸM-PRO" w:hAnsi="HG丸ｺﾞｼｯｸM-PRO"/>
                      <w:sz w:val="20"/>
                      <w:szCs w:val="20"/>
                    </w:rPr>
                    <w:t>m</w:t>
                  </w:r>
                  <w:r w:rsidRPr="00F13D62">
                    <w:rPr>
                      <w:rFonts w:ascii="HG丸ｺﾞｼｯｸM-PRO" w:eastAsia="HG丸ｺﾞｼｯｸM-PRO" w:hAnsi="HG丸ｺﾞｼｯｸM-PRO"/>
                      <w:sz w:val="20"/>
                      <w:szCs w:val="20"/>
                      <w:vertAlign w:val="superscript"/>
                    </w:rPr>
                    <w:t>3</w:t>
                  </w:r>
                </w:p>
              </w:tc>
              <w:tc>
                <w:tcPr>
                  <w:tcW w:w="1872" w:type="dxa"/>
                </w:tcPr>
                <w:p w:rsidR="000517B3"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10/1</w:t>
                  </w:r>
                  <w:r>
                    <w:rPr>
                      <w:rFonts w:ascii="HG丸ｺﾞｼｯｸM-PRO" w:eastAsia="HG丸ｺﾞｼｯｸM-PRO" w:hAnsi="HG丸ｺﾞｼｯｸM-PRO" w:hint="eastAsia"/>
                      <w:sz w:val="20"/>
                      <w:szCs w:val="20"/>
                    </w:rPr>
                    <w:t>3</w:t>
                  </w:r>
                  <w:r w:rsidRPr="008414E2">
                    <w:rPr>
                      <w:rFonts w:ascii="HG丸ｺﾞｼｯｸM-PRO" w:eastAsia="HG丸ｺﾞｼｯｸM-PRO" w:hAnsi="HG丸ｺﾞｼｯｸM-PRO"/>
                      <w:sz w:val="20"/>
                      <w:szCs w:val="20"/>
                    </w:rPr>
                    <w:t xml:space="preserve">　</w:t>
                  </w:r>
                  <w:r>
                    <w:rPr>
                      <w:rFonts w:ascii="HG丸ｺﾞｼｯｸM-PRO" w:eastAsia="HG丸ｺﾞｼｯｸM-PRO" w:hAnsi="HG丸ｺﾞｼｯｸM-PRO" w:hint="eastAsia"/>
                      <w:sz w:val="20"/>
                      <w:szCs w:val="20"/>
                    </w:rPr>
                    <w:t>0</w:t>
                  </w:r>
                  <w:r w:rsidRPr="008414E2">
                    <w:rPr>
                      <w:rFonts w:ascii="HG丸ｺﾞｼｯｸM-PRO" w:eastAsia="HG丸ｺﾞｼｯｸM-PRO" w:hAnsi="HG丸ｺﾞｼｯｸM-PRO"/>
                      <w:sz w:val="20"/>
                      <w:szCs w:val="20"/>
                    </w:rPr>
                    <w:t>:</w:t>
                  </w:r>
                  <w:r>
                    <w:rPr>
                      <w:rFonts w:ascii="HG丸ｺﾞｼｯｸM-PRO" w:eastAsia="HG丸ｺﾞｼｯｸM-PRO" w:hAnsi="HG丸ｺﾞｼｯｸM-PRO" w:hint="eastAsia"/>
                      <w:sz w:val="20"/>
                      <w:szCs w:val="20"/>
                    </w:rPr>
                    <w:t>12</w:t>
                  </w:r>
                </w:p>
                <w:p w:rsidR="000517B3" w:rsidRPr="008414E2"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w:t>
                  </w:r>
                </w:p>
                <w:p w:rsidR="000517B3" w:rsidRDefault="000517B3" w:rsidP="008414E2">
                  <w:pPr>
                    <w:rPr>
                      <w:rFonts w:ascii="HG丸ｺﾞｼｯｸM-PRO" w:eastAsia="HG丸ｺﾞｼｯｸM-PRO" w:hAnsi="HG丸ｺﾞｼｯｸM-PRO"/>
                      <w:sz w:val="20"/>
                      <w:szCs w:val="20"/>
                    </w:rPr>
                  </w:pPr>
                  <w:r w:rsidRPr="008414E2">
                    <w:rPr>
                      <w:rFonts w:ascii="HG丸ｺﾞｼｯｸM-PRO" w:eastAsia="HG丸ｺﾞｼｯｸM-PRO" w:hAnsi="HG丸ｺﾞｼｯｸM-PRO"/>
                      <w:sz w:val="20"/>
                      <w:szCs w:val="20"/>
                    </w:rPr>
                    <w:t>10/1</w:t>
                  </w:r>
                  <w:r>
                    <w:rPr>
                      <w:rFonts w:ascii="HG丸ｺﾞｼｯｸM-PRO" w:eastAsia="HG丸ｺﾞｼｯｸM-PRO" w:hAnsi="HG丸ｺﾞｼｯｸM-PRO" w:hint="eastAsia"/>
                      <w:sz w:val="20"/>
                      <w:szCs w:val="20"/>
                    </w:rPr>
                    <w:t>6</w:t>
                  </w:r>
                  <w:r w:rsidRPr="008414E2">
                    <w:rPr>
                      <w:rFonts w:ascii="HG丸ｺﾞｼｯｸM-PRO" w:eastAsia="HG丸ｺﾞｼｯｸM-PRO" w:hAnsi="HG丸ｺﾞｼｯｸM-PRO"/>
                      <w:sz w:val="20"/>
                      <w:szCs w:val="20"/>
                    </w:rPr>
                    <w:t xml:space="preserve">　</w:t>
                  </w:r>
                  <w:r>
                    <w:rPr>
                      <w:rFonts w:ascii="HG丸ｺﾞｼｯｸM-PRO" w:eastAsia="HG丸ｺﾞｼｯｸM-PRO" w:hAnsi="HG丸ｺﾞｼｯｸM-PRO" w:hint="eastAsia"/>
                      <w:sz w:val="20"/>
                      <w:szCs w:val="20"/>
                    </w:rPr>
                    <w:t>7</w:t>
                  </w:r>
                  <w:r w:rsidRPr="008414E2">
                    <w:rPr>
                      <w:rFonts w:ascii="HG丸ｺﾞｼｯｸM-PRO" w:eastAsia="HG丸ｺﾞｼｯｸM-PRO" w:hAnsi="HG丸ｺﾞｼｯｸM-PRO"/>
                      <w:sz w:val="20"/>
                      <w:szCs w:val="20"/>
                    </w:rPr>
                    <w:t>：00</w:t>
                  </w:r>
                </w:p>
              </w:tc>
            </w:tr>
          </w:tbl>
          <w:p w:rsidR="000517B3" w:rsidRDefault="000517B3" w:rsidP="00291EAB">
            <w:pPr>
              <w:rPr>
                <w:rFonts w:ascii="HG丸ｺﾞｼｯｸM-PRO" w:eastAsia="HG丸ｺﾞｼｯｸM-PRO" w:hAnsi="HG丸ｺﾞｼｯｸM-PRO"/>
                <w:sz w:val="20"/>
                <w:szCs w:val="20"/>
              </w:rPr>
            </w:pPr>
          </w:p>
          <w:p w:rsidR="000517B3" w:rsidRDefault="000517B3" w:rsidP="00291EAB">
            <w:pPr>
              <w:rPr>
                <w:rFonts w:ascii="HG丸ｺﾞｼｯｸM-PRO" w:eastAsia="HG丸ｺﾞｼｯｸM-PRO" w:hAnsi="HG丸ｺﾞｼｯｸM-PRO"/>
                <w:sz w:val="20"/>
                <w:szCs w:val="20"/>
              </w:rPr>
            </w:pPr>
          </w:p>
          <w:p w:rsidR="000517B3" w:rsidRPr="00C44192" w:rsidRDefault="000517B3" w:rsidP="00291EAB">
            <w:pPr>
              <w:rPr>
                <w:rFonts w:ascii="HG丸ｺﾞｼｯｸM-PRO" w:eastAsia="HG丸ｺﾞｼｯｸM-PRO" w:hAnsi="HG丸ｺﾞｼｯｸM-PRO"/>
                <w:sz w:val="20"/>
                <w:szCs w:val="20"/>
              </w:rPr>
            </w:pPr>
          </w:p>
        </w:tc>
        <w:tc>
          <w:tcPr>
            <w:tcW w:w="1275" w:type="dxa"/>
            <w:vMerge w:val="restart"/>
          </w:tcPr>
          <w:p w:rsidR="000517B3" w:rsidRDefault="000517B3" w:rsidP="00291EAB">
            <w:pPr>
              <w:rPr>
                <w:rFonts w:ascii="HG丸ｺﾞｼｯｸM-PRO" w:eastAsia="HG丸ｺﾞｼｯｸM-PRO" w:hAnsi="HG丸ｺﾞｼｯｸM-PRO"/>
                <w:sz w:val="20"/>
                <w:szCs w:val="20"/>
              </w:rPr>
            </w:pPr>
          </w:p>
          <w:p w:rsidR="000517B3" w:rsidRDefault="000517B3" w:rsidP="004C54C1">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対象学年</w:t>
            </w:r>
          </w:p>
          <w:p w:rsidR="000517B3" w:rsidRDefault="000517B3" w:rsidP="004C54C1">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第4学年</w:t>
            </w:r>
          </w:p>
        </w:tc>
      </w:tr>
      <w:tr w:rsidR="000517B3" w:rsidRPr="00C44192" w:rsidTr="000517B3">
        <w:trPr>
          <w:trHeight w:val="5348"/>
        </w:trPr>
        <w:tc>
          <w:tcPr>
            <w:tcW w:w="988" w:type="dxa"/>
            <w:vMerge/>
          </w:tcPr>
          <w:p w:rsidR="000517B3" w:rsidRDefault="000517B3" w:rsidP="00291EAB">
            <w:pPr>
              <w:rPr>
                <w:rFonts w:ascii="HG丸ｺﾞｼｯｸM-PRO" w:eastAsia="HG丸ｺﾞｼｯｸM-PRO" w:hAnsi="HG丸ｺﾞｼｯｸM-PRO"/>
                <w:sz w:val="20"/>
                <w:szCs w:val="20"/>
              </w:rPr>
            </w:pPr>
          </w:p>
        </w:tc>
        <w:tc>
          <w:tcPr>
            <w:tcW w:w="3118" w:type="dxa"/>
          </w:tcPr>
          <w:p w:rsidR="000517B3" w:rsidRDefault="000517B3"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511409">
              <w:rPr>
                <w:rFonts w:ascii="HG丸ｺﾞｼｯｸM-PRO" w:eastAsia="HG丸ｺﾞｼｯｸM-PRO" w:hAnsi="HG丸ｺﾞｼｯｸM-PRO" w:hint="eastAsia"/>
                <w:sz w:val="21"/>
                <w:szCs w:val="21"/>
              </w:rPr>
              <w:t>排水機場はどんな働きをするのかな</w:t>
            </w:r>
            <w:r w:rsidRPr="00504813">
              <w:rPr>
                <w:rFonts w:ascii="HG丸ｺﾞｼｯｸM-PRO" w:eastAsia="HG丸ｺﾞｼｯｸM-PRO" w:hAnsi="HG丸ｺﾞｼｯｸM-PRO" w:hint="eastAsia"/>
                <w:sz w:val="21"/>
                <w:szCs w:val="21"/>
              </w:rPr>
              <w:t>。</w:t>
            </w:r>
          </w:p>
          <w:p w:rsidR="000517B3" w:rsidRPr="00330166" w:rsidRDefault="000517B3" w:rsidP="00330166">
            <w:pPr>
              <w:ind w:left="214" w:hangingChars="100" w:hanging="214"/>
              <w:rPr>
                <w:rFonts w:ascii="HG丸ｺﾞｼｯｸM-PRO" w:eastAsia="HG丸ｺﾞｼｯｸM-PRO" w:hAnsi="HG丸ｺﾞｼｯｸM-PRO"/>
                <w:sz w:val="21"/>
                <w:szCs w:val="21"/>
              </w:rPr>
            </w:pPr>
            <w:r w:rsidRPr="00330166">
              <w:rPr>
                <w:rFonts w:ascii="HG丸ｺﾞｼｯｸM-PRO" w:eastAsia="HG丸ｺﾞｼｯｸM-PRO" w:hAnsi="HG丸ｺﾞｼｯｸM-PRO" w:hint="eastAsia"/>
                <w:sz w:val="21"/>
                <w:szCs w:val="21"/>
              </w:rPr>
              <w:t>☆町役場の人の話</w:t>
            </w:r>
          </w:p>
          <w:p w:rsidR="000517B3" w:rsidRDefault="000517B3" w:rsidP="00330166">
            <w:pPr>
              <w:ind w:leftChars="100" w:left="224"/>
              <w:rPr>
                <w:rFonts w:ascii="HG丸ｺﾞｼｯｸM-PRO" w:eastAsia="HG丸ｺﾞｼｯｸM-PRO" w:hAnsi="HG丸ｺﾞｼｯｸM-PRO"/>
                <w:sz w:val="21"/>
                <w:szCs w:val="21"/>
              </w:rPr>
            </w:pPr>
            <w:r w:rsidRPr="00330166">
              <w:rPr>
                <w:rFonts w:ascii="HG丸ｺﾞｼｯｸM-PRO" w:eastAsia="HG丸ｺﾞｼｯｸM-PRO" w:hAnsi="HG丸ｺﾞｼｯｸM-PRO" w:hint="eastAsia"/>
                <w:sz w:val="21"/>
                <w:szCs w:val="21"/>
              </w:rPr>
              <w:t>川の水が増えると大変だね。</w:t>
            </w:r>
          </w:p>
          <w:p w:rsidR="000517B3" w:rsidRPr="00504813" w:rsidRDefault="000517B3"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noProof/>
                <w:snapToGrid/>
                <w:sz w:val="21"/>
                <w:szCs w:val="21"/>
              </w:rPr>
              <mc:AlternateContent>
                <mc:Choice Requires="wps">
                  <w:drawing>
                    <wp:anchor distT="0" distB="0" distL="114300" distR="114300" simplePos="0" relativeHeight="252520960" behindDoc="0" locked="0" layoutInCell="1" allowOverlap="1" wp14:anchorId="7666965C" wp14:editId="58A32BAD">
                      <wp:simplePos x="0" y="0"/>
                      <wp:positionH relativeFrom="column">
                        <wp:posOffset>39454</wp:posOffset>
                      </wp:positionH>
                      <wp:positionV relativeFrom="paragraph">
                        <wp:posOffset>121009</wp:posOffset>
                      </wp:positionV>
                      <wp:extent cx="1777041" cy="2001329"/>
                      <wp:effectExtent l="0" t="0" r="13970" b="18415"/>
                      <wp:wrapNone/>
                      <wp:docPr id="209" name="正方形/長方形 209"/>
                      <wp:cNvGraphicFramePr/>
                      <a:graphic xmlns:a="http://schemas.openxmlformats.org/drawingml/2006/main">
                        <a:graphicData uri="http://schemas.microsoft.com/office/word/2010/wordprocessingShape">
                          <wps:wsp>
                            <wps:cNvSpPr/>
                            <wps:spPr>
                              <a:xfrm>
                                <a:off x="0" y="0"/>
                                <a:ext cx="1777041" cy="200132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85EAA" id="正方形/長方形 209" o:spid="_x0000_s1026" style="position:absolute;left:0;text-align:left;margin-left:3.1pt;margin-top:9.55pt;width:139.9pt;height:157.6pt;z-index:25252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" filled="f" strokecolor="black [3213]" strokeweight="1pt"/>
                  </w:pict>
                </mc:Fallback>
              </mc:AlternateContent>
            </w:r>
          </w:p>
          <w:p w:rsidR="000517B3" w:rsidRDefault="000517B3" w:rsidP="00291EAB">
            <w:pPr>
              <w:ind w:leftChars="100" w:left="224"/>
              <w:rPr>
                <w:rFonts w:ascii="HG丸ｺﾞｼｯｸM-PRO" w:eastAsia="HG丸ｺﾞｼｯｸM-PRO" w:hAnsi="HG丸ｺﾞｼｯｸM-PRO"/>
                <w:sz w:val="21"/>
                <w:szCs w:val="21"/>
              </w:rPr>
            </w:pPr>
            <w:r w:rsidRPr="00511409">
              <w:rPr>
                <w:rFonts w:ascii="HG丸ｺﾞｼｯｸM-PRO" w:eastAsia="HG丸ｺﾞｼｯｸM-PRO" w:hAnsi="HG丸ｺﾞｼｯｸM-PRO" w:hint="eastAsia"/>
                <w:sz w:val="21"/>
                <w:szCs w:val="21"/>
              </w:rPr>
              <w:t>町役場の人の話</w:t>
            </w:r>
          </w:p>
          <w:p w:rsidR="000517B3" w:rsidRDefault="000517B3" w:rsidP="00291EAB">
            <w:pPr>
              <w:ind w:leftChars="100" w:left="224"/>
              <w:rPr>
                <w:rFonts w:ascii="HG丸ｺﾞｼｯｸM-PRO" w:eastAsia="HG丸ｺﾞｼｯｸM-PRO" w:hAnsi="HG丸ｺﾞｼｯｸM-PRO"/>
                <w:sz w:val="21"/>
                <w:szCs w:val="21"/>
              </w:rPr>
            </w:pPr>
            <w:r w:rsidRPr="00511409">
              <w:rPr>
                <w:rFonts w:ascii="HG丸ｺﾞｼｯｸM-PRO" w:eastAsia="HG丸ｺﾞｼｯｸM-PRO" w:hAnsi="HG丸ｺﾞｼｯｸM-PRO" w:hint="eastAsia"/>
                <w:sz w:val="21"/>
                <w:szCs w:val="21"/>
              </w:rPr>
              <w:t>板倉</w:t>
            </w:r>
            <w:r w:rsidRPr="00511409">
              <w:rPr>
                <w:rFonts w:ascii="HG丸ｺﾞｼｯｸM-PRO" w:eastAsia="HG丸ｺﾞｼｯｸM-PRO" w:hAnsi="HG丸ｺﾞｼｯｸM-PRO"/>
                <w:sz w:val="21"/>
                <w:szCs w:val="21"/>
              </w:rPr>
              <w:t>町は、利根川 、渡良瀬川、またその支 流である谷田川の堤防に囲まれていて、土地の高さが低いため、大雨が降ると、川へ水を流すことができません。</w:t>
            </w:r>
            <w:r>
              <w:rPr>
                <w:rFonts w:ascii="HG丸ｺﾞｼｯｸM-PRO" w:eastAsia="HG丸ｺﾞｼｯｸM-PRO" w:hAnsi="HG丸ｺﾞｼｯｸM-PRO" w:hint="eastAsia"/>
                <w:sz w:val="21"/>
                <w:szCs w:val="21"/>
              </w:rPr>
              <w:t>このため</w:t>
            </w:r>
            <w:r w:rsidRPr="00511409">
              <w:rPr>
                <w:rFonts w:ascii="HG丸ｺﾞｼｯｸM-PRO" w:eastAsia="HG丸ｺﾞｼｯｸM-PRO" w:hAnsi="HG丸ｺﾞｼｯｸM-PRO"/>
                <w:sz w:val="21"/>
                <w:szCs w:val="21"/>
              </w:rPr>
              <w:t>、５つの排水機場でポンプ</w:t>
            </w:r>
            <w:r>
              <w:rPr>
                <w:rFonts w:ascii="HG丸ｺﾞｼｯｸM-PRO" w:eastAsia="HG丸ｺﾞｼｯｸM-PRO" w:hAnsi="HG丸ｺﾞｼｯｸM-PRO" w:hint="eastAsia"/>
                <w:sz w:val="21"/>
                <w:szCs w:val="21"/>
              </w:rPr>
              <w:t>を</w:t>
            </w:r>
            <w:r w:rsidRPr="00511409">
              <w:rPr>
                <w:rFonts w:ascii="HG丸ｺﾞｼｯｸM-PRO" w:eastAsia="HG丸ｺﾞｼｯｸM-PRO" w:hAnsi="HG丸ｺﾞｼｯｸM-PRO"/>
                <w:sz w:val="21"/>
                <w:szCs w:val="21"/>
              </w:rPr>
              <w:t>使って川へ流</w:t>
            </w:r>
            <w:r>
              <w:rPr>
                <w:rFonts w:ascii="HG丸ｺﾞｼｯｸM-PRO" w:eastAsia="HG丸ｺﾞｼｯｸM-PRO" w:hAnsi="HG丸ｺﾞｼｯｸM-PRO" w:hint="eastAsia"/>
                <w:sz w:val="21"/>
                <w:szCs w:val="21"/>
              </w:rPr>
              <w:t>して</w:t>
            </w:r>
            <w:r w:rsidRPr="00511409">
              <w:rPr>
                <w:rFonts w:ascii="HG丸ｺﾞｼｯｸM-PRO" w:eastAsia="HG丸ｺﾞｼｯｸM-PRO" w:hAnsi="HG丸ｺﾞｼｯｸM-PRO"/>
                <w:sz w:val="21"/>
                <w:szCs w:val="21"/>
              </w:rPr>
              <w:t>います。（内水対策といいます）</w:t>
            </w:r>
          </w:p>
          <w:p w:rsidR="000517B3" w:rsidRDefault="000517B3" w:rsidP="00291EAB">
            <w:pPr>
              <w:ind w:left="214" w:hangingChars="100" w:hanging="214"/>
              <w:rPr>
                <w:rFonts w:ascii="HG丸ｺﾞｼｯｸM-PRO" w:eastAsia="HG丸ｺﾞｼｯｸM-PRO" w:hAnsi="HG丸ｺﾞｼｯｸM-PRO"/>
                <w:sz w:val="21"/>
                <w:szCs w:val="21"/>
              </w:rPr>
            </w:pPr>
          </w:p>
          <w:p w:rsidR="000517B3" w:rsidRDefault="000517B3" w:rsidP="00330166">
            <w:pPr>
              <w:ind w:leftChars="100" w:left="224"/>
              <w:rPr>
                <w:rFonts w:ascii="HG丸ｺﾞｼｯｸM-PRO" w:eastAsia="HG丸ｺﾞｼｯｸM-PRO" w:hAnsi="HG丸ｺﾞｼｯｸM-PRO"/>
                <w:sz w:val="21"/>
                <w:szCs w:val="21"/>
              </w:rPr>
            </w:pPr>
          </w:p>
          <w:p w:rsidR="000517B3" w:rsidRPr="00511409" w:rsidRDefault="000517B3" w:rsidP="000517B3">
            <w:pPr>
              <w:rPr>
                <w:rFonts w:ascii="HG丸ｺﾞｼｯｸM-PRO" w:eastAsia="HG丸ｺﾞｼｯｸM-PRO" w:hAnsi="HG丸ｺﾞｼｯｸM-PRO"/>
                <w:sz w:val="21"/>
                <w:szCs w:val="21"/>
              </w:rPr>
            </w:pPr>
          </w:p>
        </w:tc>
        <w:tc>
          <w:tcPr>
            <w:tcW w:w="3119" w:type="dxa"/>
            <w:vMerge/>
          </w:tcPr>
          <w:p w:rsidR="000517B3" w:rsidRPr="006C3541" w:rsidRDefault="000517B3" w:rsidP="00291EAB">
            <w:pPr>
              <w:rPr>
                <w:rFonts w:ascii="HG丸ｺﾞｼｯｸM-PRO" w:eastAsia="HG丸ｺﾞｼｯｸM-PRO" w:hAnsi="HG丸ｺﾞｼｯｸM-PRO"/>
                <w:noProof/>
                <w:snapToGrid/>
                <w:kern w:val="2"/>
                <w:sz w:val="21"/>
                <w:szCs w:val="21"/>
              </w:rPr>
            </w:pPr>
          </w:p>
        </w:tc>
        <w:tc>
          <w:tcPr>
            <w:tcW w:w="6095" w:type="dxa"/>
            <w:vMerge/>
          </w:tcPr>
          <w:p w:rsidR="000517B3" w:rsidRPr="002B488A" w:rsidRDefault="000517B3" w:rsidP="00291EAB">
            <w:pPr>
              <w:rPr>
                <w:rFonts w:ascii="HG丸ｺﾞｼｯｸM-PRO" w:eastAsia="HG丸ｺﾞｼｯｸM-PRO" w:hAnsi="HG丸ｺﾞｼｯｸM-PRO"/>
                <w:noProof/>
                <w:snapToGrid/>
                <w:kern w:val="2"/>
              </w:rPr>
            </w:pPr>
          </w:p>
        </w:tc>
        <w:tc>
          <w:tcPr>
            <w:tcW w:w="6379" w:type="dxa"/>
            <w:vMerge/>
          </w:tcPr>
          <w:p w:rsidR="000517B3" w:rsidRPr="002B488A" w:rsidRDefault="000517B3" w:rsidP="00291EAB">
            <w:pPr>
              <w:rPr>
                <w:rFonts w:ascii="HG丸ｺﾞｼｯｸM-PRO" w:eastAsia="HG丸ｺﾞｼｯｸM-PRO" w:hAnsi="HG丸ｺﾞｼｯｸM-PRO"/>
                <w:noProof/>
                <w:snapToGrid/>
                <w:kern w:val="2"/>
              </w:rPr>
            </w:pPr>
          </w:p>
        </w:tc>
        <w:tc>
          <w:tcPr>
            <w:tcW w:w="1275" w:type="dxa"/>
            <w:vMerge/>
          </w:tcPr>
          <w:p w:rsidR="000517B3" w:rsidRPr="002B488A" w:rsidRDefault="000517B3" w:rsidP="00291EAB">
            <w:pPr>
              <w:rPr>
                <w:rFonts w:ascii="HG丸ｺﾞｼｯｸM-PRO" w:eastAsia="HG丸ｺﾞｼｯｸM-PRO" w:hAnsi="HG丸ｺﾞｼｯｸM-PRO"/>
                <w:noProof/>
                <w:snapToGrid/>
                <w:kern w:val="2"/>
              </w:rPr>
            </w:pPr>
          </w:p>
        </w:tc>
      </w:tr>
      <w:tr w:rsidR="000517B3" w:rsidRPr="00C44192" w:rsidTr="00F82E56">
        <w:trPr>
          <w:trHeight w:val="1257"/>
        </w:trPr>
        <w:tc>
          <w:tcPr>
            <w:tcW w:w="988" w:type="dxa"/>
            <w:vMerge/>
          </w:tcPr>
          <w:p w:rsidR="000517B3" w:rsidRDefault="000517B3" w:rsidP="00291EAB">
            <w:pPr>
              <w:rPr>
                <w:rFonts w:ascii="HG丸ｺﾞｼｯｸM-PRO" w:eastAsia="HG丸ｺﾞｼｯｸM-PRO" w:hAnsi="HG丸ｺﾞｼｯｸM-PRO"/>
                <w:sz w:val="20"/>
                <w:szCs w:val="20"/>
              </w:rPr>
            </w:pPr>
          </w:p>
        </w:tc>
        <w:tc>
          <w:tcPr>
            <w:tcW w:w="3118" w:type="dxa"/>
          </w:tcPr>
          <w:p w:rsidR="000517B3" w:rsidRDefault="000517B3" w:rsidP="003B4087">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0517B3">
              <w:rPr>
                <w:rFonts w:ascii="HG丸ｺﾞｼｯｸM-PRO" w:eastAsia="HG丸ｺﾞｼｯｸM-PRO" w:hAnsi="HG丸ｺﾞｼｯｸM-PRO" w:hint="eastAsia"/>
                <w:sz w:val="21"/>
                <w:szCs w:val="21"/>
              </w:rPr>
              <w:t>町役場の人の役割や動きをまとめてみよう。</w:t>
            </w:r>
          </w:p>
        </w:tc>
        <w:tc>
          <w:tcPr>
            <w:tcW w:w="3119" w:type="dxa"/>
            <w:vMerge/>
          </w:tcPr>
          <w:p w:rsidR="000517B3" w:rsidRPr="006C3541" w:rsidRDefault="000517B3" w:rsidP="00291EAB">
            <w:pPr>
              <w:ind w:left="210" w:hanging="210"/>
              <w:rPr>
                <w:rFonts w:ascii="HG丸ｺﾞｼｯｸM-PRO" w:eastAsia="HG丸ｺﾞｼｯｸM-PRO" w:hAnsi="HG丸ｺﾞｼｯｸM-PRO"/>
                <w:noProof/>
                <w:snapToGrid/>
                <w:kern w:val="2"/>
                <w:sz w:val="21"/>
                <w:szCs w:val="21"/>
              </w:rPr>
            </w:pPr>
          </w:p>
        </w:tc>
        <w:tc>
          <w:tcPr>
            <w:tcW w:w="6095" w:type="dxa"/>
            <w:vMerge/>
          </w:tcPr>
          <w:p w:rsidR="000517B3" w:rsidRPr="002B488A" w:rsidRDefault="000517B3" w:rsidP="00291EAB">
            <w:pPr>
              <w:ind w:left="210" w:hanging="210"/>
              <w:rPr>
                <w:rFonts w:ascii="HG丸ｺﾞｼｯｸM-PRO" w:eastAsia="HG丸ｺﾞｼｯｸM-PRO" w:hAnsi="HG丸ｺﾞｼｯｸM-PRO"/>
                <w:noProof/>
                <w:snapToGrid/>
                <w:kern w:val="2"/>
              </w:rPr>
            </w:pPr>
          </w:p>
        </w:tc>
        <w:tc>
          <w:tcPr>
            <w:tcW w:w="6379" w:type="dxa"/>
            <w:vMerge/>
          </w:tcPr>
          <w:p w:rsidR="000517B3" w:rsidRPr="002B488A" w:rsidRDefault="000517B3" w:rsidP="00291EAB">
            <w:pPr>
              <w:ind w:left="210" w:hanging="210"/>
              <w:rPr>
                <w:rFonts w:ascii="HG丸ｺﾞｼｯｸM-PRO" w:eastAsia="HG丸ｺﾞｼｯｸM-PRO" w:hAnsi="HG丸ｺﾞｼｯｸM-PRO"/>
                <w:noProof/>
                <w:snapToGrid/>
                <w:kern w:val="2"/>
              </w:rPr>
            </w:pPr>
          </w:p>
        </w:tc>
        <w:tc>
          <w:tcPr>
            <w:tcW w:w="1275" w:type="dxa"/>
            <w:vMerge/>
          </w:tcPr>
          <w:p w:rsidR="000517B3" w:rsidRPr="002B488A" w:rsidRDefault="000517B3" w:rsidP="00291EAB">
            <w:pPr>
              <w:ind w:left="210" w:hanging="210"/>
              <w:rPr>
                <w:rFonts w:ascii="HG丸ｺﾞｼｯｸM-PRO" w:eastAsia="HG丸ｺﾞｼｯｸM-PRO" w:hAnsi="HG丸ｺﾞｼｯｸM-PRO"/>
                <w:noProof/>
                <w:snapToGrid/>
                <w:kern w:val="2"/>
              </w:rPr>
            </w:pPr>
          </w:p>
        </w:tc>
      </w:tr>
      <w:tr w:rsidR="004D1D55" w:rsidRPr="00C44192" w:rsidTr="006D5E5C">
        <w:trPr>
          <w:trHeight w:val="1833"/>
        </w:trPr>
        <w:tc>
          <w:tcPr>
            <w:tcW w:w="988" w:type="dxa"/>
            <w:vMerge/>
          </w:tcPr>
          <w:p w:rsidR="004D1D55" w:rsidRDefault="004D1D55" w:rsidP="00291EAB">
            <w:pPr>
              <w:rPr>
                <w:rFonts w:ascii="HG丸ｺﾞｼｯｸM-PRO" w:eastAsia="HG丸ｺﾞｼｯｸM-PRO" w:hAnsi="HG丸ｺﾞｼｯｸM-PRO"/>
                <w:sz w:val="20"/>
                <w:szCs w:val="20"/>
              </w:rPr>
            </w:pPr>
          </w:p>
        </w:tc>
        <w:tc>
          <w:tcPr>
            <w:tcW w:w="3118" w:type="dxa"/>
          </w:tcPr>
          <w:p w:rsidR="004D1D55" w:rsidRDefault="004D1D55"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p w:rsidR="00F82E56" w:rsidRDefault="00F82E56" w:rsidP="00291EAB">
            <w:pPr>
              <w:rPr>
                <w:rFonts w:ascii="HG丸ｺﾞｼｯｸM-PRO" w:eastAsia="HG丸ｺﾞｼｯｸM-PRO" w:hAnsi="Century" w:cs="HG丸ｺﾞｼｯｸM-PRO"/>
                <w:snapToGrid/>
                <w:color w:val="FF0000"/>
                <w:sz w:val="20"/>
                <w:szCs w:val="20"/>
              </w:rPr>
            </w:pPr>
          </w:p>
        </w:tc>
        <w:tc>
          <w:tcPr>
            <w:tcW w:w="3119" w:type="dxa"/>
          </w:tcPr>
          <w:p w:rsidR="004D1D55" w:rsidRPr="002B488A" w:rsidRDefault="004D1D55" w:rsidP="00291EAB">
            <w:pPr>
              <w:rPr>
                <w:rFonts w:ascii="HG丸ｺﾞｼｯｸM-PRO" w:eastAsia="HG丸ｺﾞｼｯｸM-PRO" w:hAnsi="HG丸ｺﾞｼｯｸM-PRO"/>
                <w:noProof/>
                <w:snapToGrid/>
                <w:kern w:val="2"/>
                <w:shd w:val="clear" w:color="auto" w:fill="FFC000"/>
              </w:rPr>
            </w:pPr>
          </w:p>
        </w:tc>
        <w:tc>
          <w:tcPr>
            <w:tcW w:w="6095" w:type="dxa"/>
            <w:vMerge/>
          </w:tcPr>
          <w:p w:rsidR="004D1D55" w:rsidRPr="0074030B" w:rsidRDefault="004D1D55" w:rsidP="00291EAB">
            <w:pPr>
              <w:rPr>
                <w:rFonts w:hAnsi="Century"/>
                <w:noProof/>
                <w:snapToGrid/>
                <w:kern w:val="2"/>
              </w:rPr>
            </w:pPr>
          </w:p>
        </w:tc>
        <w:tc>
          <w:tcPr>
            <w:tcW w:w="6379" w:type="dxa"/>
            <w:vMerge/>
          </w:tcPr>
          <w:p w:rsidR="004D1D55" w:rsidRPr="0074030B" w:rsidRDefault="004D1D55" w:rsidP="00291EAB">
            <w:pPr>
              <w:rPr>
                <w:rFonts w:hAnsi="Century"/>
                <w:noProof/>
                <w:snapToGrid/>
                <w:kern w:val="2"/>
              </w:rPr>
            </w:pPr>
          </w:p>
        </w:tc>
        <w:tc>
          <w:tcPr>
            <w:tcW w:w="1275" w:type="dxa"/>
          </w:tcPr>
          <w:p w:rsidR="004D1D55" w:rsidRPr="0074030B" w:rsidRDefault="004D1D55" w:rsidP="00291EAB">
            <w:pPr>
              <w:rPr>
                <w:rFonts w:hAnsi="Century"/>
                <w:noProof/>
                <w:snapToGrid/>
                <w:kern w:val="2"/>
              </w:rPr>
            </w:pPr>
          </w:p>
        </w:tc>
      </w:tr>
    </w:tbl>
    <w:p w:rsidR="008C05E4" w:rsidRDefault="008C05E4" w:rsidP="00291EAB">
      <w:pPr>
        <w:adjustRightInd/>
        <w:rPr>
          <w:rFonts w:ascii="Arial" w:eastAsia="ＭＳ ゴシック" w:hAnsi="Arial"/>
          <w:kern w:val="24"/>
          <w:sz w:val="24"/>
        </w:rPr>
      </w:pPr>
      <w:r>
        <w:br w:type="page"/>
      </w:r>
    </w:p>
    <w:p w:rsidR="00185DD4" w:rsidRDefault="00C04189" w:rsidP="00291EAB">
      <w:pPr>
        <w:pStyle w:val="21"/>
      </w:pPr>
      <w:bookmarkStart w:id="8" w:name="_Toc17688145"/>
      <w:r>
        <w:rPr>
          <w:rFonts w:hint="eastAsia"/>
        </w:rPr>
        <w:t>（</w:t>
      </w:r>
      <w:r>
        <w:rPr>
          <w:rFonts w:hint="eastAsia"/>
        </w:rPr>
        <w:t>5</w:t>
      </w:r>
      <w:r>
        <w:rPr>
          <w:rFonts w:hint="eastAsia"/>
        </w:rPr>
        <w:t>／</w:t>
      </w:r>
      <w:r>
        <w:rPr>
          <w:rFonts w:hint="eastAsia"/>
        </w:rPr>
        <w:t>12</w:t>
      </w:r>
      <w:r>
        <w:rPr>
          <w:rFonts w:hint="eastAsia"/>
        </w:rPr>
        <w:t>）</w:t>
      </w:r>
      <w:r w:rsidRPr="00C04189">
        <w:rPr>
          <w:rFonts w:hint="eastAsia"/>
        </w:rPr>
        <w:t>消防団や自主防災組織について調べよう</w:t>
      </w:r>
      <w:bookmarkEnd w:id="8"/>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17"/>
        <w:gridCol w:w="5063"/>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A90245"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A90245" w:rsidRDefault="00A90245"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17" w:type="dxa"/>
            <w:shd w:val="clear" w:color="auto" w:fill="C5E0B3" w:themeFill="accent6" w:themeFillTint="66"/>
          </w:tcPr>
          <w:p w:rsidR="00A90245" w:rsidRDefault="00A90245"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14" w:type="dxa"/>
            <w:gridSpan w:val="2"/>
            <w:shd w:val="clear" w:color="auto" w:fill="C5E0B3" w:themeFill="accent6" w:themeFillTint="66"/>
          </w:tcPr>
          <w:p w:rsidR="00A90245" w:rsidRDefault="00A90245"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A90245"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A90245" w:rsidRDefault="00A90245"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５／１２</w:t>
            </w:r>
          </w:p>
        </w:tc>
        <w:tc>
          <w:tcPr>
            <w:tcW w:w="5817" w:type="dxa"/>
            <w:vAlign w:val="center"/>
          </w:tcPr>
          <w:p w:rsidR="00A90245" w:rsidRDefault="00A90245"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A90245">
              <w:rPr>
                <w:rFonts w:ascii="HG丸ｺﾞｼｯｸM-PRO" w:eastAsia="HG丸ｺﾞｼｯｸM-PRO" w:hAnsi="HG丸ｺﾞｼｯｸM-PRO" w:cs="メイリオ,Bold" w:hint="eastAsia"/>
                <w:bCs/>
                <w:sz w:val="24"/>
              </w:rPr>
              <w:t>消防団や自主防災組織について調べよう</w:t>
            </w:r>
            <w:r w:rsidRPr="003F6C2F">
              <w:rPr>
                <w:rFonts w:ascii="HG丸ｺﾞｼｯｸM-PRO" w:eastAsia="HG丸ｺﾞｼｯｸM-PRO" w:hAnsi="HG丸ｺﾞｼｯｸM-PRO" w:hint="eastAsia"/>
                <w:sz w:val="24"/>
              </w:rPr>
              <w:t>」</w:t>
            </w:r>
          </w:p>
        </w:tc>
        <w:tc>
          <w:tcPr>
            <w:tcW w:w="12614" w:type="dxa"/>
            <w:gridSpan w:val="2"/>
          </w:tcPr>
          <w:p w:rsidR="00A90245" w:rsidRDefault="00A90245"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Pr="00A90245">
              <w:rPr>
                <w:rFonts w:ascii="HG丸ｺﾞｼｯｸM-PRO" w:eastAsia="HG丸ｺﾞｼｯｸM-PRO" w:hAnsi="HG丸ｺﾞｼｯｸM-PRO" w:cs="メイリオ,Bold" w:hint="eastAsia"/>
                <w:bCs/>
              </w:rPr>
              <w:t>地域の関係機関は、風水害を未然に防ぐために、避難訓練の実施、危険箇所の見回りや点検など、</w:t>
            </w:r>
            <w:r w:rsidRPr="00A90245">
              <w:rPr>
                <w:rFonts w:ascii="HG丸ｺﾞｼｯｸM-PRO" w:eastAsia="HG丸ｺﾞｼｯｸM-PRO" w:hAnsi="HG丸ｺﾞｼｯｸM-PRO" w:cs="メイリオ,Bold"/>
                <w:bCs/>
              </w:rPr>
              <w:t>地域の住民が風水害防止に協力していることを理解する。</w:t>
            </w:r>
          </w:p>
        </w:tc>
      </w:tr>
    </w:tbl>
    <w:p w:rsidR="00A90245" w:rsidRPr="00350CD5" w:rsidRDefault="00A90245"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74"/>
        <w:gridCol w:w="3699"/>
        <w:gridCol w:w="2552"/>
        <w:gridCol w:w="7418"/>
        <w:gridCol w:w="5056"/>
        <w:gridCol w:w="1269"/>
      </w:tblGrid>
      <w:tr w:rsidR="00920F7C" w:rsidRPr="00C44192" w:rsidTr="003756B2">
        <w:trPr>
          <w:trHeight w:val="202"/>
        </w:trPr>
        <w:tc>
          <w:tcPr>
            <w:tcW w:w="4673" w:type="dxa"/>
            <w:gridSpan w:val="2"/>
            <w:shd w:val="clear" w:color="auto" w:fill="FFF2CC" w:themeFill="accent4" w:themeFillTint="33"/>
          </w:tcPr>
          <w:p w:rsidR="00920F7C" w:rsidRPr="00C44192" w:rsidRDefault="00920F7C"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552" w:type="dxa"/>
            <w:shd w:val="clear" w:color="auto" w:fill="FFF2CC" w:themeFill="accent4" w:themeFillTint="33"/>
          </w:tcPr>
          <w:p w:rsidR="00920F7C" w:rsidRPr="00C44192" w:rsidRDefault="00920F7C" w:rsidP="00291EAB">
            <w:pPr>
              <w:jc w:val="center"/>
              <w:rPr>
                <w:rFonts w:ascii="HG丸ｺﾞｼｯｸM-PRO" w:eastAsia="HG丸ｺﾞｼｯｸM-PRO" w:hAnsi="HG丸ｺﾞｼｯｸM-PRO"/>
                <w:sz w:val="20"/>
                <w:szCs w:val="20"/>
              </w:rPr>
            </w:pPr>
          </w:p>
        </w:tc>
        <w:tc>
          <w:tcPr>
            <w:tcW w:w="7418" w:type="dxa"/>
            <w:vMerge w:val="restart"/>
            <w:shd w:val="clear" w:color="auto" w:fill="C5E0B3" w:themeFill="accent6" w:themeFillTint="66"/>
            <w:vAlign w:val="center"/>
          </w:tcPr>
          <w:p w:rsidR="00920F7C" w:rsidRPr="00C44192" w:rsidRDefault="00920F7C"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5056" w:type="dxa"/>
            <w:vMerge w:val="restart"/>
            <w:shd w:val="clear" w:color="auto" w:fill="BDD6EE" w:themeFill="accent1" w:themeFillTint="66"/>
            <w:vAlign w:val="center"/>
          </w:tcPr>
          <w:p w:rsidR="00920F7C" w:rsidRPr="00C44192" w:rsidRDefault="00920F7C"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920F7C" w:rsidRPr="00C44192" w:rsidRDefault="00BB5F9D" w:rsidP="00920F7C">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920F7C" w:rsidRPr="00C44192" w:rsidTr="003756B2">
        <w:trPr>
          <w:trHeight w:val="547"/>
        </w:trPr>
        <w:tc>
          <w:tcPr>
            <w:tcW w:w="974" w:type="dxa"/>
            <w:shd w:val="clear" w:color="auto" w:fill="FFF2CC" w:themeFill="accent4" w:themeFillTint="33"/>
            <w:vAlign w:val="center"/>
          </w:tcPr>
          <w:p w:rsidR="00920F7C" w:rsidRPr="00350CD5" w:rsidRDefault="00920F7C"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699" w:type="dxa"/>
            <w:shd w:val="clear" w:color="auto" w:fill="FFF2CC" w:themeFill="accent4" w:themeFillTint="33"/>
          </w:tcPr>
          <w:p w:rsidR="00920F7C" w:rsidRPr="004912BF" w:rsidRDefault="00920F7C" w:rsidP="00291EAB">
            <w:pPr>
              <w:jc w:val="center"/>
              <w:rPr>
                <w:rFonts w:ascii="HG丸ｺﾞｼｯｸM-PRO" w:eastAsia="HG丸ｺﾞｼｯｸM-PRO" w:hAnsi="HG丸ｺﾞｼｯｸM-PRO"/>
                <w:sz w:val="21"/>
                <w:szCs w:val="21"/>
              </w:rPr>
            </w:pPr>
            <w:r w:rsidRPr="00350CD5">
              <w:rPr>
                <w:rFonts w:ascii="HG丸ｺﾞｼｯｸM-PRO" w:eastAsia="HG丸ｺﾞｼｯｸM-PRO" w:hAnsi="HG丸ｺﾞｼｯｸM-PRO" w:hint="eastAsia"/>
                <w:szCs w:val="22"/>
              </w:rPr>
              <w:t>子供の活動</w:t>
            </w:r>
          </w:p>
          <w:p w:rsidR="00920F7C" w:rsidRPr="00350CD5" w:rsidRDefault="00920F7C" w:rsidP="00291EAB">
            <w:pPr>
              <w:jc w:val="center"/>
              <w:rPr>
                <w:rFonts w:ascii="HG丸ｺﾞｼｯｸM-PRO" w:eastAsia="HG丸ｺﾞｼｯｸM-PRO" w:hAnsi="HG丸ｺﾞｼｯｸM-PRO"/>
                <w:szCs w:val="22"/>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552" w:type="dxa"/>
            <w:shd w:val="clear" w:color="auto" w:fill="FFF2CC" w:themeFill="accent4" w:themeFillTint="33"/>
          </w:tcPr>
          <w:p w:rsidR="00920F7C"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7418" w:type="dxa"/>
            <w:vMerge/>
            <w:shd w:val="clear" w:color="auto" w:fill="C5E0B3" w:themeFill="accent6" w:themeFillTint="66"/>
          </w:tcPr>
          <w:p w:rsidR="00920F7C" w:rsidRPr="00C44192" w:rsidRDefault="00920F7C" w:rsidP="00291EAB">
            <w:pPr>
              <w:jc w:val="center"/>
              <w:rPr>
                <w:rFonts w:ascii="HG丸ｺﾞｼｯｸM-PRO" w:eastAsia="HG丸ｺﾞｼｯｸM-PRO" w:hAnsi="HG丸ｺﾞｼｯｸM-PRO"/>
                <w:sz w:val="20"/>
                <w:szCs w:val="20"/>
              </w:rPr>
            </w:pPr>
          </w:p>
        </w:tc>
        <w:tc>
          <w:tcPr>
            <w:tcW w:w="5056" w:type="dxa"/>
            <w:vMerge/>
            <w:shd w:val="clear" w:color="auto" w:fill="BDD6EE" w:themeFill="accent1" w:themeFillTint="66"/>
          </w:tcPr>
          <w:p w:rsidR="00920F7C" w:rsidRPr="00C44192" w:rsidRDefault="00920F7C"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920F7C" w:rsidRPr="00C44192" w:rsidRDefault="00920F7C" w:rsidP="00291EAB">
            <w:pPr>
              <w:jc w:val="center"/>
              <w:rPr>
                <w:rFonts w:ascii="HG丸ｺﾞｼｯｸM-PRO" w:eastAsia="HG丸ｺﾞｼｯｸM-PRO" w:hAnsi="HG丸ｺﾞｼｯｸM-PRO"/>
                <w:sz w:val="20"/>
                <w:szCs w:val="20"/>
              </w:rPr>
            </w:pPr>
          </w:p>
        </w:tc>
      </w:tr>
      <w:tr w:rsidR="00920F7C" w:rsidRPr="00C44192" w:rsidTr="003756B2">
        <w:trPr>
          <w:trHeight w:val="3476"/>
        </w:trPr>
        <w:tc>
          <w:tcPr>
            <w:tcW w:w="974" w:type="dxa"/>
            <w:vMerge w:val="restart"/>
          </w:tcPr>
          <w:p w:rsidR="000D26F2" w:rsidRDefault="000D26F2" w:rsidP="00291EAB">
            <w:pPr>
              <w:rPr>
                <w:rFonts w:ascii="HG丸ｺﾞｼｯｸM-PRO" w:eastAsia="HG丸ｺﾞｼｯｸM-PRO" w:hAnsi="HG丸ｺﾞｼｯｸM-PRO"/>
                <w:szCs w:val="22"/>
              </w:rPr>
            </w:pPr>
          </w:p>
          <w:p w:rsidR="00920F7C" w:rsidRDefault="00920F7C" w:rsidP="00291EAB">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p w:rsidR="00920F7C" w:rsidRDefault="00920F7C" w:rsidP="00291EAB">
            <w:pPr>
              <w:rPr>
                <w:rFonts w:ascii="HG丸ｺﾞｼｯｸM-PRO" w:eastAsia="HG丸ｺﾞｼｯｸM-PRO" w:hAnsi="HG丸ｺﾞｼｯｸM-PRO"/>
                <w:szCs w:val="22"/>
              </w:rPr>
            </w:pPr>
          </w:p>
          <w:p w:rsidR="00920F7C" w:rsidRDefault="00920F7C" w:rsidP="00291EAB">
            <w:pPr>
              <w:rPr>
                <w:rFonts w:ascii="HG丸ｺﾞｼｯｸM-PRO" w:eastAsia="HG丸ｺﾞｼｯｸM-PRO" w:hAnsi="HG丸ｺﾞｼｯｸM-PRO"/>
                <w:szCs w:val="22"/>
              </w:rPr>
            </w:pPr>
          </w:p>
          <w:p w:rsidR="00920F7C" w:rsidRPr="00350CD5" w:rsidRDefault="00920F7C" w:rsidP="00291EAB">
            <w:pPr>
              <w:rPr>
                <w:rFonts w:ascii="HG丸ｺﾞｼｯｸM-PRO" w:eastAsia="HG丸ｺﾞｼｯｸM-PRO" w:hAnsi="HG丸ｺﾞｼｯｸM-PRO"/>
                <w:szCs w:val="22"/>
              </w:rPr>
            </w:pPr>
          </w:p>
        </w:tc>
        <w:tc>
          <w:tcPr>
            <w:tcW w:w="3699" w:type="dxa"/>
          </w:tcPr>
          <w:p w:rsidR="00920F7C" w:rsidRDefault="00920F7C" w:rsidP="00291EAB">
            <w:pPr>
              <w:rPr>
                <w:rFonts w:ascii="HG丸ｺﾞｼｯｸM-PRO" w:eastAsia="HG丸ｺﾞｼｯｸM-PRO" w:hAnsi="Century" w:cs="HG丸ｺﾞｼｯｸM-PRO"/>
                <w:snapToGrid/>
                <w:color w:val="FF0000"/>
                <w:sz w:val="21"/>
                <w:szCs w:val="21"/>
              </w:rPr>
            </w:pPr>
          </w:p>
          <w:p w:rsidR="00920F7C" w:rsidRPr="00C51D97" w:rsidRDefault="006D5E5C" w:rsidP="00E9665A">
            <w:pPr>
              <w:ind w:left="214" w:hangingChars="100" w:hanging="214"/>
              <w:rPr>
                <w:rFonts w:ascii="HG丸ｺﾞｼｯｸM-PRO" w:eastAsia="HG丸ｺﾞｼｯｸM-PRO" w:hAnsi="Century" w:cs="HG丸ｺﾞｼｯｸM-PRO"/>
                <w:snapToGrid/>
                <w:color w:val="0000FF"/>
                <w:sz w:val="21"/>
                <w:szCs w:val="21"/>
              </w:rPr>
            </w:pPr>
            <w:r w:rsidRPr="00C51D97">
              <w:rPr>
                <w:rFonts w:ascii="HG丸ｺﾞｼｯｸM-PRO" w:eastAsia="HG丸ｺﾞｼｯｸM-PRO" w:hAnsi="Century" w:cs="HG丸ｺﾞｼｯｸM-PRO" w:hint="eastAsia"/>
                <w:snapToGrid/>
                <w:color w:val="0000FF"/>
                <w:sz w:val="21"/>
                <w:szCs w:val="21"/>
              </w:rPr>
              <w:t>◆５：</w:t>
            </w:r>
            <w:r w:rsidR="00920F7C" w:rsidRPr="00C51D97">
              <w:rPr>
                <w:rFonts w:ascii="HG丸ｺﾞｼｯｸM-PRO" w:eastAsia="HG丸ｺﾞｼｯｸM-PRO" w:hAnsi="Century" w:cs="HG丸ｺﾞｼｯｸM-PRO" w:hint="eastAsia"/>
                <w:snapToGrid/>
                <w:color w:val="0000FF"/>
                <w:sz w:val="21"/>
                <w:szCs w:val="21"/>
              </w:rPr>
              <w:t>消防団や自主防災組織の取組について調べよう。</w:t>
            </w:r>
          </w:p>
          <w:p w:rsidR="00920F7C" w:rsidRPr="006C3541" w:rsidRDefault="00920F7C" w:rsidP="00291EAB">
            <w:pPr>
              <w:rPr>
                <w:rFonts w:ascii="HG丸ｺﾞｼｯｸM-PRO" w:eastAsia="HG丸ｺﾞｼｯｸM-PRO" w:hAnsi="Century" w:cs="HG丸ｺﾞｼｯｸM-PRO"/>
                <w:snapToGrid/>
                <w:color w:val="FF0000"/>
                <w:sz w:val="21"/>
                <w:szCs w:val="21"/>
              </w:rPr>
            </w:pPr>
          </w:p>
          <w:p w:rsidR="00920F7C" w:rsidRDefault="000D26F2" w:rsidP="00E9665A">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sz w:val="21"/>
                <w:szCs w:val="21"/>
              </w:rPr>
              <w:t>◎</w:t>
            </w:r>
            <w:r w:rsidR="00920F7C" w:rsidRPr="00A90245">
              <w:rPr>
                <w:rFonts w:ascii="HG丸ｺﾞｼｯｸM-PRO" w:eastAsia="HG丸ｺﾞｼｯｸM-PRO" w:hAnsi="Century" w:cs="HG丸ｺﾞｼｯｸM-PRO" w:hint="eastAsia"/>
                <w:snapToGrid/>
                <w:color w:val="000000"/>
                <w:sz w:val="21"/>
                <w:szCs w:val="21"/>
              </w:rPr>
              <w:t>消防団や自主防災組織について調べよう。</w:t>
            </w:r>
          </w:p>
          <w:p w:rsidR="000D26F2" w:rsidRDefault="00C51D97" w:rsidP="00E9665A">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0D26F2" w:rsidRPr="000D26F2">
              <w:rPr>
                <w:rFonts w:ascii="HG丸ｺﾞｼｯｸM-PRO" w:eastAsia="HG丸ｺﾞｼｯｸM-PRO" w:hAnsi="Century" w:cs="HG丸ｺﾞｼｯｸM-PRO" w:hint="eastAsia"/>
                <w:snapToGrid/>
                <w:color w:val="000000"/>
                <w:sz w:val="21"/>
                <w:szCs w:val="21"/>
              </w:rPr>
              <w:t>地域が協力することで災害を少しでも減らせるね。</w:t>
            </w:r>
          </w:p>
          <w:p w:rsidR="000D26F2" w:rsidRPr="000D26F2" w:rsidRDefault="000D26F2" w:rsidP="000D26F2">
            <w:pPr>
              <w:widowControl w:val="0"/>
              <w:autoSpaceDE w:val="0"/>
              <w:autoSpaceDN w:val="0"/>
              <w:rPr>
                <w:rFonts w:ascii="HG丸ｺﾞｼｯｸM-PRO" w:eastAsia="HG丸ｺﾞｼｯｸM-PRO" w:hAnsi="HG丸ｺﾞｼｯｸM-PRO"/>
                <w:sz w:val="21"/>
                <w:szCs w:val="21"/>
              </w:rPr>
            </w:pPr>
          </w:p>
        </w:tc>
        <w:tc>
          <w:tcPr>
            <w:tcW w:w="2552" w:type="dxa"/>
            <w:vMerge w:val="restart"/>
          </w:tcPr>
          <w:p w:rsidR="00920F7C" w:rsidRPr="00511409" w:rsidRDefault="00920F7C" w:rsidP="00291EAB">
            <w:pPr>
              <w:rPr>
                <w:rFonts w:ascii="HG丸ｺﾞｼｯｸM-PRO" w:eastAsia="HG丸ｺﾞｼｯｸM-PRO" w:hAnsi="HG丸ｺﾞｼｯｸM-PRO"/>
                <w:sz w:val="21"/>
                <w:szCs w:val="21"/>
              </w:rPr>
            </w:pPr>
          </w:p>
          <w:p w:rsidR="00920F7C" w:rsidRPr="00511409" w:rsidRDefault="00920F7C" w:rsidP="00291EAB">
            <w:pPr>
              <w:rPr>
                <w:rFonts w:ascii="HG丸ｺﾞｼｯｸM-PRO" w:eastAsia="HG丸ｺﾞｼｯｸM-PRO" w:hAnsi="HG丸ｺﾞｼｯｸM-PRO"/>
                <w:sz w:val="21"/>
                <w:szCs w:val="21"/>
              </w:rPr>
            </w:pPr>
          </w:p>
          <w:p w:rsidR="00920F7C" w:rsidRPr="00511409" w:rsidRDefault="00920F7C" w:rsidP="00291EAB">
            <w:pPr>
              <w:rPr>
                <w:rFonts w:ascii="HG丸ｺﾞｼｯｸM-PRO" w:eastAsia="HG丸ｺﾞｼｯｸM-PRO" w:hAnsi="HG丸ｺﾞｼｯｸM-PRO"/>
                <w:sz w:val="21"/>
                <w:szCs w:val="21"/>
              </w:rPr>
            </w:pPr>
          </w:p>
          <w:p w:rsidR="00920F7C" w:rsidRPr="00511409" w:rsidRDefault="00920F7C" w:rsidP="00291EAB">
            <w:pPr>
              <w:rPr>
                <w:rFonts w:ascii="HG丸ｺﾞｼｯｸM-PRO" w:eastAsia="HG丸ｺﾞｼｯｸM-PRO" w:hAnsi="HG丸ｺﾞｼｯｸM-PRO"/>
                <w:sz w:val="21"/>
                <w:szCs w:val="21"/>
              </w:rPr>
            </w:pPr>
          </w:p>
          <w:p w:rsidR="00920F7C" w:rsidRDefault="00C51D97" w:rsidP="00E9665A">
            <w:pPr>
              <w:ind w:left="214" w:hangingChars="100" w:hanging="214"/>
              <w:rPr>
                <w:rFonts w:ascii="HG丸ｺﾞｼｯｸM-PRO" w:eastAsia="HG丸ｺﾞｼｯｸM-PRO" w:hAnsi="HG丸ｺﾞｼｯｸM-PRO"/>
                <w:sz w:val="21"/>
                <w:szCs w:val="21"/>
              </w:rPr>
            </w:pPr>
            <w:r w:rsidRPr="00C51D97">
              <w:rPr>
                <w:rFonts w:ascii="HG丸ｺﾞｼｯｸM-PRO" w:eastAsia="HG丸ｺﾞｼｯｸM-PRO" w:hAnsi="HG丸ｺﾞｼｯｸM-PRO" w:hint="eastAsia"/>
                <w:sz w:val="21"/>
                <w:szCs w:val="21"/>
              </w:rPr>
              <w:t>〇消防署の人や町役場の担当者をゲストティーチャーとして招いて、話を伺うようにする。</w:t>
            </w:r>
          </w:p>
          <w:p w:rsidR="00920F7C" w:rsidRDefault="00920F7C" w:rsidP="00291EAB">
            <w:pPr>
              <w:rPr>
                <w:rFonts w:ascii="HG丸ｺﾞｼｯｸM-PRO" w:eastAsia="HG丸ｺﾞｼｯｸM-PRO" w:hAnsi="HG丸ｺﾞｼｯｸM-PRO"/>
                <w:sz w:val="21"/>
                <w:szCs w:val="21"/>
              </w:rPr>
            </w:pPr>
          </w:p>
          <w:p w:rsidR="00920F7C" w:rsidRDefault="00920F7C" w:rsidP="00291EAB">
            <w:pPr>
              <w:ind w:left="214" w:hangingChars="100" w:hanging="214"/>
              <w:rPr>
                <w:rFonts w:ascii="HG丸ｺﾞｼｯｸM-PRO" w:eastAsia="HG丸ｺﾞｼｯｸM-PRO" w:hAnsi="HG丸ｺﾞｼｯｸM-PRO"/>
                <w:sz w:val="21"/>
                <w:szCs w:val="21"/>
              </w:rPr>
            </w:pPr>
          </w:p>
          <w:p w:rsidR="00C51D97" w:rsidRDefault="00C51D97" w:rsidP="00291EAB">
            <w:pPr>
              <w:ind w:left="214" w:hangingChars="100" w:hanging="214"/>
              <w:rPr>
                <w:rFonts w:ascii="HG丸ｺﾞｼｯｸM-PRO" w:eastAsia="HG丸ｺﾞｼｯｸM-PRO" w:hAnsi="HG丸ｺﾞｼｯｸM-PRO"/>
                <w:sz w:val="21"/>
                <w:szCs w:val="21"/>
              </w:rPr>
            </w:pPr>
          </w:p>
          <w:p w:rsidR="00C51D97" w:rsidRPr="00A90245" w:rsidRDefault="00C51D97" w:rsidP="00291EAB">
            <w:pPr>
              <w:ind w:left="214" w:hangingChars="100" w:hanging="214"/>
              <w:rPr>
                <w:rFonts w:ascii="HG丸ｺﾞｼｯｸM-PRO" w:eastAsia="HG丸ｺﾞｼｯｸM-PRO" w:hAnsi="HG丸ｺﾞｼｯｸM-PRO"/>
                <w:sz w:val="21"/>
                <w:szCs w:val="21"/>
              </w:rPr>
            </w:pPr>
          </w:p>
          <w:p w:rsidR="00920F7C" w:rsidRPr="00A90245" w:rsidRDefault="00920F7C" w:rsidP="00291EAB">
            <w:pPr>
              <w:ind w:left="214" w:hangingChars="100" w:hanging="214"/>
              <w:rPr>
                <w:rFonts w:ascii="HG丸ｺﾞｼｯｸM-PRO" w:eastAsia="HG丸ｺﾞｼｯｸM-PRO" w:hAnsi="HG丸ｺﾞｼｯｸM-PRO"/>
                <w:sz w:val="21"/>
                <w:szCs w:val="21"/>
              </w:rPr>
            </w:pPr>
          </w:p>
          <w:p w:rsidR="00920F7C" w:rsidRPr="00A90245" w:rsidRDefault="00920F7C" w:rsidP="00291EAB">
            <w:pPr>
              <w:ind w:left="214" w:hangingChars="100" w:hanging="214"/>
              <w:rPr>
                <w:rFonts w:ascii="HG丸ｺﾞｼｯｸM-PRO" w:eastAsia="HG丸ｺﾞｼｯｸM-PRO" w:hAnsi="HG丸ｺﾞｼｯｸM-PRO"/>
                <w:sz w:val="21"/>
                <w:szCs w:val="21"/>
              </w:rPr>
            </w:pPr>
            <w:r w:rsidRPr="00A90245">
              <w:rPr>
                <w:rFonts w:ascii="HG丸ｺﾞｼｯｸM-PRO" w:eastAsia="HG丸ｺﾞｼｯｸM-PRO" w:hAnsi="HG丸ｺﾞｼｯｸM-PRO"/>
                <w:sz w:val="21"/>
              </w:rPr>
              <w:t>・それぞれの機関の役割をまとめさせる。</w:t>
            </w:r>
          </w:p>
          <w:p w:rsidR="00920F7C" w:rsidRPr="00511409" w:rsidRDefault="00920F7C" w:rsidP="00291EAB">
            <w:pPr>
              <w:rPr>
                <w:rFonts w:ascii="HG丸ｺﾞｼｯｸM-PRO" w:eastAsia="HG丸ｺﾞｼｯｸM-PRO" w:hAnsi="HG丸ｺﾞｼｯｸM-PRO"/>
                <w:sz w:val="21"/>
                <w:szCs w:val="21"/>
              </w:rPr>
            </w:pPr>
          </w:p>
        </w:tc>
        <w:tc>
          <w:tcPr>
            <w:tcW w:w="7418" w:type="dxa"/>
            <w:vMerge w:val="restart"/>
          </w:tcPr>
          <w:p w:rsidR="00B86141" w:rsidRDefault="00B836C2" w:rsidP="00291EAB">
            <w:pPr>
              <w:rPr>
                <w:rFonts w:ascii="HG丸ｺﾞｼｯｸM-PRO" w:eastAsia="HG丸ｺﾞｼｯｸM-PRO" w:hAnsi="HG丸ｺﾞｼｯｸM-PRO"/>
                <w:noProof/>
                <w:snapToGrid/>
                <w:kern w:val="2"/>
                <w:shd w:val="clear" w:color="auto" w:fill="FFC000"/>
              </w:rPr>
            </w:pPr>
            <w:r>
              <w:rPr>
                <w:rFonts w:ascii="HG丸ｺﾞｼｯｸM-PRO" w:eastAsia="HG丸ｺﾞｼｯｸM-PRO" w:hAnsi="HG丸ｺﾞｼｯｸM-PRO" w:hint="eastAsia"/>
                <w:noProof/>
                <w:snapToGrid/>
                <w:kern w:val="2"/>
                <w:shd w:val="clear" w:color="auto" w:fill="FFC000"/>
              </w:rPr>
              <w:t>水防訓練・避難訓練・防災備品</w:t>
            </w:r>
          </w:p>
          <w:p w:rsidR="00920F7C" w:rsidRDefault="00920F7C" w:rsidP="00291EAB">
            <w:pPr>
              <w:rPr>
                <w:rFonts w:ascii="HG丸ｺﾞｼｯｸM-PRO" w:eastAsia="HG丸ｺﾞｼｯｸM-PRO" w:hAnsi="HG丸ｺﾞｼｯｸM-PRO"/>
                <w:noProof/>
                <w:snapToGrid/>
                <w:kern w:val="2"/>
              </w:rPr>
            </w:pPr>
            <w:r w:rsidRPr="002B488A">
              <w:rPr>
                <w:rFonts w:ascii="HG丸ｺﾞｼｯｸM-PRO" w:eastAsia="HG丸ｺﾞｼｯｸM-PRO" w:hAnsi="HG丸ｺﾞｼｯｸM-PRO" w:hint="eastAsia"/>
                <w:noProof/>
                <w:snapToGrid/>
                <w:kern w:val="2"/>
              </w:rPr>
              <w:t xml:space="preserve">　</w:t>
            </w:r>
          </w:p>
          <w:p w:rsidR="00920F7C" w:rsidRDefault="00920F7C" w:rsidP="00291EAB">
            <w:pPr>
              <w:rPr>
                <w:rFonts w:ascii="HG丸ｺﾞｼｯｸM-PRO" w:eastAsia="HG丸ｺﾞｼｯｸM-PRO" w:hAnsi="HG丸ｺﾞｼｯｸM-PRO"/>
                <w:noProof/>
                <w:snapToGrid/>
                <w:kern w:val="2"/>
              </w:rPr>
            </w:pPr>
            <w:r w:rsidRPr="00AE21C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19552" behindDoc="0" locked="0" layoutInCell="1" allowOverlap="1" wp14:anchorId="1EEF2AD5" wp14:editId="584AFE00">
                      <wp:simplePos x="0" y="0"/>
                      <wp:positionH relativeFrom="column">
                        <wp:posOffset>1633722</wp:posOffset>
                      </wp:positionH>
                      <wp:positionV relativeFrom="paragraph">
                        <wp:posOffset>92459</wp:posOffset>
                      </wp:positionV>
                      <wp:extent cx="2054831" cy="1404620"/>
                      <wp:effectExtent l="0" t="0" r="22225" b="10160"/>
                      <wp:wrapNone/>
                      <wp:docPr id="6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31"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・洪水時に備えて、消防団の人たちは、単独または河川管理者と合同で堤防が決壊しないように被害を抑えるための水防訓練を行っています。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EEF2AD5" id="_x0000_s1131" type="#_x0000_t202" style="position:absolute;margin-left:128.65pt;margin-top:7.3pt;width:161.8pt;height:110.6pt;z-index:252119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" strokecolor="#7f7f7f">
                      <v:stroke dashstyle="3 1"/>
                      <v:textbox style="mso-fit-shape-to-text:t" inset="1mm,0,1mm,0">
                        <w:txbxContent>
                          <w:p w:rsidR="00690016" w:rsidRPr="00D763D2" w:rsidRDefault="00690016" w:rsidP="00534148">
                            <w:pPr>
                              <w:spacing w:line="300" w:lineRule="exact"/>
                              <w:ind w:left="214" w:hangingChars="100" w:hanging="214"/>
                              <w:rPr>
                                <w:rFonts w:ascii="HG丸ｺﾞｼｯｸM-PRO" w:eastAsia="HG丸ｺﾞｼｯｸM-PRO" w:hAnsi="HG丸ｺﾞｼｯｸM-PRO"/>
                                <w:sz w:val="21"/>
                                <w:szCs w:val="21"/>
                              </w:rPr>
                            </w:pPr>
                            <w:r w:rsidRPr="002F2E3F">
                              <w:rPr>
                                <w:rFonts w:ascii="HG丸ｺﾞｼｯｸM-PRO" w:eastAsia="HG丸ｺﾞｼｯｸM-PRO" w:hAnsi="HG丸ｺﾞｼｯｸM-PRO" w:hint="eastAsia"/>
                                <w:sz w:val="21"/>
                                <w:szCs w:val="21"/>
                              </w:rPr>
                              <w:t>・洪水時に備えて、消防団の人たちは、単独または河川管理者と合同で堤防が決壊しないように被害を抑えるための水防訓練を行っています。</w:t>
                            </w:r>
                          </w:p>
                        </w:txbxContent>
                      </v:textbox>
                    </v:shape>
                  </w:pict>
                </mc:Fallback>
              </mc:AlternateContent>
            </w:r>
            <w:r w:rsidRPr="00A90245">
              <w:rPr>
                <w:noProof/>
              </w:rPr>
              <w:drawing>
                <wp:inline distT="0" distB="0" distL="0" distR="0" wp14:anchorId="4FFF30EC" wp14:editId="0C04AF4B">
                  <wp:extent cx="1513331" cy="1129283"/>
                  <wp:effectExtent l="0" t="0" r="0" b="0"/>
                  <wp:docPr id="2080"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7.jpeg"/>
                          <pic:cNvPicPr/>
                        </pic:nvPicPr>
                        <pic:blipFill>
                          <a:blip r:embed="rId93" cstate="print"/>
                          <a:stretch>
                            <a:fillRect/>
                          </a:stretch>
                        </pic:blipFill>
                        <pic:spPr>
                          <a:xfrm>
                            <a:off x="0" y="0"/>
                            <a:ext cx="1513331" cy="1129283"/>
                          </a:xfrm>
                          <a:prstGeom prst="rect">
                            <a:avLst/>
                          </a:prstGeom>
                        </pic:spPr>
                      </pic:pic>
                    </a:graphicData>
                  </a:graphic>
                </wp:inline>
              </w:drawing>
            </w:r>
            <w:r>
              <w:rPr>
                <w:rFonts w:ascii="HG丸ｺﾞｼｯｸM-PRO" w:eastAsia="HG丸ｺﾞｼｯｸM-PRO" w:hAnsi="HG丸ｺﾞｼｯｸM-PRO" w:hint="eastAsia"/>
                <w:noProof/>
                <w:snapToGrid/>
                <w:kern w:val="2"/>
              </w:rPr>
              <w:t xml:space="preserve">　</w:t>
            </w:r>
          </w:p>
          <w:p w:rsidR="00920F7C" w:rsidRDefault="00920F7C" w:rsidP="00291EAB">
            <w:pPr>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rPr>
              <w:t>水防訓練</w:t>
            </w:r>
          </w:p>
          <w:p w:rsidR="00920F7C" w:rsidRDefault="00920F7C" w:rsidP="00291EAB">
            <w:pPr>
              <w:rPr>
                <w:rFonts w:ascii="HG丸ｺﾞｼｯｸM-PRO" w:eastAsia="HG丸ｺﾞｼｯｸM-PRO" w:hAnsi="HG丸ｺﾞｼｯｸM-PRO"/>
                <w:noProof/>
                <w:snapToGrid/>
                <w:kern w:val="2"/>
              </w:rPr>
            </w:pPr>
            <w:r>
              <w:rPr>
                <w:noProof/>
                <w:sz w:val="20"/>
              </w:rPr>
              <w:drawing>
                <wp:inline distT="0" distB="0" distL="0" distR="0" wp14:anchorId="2AC596C1" wp14:editId="79354107">
                  <wp:extent cx="1652007" cy="1105376"/>
                  <wp:effectExtent l="0" t="0" r="0" b="0"/>
                  <wp:docPr id="208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8.png"/>
                          <pic:cNvPicPr/>
                        </pic:nvPicPr>
                        <pic:blipFill>
                          <a:blip r:embed="rId94" cstate="print"/>
                          <a:stretch>
                            <a:fillRect/>
                          </a:stretch>
                        </pic:blipFill>
                        <pic:spPr>
                          <a:xfrm>
                            <a:off x="0" y="0"/>
                            <a:ext cx="1652007" cy="1105376"/>
                          </a:xfrm>
                          <a:prstGeom prst="rect">
                            <a:avLst/>
                          </a:prstGeom>
                        </pic:spPr>
                      </pic:pic>
                    </a:graphicData>
                  </a:graphic>
                </wp:inline>
              </w:drawing>
            </w:r>
            <w:r>
              <w:rPr>
                <w:rFonts w:ascii="HG丸ｺﾞｼｯｸM-PRO" w:eastAsia="HG丸ｺﾞｼｯｸM-PRO" w:hAnsi="HG丸ｺﾞｼｯｸM-PRO" w:hint="eastAsia"/>
                <w:noProof/>
                <w:snapToGrid/>
                <w:kern w:val="2"/>
              </w:rPr>
              <w:t xml:space="preserve">　</w:t>
            </w:r>
            <w:r>
              <w:rPr>
                <w:noProof/>
                <w:sz w:val="20"/>
              </w:rPr>
              <w:drawing>
                <wp:inline distT="0" distB="0" distL="0" distR="0" wp14:anchorId="0B0C9E5C" wp14:editId="7E23E9CA">
                  <wp:extent cx="1651397" cy="1105830"/>
                  <wp:effectExtent l="0" t="0" r="6350" b="0"/>
                  <wp:docPr id="65"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0.png"/>
                          <pic:cNvPicPr/>
                        </pic:nvPicPr>
                        <pic:blipFill>
                          <a:blip r:embed="rId95" cstate="print"/>
                          <a:stretch>
                            <a:fillRect/>
                          </a:stretch>
                        </pic:blipFill>
                        <pic:spPr>
                          <a:xfrm>
                            <a:off x="0" y="0"/>
                            <a:ext cx="1662536" cy="1113289"/>
                          </a:xfrm>
                          <a:prstGeom prst="rect">
                            <a:avLst/>
                          </a:prstGeom>
                        </pic:spPr>
                      </pic:pic>
                    </a:graphicData>
                  </a:graphic>
                </wp:inline>
              </w:drawing>
            </w:r>
          </w:p>
          <w:p w:rsidR="00920F7C" w:rsidRDefault="00920F7C" w:rsidP="00291EAB">
            <w:pPr>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rPr>
              <w:t>地域住民による避難訓練</w:t>
            </w:r>
          </w:p>
          <w:p w:rsidR="00920F7C" w:rsidRDefault="00920F7C" w:rsidP="00291EAB">
            <w:pPr>
              <w:rPr>
                <w:rFonts w:ascii="HG丸ｺﾞｼｯｸM-PRO" w:eastAsia="HG丸ｺﾞｼｯｸM-PRO" w:hAnsi="HG丸ｺﾞｼｯｸM-PRO"/>
                <w:noProof/>
                <w:snapToGrid/>
                <w:kern w:val="2"/>
              </w:rPr>
            </w:pPr>
            <w:r w:rsidRPr="00AE21C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18528" behindDoc="0" locked="0" layoutInCell="1" allowOverlap="1" wp14:anchorId="42CCD754" wp14:editId="476D8F8D">
                      <wp:simplePos x="0" y="0"/>
                      <wp:positionH relativeFrom="column">
                        <wp:posOffset>85041</wp:posOffset>
                      </wp:positionH>
                      <wp:positionV relativeFrom="paragraph">
                        <wp:posOffset>29992</wp:posOffset>
                      </wp:positionV>
                      <wp:extent cx="3446585" cy="1404620"/>
                      <wp:effectExtent l="0" t="0" r="20955" b="10160"/>
                      <wp:wrapNone/>
                      <wp:docPr id="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6585"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0D7126">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・自主防災組織は、災害時に自助・共助を行うための組織で、町内会単位で組織されます。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42CCD754" id="_x0000_s1132" type="#_x0000_t202" style="position:absolute;margin-left:6.7pt;margin-top:2.35pt;width:271.4pt;height:110.6pt;z-index:252118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" strokecolor="#7f7f7f">
                      <v:stroke dashstyle="3 1"/>
                      <v:textbox style="mso-fit-shape-to-text:t" inset="1mm,0,1mm,0">
                        <w:txbxContent>
                          <w:p w:rsidR="00690016" w:rsidRPr="00D763D2" w:rsidRDefault="00690016" w:rsidP="000D7126">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・自主防災組織は、災害時に自助・共助を行うための組織で、町内会単位で組織されます。</w:t>
                            </w:r>
                          </w:p>
                        </w:txbxContent>
                      </v:textbox>
                    </v:shape>
                  </w:pict>
                </mc:Fallback>
              </mc:AlternateContent>
            </w:r>
          </w:p>
          <w:p w:rsidR="00920F7C" w:rsidRDefault="00920F7C" w:rsidP="00291EAB">
            <w:pPr>
              <w:rPr>
                <w:rFonts w:ascii="HG丸ｺﾞｼｯｸM-PRO" w:eastAsia="HG丸ｺﾞｼｯｸM-PRO" w:hAnsi="HG丸ｺﾞｼｯｸM-PRO"/>
                <w:noProof/>
                <w:snapToGrid/>
                <w:kern w:val="2"/>
              </w:rPr>
            </w:pPr>
          </w:p>
          <w:p w:rsidR="00920F7C" w:rsidRDefault="00920F7C" w:rsidP="00291EAB">
            <w:pPr>
              <w:rPr>
                <w:rFonts w:ascii="HG丸ｺﾞｼｯｸM-PRO" w:eastAsia="HG丸ｺﾞｼｯｸM-PRO" w:hAnsi="HG丸ｺﾞｼｯｸM-PRO"/>
                <w:noProof/>
                <w:snapToGrid/>
                <w:kern w:val="2"/>
              </w:rPr>
            </w:pPr>
          </w:p>
          <w:p w:rsidR="00920F7C" w:rsidRDefault="00920F7C" w:rsidP="00291EAB">
            <w:pPr>
              <w:rPr>
                <w:rFonts w:ascii="HG丸ｺﾞｼｯｸM-PRO" w:eastAsia="HG丸ｺﾞｼｯｸM-PRO" w:hAnsi="HG丸ｺﾞｼｯｸM-PRO"/>
                <w:noProof/>
                <w:snapToGrid/>
                <w:kern w:val="2"/>
              </w:rPr>
            </w:pPr>
            <w:r w:rsidRPr="00AE21C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20576" behindDoc="0" locked="0" layoutInCell="1" allowOverlap="1" wp14:anchorId="5128EC7D" wp14:editId="2A055034">
                      <wp:simplePos x="0" y="0"/>
                      <wp:positionH relativeFrom="column">
                        <wp:posOffset>1568821</wp:posOffset>
                      </wp:positionH>
                      <wp:positionV relativeFrom="paragraph">
                        <wp:posOffset>90170</wp:posOffset>
                      </wp:positionV>
                      <wp:extent cx="2275367" cy="1404620"/>
                      <wp:effectExtent l="0" t="0" r="10795" b="10160"/>
                      <wp:wrapNone/>
                      <wp:docPr id="1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367"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E75FEE">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・板倉町の各地区では、防災倉庫に災害時に備えた資材を保管しています。資材は、電源延長コード、ブルーシート、リヤカーなどです。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128EC7D" id="_x0000_s1133" type="#_x0000_t202" style="position:absolute;margin-left:123.55pt;margin-top:7.1pt;width:179.15pt;height:110.6pt;z-index:252120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" strokecolor="#7f7f7f">
                      <v:stroke dashstyle="3 1"/>
                      <v:textbox style="mso-fit-shape-to-text:t" inset="1mm,0,1mm,0">
                        <w:txbxContent>
                          <w:p w:rsidR="00690016" w:rsidRPr="00D763D2" w:rsidRDefault="00690016" w:rsidP="00E75FEE">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・板倉町の各地区では、防災倉庫に災害時に備えた資材を保管しています。資材は、電源延長コード、ブルーシート、リヤカーなどです。</w:t>
                            </w:r>
                          </w:p>
                        </w:txbxContent>
                      </v:textbox>
                    </v:shape>
                  </w:pict>
                </mc:Fallback>
              </mc:AlternateContent>
            </w:r>
            <w:r>
              <w:rPr>
                <w:noProof/>
                <w:position w:val="4"/>
                <w:sz w:val="20"/>
              </w:rPr>
              <w:drawing>
                <wp:inline distT="0" distB="0" distL="0" distR="0" wp14:anchorId="28E297BC" wp14:editId="17E3CDA8">
                  <wp:extent cx="1512000" cy="1135710"/>
                  <wp:effectExtent l="0" t="0" r="0" b="7620"/>
                  <wp:docPr id="2082"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9.png"/>
                          <pic:cNvPicPr/>
                        </pic:nvPicPr>
                        <pic:blipFill>
                          <a:blip r:embed="rId96" cstate="print"/>
                          <a:stretch>
                            <a:fillRect/>
                          </a:stretch>
                        </pic:blipFill>
                        <pic:spPr>
                          <a:xfrm>
                            <a:off x="0" y="0"/>
                            <a:ext cx="1512000" cy="1135710"/>
                          </a:xfrm>
                          <a:prstGeom prst="rect">
                            <a:avLst/>
                          </a:prstGeom>
                        </pic:spPr>
                      </pic:pic>
                    </a:graphicData>
                  </a:graphic>
                </wp:inline>
              </w:drawing>
            </w:r>
            <w:r>
              <w:rPr>
                <w:rFonts w:ascii="HG丸ｺﾞｼｯｸM-PRO" w:eastAsia="HG丸ｺﾞｼｯｸM-PRO" w:hAnsi="HG丸ｺﾞｼｯｸM-PRO" w:hint="eastAsia"/>
                <w:noProof/>
                <w:snapToGrid/>
                <w:kern w:val="2"/>
              </w:rPr>
              <w:t xml:space="preserve">　</w:t>
            </w:r>
          </w:p>
          <w:p w:rsidR="00920F7C" w:rsidRDefault="00920F7C" w:rsidP="00291EAB">
            <w:pPr>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rPr>
              <w:t>防災備蓄品の確認</w:t>
            </w:r>
          </w:p>
          <w:p w:rsidR="00920F7C" w:rsidRDefault="00AC376C" w:rsidP="00291EAB">
            <w:pPr>
              <w:rPr>
                <w:rFonts w:ascii="HG丸ｺﾞｼｯｸM-PRO" w:eastAsia="HG丸ｺﾞｼｯｸM-PRO" w:hAnsi="HG丸ｺﾞｼｯｸM-PRO"/>
                <w:noProof/>
                <w:snapToGrid/>
                <w:kern w:val="2"/>
              </w:rPr>
            </w:pPr>
            <w:r w:rsidRPr="001C2764">
              <w:rPr>
                <w:rFonts w:ascii="HG丸ｺﾞｼｯｸM-PRO" w:eastAsia="HG丸ｺﾞｼｯｸM-PRO" w:hAnsi="HG丸ｺﾞｼｯｸM-PRO"/>
                <w:noProof/>
                <w:snapToGrid/>
                <w:kern w:val="2"/>
              </w:rPr>
              <w:drawing>
                <wp:anchor distT="0" distB="0" distL="114300" distR="114300" simplePos="0" relativeHeight="252123648" behindDoc="0" locked="0" layoutInCell="1" allowOverlap="1" wp14:anchorId="359722BC" wp14:editId="021C4C82">
                  <wp:simplePos x="0" y="0"/>
                  <wp:positionH relativeFrom="column">
                    <wp:posOffset>1980565</wp:posOffset>
                  </wp:positionH>
                  <wp:positionV relativeFrom="paragraph">
                    <wp:posOffset>55245</wp:posOffset>
                  </wp:positionV>
                  <wp:extent cx="1533525" cy="1149985"/>
                  <wp:effectExtent l="0" t="0" r="9525" b="0"/>
                  <wp:wrapSquare wrapText="bothSides"/>
                  <wp:docPr id="82" name="図 4">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54392D-0293-4186-BF7E-5BAEF5579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54392D-0293-4186-BF7E-5BAEF5579C0D}"/>
                              </a:ext>
                            </a:extLst>
                          </pic:cNvPr>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1533525" cy="1149985"/>
                          </a:xfrm>
                          <a:prstGeom prst="rect">
                            <a:avLst/>
                          </a:prstGeom>
                        </pic:spPr>
                      </pic:pic>
                    </a:graphicData>
                  </a:graphic>
                  <wp14:sizeRelH relativeFrom="margin">
                    <wp14:pctWidth>0</wp14:pctWidth>
                  </wp14:sizeRelH>
                  <wp14:sizeRelV relativeFrom="margin">
                    <wp14:pctHeight>0</wp14:pctHeight>
                  </wp14:sizeRelV>
                </wp:anchor>
              </w:drawing>
            </w:r>
            <w:r w:rsidRPr="00AE21C3">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24672" behindDoc="0" locked="0" layoutInCell="1" allowOverlap="1" wp14:anchorId="2FDB8491" wp14:editId="13797556">
                      <wp:simplePos x="0" y="0"/>
                      <wp:positionH relativeFrom="column">
                        <wp:posOffset>67310</wp:posOffset>
                      </wp:positionH>
                      <wp:positionV relativeFrom="paragraph">
                        <wp:posOffset>1310005</wp:posOffset>
                      </wp:positionV>
                      <wp:extent cx="3446145" cy="1404620"/>
                      <wp:effectExtent l="0" t="0" r="20955" b="10160"/>
                      <wp:wrapNone/>
                      <wp:docPr id="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6145"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1C2764">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w:t>
                                  </w:r>
                                  <w:r>
                                    <w:rPr>
                                      <w:rFonts w:ascii="HG丸ｺﾞｼｯｸM-PRO" w:eastAsia="HG丸ｺﾞｼｯｸM-PRO" w:hAnsi="HG丸ｺﾞｼｯｸM-PRO" w:hint="eastAsia"/>
                                      <w:sz w:val="21"/>
                                      <w:szCs w:val="21"/>
                                    </w:rPr>
                                    <w:t>令和元年東日本</w:t>
                                  </w:r>
                                  <w:r>
                                    <w:rPr>
                                      <w:rFonts w:ascii="HG丸ｺﾞｼｯｸM-PRO" w:eastAsia="HG丸ｺﾞｼｯｸM-PRO" w:hAnsi="HG丸ｺﾞｼｯｸM-PRO"/>
                                      <w:sz w:val="21"/>
                                      <w:szCs w:val="21"/>
                                    </w:rPr>
                                    <w:t>台風</w:t>
                                  </w:r>
                                  <w:r>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t>台風19号</w:t>
                                  </w:r>
                                  <w:r>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各地で</w:t>
                                  </w:r>
                                  <w:r w:rsidRPr="00ED1B8E">
                                    <w:rPr>
                                      <w:rFonts w:ascii="HG丸ｺﾞｼｯｸM-PRO" w:eastAsia="HG丸ｺﾞｼｯｸM-PRO" w:hAnsi="HG丸ｺﾞｼｯｸM-PRO" w:hint="eastAsia"/>
                                      <w:sz w:val="21"/>
                                      <w:szCs w:val="21"/>
                                    </w:rPr>
                                    <w:t>浸水等の被害を受ける危険な状況の中</w:t>
                                  </w:r>
                                  <w:r>
                                    <w:rPr>
                                      <w:rFonts w:ascii="HG丸ｺﾞｼｯｸM-PRO" w:eastAsia="HG丸ｺﾞｼｯｸM-PRO" w:hAnsi="HG丸ｺﾞｼｯｸM-PRO" w:hint="eastAsia"/>
                                      <w:sz w:val="21"/>
                                      <w:szCs w:val="21"/>
                                    </w:rPr>
                                    <w:t>、土嚢積み</w:t>
                                  </w:r>
                                  <w:r>
                                    <w:rPr>
                                      <w:rFonts w:ascii="HG丸ｺﾞｼｯｸM-PRO" w:eastAsia="HG丸ｺﾞｼｯｸM-PRO" w:hAnsi="HG丸ｺﾞｼｯｸM-PRO"/>
                                      <w:sz w:val="21"/>
                                      <w:szCs w:val="21"/>
                                    </w:rPr>
                                    <w:t>や住民の</w:t>
                                  </w:r>
                                  <w:r>
                                    <w:rPr>
                                      <w:rFonts w:ascii="HG丸ｺﾞｼｯｸM-PRO" w:eastAsia="HG丸ｺﾞｼｯｸM-PRO" w:hAnsi="HG丸ｺﾞｼｯｸM-PRO" w:hint="eastAsia"/>
                                      <w:sz w:val="21"/>
                                      <w:szCs w:val="21"/>
                                    </w:rPr>
                                    <w:t>避難誘導などの</w:t>
                                  </w:r>
                                  <w:r>
                                    <w:rPr>
                                      <w:rFonts w:ascii="HG丸ｺﾞｼｯｸM-PRO" w:eastAsia="HG丸ｺﾞｼｯｸM-PRO" w:hAnsi="HG丸ｺﾞｼｯｸM-PRO"/>
                                      <w:sz w:val="21"/>
                                      <w:szCs w:val="21"/>
                                    </w:rPr>
                                    <w:t>水防活動を行いました。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FDB8491" id="_x0000_s1134" type="#_x0000_t202" style="position:absolute;margin-left:5.3pt;margin-top:103.15pt;width:271.35pt;height:110.6pt;z-index:252124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" strokecolor="#7f7f7f">
                      <v:stroke dashstyle="3 1"/>
                      <v:textbox style="mso-fit-shape-to-text:t" inset="1mm,0,1mm,0">
                        <w:txbxContent>
                          <w:p w:rsidR="00690016" w:rsidRPr="00D763D2" w:rsidRDefault="00690016" w:rsidP="001C2764">
                            <w:pPr>
                              <w:spacing w:line="300" w:lineRule="exact"/>
                              <w:ind w:left="214" w:hangingChars="100" w:hanging="214"/>
                              <w:rPr>
                                <w:rFonts w:ascii="HG丸ｺﾞｼｯｸM-PRO" w:eastAsia="HG丸ｺﾞｼｯｸM-PRO" w:hAnsi="HG丸ｺﾞｼｯｸM-PRO"/>
                                <w:sz w:val="21"/>
                                <w:szCs w:val="21"/>
                              </w:rPr>
                            </w:pPr>
                            <w:r w:rsidRPr="000D7126">
                              <w:rPr>
                                <w:rFonts w:ascii="HG丸ｺﾞｼｯｸM-PRO" w:eastAsia="HG丸ｺﾞｼｯｸM-PRO" w:hAnsi="HG丸ｺﾞｼｯｸM-PRO" w:hint="eastAsia"/>
                                <w:sz w:val="21"/>
                                <w:szCs w:val="21"/>
                              </w:rPr>
                              <w:t>・</w:t>
                            </w:r>
                            <w:r>
                              <w:rPr>
                                <w:rFonts w:ascii="HG丸ｺﾞｼｯｸM-PRO" w:eastAsia="HG丸ｺﾞｼｯｸM-PRO" w:hAnsi="HG丸ｺﾞｼｯｸM-PRO" w:hint="eastAsia"/>
                                <w:sz w:val="21"/>
                                <w:szCs w:val="21"/>
                              </w:rPr>
                              <w:t>令和元年東日本</w:t>
                            </w:r>
                            <w:r>
                              <w:rPr>
                                <w:rFonts w:ascii="HG丸ｺﾞｼｯｸM-PRO" w:eastAsia="HG丸ｺﾞｼｯｸM-PRO" w:hAnsi="HG丸ｺﾞｼｯｸM-PRO"/>
                                <w:sz w:val="21"/>
                                <w:szCs w:val="21"/>
                              </w:rPr>
                              <w:t>台風</w:t>
                            </w:r>
                            <w:r>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t>台風19号</w:t>
                            </w:r>
                            <w:r>
                              <w:rPr>
                                <w:rFonts w:ascii="HG丸ｺﾞｼｯｸM-PRO" w:eastAsia="HG丸ｺﾞｼｯｸM-PRO" w:hAnsi="HG丸ｺﾞｼｯｸM-PRO" w:hint="eastAsia"/>
                                <w:sz w:val="21"/>
                                <w:szCs w:val="21"/>
                              </w:rPr>
                              <w:t>)</w:t>
                            </w:r>
                            <w:r>
                              <w:rPr>
                                <w:rFonts w:ascii="HG丸ｺﾞｼｯｸM-PRO" w:eastAsia="HG丸ｺﾞｼｯｸM-PRO" w:hAnsi="HG丸ｺﾞｼｯｸM-PRO"/>
                                <w:sz w:val="21"/>
                                <w:szCs w:val="21"/>
                              </w:rPr>
                              <w:t>では、</w:t>
                            </w:r>
                            <w:r>
                              <w:rPr>
                                <w:rFonts w:ascii="HG丸ｺﾞｼｯｸM-PRO" w:eastAsia="HG丸ｺﾞｼｯｸM-PRO" w:hAnsi="HG丸ｺﾞｼｯｸM-PRO" w:hint="eastAsia"/>
                                <w:sz w:val="21"/>
                                <w:szCs w:val="21"/>
                              </w:rPr>
                              <w:t>各地で</w:t>
                            </w:r>
                            <w:r w:rsidRPr="00ED1B8E">
                              <w:rPr>
                                <w:rFonts w:ascii="HG丸ｺﾞｼｯｸM-PRO" w:eastAsia="HG丸ｺﾞｼｯｸM-PRO" w:hAnsi="HG丸ｺﾞｼｯｸM-PRO" w:hint="eastAsia"/>
                                <w:sz w:val="21"/>
                                <w:szCs w:val="21"/>
                              </w:rPr>
                              <w:t>浸水等の被害を受ける危険な状況の中</w:t>
                            </w:r>
                            <w:r>
                              <w:rPr>
                                <w:rFonts w:ascii="HG丸ｺﾞｼｯｸM-PRO" w:eastAsia="HG丸ｺﾞｼｯｸM-PRO" w:hAnsi="HG丸ｺﾞｼｯｸM-PRO" w:hint="eastAsia"/>
                                <w:sz w:val="21"/>
                                <w:szCs w:val="21"/>
                              </w:rPr>
                              <w:t>、土嚢積み</w:t>
                            </w:r>
                            <w:r>
                              <w:rPr>
                                <w:rFonts w:ascii="HG丸ｺﾞｼｯｸM-PRO" w:eastAsia="HG丸ｺﾞｼｯｸM-PRO" w:hAnsi="HG丸ｺﾞｼｯｸM-PRO"/>
                                <w:sz w:val="21"/>
                                <w:szCs w:val="21"/>
                              </w:rPr>
                              <w:t>や住民の</w:t>
                            </w:r>
                            <w:r>
                              <w:rPr>
                                <w:rFonts w:ascii="HG丸ｺﾞｼｯｸM-PRO" w:eastAsia="HG丸ｺﾞｼｯｸM-PRO" w:hAnsi="HG丸ｺﾞｼｯｸM-PRO" w:hint="eastAsia"/>
                                <w:sz w:val="21"/>
                                <w:szCs w:val="21"/>
                              </w:rPr>
                              <w:t>避難誘導などの</w:t>
                            </w:r>
                            <w:r>
                              <w:rPr>
                                <w:rFonts w:ascii="HG丸ｺﾞｼｯｸM-PRO" w:eastAsia="HG丸ｺﾞｼｯｸM-PRO" w:hAnsi="HG丸ｺﾞｼｯｸM-PRO"/>
                                <w:sz w:val="21"/>
                                <w:szCs w:val="21"/>
                              </w:rPr>
                              <w:t>水防活動を行いました。</w:t>
                            </w:r>
                          </w:p>
                        </w:txbxContent>
                      </v:textbox>
                    </v:shape>
                  </w:pict>
                </mc:Fallback>
              </mc:AlternateContent>
            </w:r>
            <w:r>
              <w:rPr>
                <w:noProof/>
                <w:snapToGrid/>
              </w:rPr>
              <w:drawing>
                <wp:anchor distT="0" distB="0" distL="114300" distR="114300" simplePos="0" relativeHeight="252122624" behindDoc="0" locked="0" layoutInCell="1" allowOverlap="1" wp14:anchorId="12AFD246" wp14:editId="7E228000">
                  <wp:simplePos x="0" y="0"/>
                  <wp:positionH relativeFrom="column">
                    <wp:posOffset>66675</wp:posOffset>
                  </wp:positionH>
                  <wp:positionV relativeFrom="paragraph">
                    <wp:posOffset>55880</wp:posOffset>
                  </wp:positionV>
                  <wp:extent cx="1795780" cy="1122680"/>
                  <wp:effectExtent l="0" t="0" r="0" b="1270"/>
                  <wp:wrapSquare wrapText="bothSides"/>
                  <wp:docPr id="81" name="図 18">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E36578-D6DF-49E8-B85E-0A7D4C852B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8">
                            <a:extLst>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E36578-D6DF-49E8-B85E-0A7D4C852B38}"/>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b="-1"/>
                          <a:stretch/>
                        </pic:blipFill>
                        <pic:spPr>
                          <a:xfrm>
                            <a:off x="0" y="0"/>
                            <a:ext cx="1795780" cy="1122680"/>
                          </a:xfrm>
                          <a:prstGeom prst="rect">
                            <a:avLst/>
                          </a:prstGeom>
                        </pic:spPr>
                      </pic:pic>
                    </a:graphicData>
                  </a:graphic>
                  <wp14:sizeRelH relativeFrom="margin">
                    <wp14:pctWidth>0</wp14:pctWidth>
                  </wp14:sizeRelH>
                  <wp14:sizeRelV relativeFrom="margin">
                    <wp14:pctHeight>0</wp14:pctHeight>
                  </wp14:sizeRelV>
                </wp:anchor>
              </w:drawing>
            </w:r>
          </w:p>
          <w:p w:rsidR="00920F7C" w:rsidRDefault="00920F7C" w:rsidP="00291EAB">
            <w:pPr>
              <w:rPr>
                <w:rFonts w:ascii="HG丸ｺﾞｼｯｸM-PRO" w:eastAsia="HG丸ｺﾞｼｯｸM-PRO" w:hAnsi="HG丸ｺﾞｼｯｸM-PRO"/>
                <w:noProof/>
                <w:snapToGrid/>
                <w:kern w:val="2"/>
              </w:rPr>
            </w:pPr>
          </w:p>
          <w:p w:rsidR="00920F7C" w:rsidRDefault="00920F7C" w:rsidP="00291EAB">
            <w:pPr>
              <w:rPr>
                <w:rFonts w:ascii="HG丸ｺﾞｼｯｸM-PRO" w:eastAsia="HG丸ｺﾞｼｯｸM-PRO" w:hAnsi="HG丸ｺﾞｼｯｸM-PRO"/>
                <w:noProof/>
                <w:snapToGrid/>
                <w:kern w:val="2"/>
              </w:rPr>
            </w:pPr>
          </w:p>
          <w:p w:rsidR="00920F7C" w:rsidRDefault="00920F7C" w:rsidP="00291EAB">
            <w:pPr>
              <w:rPr>
                <w:rFonts w:ascii="HG丸ｺﾞｼｯｸM-PRO" w:eastAsia="HG丸ｺﾞｼｯｸM-PRO" w:hAnsi="HG丸ｺﾞｼｯｸM-PRO"/>
                <w:noProof/>
                <w:snapToGrid/>
                <w:kern w:val="2"/>
              </w:rPr>
            </w:pPr>
          </w:p>
          <w:p w:rsidR="00920F7C" w:rsidRDefault="00920F7C" w:rsidP="00291EAB">
            <w:pPr>
              <w:rPr>
                <w:rFonts w:ascii="HG丸ｺﾞｼｯｸM-PRO" w:eastAsia="HG丸ｺﾞｼｯｸM-PRO" w:hAnsi="HG丸ｺﾞｼｯｸM-PRO"/>
                <w:noProof/>
                <w:snapToGrid/>
                <w:kern w:val="2"/>
              </w:rPr>
            </w:pPr>
          </w:p>
          <w:p w:rsidR="00920F7C" w:rsidRPr="00C44192" w:rsidRDefault="00920F7C" w:rsidP="00291EAB">
            <w:pPr>
              <w:jc w:val="center"/>
              <w:rPr>
                <w:rFonts w:ascii="HG丸ｺﾞｼｯｸM-PRO" w:eastAsia="HG丸ｺﾞｼｯｸM-PRO" w:hAnsi="HG丸ｺﾞｼｯｸM-PRO"/>
                <w:sz w:val="20"/>
                <w:szCs w:val="20"/>
              </w:rPr>
            </w:pPr>
          </w:p>
        </w:tc>
        <w:tc>
          <w:tcPr>
            <w:tcW w:w="5056" w:type="dxa"/>
            <w:vMerge w:val="restart"/>
          </w:tcPr>
          <w:p w:rsidR="00920F7C" w:rsidRDefault="00AC376C" w:rsidP="00291EAB">
            <w:pPr>
              <w:rPr>
                <w:rFonts w:ascii="HG丸ｺﾞｼｯｸM-PRO" w:eastAsia="HG丸ｺﾞｼｯｸM-PRO" w:hAnsi="HG丸ｺﾞｼｯｸM-PRO"/>
                <w:noProof/>
                <w:snapToGrid/>
                <w:kern w:val="2"/>
                <w:shd w:val="clear" w:color="auto" w:fill="FFC000"/>
              </w:rPr>
            </w:pPr>
            <w:r>
              <w:rPr>
                <w:rFonts w:ascii="HG丸ｺﾞｼｯｸM-PRO" w:eastAsia="HG丸ｺﾞｼｯｸM-PRO" w:hAnsi="HG丸ｺﾞｼｯｸM-PRO" w:hint="eastAsia"/>
                <w:noProof/>
                <w:snapToGrid/>
                <w:kern w:val="2"/>
                <w:shd w:val="clear" w:color="auto" w:fill="FFC000"/>
              </w:rPr>
              <w:t>水防拠点・堤防点検</w:t>
            </w:r>
          </w:p>
          <w:p w:rsidR="00B86141" w:rsidRDefault="00B86141"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noProof/>
                <w:sz w:val="20"/>
                <w:szCs w:val="20"/>
              </w:rPr>
            </w:pPr>
            <w:r>
              <w:rPr>
                <w:rFonts w:ascii="HG丸ｺﾞｼｯｸM-PRO" w:eastAsia="HG丸ｺﾞｼｯｸM-PRO" w:hAnsi="HG丸ｺﾞｼｯｸM-PRO" w:hint="eastAsia"/>
                <w:noProof/>
                <w:sz w:val="20"/>
                <w:szCs w:val="20"/>
              </w:rPr>
              <w:t xml:space="preserve">　　　</w:t>
            </w:r>
            <w:r>
              <w:rPr>
                <w:rFonts w:ascii="HG丸ｺﾞｼｯｸM-PRO" w:eastAsia="HG丸ｺﾞｼｯｸM-PRO" w:hAnsi="HG丸ｺﾞｼｯｸM-PRO"/>
                <w:noProof/>
                <w:sz w:val="20"/>
                <w:szCs w:val="20"/>
              </w:rPr>
              <w:drawing>
                <wp:inline distT="0" distB="0" distL="0" distR="0" wp14:anchorId="0C95762A" wp14:editId="5CE2EDF7">
                  <wp:extent cx="2209920" cy="1661746"/>
                  <wp:effectExtent l="0" t="0" r="0" b="0"/>
                  <wp:docPr id="1053" name="図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39307" cy="1683844"/>
                          </a:xfrm>
                          <a:prstGeom prst="rect">
                            <a:avLst/>
                          </a:prstGeom>
                          <a:noFill/>
                          <a:ln>
                            <a:noFill/>
                          </a:ln>
                        </pic:spPr>
                      </pic:pic>
                    </a:graphicData>
                  </a:graphic>
                </wp:inline>
              </w:drawing>
            </w:r>
            <w:r>
              <w:rPr>
                <w:rFonts w:ascii="HG丸ｺﾞｼｯｸM-PRO" w:eastAsia="HG丸ｺﾞｼｯｸM-PRO" w:hAnsi="HG丸ｺﾞｼｯｸM-PRO" w:hint="eastAsia"/>
                <w:noProof/>
                <w:sz w:val="20"/>
                <w:szCs w:val="20"/>
              </w:rPr>
              <w:t xml:space="preserve">　</w:t>
            </w:r>
          </w:p>
          <w:p w:rsidR="00920F7C" w:rsidRDefault="00920F7C" w:rsidP="00291EAB">
            <w:pPr>
              <w:ind w:firstLineChars="300" w:firstLine="673"/>
              <w:rPr>
                <w:rFonts w:ascii="HG丸ｺﾞｼｯｸM-PRO" w:eastAsia="HG丸ｺﾞｼｯｸM-PRO" w:hAnsi="HG丸ｺﾞｼｯｸM-PRO"/>
                <w:szCs w:val="22"/>
              </w:rPr>
            </w:pPr>
            <w:r w:rsidRPr="00FE10A5">
              <w:rPr>
                <w:rFonts w:ascii="HG丸ｺﾞｼｯｸM-PRO" w:eastAsia="HG丸ｺﾞｼｯｸM-PRO" w:hAnsi="HG丸ｺﾞｼｯｸM-PRO" w:hint="eastAsia"/>
                <w:szCs w:val="22"/>
              </w:rPr>
              <w:t>水防拠点の事業説明</w:t>
            </w:r>
            <w:r>
              <w:rPr>
                <w:rFonts w:ascii="HG丸ｺﾞｼｯｸM-PRO" w:eastAsia="HG丸ｺﾞｼｯｸM-PRO" w:hAnsi="HG丸ｺﾞｼｯｸM-PRO" w:hint="eastAsia"/>
                <w:szCs w:val="22"/>
              </w:rPr>
              <w:t>のイメージ</w:t>
            </w:r>
          </w:p>
          <w:p w:rsidR="00920F7C" w:rsidRDefault="00920F7C" w:rsidP="00291EAB">
            <w:pPr>
              <w:ind w:firstLineChars="300" w:firstLine="673"/>
              <w:rPr>
                <w:rFonts w:ascii="HG丸ｺﾞｼｯｸM-PRO" w:eastAsia="HG丸ｺﾞｼｯｸM-PRO" w:hAnsi="HG丸ｺﾞｼｯｸM-PRO"/>
                <w:szCs w:val="22"/>
              </w:rPr>
            </w:pPr>
            <w:r>
              <w:rPr>
                <w:rFonts w:ascii="HG丸ｺﾞｼｯｸM-PRO" w:eastAsia="HG丸ｺﾞｼｯｸM-PRO" w:hAnsi="HG丸ｺﾞｼｯｸM-PRO"/>
                <w:noProof/>
                <w:szCs w:val="22"/>
              </w:rPr>
              <w:drawing>
                <wp:inline distT="0" distB="0" distL="0" distR="0" wp14:anchorId="08D00C3A" wp14:editId="3071CB56">
                  <wp:extent cx="2155547" cy="1617785"/>
                  <wp:effectExtent l="0" t="0" r="0" b="1905"/>
                  <wp:docPr id="1054" name="図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70830" cy="1629255"/>
                          </a:xfrm>
                          <a:prstGeom prst="rect">
                            <a:avLst/>
                          </a:prstGeom>
                          <a:noFill/>
                          <a:ln>
                            <a:noFill/>
                          </a:ln>
                        </pic:spPr>
                      </pic:pic>
                    </a:graphicData>
                  </a:graphic>
                </wp:inline>
              </w:drawing>
            </w:r>
          </w:p>
          <w:p w:rsidR="00920F7C" w:rsidRPr="00FE10A5" w:rsidRDefault="00920F7C" w:rsidP="00291EAB">
            <w:pPr>
              <w:ind w:firstLineChars="300" w:firstLine="613"/>
              <w:rPr>
                <w:rFonts w:ascii="HG丸ｺﾞｼｯｸM-PRO" w:eastAsia="HG丸ｺﾞｼｯｸM-PRO" w:hAnsi="HG丸ｺﾞｼｯｸM-PRO"/>
                <w:szCs w:val="22"/>
              </w:rPr>
            </w:pPr>
            <w:r w:rsidRPr="000D7126">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21600" behindDoc="0" locked="0" layoutInCell="1" allowOverlap="1" wp14:anchorId="189279E9" wp14:editId="465BA70D">
                      <wp:simplePos x="0" y="0"/>
                      <wp:positionH relativeFrom="column">
                        <wp:posOffset>52605</wp:posOffset>
                      </wp:positionH>
                      <wp:positionV relativeFrom="paragraph">
                        <wp:posOffset>352492</wp:posOffset>
                      </wp:positionV>
                      <wp:extent cx="2983831" cy="1404620"/>
                      <wp:effectExtent l="0" t="0" r="26670" b="10160"/>
                      <wp:wrapNone/>
                      <wp:docPr id="10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3831"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074A40" w:rsidRDefault="00690016" w:rsidP="00074A40">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・河川管理者（国）は、市町や消防団と一緒に、洪水時に比較的危険度が高い河川堤防箇所や区間を毎年台風が来る前の５月頃に現場で確認しています。</w:t>
                                  </w:r>
                                </w:p>
                                <w:p w:rsidR="00690016" w:rsidRPr="00D763D2" w:rsidRDefault="00690016" w:rsidP="00074A40">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 xml:space="preserve">　平成</w:t>
                                  </w:r>
                                  <w:r w:rsidRPr="00074A40">
                                    <w:rPr>
                                      <w:rFonts w:ascii="HG丸ｺﾞｼｯｸM-PRO" w:eastAsia="HG丸ｺﾞｼｯｸM-PRO" w:hAnsi="HG丸ｺﾞｼｯｸM-PRO"/>
                                      <w:sz w:val="21"/>
                                      <w:szCs w:val="21"/>
                                    </w:rPr>
                                    <w:t>27年9月の関東・東北豪雨の後、河川管理者は、全国の河川で洪水時の人命をまもり、暮らしへの被害を抑えるため、「水防災意識社会再構築」の取組を関係する県や市町村とともに進めています。この取組の中で、上記の関係者に加え、川沿いの住民も加わって現地確認を行う堤防の共同点検の取組も進められて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189279E9" id="_x0000_s1135" type="#_x0000_t202" style="position:absolute;left:0;text-align:left;margin-left:4.15pt;margin-top:27.75pt;width:234.95pt;height:110.6pt;z-index:252121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" strokecolor="#7f7f7f">
                      <v:stroke dashstyle="3 1"/>
                      <v:textbox style="mso-fit-shape-to-text:t" inset="1mm,0,1mm,0">
                        <w:txbxContent>
                          <w:p w:rsidR="00690016" w:rsidRPr="00074A40" w:rsidRDefault="00690016" w:rsidP="00074A40">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・河川管理者（国）は、市町や消防団と一緒に、洪水時に比較的危険度が高い河川堤防箇所や区間を毎年台風が来る前の５月頃に現場で確認しています。</w:t>
                            </w:r>
                          </w:p>
                          <w:p w:rsidR="00690016" w:rsidRPr="00D763D2" w:rsidRDefault="00690016" w:rsidP="00074A40">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 xml:space="preserve">　平成</w:t>
                            </w:r>
                            <w:r w:rsidRPr="00074A40">
                              <w:rPr>
                                <w:rFonts w:ascii="HG丸ｺﾞｼｯｸM-PRO" w:eastAsia="HG丸ｺﾞｼｯｸM-PRO" w:hAnsi="HG丸ｺﾞｼｯｸM-PRO"/>
                                <w:sz w:val="21"/>
                                <w:szCs w:val="21"/>
                              </w:rPr>
                              <w:t>27年9月の関東・東北豪雨の後、河川管理者は、全国の河川で洪水時の人命をまもり、暮らしへの被害を抑えるため、「水防災意識社会再構築」の取組を関係する県や市町村とともに進めています。この取組の中で、上記の関係者に加え、川沿いの住民も加わって現地確認を行う堤防の共同点検の取組も進められています。</w:t>
                            </w:r>
                          </w:p>
                        </w:txbxContent>
                      </v:textbox>
                    </v:shape>
                  </w:pict>
                </mc:Fallback>
              </mc:AlternateContent>
            </w:r>
            <w:r w:rsidRPr="00FE10A5">
              <w:rPr>
                <w:rFonts w:ascii="HG丸ｺﾞｼｯｸM-PRO" w:eastAsia="HG丸ｺﾞｼｯｸM-PRO" w:hAnsi="HG丸ｺﾞｼｯｸM-PRO" w:hint="eastAsia"/>
                <w:szCs w:val="22"/>
              </w:rPr>
              <w:t>徒歩による堤防の点検</w:t>
            </w:r>
            <w:r>
              <w:rPr>
                <w:rFonts w:ascii="HG丸ｺﾞｼｯｸM-PRO" w:eastAsia="HG丸ｺﾞｼｯｸM-PRO" w:hAnsi="HG丸ｺﾞｼｯｸM-PRO" w:hint="eastAsia"/>
                <w:szCs w:val="22"/>
              </w:rPr>
              <w:t>のイメージ</w:t>
            </w:r>
          </w:p>
        </w:tc>
        <w:tc>
          <w:tcPr>
            <w:tcW w:w="1269" w:type="dxa"/>
            <w:vMerge w:val="restart"/>
          </w:tcPr>
          <w:p w:rsidR="00920F7C" w:rsidRDefault="00920F7C">
            <w:pPr>
              <w:adjustRightInd/>
              <w:rPr>
                <w:rFonts w:ascii="HG丸ｺﾞｼｯｸM-PRO" w:eastAsia="HG丸ｺﾞｼｯｸM-PRO" w:hAnsi="HG丸ｺﾞｼｯｸM-PRO"/>
                <w:szCs w:val="22"/>
              </w:rPr>
            </w:pPr>
          </w:p>
          <w:p w:rsidR="00920F7C" w:rsidRPr="00FE10A5" w:rsidRDefault="00920F7C" w:rsidP="00291EAB">
            <w:pPr>
              <w:ind w:firstLineChars="300" w:firstLine="673"/>
              <w:rPr>
                <w:rFonts w:ascii="HG丸ｺﾞｼｯｸM-PRO" w:eastAsia="HG丸ｺﾞｼｯｸM-PRO" w:hAnsi="HG丸ｺﾞｼｯｸM-PRO"/>
                <w:szCs w:val="22"/>
              </w:rPr>
            </w:pPr>
          </w:p>
        </w:tc>
      </w:tr>
      <w:tr w:rsidR="00920F7C" w:rsidRPr="00C44192" w:rsidTr="003756B2">
        <w:trPr>
          <w:trHeight w:val="1836"/>
        </w:trPr>
        <w:tc>
          <w:tcPr>
            <w:tcW w:w="974" w:type="dxa"/>
            <w:vMerge/>
          </w:tcPr>
          <w:p w:rsidR="00920F7C" w:rsidRDefault="00920F7C" w:rsidP="00291EAB">
            <w:pPr>
              <w:rPr>
                <w:rFonts w:ascii="HG丸ｺﾞｼｯｸM-PRO" w:eastAsia="HG丸ｺﾞｼｯｸM-PRO" w:hAnsi="HG丸ｺﾞｼｯｸM-PRO"/>
                <w:sz w:val="20"/>
                <w:szCs w:val="20"/>
              </w:rPr>
            </w:pPr>
          </w:p>
        </w:tc>
        <w:tc>
          <w:tcPr>
            <w:tcW w:w="3699" w:type="dxa"/>
          </w:tcPr>
          <w:p w:rsidR="00920F7C" w:rsidRPr="00A90245" w:rsidRDefault="000D26F2"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920F7C" w:rsidRPr="00A90245">
              <w:rPr>
                <w:rFonts w:ascii="HG丸ｺﾞｼｯｸM-PRO" w:eastAsia="HG丸ｺﾞｼｯｸM-PRO" w:hAnsi="HG丸ｺﾞｼｯｸM-PRO" w:hint="eastAsia"/>
                <w:sz w:val="21"/>
                <w:szCs w:val="21"/>
              </w:rPr>
              <w:t>消防団の人に話をきこう</w:t>
            </w:r>
          </w:p>
          <w:p w:rsidR="00920F7C" w:rsidRPr="00A90245" w:rsidRDefault="00920F7C" w:rsidP="00291EAB">
            <w:pPr>
              <w:ind w:left="214" w:hangingChars="100" w:hanging="214"/>
              <w:rPr>
                <w:rFonts w:ascii="HG丸ｺﾞｼｯｸM-PRO" w:eastAsia="HG丸ｺﾞｼｯｸM-PRO" w:hAnsi="HG丸ｺﾞｼｯｸM-PRO"/>
                <w:sz w:val="21"/>
                <w:szCs w:val="21"/>
              </w:rPr>
            </w:pPr>
            <w:r w:rsidRPr="00A90245">
              <w:rPr>
                <w:rFonts w:ascii="HG丸ｺﾞｼｯｸM-PRO" w:eastAsia="HG丸ｺﾞｼｯｸM-PRO" w:hAnsi="HG丸ｺﾞｼｯｸM-PRO" w:hint="eastAsia"/>
                <w:sz w:val="21"/>
                <w:szCs w:val="21"/>
              </w:rPr>
              <w:t>・自然災害に対する人々の働き</w:t>
            </w:r>
          </w:p>
          <w:p w:rsidR="00920F7C" w:rsidRPr="00A90245" w:rsidRDefault="00920F7C" w:rsidP="00291EAB">
            <w:pPr>
              <w:ind w:left="214" w:hangingChars="100" w:hanging="214"/>
              <w:rPr>
                <w:rFonts w:ascii="HG丸ｺﾞｼｯｸM-PRO" w:eastAsia="HG丸ｺﾞｼｯｸM-PRO" w:hAnsi="HG丸ｺﾞｼｯｸM-PRO"/>
                <w:sz w:val="21"/>
                <w:szCs w:val="21"/>
              </w:rPr>
            </w:pPr>
            <w:r w:rsidRPr="00A90245">
              <w:rPr>
                <w:rFonts w:ascii="HG丸ｺﾞｼｯｸM-PRO" w:eastAsia="HG丸ｺﾞｼｯｸM-PRO" w:hAnsi="HG丸ｺﾞｼｯｸM-PRO" w:hint="eastAsia"/>
                <w:sz w:val="21"/>
                <w:szCs w:val="21"/>
              </w:rPr>
              <w:t>・人命・財産を守ることの大切さ</w:t>
            </w:r>
          </w:p>
          <w:p w:rsidR="00920F7C" w:rsidRPr="00A90245" w:rsidRDefault="00920F7C" w:rsidP="00291EAB">
            <w:pPr>
              <w:ind w:left="214" w:hangingChars="100" w:hanging="214"/>
              <w:rPr>
                <w:rFonts w:ascii="HG丸ｺﾞｼｯｸM-PRO" w:eastAsia="HG丸ｺﾞｼｯｸM-PRO" w:hAnsi="HG丸ｺﾞｼｯｸM-PRO"/>
                <w:sz w:val="21"/>
                <w:szCs w:val="21"/>
              </w:rPr>
            </w:pPr>
            <w:r w:rsidRPr="00A90245">
              <w:rPr>
                <w:rFonts w:ascii="HG丸ｺﾞｼｯｸM-PRO" w:eastAsia="HG丸ｺﾞｼｯｸM-PRO" w:hAnsi="HG丸ｺﾞｼｯｸM-PRO" w:hint="eastAsia"/>
                <w:sz w:val="21"/>
                <w:szCs w:val="21"/>
              </w:rPr>
              <w:t>・関係機関の役割・連携</w:t>
            </w:r>
          </w:p>
          <w:p w:rsidR="00920F7C" w:rsidRDefault="00920F7C" w:rsidP="00291EAB">
            <w:pPr>
              <w:ind w:left="214" w:hangingChars="100" w:hanging="214"/>
              <w:rPr>
                <w:rFonts w:ascii="HG丸ｺﾞｼｯｸM-PRO" w:eastAsia="HG丸ｺﾞｼｯｸM-PRO" w:hAnsi="HG丸ｺﾞｼｯｸM-PRO"/>
                <w:sz w:val="21"/>
                <w:szCs w:val="21"/>
              </w:rPr>
            </w:pPr>
            <w:r w:rsidRPr="00A90245">
              <w:rPr>
                <w:rFonts w:ascii="HG丸ｺﾞｼｯｸM-PRO" w:eastAsia="HG丸ｺﾞｼｯｸM-PRO" w:hAnsi="HG丸ｺﾞｼｯｸM-PRO" w:hint="eastAsia"/>
                <w:sz w:val="21"/>
                <w:szCs w:val="21"/>
              </w:rPr>
              <w:t>・防災情報の提供</w:t>
            </w:r>
            <w:r>
              <w:rPr>
                <w:rFonts w:ascii="HG丸ｺﾞｼｯｸM-PRO" w:eastAsia="HG丸ｺﾞｼｯｸM-PRO" w:hAnsi="HG丸ｺﾞｼｯｸM-PRO"/>
                <w:sz w:val="21"/>
                <w:szCs w:val="21"/>
              </w:rPr>
              <w:t xml:space="preserve"> </w:t>
            </w:r>
          </w:p>
          <w:p w:rsidR="00920F7C" w:rsidRDefault="00920F7C" w:rsidP="00291EAB">
            <w:pPr>
              <w:ind w:left="214" w:hangingChars="100" w:hanging="214"/>
              <w:rPr>
                <w:rFonts w:ascii="HG丸ｺﾞｼｯｸM-PRO" w:eastAsia="HG丸ｺﾞｼｯｸM-PRO" w:hAnsi="HG丸ｺﾞｼｯｸM-PRO"/>
                <w:sz w:val="21"/>
                <w:szCs w:val="21"/>
              </w:rPr>
            </w:pPr>
          </w:p>
          <w:p w:rsidR="00920F7C" w:rsidRPr="00511409" w:rsidRDefault="00920F7C" w:rsidP="00291EAB">
            <w:pPr>
              <w:ind w:left="214" w:hangingChars="100" w:hanging="214"/>
              <w:rPr>
                <w:rFonts w:ascii="HG丸ｺﾞｼｯｸM-PRO" w:eastAsia="HG丸ｺﾞｼｯｸM-PRO" w:hAnsi="HG丸ｺﾞｼｯｸM-PRO"/>
                <w:sz w:val="21"/>
                <w:szCs w:val="21"/>
              </w:rPr>
            </w:pPr>
          </w:p>
        </w:tc>
        <w:tc>
          <w:tcPr>
            <w:tcW w:w="2552" w:type="dxa"/>
            <w:vMerge/>
          </w:tcPr>
          <w:p w:rsidR="00920F7C" w:rsidRPr="006C3541" w:rsidRDefault="00920F7C" w:rsidP="00291EAB">
            <w:pPr>
              <w:rPr>
                <w:rFonts w:ascii="HG丸ｺﾞｼｯｸM-PRO" w:eastAsia="HG丸ｺﾞｼｯｸM-PRO" w:hAnsi="HG丸ｺﾞｼｯｸM-PRO"/>
                <w:noProof/>
                <w:snapToGrid/>
                <w:kern w:val="2"/>
                <w:sz w:val="21"/>
                <w:szCs w:val="21"/>
              </w:rPr>
            </w:pPr>
          </w:p>
        </w:tc>
        <w:tc>
          <w:tcPr>
            <w:tcW w:w="7418" w:type="dxa"/>
            <w:vMerge/>
          </w:tcPr>
          <w:p w:rsidR="00920F7C" w:rsidRPr="002B488A" w:rsidRDefault="00920F7C" w:rsidP="00291EAB">
            <w:pPr>
              <w:rPr>
                <w:rFonts w:ascii="HG丸ｺﾞｼｯｸM-PRO" w:eastAsia="HG丸ｺﾞｼｯｸM-PRO" w:hAnsi="HG丸ｺﾞｼｯｸM-PRO"/>
                <w:noProof/>
                <w:snapToGrid/>
                <w:kern w:val="2"/>
              </w:rPr>
            </w:pPr>
          </w:p>
        </w:tc>
        <w:tc>
          <w:tcPr>
            <w:tcW w:w="5056" w:type="dxa"/>
            <w:vMerge/>
          </w:tcPr>
          <w:p w:rsidR="00920F7C" w:rsidRPr="002B488A" w:rsidRDefault="00920F7C" w:rsidP="00291EAB">
            <w:pPr>
              <w:rPr>
                <w:rFonts w:ascii="HG丸ｺﾞｼｯｸM-PRO" w:eastAsia="HG丸ｺﾞｼｯｸM-PRO" w:hAnsi="HG丸ｺﾞｼｯｸM-PRO"/>
                <w:noProof/>
                <w:snapToGrid/>
                <w:kern w:val="2"/>
              </w:rPr>
            </w:pPr>
          </w:p>
        </w:tc>
        <w:tc>
          <w:tcPr>
            <w:tcW w:w="1269" w:type="dxa"/>
            <w:vMerge/>
          </w:tcPr>
          <w:p w:rsidR="00920F7C" w:rsidRPr="002B488A" w:rsidRDefault="00920F7C" w:rsidP="00291EAB">
            <w:pPr>
              <w:rPr>
                <w:rFonts w:ascii="HG丸ｺﾞｼｯｸM-PRO" w:eastAsia="HG丸ｺﾞｼｯｸM-PRO" w:hAnsi="HG丸ｺﾞｼｯｸM-PRO"/>
                <w:noProof/>
                <w:snapToGrid/>
                <w:kern w:val="2"/>
              </w:rPr>
            </w:pPr>
          </w:p>
        </w:tc>
      </w:tr>
      <w:tr w:rsidR="00920F7C" w:rsidRPr="00C44192" w:rsidTr="00AC376C">
        <w:trPr>
          <w:trHeight w:val="5401"/>
        </w:trPr>
        <w:tc>
          <w:tcPr>
            <w:tcW w:w="974" w:type="dxa"/>
            <w:vMerge/>
          </w:tcPr>
          <w:p w:rsidR="00920F7C" w:rsidRDefault="00920F7C" w:rsidP="00291EAB">
            <w:pPr>
              <w:rPr>
                <w:rFonts w:ascii="HG丸ｺﾞｼｯｸM-PRO" w:eastAsia="HG丸ｺﾞｼｯｸM-PRO" w:hAnsi="HG丸ｺﾞｼｯｸM-PRO"/>
                <w:sz w:val="20"/>
                <w:szCs w:val="20"/>
              </w:rPr>
            </w:pPr>
          </w:p>
        </w:tc>
        <w:tc>
          <w:tcPr>
            <w:tcW w:w="3699" w:type="dxa"/>
          </w:tcPr>
          <w:p w:rsidR="00920F7C" w:rsidRPr="006C3541" w:rsidRDefault="00C51D97" w:rsidP="00291EAB">
            <w:pPr>
              <w:ind w:left="224" w:hangingChars="100" w:hanging="224"/>
              <w:rPr>
                <w:rFonts w:ascii="HG丸ｺﾞｼｯｸM-PRO" w:eastAsia="HG丸ｺﾞｼｯｸM-PRO" w:hAnsi="HG丸ｺﾞｼｯｸM-PRO"/>
                <w:sz w:val="21"/>
                <w:szCs w:val="21"/>
              </w:rPr>
            </w:pPr>
            <w:r>
              <w:rPr>
                <w:rFonts w:ascii="HG丸ｺﾞｼｯｸM-PRO" w:eastAsia="HG丸ｺﾞｼｯｸM-PRO" w:hAnsi="HG丸ｺﾞｼｯｸM-PRO" w:hint="eastAsia"/>
              </w:rPr>
              <w:t>・</w:t>
            </w:r>
            <w:r w:rsidR="00920F7C" w:rsidRPr="00A90245">
              <w:rPr>
                <w:rFonts w:ascii="HG丸ｺﾞｼｯｸM-PRO" w:eastAsia="HG丸ｺﾞｼｯｸM-PRO" w:hAnsi="HG丸ｺﾞｼｯｸM-PRO" w:hint="eastAsia"/>
              </w:rPr>
              <w:t>ゲストティーチャーの方のお話を聞いて、どんな感想を持ちましたか。</w:t>
            </w:r>
          </w:p>
          <w:p w:rsidR="00920F7C" w:rsidRDefault="00920F7C" w:rsidP="00291EAB">
            <w:pPr>
              <w:rPr>
                <w:rFonts w:ascii="HG丸ｺﾞｼｯｸM-PRO" w:eastAsia="HG丸ｺﾞｼｯｸM-PRO" w:hAnsi="Century" w:cs="HG丸ｺﾞｼｯｸM-PRO"/>
                <w:snapToGrid/>
                <w:color w:val="FF0000"/>
                <w:sz w:val="20"/>
                <w:szCs w:val="20"/>
              </w:rPr>
            </w:pPr>
          </w:p>
        </w:tc>
        <w:tc>
          <w:tcPr>
            <w:tcW w:w="2552" w:type="dxa"/>
          </w:tcPr>
          <w:p w:rsidR="00920F7C" w:rsidRPr="002B488A" w:rsidRDefault="00920F7C" w:rsidP="00291EAB">
            <w:pPr>
              <w:rPr>
                <w:rFonts w:ascii="HG丸ｺﾞｼｯｸM-PRO" w:eastAsia="HG丸ｺﾞｼｯｸM-PRO" w:hAnsi="HG丸ｺﾞｼｯｸM-PRO"/>
                <w:noProof/>
                <w:snapToGrid/>
                <w:kern w:val="2"/>
                <w:shd w:val="clear" w:color="auto" w:fill="FFC000"/>
              </w:rPr>
            </w:pPr>
          </w:p>
        </w:tc>
        <w:tc>
          <w:tcPr>
            <w:tcW w:w="7418" w:type="dxa"/>
            <w:vMerge/>
          </w:tcPr>
          <w:p w:rsidR="00920F7C" w:rsidRPr="0074030B" w:rsidRDefault="00920F7C" w:rsidP="00291EAB">
            <w:pPr>
              <w:rPr>
                <w:rFonts w:hAnsi="Century"/>
                <w:noProof/>
                <w:snapToGrid/>
                <w:kern w:val="2"/>
              </w:rPr>
            </w:pPr>
          </w:p>
        </w:tc>
        <w:tc>
          <w:tcPr>
            <w:tcW w:w="5056" w:type="dxa"/>
            <w:vMerge/>
          </w:tcPr>
          <w:p w:rsidR="00920F7C" w:rsidRPr="0074030B" w:rsidRDefault="00920F7C" w:rsidP="00291EAB">
            <w:pPr>
              <w:rPr>
                <w:rFonts w:hAnsi="Century"/>
                <w:noProof/>
                <w:snapToGrid/>
                <w:kern w:val="2"/>
              </w:rPr>
            </w:pPr>
          </w:p>
        </w:tc>
        <w:tc>
          <w:tcPr>
            <w:tcW w:w="1269" w:type="dxa"/>
            <w:vMerge/>
          </w:tcPr>
          <w:p w:rsidR="00920F7C" w:rsidRPr="0074030B" w:rsidRDefault="00920F7C" w:rsidP="00291EAB">
            <w:pPr>
              <w:rPr>
                <w:rFonts w:hAnsi="Century"/>
                <w:noProof/>
                <w:snapToGrid/>
                <w:kern w:val="2"/>
              </w:rPr>
            </w:pPr>
          </w:p>
        </w:tc>
      </w:tr>
    </w:tbl>
    <w:p w:rsidR="00B87B25" w:rsidRDefault="00B87B25" w:rsidP="00B87B25">
      <w:pPr>
        <w:pStyle w:val="a2"/>
        <w:ind w:left="224" w:firstLine="224"/>
      </w:pPr>
      <w:r>
        <w:br w:type="page"/>
      </w:r>
    </w:p>
    <w:p w:rsidR="00062109" w:rsidRDefault="00062109" w:rsidP="00291EAB">
      <w:pPr>
        <w:adjustRightInd/>
        <w:rPr>
          <w:rFonts w:ascii="HG丸ｺﾞｼｯｸM-PRO" w:eastAsia="HG丸ｺﾞｼｯｸM-PRO" w:hAnsi="HG丸ｺﾞｼｯｸM-PRO"/>
          <w:sz w:val="20"/>
          <w:szCs w:val="20"/>
        </w:rPr>
      </w:pPr>
    </w:p>
    <w:p w:rsidR="00A90245" w:rsidRDefault="00062109" w:rsidP="00291EAB">
      <w:pPr>
        <w:pStyle w:val="21"/>
      </w:pPr>
      <w:bookmarkStart w:id="9" w:name="_Toc17688146"/>
      <w:r>
        <w:rPr>
          <w:rFonts w:hint="eastAsia"/>
        </w:rPr>
        <w:t>（</w:t>
      </w:r>
      <w:r>
        <w:rPr>
          <w:rFonts w:hint="eastAsia"/>
        </w:rPr>
        <w:t>6</w:t>
      </w:r>
      <w:r>
        <w:rPr>
          <w:rFonts w:hint="eastAsia"/>
        </w:rPr>
        <w:t>／</w:t>
      </w:r>
      <w:r>
        <w:rPr>
          <w:rFonts w:hint="eastAsia"/>
        </w:rPr>
        <w:t>12</w:t>
      </w:r>
      <w:r>
        <w:rPr>
          <w:rFonts w:hint="eastAsia"/>
        </w:rPr>
        <w:t>）</w:t>
      </w:r>
      <w:r w:rsidRPr="00062109">
        <w:rPr>
          <w:rFonts w:hint="eastAsia"/>
        </w:rPr>
        <w:t>水害が起こったら、国や県、町はどのようにするのかな</w:t>
      </w:r>
      <w:bookmarkEnd w:id="9"/>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17"/>
        <w:gridCol w:w="5063"/>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3E1846"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3E1846" w:rsidRDefault="003E1846"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17" w:type="dxa"/>
            <w:shd w:val="clear" w:color="auto" w:fill="C5E0B3" w:themeFill="accent6" w:themeFillTint="66"/>
          </w:tcPr>
          <w:p w:rsidR="003E1846" w:rsidRDefault="003E1846"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14" w:type="dxa"/>
            <w:gridSpan w:val="2"/>
            <w:shd w:val="clear" w:color="auto" w:fill="C5E0B3" w:themeFill="accent6" w:themeFillTint="66"/>
          </w:tcPr>
          <w:p w:rsidR="003E1846" w:rsidRDefault="003E1846"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3E1846"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3E1846" w:rsidRDefault="003E1846"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６／１２</w:t>
            </w:r>
          </w:p>
        </w:tc>
        <w:tc>
          <w:tcPr>
            <w:tcW w:w="5817" w:type="dxa"/>
            <w:vAlign w:val="center"/>
          </w:tcPr>
          <w:p w:rsidR="003E1846" w:rsidRDefault="003E1846"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3E1846">
              <w:rPr>
                <w:rFonts w:ascii="HG丸ｺﾞｼｯｸM-PRO" w:eastAsia="HG丸ｺﾞｼｯｸM-PRO" w:hAnsi="HG丸ｺﾞｼｯｸM-PRO" w:cs="メイリオ,Bold" w:hint="eastAsia"/>
                <w:bCs/>
                <w:sz w:val="24"/>
              </w:rPr>
              <w:t>水害が起こったら、国や県、町はどのようにするのかな</w:t>
            </w:r>
            <w:r w:rsidRPr="003F6C2F">
              <w:rPr>
                <w:rFonts w:ascii="HG丸ｺﾞｼｯｸM-PRO" w:eastAsia="HG丸ｺﾞｼｯｸM-PRO" w:hAnsi="HG丸ｺﾞｼｯｸM-PRO" w:hint="eastAsia"/>
                <w:sz w:val="24"/>
              </w:rPr>
              <w:t>」</w:t>
            </w:r>
          </w:p>
        </w:tc>
        <w:tc>
          <w:tcPr>
            <w:tcW w:w="12614" w:type="dxa"/>
            <w:gridSpan w:val="2"/>
          </w:tcPr>
          <w:p w:rsidR="003E1846" w:rsidRDefault="003E1846" w:rsidP="00291EAB">
            <w:pPr>
              <w:adjustRightInd/>
              <w:ind w:left="224" w:hangingChars="100" w:hanging="224"/>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hint="eastAsia"/>
              </w:rPr>
              <w:t>・</w:t>
            </w:r>
            <w:r w:rsidRPr="003E1846">
              <w:rPr>
                <w:rFonts w:ascii="HG丸ｺﾞｼｯｸM-PRO" w:eastAsia="HG丸ｺﾞｼｯｸM-PRO" w:hAnsi="HG丸ｺﾞｼｯｸM-PRO" w:cs="メイリオ,Bold" w:hint="eastAsia"/>
                <w:bCs/>
              </w:rPr>
              <w:t>国や県は、防災計画に基づく防災対策、防災情報の発信や避難態勢の確保などの対策や事業の取組</w:t>
            </w:r>
            <w:r w:rsidRPr="003E1846">
              <w:rPr>
                <w:rFonts w:ascii="HG丸ｺﾞｼｯｸM-PRO" w:eastAsia="HG丸ｺﾞｼｯｸM-PRO" w:hAnsi="HG丸ｺﾞｼｯｸM-PRO" w:cs="メイリオ,Bold"/>
                <w:bCs/>
              </w:rPr>
              <w:t>があることに気付く</w:t>
            </w:r>
            <w:r w:rsidRPr="00A90245">
              <w:rPr>
                <w:rFonts w:ascii="HG丸ｺﾞｼｯｸM-PRO" w:eastAsia="HG丸ｺﾞｼｯｸM-PRO" w:hAnsi="HG丸ｺﾞｼｯｸM-PRO" w:cs="メイリオ,Bold"/>
                <w:bCs/>
              </w:rPr>
              <w:t>。</w:t>
            </w:r>
          </w:p>
        </w:tc>
      </w:tr>
    </w:tbl>
    <w:p w:rsidR="003E1846" w:rsidRPr="00350CD5" w:rsidRDefault="003E1846"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77"/>
        <w:gridCol w:w="3129"/>
        <w:gridCol w:w="2268"/>
        <w:gridCol w:w="8258"/>
        <w:gridCol w:w="5067"/>
        <w:gridCol w:w="1269"/>
      </w:tblGrid>
      <w:tr w:rsidR="00920F7C" w:rsidRPr="00C44192" w:rsidTr="007B099F">
        <w:trPr>
          <w:trHeight w:val="202"/>
        </w:trPr>
        <w:tc>
          <w:tcPr>
            <w:tcW w:w="4106" w:type="dxa"/>
            <w:gridSpan w:val="2"/>
            <w:shd w:val="clear" w:color="auto" w:fill="FFF2CC" w:themeFill="accent4" w:themeFillTint="33"/>
          </w:tcPr>
          <w:p w:rsidR="00920F7C" w:rsidRPr="00C44192" w:rsidRDefault="00920F7C"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268" w:type="dxa"/>
            <w:shd w:val="clear" w:color="auto" w:fill="FFF2CC" w:themeFill="accent4" w:themeFillTint="33"/>
          </w:tcPr>
          <w:p w:rsidR="00920F7C" w:rsidRPr="00C44192" w:rsidRDefault="00920F7C" w:rsidP="00291EAB">
            <w:pPr>
              <w:jc w:val="center"/>
              <w:rPr>
                <w:rFonts w:ascii="HG丸ｺﾞｼｯｸM-PRO" w:eastAsia="HG丸ｺﾞｼｯｸM-PRO" w:hAnsi="HG丸ｺﾞｼｯｸM-PRO"/>
                <w:sz w:val="20"/>
                <w:szCs w:val="20"/>
              </w:rPr>
            </w:pPr>
          </w:p>
        </w:tc>
        <w:tc>
          <w:tcPr>
            <w:tcW w:w="8258" w:type="dxa"/>
            <w:vMerge w:val="restart"/>
            <w:shd w:val="clear" w:color="auto" w:fill="C5E0B3" w:themeFill="accent6" w:themeFillTint="66"/>
            <w:vAlign w:val="center"/>
          </w:tcPr>
          <w:p w:rsidR="00920F7C" w:rsidRPr="00C44192" w:rsidRDefault="00920F7C"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5067" w:type="dxa"/>
            <w:vMerge w:val="restart"/>
            <w:shd w:val="clear" w:color="auto" w:fill="BDD6EE" w:themeFill="accent1" w:themeFillTint="66"/>
            <w:vAlign w:val="center"/>
          </w:tcPr>
          <w:p w:rsidR="00920F7C" w:rsidRPr="00C44192" w:rsidRDefault="00920F7C"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920F7C" w:rsidRPr="00C44192" w:rsidRDefault="00BB5F9D" w:rsidP="00920F7C">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920F7C" w:rsidRPr="00C44192" w:rsidTr="007B099F">
        <w:trPr>
          <w:trHeight w:val="547"/>
        </w:trPr>
        <w:tc>
          <w:tcPr>
            <w:tcW w:w="977" w:type="dxa"/>
            <w:shd w:val="clear" w:color="auto" w:fill="FFF2CC" w:themeFill="accent4" w:themeFillTint="33"/>
            <w:vAlign w:val="center"/>
          </w:tcPr>
          <w:p w:rsidR="00920F7C" w:rsidRPr="00350CD5" w:rsidRDefault="00920F7C"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129" w:type="dxa"/>
            <w:shd w:val="clear" w:color="auto" w:fill="FFF2CC" w:themeFill="accent4" w:themeFillTint="33"/>
          </w:tcPr>
          <w:p w:rsidR="00920F7C" w:rsidRPr="004912BF" w:rsidRDefault="00920F7C" w:rsidP="00291EAB">
            <w:pPr>
              <w:jc w:val="center"/>
              <w:rPr>
                <w:rFonts w:ascii="HG丸ｺﾞｼｯｸM-PRO" w:eastAsia="HG丸ｺﾞｼｯｸM-PRO" w:hAnsi="HG丸ｺﾞｼｯｸM-PRO"/>
                <w:sz w:val="21"/>
                <w:szCs w:val="21"/>
              </w:rPr>
            </w:pPr>
            <w:r w:rsidRPr="00350CD5">
              <w:rPr>
                <w:rFonts w:ascii="HG丸ｺﾞｼｯｸM-PRO" w:eastAsia="HG丸ｺﾞｼｯｸM-PRO" w:hAnsi="HG丸ｺﾞｼｯｸM-PRO" w:hint="eastAsia"/>
                <w:szCs w:val="22"/>
              </w:rPr>
              <w:t>子供の活動</w:t>
            </w:r>
          </w:p>
          <w:p w:rsidR="00920F7C" w:rsidRPr="00350CD5" w:rsidRDefault="00920F7C" w:rsidP="00291EAB">
            <w:pPr>
              <w:jc w:val="center"/>
              <w:rPr>
                <w:rFonts w:ascii="HG丸ｺﾞｼｯｸM-PRO" w:eastAsia="HG丸ｺﾞｼｯｸM-PRO" w:hAnsi="HG丸ｺﾞｼｯｸM-PRO"/>
                <w:szCs w:val="22"/>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268" w:type="dxa"/>
            <w:shd w:val="clear" w:color="auto" w:fill="FFF2CC" w:themeFill="accent4" w:themeFillTint="33"/>
          </w:tcPr>
          <w:p w:rsidR="00920F7C"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8258" w:type="dxa"/>
            <w:vMerge/>
            <w:shd w:val="clear" w:color="auto" w:fill="C5E0B3" w:themeFill="accent6" w:themeFillTint="66"/>
          </w:tcPr>
          <w:p w:rsidR="00920F7C" w:rsidRPr="00C44192" w:rsidRDefault="00920F7C" w:rsidP="00291EAB">
            <w:pPr>
              <w:jc w:val="center"/>
              <w:rPr>
                <w:rFonts w:ascii="HG丸ｺﾞｼｯｸM-PRO" w:eastAsia="HG丸ｺﾞｼｯｸM-PRO" w:hAnsi="HG丸ｺﾞｼｯｸM-PRO"/>
                <w:sz w:val="20"/>
                <w:szCs w:val="20"/>
              </w:rPr>
            </w:pPr>
          </w:p>
        </w:tc>
        <w:tc>
          <w:tcPr>
            <w:tcW w:w="5067" w:type="dxa"/>
            <w:vMerge/>
            <w:shd w:val="clear" w:color="auto" w:fill="BDD6EE" w:themeFill="accent1" w:themeFillTint="66"/>
          </w:tcPr>
          <w:p w:rsidR="00920F7C" w:rsidRPr="00C44192" w:rsidRDefault="00920F7C"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920F7C" w:rsidRPr="00C44192" w:rsidRDefault="00920F7C" w:rsidP="00291EAB">
            <w:pPr>
              <w:jc w:val="center"/>
              <w:rPr>
                <w:rFonts w:ascii="HG丸ｺﾞｼｯｸM-PRO" w:eastAsia="HG丸ｺﾞｼｯｸM-PRO" w:hAnsi="HG丸ｺﾞｼｯｸM-PRO"/>
                <w:sz w:val="20"/>
                <w:szCs w:val="20"/>
              </w:rPr>
            </w:pPr>
          </w:p>
        </w:tc>
      </w:tr>
      <w:tr w:rsidR="00920F7C" w:rsidRPr="00C44192" w:rsidTr="00FE42C7">
        <w:trPr>
          <w:trHeight w:val="5939"/>
        </w:trPr>
        <w:tc>
          <w:tcPr>
            <w:tcW w:w="977" w:type="dxa"/>
            <w:vMerge w:val="restart"/>
          </w:tcPr>
          <w:p w:rsidR="000D26F2" w:rsidRDefault="000D26F2" w:rsidP="00291EAB">
            <w:pPr>
              <w:rPr>
                <w:rFonts w:ascii="HG丸ｺﾞｼｯｸM-PRO" w:eastAsia="HG丸ｺﾞｼｯｸM-PRO" w:hAnsi="HG丸ｺﾞｼｯｸM-PRO"/>
                <w:szCs w:val="22"/>
              </w:rPr>
            </w:pPr>
          </w:p>
          <w:p w:rsidR="00920F7C" w:rsidRDefault="00920F7C" w:rsidP="00291EAB">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p w:rsidR="00920F7C" w:rsidRDefault="00920F7C" w:rsidP="00291EAB">
            <w:pPr>
              <w:rPr>
                <w:rFonts w:ascii="HG丸ｺﾞｼｯｸM-PRO" w:eastAsia="HG丸ｺﾞｼｯｸM-PRO" w:hAnsi="HG丸ｺﾞｼｯｸM-PRO"/>
                <w:szCs w:val="22"/>
              </w:rPr>
            </w:pPr>
          </w:p>
          <w:p w:rsidR="00920F7C" w:rsidRDefault="00920F7C" w:rsidP="00291EAB">
            <w:pPr>
              <w:rPr>
                <w:rFonts w:ascii="HG丸ｺﾞｼｯｸM-PRO" w:eastAsia="HG丸ｺﾞｼｯｸM-PRO" w:hAnsi="HG丸ｺﾞｼｯｸM-PRO"/>
                <w:szCs w:val="22"/>
              </w:rPr>
            </w:pPr>
          </w:p>
          <w:p w:rsidR="00920F7C" w:rsidRPr="00350CD5" w:rsidRDefault="00920F7C" w:rsidP="00291EAB">
            <w:pPr>
              <w:rPr>
                <w:rFonts w:ascii="HG丸ｺﾞｼｯｸM-PRO" w:eastAsia="HG丸ｺﾞｼｯｸM-PRO" w:hAnsi="HG丸ｺﾞｼｯｸM-PRO"/>
                <w:szCs w:val="22"/>
              </w:rPr>
            </w:pPr>
          </w:p>
        </w:tc>
        <w:tc>
          <w:tcPr>
            <w:tcW w:w="3129" w:type="dxa"/>
          </w:tcPr>
          <w:p w:rsidR="00920F7C" w:rsidRPr="008629F5" w:rsidRDefault="006D5E5C" w:rsidP="00BD5F9E">
            <w:pPr>
              <w:ind w:left="214" w:hangingChars="100" w:hanging="214"/>
              <w:rPr>
                <w:rFonts w:ascii="HG丸ｺﾞｼｯｸM-PRO" w:eastAsia="HG丸ｺﾞｼｯｸM-PRO" w:hAnsi="Century" w:cs="HG丸ｺﾞｼｯｸM-PRO"/>
                <w:snapToGrid/>
                <w:color w:val="0000FF"/>
                <w:sz w:val="21"/>
                <w:szCs w:val="21"/>
              </w:rPr>
            </w:pPr>
            <w:r w:rsidRPr="008629F5">
              <w:rPr>
                <w:rFonts w:ascii="HG丸ｺﾞｼｯｸM-PRO" w:eastAsia="HG丸ｺﾞｼｯｸM-PRO" w:hAnsi="Century" w:cs="HG丸ｺﾞｼｯｸM-PRO" w:hint="eastAsia"/>
                <w:snapToGrid/>
                <w:color w:val="0000FF"/>
                <w:sz w:val="21"/>
                <w:szCs w:val="21"/>
              </w:rPr>
              <w:t>◆６：</w:t>
            </w:r>
            <w:r w:rsidR="00920F7C" w:rsidRPr="008629F5">
              <w:rPr>
                <w:rFonts w:ascii="HG丸ｺﾞｼｯｸM-PRO" w:eastAsia="HG丸ｺﾞｼｯｸM-PRO" w:hAnsi="Century" w:cs="HG丸ｺﾞｼｯｸM-PRO" w:hint="eastAsia"/>
                <w:snapToGrid/>
                <w:color w:val="0000FF"/>
                <w:sz w:val="21"/>
                <w:szCs w:val="21"/>
              </w:rPr>
              <w:t>水害が発生した時に、県や町、消防署や警察署の人々がどのような対策をしているのか調べよう。</w:t>
            </w:r>
          </w:p>
          <w:p w:rsidR="00920F7C" w:rsidRPr="006C3541" w:rsidRDefault="00920F7C" w:rsidP="00291EAB">
            <w:pPr>
              <w:rPr>
                <w:rFonts w:ascii="HG丸ｺﾞｼｯｸM-PRO" w:eastAsia="HG丸ｺﾞｼｯｸM-PRO" w:hAnsi="Century" w:cs="HG丸ｺﾞｼｯｸM-PRO"/>
                <w:snapToGrid/>
                <w:color w:val="FF0000"/>
                <w:sz w:val="21"/>
                <w:szCs w:val="21"/>
              </w:rPr>
            </w:pPr>
          </w:p>
          <w:p w:rsidR="00920F7C" w:rsidRPr="003E1846" w:rsidRDefault="00856C72" w:rsidP="00647E9D">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sz w:val="21"/>
                <w:szCs w:val="21"/>
              </w:rPr>
              <w:t>◎</w:t>
            </w:r>
            <w:r w:rsidR="00920F7C" w:rsidRPr="003E1846">
              <w:rPr>
                <w:rFonts w:ascii="HG丸ｺﾞｼｯｸM-PRO" w:eastAsia="HG丸ｺﾞｼｯｸM-PRO" w:hAnsi="Century" w:cs="HG丸ｺﾞｼｯｸM-PRO" w:hint="eastAsia"/>
                <w:snapToGrid/>
                <w:color w:val="000000"/>
                <w:sz w:val="21"/>
                <w:szCs w:val="21"/>
              </w:rPr>
              <w:t>風水害が起こったときに、国や県、町はどのような対策をとるのだろう。</w:t>
            </w:r>
          </w:p>
          <w:p w:rsidR="00920F7C" w:rsidRPr="003E1846" w:rsidRDefault="00920F7C" w:rsidP="00647E9D">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・自然災害に対する人々の働き</w:t>
            </w:r>
          </w:p>
          <w:p w:rsidR="00920F7C" w:rsidRPr="003E1846" w:rsidRDefault="00920F7C" w:rsidP="00647E9D">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・人命・財産を守ることの大切さ</w:t>
            </w:r>
          </w:p>
          <w:p w:rsidR="00920F7C" w:rsidRPr="003E1846" w:rsidRDefault="00920F7C" w:rsidP="00291EAB">
            <w:pPr>
              <w:widowControl w:val="0"/>
              <w:autoSpaceDE w:val="0"/>
              <w:autoSpaceDN w:val="0"/>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・関係機関の役割・連携</w:t>
            </w:r>
          </w:p>
          <w:p w:rsidR="00920F7C" w:rsidRPr="003E1846" w:rsidRDefault="00920F7C" w:rsidP="00291EAB">
            <w:pPr>
              <w:widowControl w:val="0"/>
              <w:autoSpaceDE w:val="0"/>
              <w:autoSpaceDN w:val="0"/>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・防災情報の提供</w:t>
            </w:r>
          </w:p>
          <w:p w:rsidR="00920F7C" w:rsidRPr="003E1846" w:rsidRDefault="00920F7C" w:rsidP="00291EAB">
            <w:pPr>
              <w:widowControl w:val="0"/>
              <w:autoSpaceDE w:val="0"/>
              <w:autoSpaceDN w:val="0"/>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・備蓄、防災情報、避難訓練</w:t>
            </w:r>
          </w:p>
          <w:p w:rsidR="00920F7C" w:rsidRPr="003E1846" w:rsidRDefault="00920F7C" w:rsidP="00291EAB">
            <w:pPr>
              <w:widowControl w:val="0"/>
              <w:autoSpaceDE w:val="0"/>
              <w:autoSpaceDN w:val="0"/>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・防災、減災の取り組み</w:t>
            </w:r>
          </w:p>
          <w:p w:rsidR="00920F7C" w:rsidRPr="003E1846" w:rsidRDefault="00920F7C" w:rsidP="00291EAB">
            <w:pPr>
              <w:widowControl w:val="0"/>
              <w:autoSpaceDE w:val="0"/>
              <w:autoSpaceDN w:val="0"/>
              <w:rPr>
                <w:rFonts w:ascii="HG丸ｺﾞｼｯｸM-PRO" w:eastAsia="HG丸ｺﾞｼｯｸM-PRO" w:hAnsi="Century" w:cs="HG丸ｺﾞｼｯｸM-PRO"/>
                <w:snapToGrid/>
                <w:color w:val="000000"/>
                <w:sz w:val="21"/>
                <w:szCs w:val="21"/>
              </w:rPr>
            </w:pPr>
            <w:r w:rsidRPr="003E1846">
              <w:rPr>
                <w:rFonts w:ascii="HG丸ｺﾞｼｯｸM-PRO" w:eastAsia="HG丸ｺﾞｼｯｸM-PRO" w:hAnsi="Century" w:cs="HG丸ｺﾞｼｯｸM-PRO" w:hint="eastAsia"/>
                <w:snapToGrid/>
                <w:color w:val="000000"/>
                <w:sz w:val="21"/>
                <w:szCs w:val="21"/>
              </w:rPr>
              <w:t>・改修工事、ハザードマップ</w:t>
            </w:r>
          </w:p>
          <w:p w:rsidR="00920F7C" w:rsidRPr="006C3541" w:rsidRDefault="00920F7C" w:rsidP="00291EAB">
            <w:pPr>
              <w:widowControl w:val="0"/>
              <w:autoSpaceDE w:val="0"/>
              <w:autoSpaceDN w:val="0"/>
              <w:rPr>
                <w:rFonts w:ascii="HG丸ｺﾞｼｯｸM-PRO" w:eastAsia="HG丸ｺﾞｼｯｸM-PRO" w:hAnsi="HG丸ｺﾞｼｯｸM-PRO"/>
                <w:sz w:val="21"/>
                <w:szCs w:val="21"/>
              </w:rPr>
            </w:pPr>
            <w:r w:rsidRPr="003E1846">
              <w:rPr>
                <w:rFonts w:ascii="HG丸ｺﾞｼｯｸM-PRO" w:eastAsia="HG丸ｺﾞｼｯｸM-PRO" w:hAnsi="Century" w:cs="HG丸ｺﾞｼｯｸM-PRO" w:hint="eastAsia"/>
                <w:snapToGrid/>
                <w:color w:val="000000"/>
                <w:sz w:val="21"/>
                <w:szCs w:val="21"/>
              </w:rPr>
              <w:t>・危険地域の見守り</w:t>
            </w:r>
            <w:r w:rsidRPr="006C3541">
              <w:rPr>
                <w:rFonts w:ascii="HG丸ｺﾞｼｯｸM-PRO" w:eastAsia="HG丸ｺﾞｼｯｸM-PRO" w:hAnsi="HG丸ｺﾞｼｯｸM-PRO"/>
                <w:sz w:val="21"/>
                <w:szCs w:val="21"/>
              </w:rPr>
              <w:t xml:space="preserve"> </w:t>
            </w:r>
          </w:p>
        </w:tc>
        <w:tc>
          <w:tcPr>
            <w:tcW w:w="2268" w:type="dxa"/>
            <w:vMerge w:val="restart"/>
          </w:tcPr>
          <w:p w:rsidR="00920F7C" w:rsidRPr="00511409" w:rsidRDefault="00920F7C" w:rsidP="00291EAB">
            <w:pPr>
              <w:rPr>
                <w:rFonts w:ascii="HG丸ｺﾞｼｯｸM-PRO" w:eastAsia="HG丸ｺﾞｼｯｸM-PRO" w:hAnsi="HG丸ｺﾞｼｯｸM-PRO"/>
                <w:sz w:val="21"/>
                <w:szCs w:val="21"/>
              </w:rPr>
            </w:pPr>
          </w:p>
          <w:p w:rsidR="00920F7C" w:rsidRPr="00511409" w:rsidRDefault="00EB4506" w:rsidP="00647E9D">
            <w:pPr>
              <w:ind w:left="214" w:hangingChars="100" w:hanging="214"/>
              <w:rPr>
                <w:rFonts w:ascii="HG丸ｺﾞｼｯｸM-PRO" w:eastAsia="HG丸ｺﾞｼｯｸM-PRO" w:hAnsi="HG丸ｺﾞｼｯｸM-PRO"/>
                <w:sz w:val="21"/>
                <w:szCs w:val="21"/>
              </w:rPr>
            </w:pPr>
            <w:r w:rsidRPr="00EB4506">
              <w:rPr>
                <w:rFonts w:ascii="HG丸ｺﾞｼｯｸM-PRO" w:eastAsia="HG丸ｺﾞｼｯｸM-PRO" w:hAnsi="HG丸ｺﾞｼｯｸM-PRO" w:hint="eastAsia"/>
                <w:sz w:val="21"/>
                <w:szCs w:val="21"/>
              </w:rPr>
              <w:t>〇水害が発生すると、県や町などの関係機関は、協力して対処してきたことを具体的に捉えることができるようにする。</w:t>
            </w:r>
          </w:p>
          <w:p w:rsidR="00920F7C" w:rsidRDefault="00920F7C" w:rsidP="00291EAB">
            <w:pPr>
              <w:rPr>
                <w:rFonts w:ascii="HG丸ｺﾞｼｯｸM-PRO" w:eastAsia="HG丸ｺﾞｼｯｸM-PRO" w:hAnsi="HG丸ｺﾞｼｯｸM-PRO"/>
                <w:sz w:val="21"/>
                <w:szCs w:val="21"/>
              </w:rPr>
            </w:pPr>
          </w:p>
          <w:p w:rsidR="00920F7C" w:rsidRDefault="00920F7C"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BC1130">
              <w:rPr>
                <w:rFonts w:ascii="HG丸ｺﾞｼｯｸM-PRO" w:eastAsia="HG丸ｺﾞｼｯｸM-PRO" w:hAnsi="HG丸ｺﾞｼｯｸM-PRO" w:hint="eastAsia"/>
                <w:sz w:val="21"/>
                <w:szCs w:val="21"/>
              </w:rPr>
              <w:t>災害に備えるためにはさまざまな取組がおこ</w:t>
            </w:r>
            <w:r w:rsidRPr="00BC1130">
              <w:rPr>
                <w:rFonts w:ascii="HG丸ｺﾞｼｯｸM-PRO" w:eastAsia="HG丸ｺﾞｼｯｸM-PRO" w:hAnsi="HG丸ｺﾞｼｯｸM-PRO"/>
                <w:sz w:val="21"/>
                <w:szCs w:val="21"/>
              </w:rPr>
              <w:t>なわれているが、一人一人の備えが大切であることを理解し、自分たちにできることを考え、選択・判断できるようにする。</w:t>
            </w:r>
          </w:p>
          <w:p w:rsidR="00920F7C" w:rsidRDefault="00920F7C" w:rsidP="00291EAB">
            <w:pPr>
              <w:rPr>
                <w:rFonts w:ascii="HG丸ｺﾞｼｯｸM-PRO" w:eastAsia="HG丸ｺﾞｼｯｸM-PRO" w:hAnsi="HG丸ｺﾞｼｯｸM-PRO"/>
                <w:sz w:val="21"/>
                <w:szCs w:val="21"/>
              </w:rPr>
            </w:pPr>
          </w:p>
          <w:p w:rsidR="00920F7C" w:rsidRDefault="00920F7C" w:rsidP="00291EAB">
            <w:pPr>
              <w:rPr>
                <w:rFonts w:ascii="HG丸ｺﾞｼｯｸM-PRO" w:eastAsia="HG丸ｺﾞｼｯｸM-PRO" w:hAnsi="HG丸ｺﾞｼｯｸM-PRO"/>
                <w:sz w:val="21"/>
                <w:szCs w:val="21"/>
              </w:rPr>
            </w:pPr>
          </w:p>
          <w:p w:rsidR="00920F7C" w:rsidRPr="00511409" w:rsidRDefault="00920F7C" w:rsidP="008B1682">
            <w:pPr>
              <w:rPr>
                <w:rFonts w:ascii="HG丸ｺﾞｼｯｸM-PRO" w:eastAsia="HG丸ｺﾞｼｯｸM-PRO" w:hAnsi="HG丸ｺﾞｼｯｸM-PRO"/>
                <w:sz w:val="21"/>
                <w:szCs w:val="21"/>
              </w:rPr>
            </w:pPr>
          </w:p>
        </w:tc>
        <w:tc>
          <w:tcPr>
            <w:tcW w:w="8258" w:type="dxa"/>
            <w:vMerge w:val="restart"/>
          </w:tcPr>
          <w:p w:rsidR="00854A2A" w:rsidRDefault="00854A2A" w:rsidP="00854A2A">
            <w:pPr>
              <w:rPr>
                <w:rFonts w:ascii="HG丸ｺﾞｼｯｸM-PRO" w:eastAsia="HG丸ｺﾞｼｯｸM-PRO" w:hAnsi="HG丸ｺﾞｼｯｸM-PRO"/>
                <w:noProof/>
                <w:snapToGrid/>
                <w:kern w:val="2"/>
              </w:rPr>
            </w:pPr>
            <w:r>
              <w:rPr>
                <w:rFonts w:ascii="HG丸ｺﾞｼｯｸM-PRO" w:eastAsia="HG丸ｺﾞｼｯｸM-PRO" w:hAnsi="HG丸ｺﾞｼｯｸM-PRO" w:hint="eastAsia"/>
                <w:noProof/>
                <w:snapToGrid/>
                <w:kern w:val="2"/>
                <w:shd w:val="clear" w:color="auto" w:fill="FFC000"/>
              </w:rPr>
              <w:t>関係機関の情報伝達</w:t>
            </w:r>
            <w:r w:rsidRPr="00546E03">
              <w:rPr>
                <w:rFonts w:ascii="HG丸ｺﾞｼｯｸM-PRO" w:eastAsia="HG丸ｺﾞｼｯｸM-PRO" w:hAnsi="HG丸ｺﾞｼｯｸM-PRO" w:hint="eastAsia"/>
                <w:sz w:val="20"/>
                <w:szCs w:val="20"/>
              </w:rPr>
              <w:t>（参照</w:t>
            </w:r>
            <w:r w:rsidRPr="00546E03">
              <w:rPr>
                <w:rFonts w:ascii="HG丸ｺﾞｼｯｸM-PRO" w:eastAsia="HG丸ｺﾞｼｯｸM-PRO" w:hAnsi="HG丸ｺﾞｼｯｸM-PRO"/>
                <w:sz w:val="20"/>
                <w:szCs w:val="20"/>
              </w:rPr>
              <w:t>：</w:t>
            </w:r>
            <w:r w:rsidRPr="00546E03">
              <w:rPr>
                <w:rFonts w:ascii="HG丸ｺﾞｼｯｸM-PRO" w:eastAsia="HG丸ｺﾞｼｯｸM-PRO" w:hAnsi="HG丸ｺﾞｼｯｸM-PRO" w:hint="eastAsia"/>
                <w:sz w:val="20"/>
                <w:szCs w:val="20"/>
              </w:rPr>
              <w:t>防災</w:t>
            </w:r>
            <w:r w:rsidRPr="00546E03">
              <w:rPr>
                <w:rFonts w:ascii="HG丸ｺﾞｼｯｸM-PRO" w:eastAsia="HG丸ｺﾞｼｯｸM-PRO" w:hAnsi="HG丸ｺﾞｼｯｸM-PRO"/>
                <w:sz w:val="20"/>
                <w:szCs w:val="20"/>
              </w:rPr>
              <w:t>教育学習指導計画（案）解説、p</w:t>
            </w:r>
            <w:r w:rsidR="00546E03" w:rsidRPr="00546E03">
              <w:rPr>
                <w:rFonts w:ascii="HG丸ｺﾞｼｯｸM-PRO" w:eastAsia="HG丸ｺﾞｼｯｸM-PRO" w:hAnsi="HG丸ｺﾞｼｯｸM-PRO" w:hint="eastAsia"/>
                <w:sz w:val="20"/>
                <w:szCs w:val="20"/>
              </w:rPr>
              <w:t>3</w:t>
            </w:r>
            <w:r w:rsidR="00B86141">
              <w:rPr>
                <w:rFonts w:ascii="HG丸ｺﾞｼｯｸM-PRO" w:eastAsia="HG丸ｺﾞｼｯｸM-PRO" w:hAnsi="HG丸ｺﾞｼｯｸM-PRO" w:hint="eastAsia"/>
                <w:sz w:val="20"/>
                <w:szCs w:val="20"/>
              </w:rPr>
              <w:t>3</w:t>
            </w:r>
            <w:r w:rsidRPr="00546E03">
              <w:rPr>
                <w:rFonts w:ascii="HG丸ｺﾞｼｯｸM-PRO" w:eastAsia="HG丸ｺﾞｼｯｸM-PRO" w:hAnsi="HG丸ｺﾞｼｯｸM-PRO" w:hint="eastAsia"/>
                <w:sz w:val="20"/>
                <w:szCs w:val="20"/>
              </w:rPr>
              <w:t>～3</w:t>
            </w:r>
            <w:r w:rsidR="00546E03" w:rsidRPr="00546E03">
              <w:rPr>
                <w:rFonts w:ascii="HG丸ｺﾞｼｯｸM-PRO" w:eastAsia="HG丸ｺﾞｼｯｸM-PRO" w:hAnsi="HG丸ｺﾞｼｯｸM-PRO" w:hint="eastAsia"/>
                <w:sz w:val="20"/>
                <w:szCs w:val="20"/>
              </w:rPr>
              <w:t>6</w:t>
            </w:r>
            <w:r w:rsidRPr="00546E03">
              <w:rPr>
                <w:rFonts w:ascii="HG丸ｺﾞｼｯｸM-PRO" w:eastAsia="HG丸ｺﾞｼｯｸM-PRO" w:hAnsi="HG丸ｺﾞｼｯｸM-PRO" w:hint="eastAsia"/>
                <w:sz w:val="20"/>
                <w:szCs w:val="20"/>
              </w:rPr>
              <w:t>）</w:t>
            </w:r>
            <w:r w:rsidRPr="002B488A">
              <w:rPr>
                <w:rFonts w:ascii="HG丸ｺﾞｼｯｸM-PRO" w:eastAsia="HG丸ｺﾞｼｯｸM-PRO" w:hAnsi="HG丸ｺﾞｼｯｸM-PRO" w:hint="eastAsia"/>
                <w:noProof/>
                <w:snapToGrid/>
                <w:kern w:val="2"/>
              </w:rPr>
              <w:t xml:space="preserve">　</w:t>
            </w:r>
          </w:p>
          <w:p w:rsidR="00920F7C" w:rsidRDefault="00B608E9" w:rsidP="00291EAB">
            <w:pPr>
              <w:rPr>
                <w:rFonts w:ascii="HG丸ｺﾞｼｯｸM-PRO" w:eastAsia="HG丸ｺﾞｼｯｸM-PRO" w:hAnsi="HG丸ｺﾞｼｯｸM-PRO"/>
                <w:sz w:val="20"/>
                <w:szCs w:val="20"/>
              </w:rPr>
            </w:pPr>
            <w:r>
              <w:rPr>
                <w:rFonts w:ascii="HG丸ｺﾞｼｯｸM-PRO" w:eastAsia="HG丸ｺﾞｼｯｸM-PRO" w:hAnsi="HG丸ｺﾞｼｯｸM-PRO"/>
                <w:noProof/>
                <w:sz w:val="20"/>
                <w:szCs w:val="20"/>
              </w:rPr>
              <w:drawing>
                <wp:anchor distT="0" distB="0" distL="114300" distR="114300" simplePos="0" relativeHeight="252556800" behindDoc="0" locked="0" layoutInCell="1" allowOverlap="1" wp14:anchorId="1F15A903" wp14:editId="1D01A545">
                  <wp:simplePos x="0" y="0"/>
                  <wp:positionH relativeFrom="column">
                    <wp:posOffset>4501</wp:posOffset>
                  </wp:positionH>
                  <wp:positionV relativeFrom="paragraph">
                    <wp:posOffset>82577</wp:posOffset>
                  </wp:positionV>
                  <wp:extent cx="4248718" cy="2431701"/>
                  <wp:effectExtent l="0" t="0" r="0" b="0"/>
                  <wp:wrapNone/>
                  <wp:docPr id="484" name="図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55146" cy="24353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920F7C" w:rsidRDefault="00920F7C" w:rsidP="00291EAB">
            <w:pPr>
              <w:rPr>
                <w:rFonts w:ascii="HG丸ｺﾞｼｯｸM-PRO" w:eastAsia="HG丸ｺﾞｼｯｸM-PRO" w:hAnsi="HG丸ｺﾞｼｯｸM-PRO"/>
                <w:sz w:val="20"/>
                <w:szCs w:val="20"/>
              </w:rPr>
            </w:pPr>
          </w:p>
          <w:p w:rsidR="00854A2A" w:rsidRDefault="00854A2A" w:rsidP="00854A2A">
            <w:pPr>
              <w:rPr>
                <w:rFonts w:ascii="HG丸ｺﾞｼｯｸM-PRO" w:eastAsia="HG丸ｺﾞｼｯｸM-PRO" w:hAnsi="HG丸ｺﾞｼｯｸM-PRO"/>
                <w:sz w:val="20"/>
                <w:szCs w:val="20"/>
              </w:rPr>
            </w:pPr>
            <w:r>
              <w:rPr>
                <w:rFonts w:ascii="HG丸ｺﾞｼｯｸM-PRO" w:eastAsia="HG丸ｺﾞｼｯｸM-PRO" w:hAnsi="HG丸ｺﾞｼｯｸM-PRO" w:hint="eastAsia"/>
                <w:noProof/>
                <w:snapToGrid/>
                <w:kern w:val="2"/>
                <w:shd w:val="clear" w:color="auto" w:fill="FFC000"/>
              </w:rPr>
              <w:t>自衛隊</w:t>
            </w:r>
          </w:p>
          <w:p w:rsidR="0015452A" w:rsidRDefault="0015452A" w:rsidP="00362B2C">
            <w:pPr>
              <w:rPr>
                <w:rFonts w:ascii="HG丸ｺﾞｼｯｸM-PRO" w:eastAsia="HG丸ｺﾞｼｯｸM-PRO" w:hAnsi="HG丸ｺﾞｼｯｸM-PRO"/>
                <w:sz w:val="20"/>
                <w:szCs w:val="20"/>
              </w:rPr>
            </w:pPr>
            <w:r w:rsidRPr="00073B47">
              <w:rPr>
                <w:noProof/>
              </w:rPr>
              <w:drawing>
                <wp:inline distT="0" distB="0" distL="0" distR="0" wp14:anchorId="25AD6B1C" wp14:editId="08F2E086">
                  <wp:extent cx="2346975" cy="1344058"/>
                  <wp:effectExtent l="0" t="0" r="0" b="8890"/>
                  <wp:docPr id="2069" name="図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extLst>
                              <a:ext uri="{28A0092B-C50C-407E-A947-70E740481C1C}">
                                <a14:useLocalDpi xmlns:a14="http://schemas.microsoft.com/office/drawing/2010/main" val="0"/>
                              </a:ext>
                            </a:extLst>
                          </a:blip>
                          <a:srcRect/>
                          <a:stretch/>
                        </pic:blipFill>
                        <pic:spPr bwMode="auto">
                          <a:xfrm>
                            <a:off x="0" y="0"/>
                            <a:ext cx="2353495" cy="1347792"/>
                          </a:xfrm>
                          <a:prstGeom prst="rect">
                            <a:avLst/>
                          </a:prstGeom>
                          <a:ln>
                            <a:noFill/>
                          </a:ln>
                          <a:extLst>
                            <a:ext uri="{53640926-AAD7-44D8-BBD7-CCE9431645EC}">
                              <a14:shadowObscured xmlns:a14="http://schemas.microsoft.com/office/drawing/2010/main"/>
                            </a:ext>
                          </a:extLst>
                        </pic:spPr>
                      </pic:pic>
                    </a:graphicData>
                  </a:graphic>
                </wp:inline>
              </w:drawing>
            </w:r>
            <w:r w:rsidRPr="00073B47">
              <w:rPr>
                <w:noProof/>
              </w:rPr>
              <w:drawing>
                <wp:inline distT="0" distB="0" distL="0" distR="0" wp14:anchorId="618E4E0D" wp14:editId="2B5531C6">
                  <wp:extent cx="2313542" cy="1318283"/>
                  <wp:effectExtent l="0" t="0" r="0" b="0"/>
                  <wp:docPr id="2109" name="図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print">
                            <a:extLst>
                              <a:ext uri="{28A0092B-C50C-407E-A947-70E740481C1C}">
                                <a14:useLocalDpi xmlns:a14="http://schemas.microsoft.com/office/drawing/2010/main" val="0"/>
                              </a:ext>
                            </a:extLst>
                          </a:blip>
                          <a:srcRect/>
                          <a:stretch/>
                        </pic:blipFill>
                        <pic:spPr bwMode="auto">
                          <a:xfrm>
                            <a:off x="0" y="0"/>
                            <a:ext cx="2342834" cy="1334974"/>
                          </a:xfrm>
                          <a:prstGeom prst="rect">
                            <a:avLst/>
                          </a:prstGeom>
                          <a:ln>
                            <a:noFill/>
                          </a:ln>
                          <a:extLst>
                            <a:ext uri="{53640926-AAD7-44D8-BBD7-CCE9431645EC}">
                              <a14:shadowObscured xmlns:a14="http://schemas.microsoft.com/office/drawing/2010/main"/>
                            </a:ext>
                          </a:extLst>
                        </pic:spPr>
                      </pic:pic>
                    </a:graphicData>
                  </a:graphic>
                </wp:inline>
              </w:drawing>
            </w:r>
          </w:p>
          <w:p w:rsidR="0015452A" w:rsidRDefault="0015452A" w:rsidP="0015452A">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szCs w:val="22"/>
              </w:rPr>
              <w:t>(人命</w:t>
            </w:r>
            <w:r>
              <w:rPr>
                <w:rFonts w:ascii="HG丸ｺﾞｼｯｸM-PRO" w:eastAsia="HG丸ｺﾞｼｯｸM-PRO" w:hAnsi="HG丸ｺﾞｼｯｸM-PRO"/>
                <w:szCs w:val="22"/>
              </w:rPr>
              <w:t>救助、孤立者救助</w:t>
            </w:r>
            <w:r>
              <w:rPr>
                <w:rFonts w:ascii="HG丸ｺﾞｼｯｸM-PRO" w:eastAsia="HG丸ｺﾞｼｯｸM-PRO" w:hAnsi="HG丸ｺﾞｼｯｸM-PRO" w:hint="eastAsia"/>
                <w:szCs w:val="22"/>
              </w:rPr>
              <w:t>)　　　　　　　（</w:t>
            </w:r>
            <w:r>
              <w:rPr>
                <w:rFonts w:ascii="HG丸ｺﾞｼｯｸM-PRO" w:eastAsia="HG丸ｺﾞｼｯｸM-PRO" w:hAnsi="HG丸ｺﾞｼｯｸM-PRO"/>
                <w:szCs w:val="22"/>
              </w:rPr>
              <w:t>水防活動）</w:t>
            </w:r>
          </w:p>
          <w:p w:rsidR="0015452A" w:rsidRPr="006A0293" w:rsidRDefault="0015452A" w:rsidP="0015452A">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szCs w:val="22"/>
              </w:rPr>
              <w:t>西日本豪雨</w:t>
            </w:r>
            <w:r>
              <w:rPr>
                <w:rFonts w:ascii="HG丸ｺﾞｼｯｸM-PRO" w:eastAsia="HG丸ｺﾞｼｯｸM-PRO" w:hAnsi="HG丸ｺﾞｼｯｸM-PRO"/>
                <w:szCs w:val="22"/>
              </w:rPr>
              <w:t>の</w:t>
            </w:r>
            <w:r>
              <w:rPr>
                <w:rFonts w:ascii="HG丸ｺﾞｼｯｸM-PRO" w:eastAsia="HG丸ｺﾞｼｯｸM-PRO" w:hAnsi="HG丸ｺﾞｼｯｸM-PRO" w:hint="eastAsia"/>
                <w:szCs w:val="22"/>
              </w:rPr>
              <w:t>時の</w:t>
            </w:r>
            <w:r>
              <w:rPr>
                <w:rFonts w:ascii="HG丸ｺﾞｼｯｸM-PRO" w:eastAsia="HG丸ｺﾞｼｯｸM-PRO" w:hAnsi="HG丸ｺﾞｼｯｸM-PRO"/>
                <w:szCs w:val="22"/>
              </w:rPr>
              <w:t>写真</w:t>
            </w:r>
            <w:r>
              <w:rPr>
                <w:rFonts w:ascii="HG丸ｺﾞｼｯｸM-PRO" w:eastAsia="HG丸ｺﾞｼｯｸM-PRO" w:hAnsi="HG丸ｺﾞｼｯｸM-PRO" w:hint="eastAsia"/>
                <w:szCs w:val="22"/>
              </w:rPr>
              <w:t xml:space="preserve">　　　　　　　桂川洪水時の土のう</w:t>
            </w:r>
            <w:r>
              <w:rPr>
                <w:rFonts w:ascii="HG丸ｺﾞｼｯｸM-PRO" w:eastAsia="HG丸ｺﾞｼｯｸM-PRO" w:hAnsi="HG丸ｺﾞｼｯｸM-PRO"/>
                <w:szCs w:val="22"/>
              </w:rPr>
              <w:t>作成状況</w:t>
            </w:r>
          </w:p>
          <w:p w:rsidR="0015452A" w:rsidRPr="00B43016" w:rsidRDefault="0015452A" w:rsidP="00483E06">
            <w:pPr>
              <w:jc w:val="right"/>
              <w:rPr>
                <w:rFonts w:ascii="ＭＳ Ｐゴシック" w:eastAsia="ＭＳ Ｐゴシック" w:hAnsi="ＭＳ Ｐゴシック"/>
                <w:sz w:val="20"/>
                <w:szCs w:val="20"/>
              </w:rPr>
            </w:pPr>
            <w:r w:rsidRPr="0015452A">
              <w:rPr>
                <w:rFonts w:ascii="HG丸ｺﾞｼｯｸM-PRO" w:eastAsia="HG丸ｺﾞｼｯｸM-PRO" w:hAnsi="HG丸ｺﾞｼｯｸM-PRO" w:hint="eastAsia"/>
                <w:sz w:val="20"/>
                <w:szCs w:val="20"/>
              </w:rPr>
              <w:t>(出典</w:t>
            </w:r>
            <w:r w:rsidRPr="0015452A">
              <w:rPr>
                <w:rFonts w:ascii="HG丸ｺﾞｼｯｸM-PRO" w:eastAsia="HG丸ｺﾞｼｯｸM-PRO" w:hAnsi="HG丸ｺﾞｼｯｸM-PRO"/>
                <w:sz w:val="20"/>
                <w:szCs w:val="20"/>
              </w:rPr>
              <w:t>：</w:t>
            </w:r>
            <w:r w:rsidRPr="0015452A">
              <w:rPr>
                <w:rFonts w:ascii="HG丸ｺﾞｼｯｸM-PRO" w:eastAsia="HG丸ｺﾞｼｯｸM-PRO" w:hAnsi="HG丸ｺﾞｼｯｸM-PRO" w:hint="eastAsia"/>
                <w:sz w:val="20"/>
                <w:szCs w:val="20"/>
              </w:rPr>
              <w:t>防衛省</w:t>
            </w:r>
            <w:r w:rsidRPr="0015452A">
              <w:rPr>
                <w:rFonts w:ascii="HG丸ｺﾞｼｯｸM-PRO" w:eastAsia="HG丸ｺﾞｼｯｸM-PRO" w:hAnsi="HG丸ｺﾞｼｯｸM-PRO"/>
                <w:sz w:val="20"/>
                <w:szCs w:val="20"/>
              </w:rPr>
              <w:t>ホームページ</w:t>
            </w:r>
            <w:r w:rsidRPr="0015452A">
              <w:rPr>
                <w:rFonts w:ascii="HG丸ｺﾞｼｯｸM-PRO" w:eastAsia="HG丸ｺﾞｼｯｸM-PRO" w:hAnsi="HG丸ｺﾞｼｯｸM-PRO" w:hint="eastAsia"/>
                <w:sz w:val="20"/>
                <w:szCs w:val="20"/>
              </w:rPr>
              <w:t>、</w:t>
            </w:r>
            <w:r w:rsidRPr="00B43016">
              <w:rPr>
                <w:rFonts w:ascii="ＭＳ Ｐゴシック" w:eastAsia="ＭＳ Ｐゴシック" w:hAnsi="ＭＳ Ｐゴシック"/>
                <w:sz w:val="20"/>
                <w:szCs w:val="20"/>
              </w:rPr>
              <w:t>http://warp.da.ndl.go.jp/info:ndljp/pid/11347003/www.mod.go.jp/j</w:t>
            </w:r>
          </w:p>
          <w:p w:rsidR="0015452A" w:rsidRPr="00B43016" w:rsidRDefault="0015452A" w:rsidP="00483E06">
            <w:pPr>
              <w:jc w:val="right"/>
              <w:rPr>
                <w:rFonts w:ascii="ＭＳ Ｐゴシック" w:eastAsia="ＭＳ Ｐゴシック" w:hAnsi="ＭＳ Ｐゴシック"/>
                <w:sz w:val="20"/>
                <w:szCs w:val="20"/>
              </w:rPr>
            </w:pPr>
            <w:r w:rsidRPr="00B43016">
              <w:rPr>
                <w:rFonts w:ascii="ＭＳ Ｐゴシック" w:eastAsia="ＭＳ Ｐゴシック" w:hAnsi="ＭＳ Ｐゴシック"/>
                <w:sz w:val="20"/>
                <w:szCs w:val="20"/>
              </w:rPr>
              <w:t>/approach/defense/</w:t>
            </w:r>
            <w:proofErr w:type="spellStart"/>
            <w:r w:rsidRPr="00B43016">
              <w:rPr>
                <w:rFonts w:ascii="ＭＳ Ｐゴシック" w:eastAsia="ＭＳ Ｐゴシック" w:hAnsi="ＭＳ Ｐゴシック"/>
                <w:sz w:val="20"/>
                <w:szCs w:val="20"/>
              </w:rPr>
              <w:t>saigai</w:t>
            </w:r>
            <w:proofErr w:type="spellEnd"/>
            <w:r w:rsidRPr="00B43016">
              <w:rPr>
                <w:rFonts w:ascii="ＭＳ Ｐゴシック" w:eastAsia="ＭＳ Ｐゴシック" w:hAnsi="ＭＳ Ｐゴシック"/>
                <w:sz w:val="20"/>
                <w:szCs w:val="20"/>
              </w:rPr>
              <w:t>/h30_ooame/photo.html</w:t>
            </w:r>
          </w:p>
          <w:p w:rsidR="00920F7C" w:rsidRPr="00C44192" w:rsidRDefault="0015452A" w:rsidP="00483E06">
            <w:pPr>
              <w:jc w:val="right"/>
              <w:rPr>
                <w:rFonts w:ascii="HG丸ｺﾞｼｯｸM-PRO" w:eastAsia="HG丸ｺﾞｼｯｸM-PRO" w:hAnsi="HG丸ｺﾞｼｯｸM-PRO"/>
                <w:sz w:val="20"/>
                <w:szCs w:val="20"/>
              </w:rPr>
            </w:pPr>
            <w:r w:rsidRPr="00B43016">
              <w:rPr>
                <w:rFonts w:ascii="ＭＳ Ｐゴシック" w:eastAsia="ＭＳ Ｐゴシック" w:hAnsi="ＭＳ Ｐゴシック"/>
                <w:noProof/>
                <w:sz w:val="20"/>
                <w:szCs w:val="20"/>
              </w:rPr>
              <mc:AlternateContent>
                <mc:Choice Requires="wps">
                  <w:drawing>
                    <wp:anchor distT="45720" distB="45720" distL="114300" distR="114300" simplePos="0" relativeHeight="252127744" behindDoc="0" locked="0" layoutInCell="1" allowOverlap="1" wp14:anchorId="270A8C96" wp14:editId="5AC02DEF">
                      <wp:simplePos x="0" y="0"/>
                      <wp:positionH relativeFrom="column">
                        <wp:posOffset>55880</wp:posOffset>
                      </wp:positionH>
                      <wp:positionV relativeFrom="paragraph">
                        <wp:posOffset>88655</wp:posOffset>
                      </wp:positionV>
                      <wp:extent cx="4657725" cy="1404620"/>
                      <wp:effectExtent l="0" t="0" r="28575" b="10160"/>
                      <wp:wrapNone/>
                      <wp:docPr id="21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074A40" w:rsidRDefault="00690016" w:rsidP="00E22C3E">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・災害が発生したときに備えて、防災関係機関（気象台や国（河川管理者）、県、市町、消防、警察など）はあらかじめ情報の収集・伝達を行うための連絡の流れを作成しています。</w:t>
                                  </w:r>
                                </w:p>
                                <w:p w:rsidR="00690016" w:rsidRPr="00074A40"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市民への避難行動に関する伝達は、主に市町から発信されます。</w:t>
                                  </w:r>
                                </w:p>
                                <w:p w:rsidR="00690016"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災害の規模が大きいときは、被災した自治体（市町、県）から自衛隊や</w:t>
                                  </w:r>
                                  <w:r w:rsidRPr="00074A40">
                                    <w:rPr>
                                      <w:rFonts w:ascii="HG丸ｺﾞｼｯｸM-PRO" w:eastAsia="HG丸ｺﾞｼｯｸM-PRO" w:hAnsi="HG丸ｺﾞｼｯｸM-PRO"/>
                                      <w:sz w:val="21"/>
                                      <w:szCs w:val="21"/>
                                    </w:rPr>
                                    <w:t>TEC-FORCEの出動要請を行います。</w:t>
                                  </w:r>
                                </w:p>
                                <w:p w:rsidR="00690016" w:rsidRPr="00D763D2"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sz w:val="21"/>
                                      <w:szCs w:val="21"/>
                                    </w:rPr>
                                    <w:t>自衛隊は、主に救命救助を行います。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70A8C96" id="_x0000_s1136" type="#_x0000_t202" style="position:absolute;left:0;text-align:left;margin-left:4.4pt;margin-top:7pt;width:366.75pt;height:110.6pt;z-index:252127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" strokecolor="#7f7f7f">
                      <v:stroke dashstyle="3 1"/>
                      <v:textbox style="mso-fit-shape-to-text:t" inset="1mm,0,1mm,0">
                        <w:txbxContent>
                          <w:p w:rsidR="00690016" w:rsidRPr="00074A40" w:rsidRDefault="00690016" w:rsidP="00E22C3E">
                            <w:pPr>
                              <w:spacing w:line="300" w:lineRule="exact"/>
                              <w:ind w:left="214" w:hangingChars="100" w:hanging="21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・災害が発生したときに備えて、防災関係機関（気象台や国（河川管理者）、県、市町、消防、警察など）はあらかじめ情報の収集・伝達を行うための連絡の流れを作成しています。</w:t>
                            </w:r>
                          </w:p>
                          <w:p w:rsidR="00690016" w:rsidRPr="00074A40"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市民への避難行動に関する伝達は、主に市町から発信されます。</w:t>
                            </w:r>
                          </w:p>
                          <w:p w:rsidR="00690016"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hint="eastAsia"/>
                                <w:sz w:val="21"/>
                                <w:szCs w:val="21"/>
                              </w:rPr>
                              <w:t>災害の規模が大きいときは、被災した自治体（市町、県）から自衛隊や</w:t>
                            </w:r>
                            <w:r w:rsidRPr="00074A40">
                              <w:rPr>
                                <w:rFonts w:ascii="HG丸ｺﾞｼｯｸM-PRO" w:eastAsia="HG丸ｺﾞｼｯｸM-PRO" w:hAnsi="HG丸ｺﾞｼｯｸM-PRO"/>
                                <w:sz w:val="21"/>
                                <w:szCs w:val="21"/>
                              </w:rPr>
                              <w:t>TEC-FORCEの出動要請を行います。</w:t>
                            </w:r>
                          </w:p>
                          <w:p w:rsidR="00690016" w:rsidRPr="00D763D2" w:rsidRDefault="00690016" w:rsidP="00E22C3E">
                            <w:pPr>
                              <w:spacing w:line="300" w:lineRule="exact"/>
                              <w:ind w:leftChars="100" w:left="224"/>
                              <w:rPr>
                                <w:rFonts w:ascii="HG丸ｺﾞｼｯｸM-PRO" w:eastAsia="HG丸ｺﾞｼｯｸM-PRO" w:hAnsi="HG丸ｺﾞｼｯｸM-PRO"/>
                                <w:sz w:val="21"/>
                                <w:szCs w:val="21"/>
                              </w:rPr>
                            </w:pPr>
                            <w:r w:rsidRPr="00074A40">
                              <w:rPr>
                                <w:rFonts w:ascii="HG丸ｺﾞｼｯｸM-PRO" w:eastAsia="HG丸ｺﾞｼｯｸM-PRO" w:hAnsi="HG丸ｺﾞｼｯｸM-PRO"/>
                                <w:sz w:val="21"/>
                                <w:szCs w:val="21"/>
                              </w:rPr>
                              <w:t>自衛隊は、主に救命救助を行います。</w:t>
                            </w:r>
                          </w:p>
                        </w:txbxContent>
                      </v:textbox>
                    </v:shape>
                  </w:pict>
                </mc:Fallback>
              </mc:AlternateContent>
            </w:r>
          </w:p>
        </w:tc>
        <w:tc>
          <w:tcPr>
            <w:tcW w:w="5067" w:type="dxa"/>
            <w:vMerge w:val="restart"/>
          </w:tcPr>
          <w:p w:rsidR="00920F7C" w:rsidRDefault="00854A2A"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noProof/>
                <w:snapToGrid/>
                <w:kern w:val="2"/>
                <w:shd w:val="clear" w:color="auto" w:fill="FFC000"/>
              </w:rPr>
              <w:t>ＴＥＣ－ＦＯＲＣＥ</w:t>
            </w:r>
          </w:p>
          <w:p w:rsidR="00920F7C" w:rsidRDefault="00920F7C" w:rsidP="00291EAB">
            <w:pPr>
              <w:rPr>
                <w:rFonts w:ascii="HG丸ｺﾞｼｯｸM-PRO" w:eastAsia="HG丸ｺﾞｼｯｸM-PRO" w:hAnsi="HG丸ｺﾞｼｯｸM-PRO"/>
                <w:sz w:val="20"/>
                <w:szCs w:val="20"/>
              </w:rPr>
            </w:pPr>
          </w:p>
          <w:p w:rsidR="00920F7C" w:rsidRPr="00C44192" w:rsidRDefault="00920F7C" w:rsidP="00291EAB">
            <w:pPr>
              <w:rPr>
                <w:rFonts w:ascii="HG丸ｺﾞｼｯｸM-PRO" w:eastAsia="HG丸ｺﾞｼｯｸM-PRO" w:hAnsi="HG丸ｺﾞｼｯｸM-PRO"/>
                <w:sz w:val="20"/>
                <w:szCs w:val="20"/>
              </w:rPr>
            </w:pPr>
            <w:r w:rsidRPr="00D61EA8">
              <w:rPr>
                <w:rFonts w:ascii="ＭＳ Ｐ明朝" w:hAnsi="ＭＳ Ｐ明朝"/>
                <w:noProof/>
                <w:snapToGrid/>
                <w:kern w:val="2"/>
                <w:sz w:val="34"/>
                <w:szCs w:val="20"/>
              </w:rPr>
              <mc:AlternateContent>
                <mc:Choice Requires="wps">
                  <w:drawing>
                    <wp:anchor distT="0" distB="0" distL="114300" distR="114300" simplePos="0" relativeHeight="252132864" behindDoc="0" locked="0" layoutInCell="1" allowOverlap="1" wp14:anchorId="3D628BA7" wp14:editId="089462CF">
                      <wp:simplePos x="0" y="0"/>
                      <wp:positionH relativeFrom="column">
                        <wp:posOffset>-45321</wp:posOffset>
                      </wp:positionH>
                      <wp:positionV relativeFrom="paragraph">
                        <wp:posOffset>3144476</wp:posOffset>
                      </wp:positionV>
                      <wp:extent cx="3849370" cy="342900"/>
                      <wp:effectExtent l="0" t="0" r="0" b="0"/>
                      <wp:wrapNone/>
                      <wp:docPr id="213" name="テキスト ボックス 213"/>
                      <wp:cNvGraphicFramePr/>
                      <a:graphic xmlns:a="http://schemas.openxmlformats.org/drawingml/2006/main">
                        <a:graphicData uri="http://schemas.microsoft.com/office/word/2010/wordprocessingShape">
                          <wps:wsp>
                            <wps:cNvSpPr txBox="1"/>
                            <wps:spPr>
                              <a:xfrm>
                                <a:off x="0" y="0"/>
                                <a:ext cx="3849370" cy="342900"/>
                              </a:xfrm>
                              <a:prstGeom prst="rect">
                                <a:avLst/>
                              </a:prstGeom>
                              <a:noFill/>
                              <a:ln w="6350">
                                <a:noFill/>
                              </a:ln>
                            </wps:spPr>
                            <wps:txbx>
                              <w:txbxContent>
                                <w:p w:rsidR="00690016" w:rsidRPr="006A0293" w:rsidRDefault="00690016" w:rsidP="00D61EA8">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color w:val="000000"/>
                                      <w:szCs w:val="22"/>
                                    </w:rPr>
                                    <w:t>ドローン</w:t>
                                  </w:r>
                                  <w:r>
                                    <w:rPr>
                                      <w:rFonts w:ascii="HG丸ｺﾞｼｯｸM-PRO" w:eastAsia="HG丸ｺﾞｼｯｸM-PRO" w:hAnsi="HG丸ｺﾞｼｯｸM-PRO"/>
                                      <w:color w:val="000000"/>
                                      <w:szCs w:val="22"/>
                                    </w:rPr>
                                    <w:t>(</w:t>
                                  </w:r>
                                  <w:r>
                                    <w:rPr>
                                      <w:rFonts w:ascii="HG丸ｺﾞｼｯｸM-PRO" w:eastAsia="HG丸ｺﾞｼｯｸM-PRO" w:hAnsi="HG丸ｺﾞｼｯｸM-PRO" w:hint="eastAsia"/>
                                      <w:color w:val="000000"/>
                                      <w:szCs w:val="22"/>
                                    </w:rPr>
                                    <w:t>無人</w:t>
                                  </w:r>
                                  <w:r>
                                    <w:rPr>
                                      <w:rFonts w:ascii="HG丸ｺﾞｼｯｸM-PRO" w:eastAsia="HG丸ｺﾞｼｯｸM-PRO" w:hAnsi="HG丸ｺﾞｼｯｸM-PRO"/>
                                      <w:color w:val="000000"/>
                                      <w:szCs w:val="22"/>
                                    </w:rPr>
                                    <w:t>航空機)</w:t>
                                  </w:r>
                                  <w:r>
                                    <w:rPr>
                                      <w:rFonts w:ascii="HG丸ｺﾞｼｯｸM-PRO" w:eastAsia="HG丸ｺﾞｼｯｸM-PRO" w:hAnsi="HG丸ｺﾞｼｯｸM-PRO" w:hint="eastAsia"/>
                                      <w:color w:val="000000"/>
                                      <w:szCs w:val="22"/>
                                    </w:rPr>
                                    <w:t>を使った</w:t>
                                  </w:r>
                                  <w:r>
                                    <w:rPr>
                                      <w:rFonts w:ascii="HG丸ｺﾞｼｯｸM-PRO" w:eastAsia="HG丸ｺﾞｼｯｸM-PRO" w:hAnsi="HG丸ｺﾞｼｯｸM-PRO"/>
                                      <w:color w:val="000000"/>
                                      <w:szCs w:val="22"/>
                                    </w:rPr>
                                    <w:t>被災調査状況</w:t>
                                  </w:r>
                                </w:p>
                              </w:txbxContent>
                            </wps:txbx>
                            <wps:bodyPr rot="0" spcFirstLastPara="0" vertOverflow="overflow" horzOverflow="overflow" vert="horz" wrap="non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28BA7" id="テキスト ボックス 213" o:spid="_x0000_s1137" type="#_x0000_t202" style="position:absolute;margin-left:-3.55pt;margin-top:247.6pt;width:303.1pt;height:27pt;z-index:25213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" filled="f" stroked="f" strokeweight=".5pt">
                      <v:textbox inset="2mm,1mm,2mm,1mm">
                        <w:txbxContent>
                          <w:p w:rsidR="00690016" w:rsidRPr="006A0293" w:rsidRDefault="00690016" w:rsidP="00D61EA8">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color w:val="000000"/>
                                <w:szCs w:val="22"/>
                              </w:rPr>
                              <w:t>ドローン</w:t>
                            </w:r>
                            <w:r>
                              <w:rPr>
                                <w:rFonts w:ascii="HG丸ｺﾞｼｯｸM-PRO" w:eastAsia="HG丸ｺﾞｼｯｸM-PRO" w:hAnsi="HG丸ｺﾞｼｯｸM-PRO"/>
                                <w:color w:val="000000"/>
                                <w:szCs w:val="22"/>
                              </w:rPr>
                              <w:t>(</w:t>
                            </w:r>
                            <w:r>
                              <w:rPr>
                                <w:rFonts w:ascii="HG丸ｺﾞｼｯｸM-PRO" w:eastAsia="HG丸ｺﾞｼｯｸM-PRO" w:hAnsi="HG丸ｺﾞｼｯｸM-PRO" w:hint="eastAsia"/>
                                <w:color w:val="000000"/>
                                <w:szCs w:val="22"/>
                              </w:rPr>
                              <w:t>無人</w:t>
                            </w:r>
                            <w:r>
                              <w:rPr>
                                <w:rFonts w:ascii="HG丸ｺﾞｼｯｸM-PRO" w:eastAsia="HG丸ｺﾞｼｯｸM-PRO" w:hAnsi="HG丸ｺﾞｼｯｸM-PRO"/>
                                <w:color w:val="000000"/>
                                <w:szCs w:val="22"/>
                              </w:rPr>
                              <w:t>航空機)</w:t>
                            </w:r>
                            <w:r>
                              <w:rPr>
                                <w:rFonts w:ascii="HG丸ｺﾞｼｯｸM-PRO" w:eastAsia="HG丸ｺﾞｼｯｸM-PRO" w:hAnsi="HG丸ｺﾞｼｯｸM-PRO" w:hint="eastAsia"/>
                                <w:color w:val="000000"/>
                                <w:szCs w:val="22"/>
                              </w:rPr>
                              <w:t>を使った</w:t>
                            </w:r>
                            <w:r>
                              <w:rPr>
                                <w:rFonts w:ascii="HG丸ｺﾞｼｯｸM-PRO" w:eastAsia="HG丸ｺﾞｼｯｸM-PRO" w:hAnsi="HG丸ｺﾞｼｯｸM-PRO"/>
                                <w:color w:val="000000"/>
                                <w:szCs w:val="22"/>
                              </w:rPr>
                              <w:t>被災調査状況</w:t>
                            </w:r>
                          </w:p>
                        </w:txbxContent>
                      </v:textbox>
                    </v:shape>
                  </w:pict>
                </mc:Fallback>
              </mc:AlternateContent>
            </w:r>
            <w:r w:rsidRPr="00D61EA8">
              <w:rPr>
                <w:rFonts w:ascii="ＭＳ Ｐ明朝" w:hAnsi="ＭＳ Ｐ明朝"/>
                <w:noProof/>
                <w:snapToGrid/>
                <w:kern w:val="2"/>
                <w:sz w:val="32"/>
                <w:szCs w:val="32"/>
              </w:rPr>
              <w:drawing>
                <wp:anchor distT="0" distB="0" distL="114300" distR="114300" simplePos="0" relativeHeight="252131840" behindDoc="0" locked="0" layoutInCell="1" allowOverlap="1" wp14:anchorId="3F9F4A35" wp14:editId="5CEEB722">
                  <wp:simplePos x="0" y="0"/>
                  <wp:positionH relativeFrom="margin">
                    <wp:posOffset>2083982</wp:posOffset>
                  </wp:positionH>
                  <wp:positionV relativeFrom="paragraph">
                    <wp:posOffset>1849725</wp:posOffset>
                  </wp:positionV>
                  <wp:extent cx="904875" cy="772256"/>
                  <wp:effectExtent l="0" t="0" r="0" b="8890"/>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6-2_ドローン.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904875" cy="772256"/>
                          </a:xfrm>
                          <a:prstGeom prst="rect">
                            <a:avLst/>
                          </a:prstGeom>
                        </pic:spPr>
                      </pic:pic>
                    </a:graphicData>
                  </a:graphic>
                  <wp14:sizeRelH relativeFrom="margin">
                    <wp14:pctWidth>0</wp14:pctWidth>
                  </wp14:sizeRelH>
                  <wp14:sizeRelV relativeFrom="margin">
                    <wp14:pctHeight>0</wp14:pctHeight>
                  </wp14:sizeRelV>
                </wp:anchor>
              </w:drawing>
            </w:r>
            <w:r w:rsidRPr="001E7D46">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37984" behindDoc="0" locked="0" layoutInCell="1" allowOverlap="1" wp14:anchorId="5F95D6F7" wp14:editId="1264BAE5">
                      <wp:simplePos x="0" y="0"/>
                      <wp:positionH relativeFrom="column">
                        <wp:posOffset>118746</wp:posOffset>
                      </wp:positionH>
                      <wp:positionV relativeFrom="paragraph">
                        <wp:posOffset>4032250</wp:posOffset>
                      </wp:positionV>
                      <wp:extent cx="2381250" cy="1404620"/>
                      <wp:effectExtent l="0" t="0" r="19050" b="10160"/>
                      <wp:wrapNone/>
                      <wp:docPr id="105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647E9D">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C1570">
                                    <w:rPr>
                                      <w:rFonts w:ascii="HG丸ｺﾞｼｯｸM-PRO" w:eastAsia="HG丸ｺﾞｼｯｸM-PRO" w:hAnsi="HG丸ｺﾞｼｯｸM-PRO"/>
                                      <w:sz w:val="21"/>
                                      <w:szCs w:val="21"/>
                                    </w:rPr>
                                    <w:t>TEC-FORCEは、道路の障害物を取り除いて緊急車両が通れるようにしたり、排水ポンプ車を使って居住地側に氾濫した水を河川に排水したりして災害の復旧を行います。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F95D6F7" id="_x0000_s1138" type="#_x0000_t202" style="position:absolute;margin-left:9.35pt;margin-top:317.5pt;width:187.5pt;height:110.6pt;z-index:252137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" strokecolor="#7f7f7f">
                      <v:stroke dashstyle="3 1"/>
                      <v:textbox style="mso-fit-shape-to-text:t" inset="1mm,0,1mm,0">
                        <w:txbxContent>
                          <w:p w:rsidR="00690016" w:rsidRPr="00D763D2" w:rsidRDefault="00690016" w:rsidP="00647E9D">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7C1570">
                              <w:rPr>
                                <w:rFonts w:ascii="HG丸ｺﾞｼｯｸM-PRO" w:eastAsia="HG丸ｺﾞｼｯｸM-PRO" w:hAnsi="HG丸ｺﾞｼｯｸM-PRO"/>
                                <w:sz w:val="21"/>
                                <w:szCs w:val="21"/>
                              </w:rPr>
                              <w:t>TEC-FORCEは、道路の障害物を取り除いて緊急車両が通れるようにしたり、排水ポンプ車を使って居住地側に氾濫した水を河川に排水したりして災害の復旧を行います。</w:t>
                            </w:r>
                          </w:p>
                        </w:txbxContent>
                      </v:textbox>
                    </v:shape>
                  </w:pict>
                </mc:Fallback>
              </mc:AlternateContent>
            </w:r>
            <w:r w:rsidRPr="006A0293">
              <w:rPr>
                <w:rFonts w:ascii="ＭＳ Ｐ明朝" w:hAnsi="ＭＳ Ｐ明朝"/>
                <w:noProof/>
                <w:snapToGrid/>
                <w:kern w:val="2"/>
                <w:sz w:val="34"/>
                <w:szCs w:val="20"/>
              </w:rPr>
              <mc:AlternateContent>
                <mc:Choice Requires="wps">
                  <w:drawing>
                    <wp:anchor distT="0" distB="0" distL="114300" distR="114300" simplePos="0" relativeHeight="252129792" behindDoc="0" locked="0" layoutInCell="1" allowOverlap="1" wp14:anchorId="4CF4720F" wp14:editId="58C89A11">
                      <wp:simplePos x="0" y="0"/>
                      <wp:positionH relativeFrom="column">
                        <wp:posOffset>109220</wp:posOffset>
                      </wp:positionH>
                      <wp:positionV relativeFrom="paragraph">
                        <wp:posOffset>1353820</wp:posOffset>
                      </wp:positionV>
                      <wp:extent cx="3849370" cy="304800"/>
                      <wp:effectExtent l="0" t="0" r="0" b="0"/>
                      <wp:wrapNone/>
                      <wp:docPr id="199" name="テキスト ボックス 199"/>
                      <wp:cNvGraphicFramePr/>
                      <a:graphic xmlns:a="http://schemas.openxmlformats.org/drawingml/2006/main">
                        <a:graphicData uri="http://schemas.microsoft.com/office/word/2010/wordprocessingShape">
                          <wps:wsp>
                            <wps:cNvSpPr txBox="1"/>
                            <wps:spPr>
                              <a:xfrm>
                                <a:off x="0" y="0"/>
                                <a:ext cx="3849370" cy="304800"/>
                              </a:xfrm>
                              <a:prstGeom prst="rect">
                                <a:avLst/>
                              </a:prstGeom>
                              <a:noFill/>
                              <a:ln w="6350">
                                <a:noFill/>
                              </a:ln>
                            </wps:spPr>
                            <wps:txbx>
                              <w:txbxContent>
                                <w:p w:rsidR="00690016" w:rsidRPr="006A0293" w:rsidRDefault="00690016" w:rsidP="006A0293">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color w:val="000000"/>
                                      <w:szCs w:val="22"/>
                                    </w:rPr>
                                    <w:t>排水</w:t>
                                  </w:r>
                                  <w:r>
                                    <w:rPr>
                                      <w:rFonts w:ascii="HG丸ｺﾞｼｯｸM-PRO" w:eastAsia="HG丸ｺﾞｼｯｸM-PRO" w:hAnsi="HG丸ｺﾞｼｯｸM-PRO"/>
                                      <w:color w:val="000000"/>
                                      <w:szCs w:val="22"/>
                                    </w:rPr>
                                    <w:t>ポンプ車による排水状況</w:t>
                                  </w:r>
                                </w:p>
                              </w:txbxContent>
                            </wps:txbx>
                            <wps:bodyPr rot="0" spcFirstLastPara="0" vertOverflow="overflow" horzOverflow="overflow" vert="horz" wrap="non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4720F" id="テキスト ボックス 199" o:spid="_x0000_s1139" type="#_x0000_t202" style="position:absolute;margin-left:8.6pt;margin-top:106.6pt;width:303.1pt;height:24pt;z-index:25212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" filled="f" stroked="f" strokeweight=".5pt">
                      <v:textbox inset="2mm,1mm,2mm,1mm">
                        <w:txbxContent>
                          <w:p w:rsidR="00690016" w:rsidRPr="006A0293" w:rsidRDefault="00690016" w:rsidP="006A0293">
                            <w:pPr>
                              <w:snapToGrid w:val="0"/>
                              <w:rPr>
                                <w:rFonts w:ascii="HG丸ｺﾞｼｯｸM-PRO" w:eastAsia="HG丸ｺﾞｼｯｸM-PRO" w:hAnsi="HG丸ｺﾞｼｯｸM-PRO"/>
                                <w:szCs w:val="22"/>
                              </w:rPr>
                            </w:pPr>
                            <w:r>
                              <w:rPr>
                                <w:rFonts w:ascii="HG丸ｺﾞｼｯｸM-PRO" w:eastAsia="HG丸ｺﾞｼｯｸM-PRO" w:hAnsi="HG丸ｺﾞｼｯｸM-PRO" w:hint="eastAsia"/>
                                <w:color w:val="000000"/>
                                <w:szCs w:val="22"/>
                              </w:rPr>
                              <w:t>排水</w:t>
                            </w:r>
                            <w:r>
                              <w:rPr>
                                <w:rFonts w:ascii="HG丸ｺﾞｼｯｸM-PRO" w:eastAsia="HG丸ｺﾞｼｯｸM-PRO" w:hAnsi="HG丸ｺﾞｼｯｸM-PRO"/>
                                <w:color w:val="000000"/>
                                <w:szCs w:val="22"/>
                              </w:rPr>
                              <w:t>ポンプ車による排水状況</w:t>
                            </w:r>
                          </w:p>
                        </w:txbxContent>
                      </v:textbox>
                    </v:shape>
                  </w:pict>
                </mc:Fallback>
              </mc:AlternateContent>
            </w:r>
            <w:r w:rsidRPr="00D61EA8">
              <w:rPr>
                <w:rFonts w:ascii="ＭＳ Ｐ明朝" w:hAnsi="ＭＳ Ｐ明朝"/>
                <w:noProof/>
                <w:snapToGrid/>
                <w:kern w:val="2"/>
                <w:sz w:val="32"/>
                <w:szCs w:val="32"/>
              </w:rPr>
              <w:drawing>
                <wp:anchor distT="0" distB="0" distL="114300" distR="114300" simplePos="0" relativeHeight="252130816" behindDoc="0" locked="0" layoutInCell="1" allowOverlap="1" wp14:anchorId="22CB583E" wp14:editId="6E0502BC">
                  <wp:simplePos x="0" y="0"/>
                  <wp:positionH relativeFrom="column">
                    <wp:posOffset>201295</wp:posOffset>
                  </wp:positionH>
                  <wp:positionV relativeFrom="paragraph">
                    <wp:posOffset>1756410</wp:posOffset>
                  </wp:positionV>
                  <wp:extent cx="1762940" cy="1295400"/>
                  <wp:effectExtent l="0" t="0" r="8890" b="0"/>
                  <wp:wrapNone/>
                  <wp:docPr id="207" name="図 207" descr="屋外, 人, 木, 男性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6-2_ドローン（無人航空機）を使った被災調査状況.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762940" cy="1295400"/>
                          </a:xfrm>
                          <a:prstGeom prst="rect">
                            <a:avLst/>
                          </a:prstGeom>
                        </pic:spPr>
                      </pic:pic>
                    </a:graphicData>
                  </a:graphic>
                  <wp14:sizeRelH relativeFrom="margin">
                    <wp14:pctWidth>0</wp14:pctWidth>
                  </wp14:sizeRelH>
                  <wp14:sizeRelV relativeFrom="margin">
                    <wp14:pctHeight>0</wp14:pctHeight>
                  </wp14:sizeRelV>
                </wp:anchor>
              </w:drawing>
            </w:r>
            <w:r>
              <w:rPr>
                <w:rFonts w:ascii="HG丸ｺﾞｼｯｸM-PRO" w:eastAsia="HG丸ｺﾞｼｯｸM-PRO" w:hAnsi="HG丸ｺﾞｼｯｸM-PRO" w:hint="eastAsia"/>
                <w:sz w:val="20"/>
                <w:szCs w:val="20"/>
              </w:rPr>
              <w:t xml:space="preserve">　</w:t>
            </w:r>
            <w:r>
              <w:rPr>
                <w:rFonts w:ascii="HG丸ｺﾞｼｯｸM-PRO" w:eastAsia="HG丸ｺﾞｼｯｸM-PRO" w:hAnsi="HG丸ｺﾞｼｯｸM-PRO"/>
                <w:noProof/>
                <w:sz w:val="20"/>
                <w:szCs w:val="20"/>
              </w:rPr>
              <w:drawing>
                <wp:inline distT="0" distB="0" distL="0" distR="0" wp14:anchorId="5146D9B0" wp14:editId="261A044A">
                  <wp:extent cx="1764571" cy="1323975"/>
                  <wp:effectExtent l="0" t="0" r="7620" b="0"/>
                  <wp:docPr id="198"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80280" cy="1335761"/>
                          </a:xfrm>
                          <a:prstGeom prst="rect">
                            <a:avLst/>
                          </a:prstGeom>
                          <a:noFill/>
                          <a:ln>
                            <a:noFill/>
                          </a:ln>
                        </pic:spPr>
                      </pic:pic>
                    </a:graphicData>
                  </a:graphic>
                </wp:inline>
              </w:drawing>
            </w:r>
          </w:p>
        </w:tc>
        <w:tc>
          <w:tcPr>
            <w:tcW w:w="1269" w:type="dxa"/>
            <w:vMerge w:val="restart"/>
          </w:tcPr>
          <w:p w:rsidR="00920F7C" w:rsidRDefault="00920F7C">
            <w:pPr>
              <w:adjustRightInd/>
              <w:rPr>
                <w:rFonts w:ascii="HG丸ｺﾞｼｯｸM-PRO" w:eastAsia="HG丸ｺﾞｼｯｸM-PRO" w:hAnsi="HG丸ｺﾞｼｯｸM-PRO"/>
                <w:sz w:val="20"/>
                <w:szCs w:val="20"/>
              </w:rPr>
            </w:pPr>
          </w:p>
          <w:p w:rsidR="00920F7C" w:rsidRPr="00C44192" w:rsidRDefault="00854A2A" w:rsidP="00291EAB">
            <w:pPr>
              <w:rPr>
                <w:rFonts w:ascii="HG丸ｺﾞｼｯｸM-PRO" w:eastAsia="HG丸ｺﾞｼｯｸM-PRO" w:hAnsi="HG丸ｺﾞｼｯｸM-PRO"/>
                <w:sz w:val="20"/>
                <w:szCs w:val="20"/>
              </w:rPr>
            </w:pPr>
            <w:r w:rsidRPr="00854A2A">
              <w:rPr>
                <w:rFonts w:ascii="HG丸ｺﾞｼｯｸM-PRO" w:eastAsia="HG丸ｺﾞｼｯｸM-PRO" w:hAnsi="HG丸ｺﾞｼｯｸM-PRO" w:hint="eastAsia"/>
                <w:sz w:val="20"/>
                <w:szCs w:val="20"/>
              </w:rPr>
              <w:t>国・県の働きは、第５学年の内容</w:t>
            </w:r>
          </w:p>
        </w:tc>
      </w:tr>
      <w:tr w:rsidR="00920F7C" w:rsidRPr="00C44192" w:rsidTr="00F93A23">
        <w:trPr>
          <w:trHeight w:val="1836"/>
        </w:trPr>
        <w:tc>
          <w:tcPr>
            <w:tcW w:w="977" w:type="dxa"/>
            <w:vMerge/>
          </w:tcPr>
          <w:p w:rsidR="00920F7C" w:rsidRDefault="00920F7C" w:rsidP="00291EAB">
            <w:pPr>
              <w:rPr>
                <w:rFonts w:ascii="HG丸ｺﾞｼｯｸM-PRO" w:eastAsia="HG丸ｺﾞｼｯｸM-PRO" w:hAnsi="HG丸ｺﾞｼｯｸM-PRO"/>
                <w:sz w:val="20"/>
                <w:szCs w:val="20"/>
              </w:rPr>
            </w:pPr>
          </w:p>
        </w:tc>
        <w:tc>
          <w:tcPr>
            <w:tcW w:w="3129" w:type="dxa"/>
          </w:tcPr>
          <w:p w:rsidR="00920F7C" w:rsidRDefault="00856C72"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920F7C" w:rsidRPr="003E1846">
              <w:rPr>
                <w:rFonts w:ascii="HG丸ｺﾞｼｯｸM-PRO" w:eastAsia="HG丸ｺﾞｼｯｸM-PRO" w:hAnsi="HG丸ｺﾞｼｯｸM-PRO" w:hint="eastAsia"/>
                <w:sz w:val="21"/>
                <w:szCs w:val="21"/>
              </w:rPr>
              <w:t>資料をみて調べよう</w:t>
            </w:r>
          </w:p>
          <w:p w:rsidR="008B1682" w:rsidRPr="008B1682" w:rsidRDefault="008B1682" w:rsidP="008B1682">
            <w:pPr>
              <w:ind w:leftChars="100" w:left="224"/>
              <w:rPr>
                <w:rFonts w:ascii="HG丸ｺﾞｼｯｸM-PRO" w:eastAsia="HG丸ｺﾞｼｯｸM-PRO" w:hAnsi="HG丸ｺﾞｼｯｸM-PRO"/>
                <w:sz w:val="21"/>
                <w:szCs w:val="21"/>
              </w:rPr>
            </w:pPr>
            <w:r w:rsidRPr="008B1682">
              <w:rPr>
                <w:rFonts w:ascii="HG丸ｺﾞｼｯｸM-PRO" w:eastAsia="HG丸ｺﾞｼｯｸM-PRO" w:hAnsi="HG丸ｺﾞｼｯｸM-PRO" w:hint="eastAsia"/>
                <w:sz w:val="21"/>
                <w:szCs w:val="21"/>
              </w:rPr>
              <w:t>☆自助</w:t>
            </w:r>
            <w:r w:rsidRPr="008B1682">
              <w:rPr>
                <w:rFonts w:ascii="HG丸ｺﾞｼｯｸM-PRO" w:eastAsia="HG丸ｺﾞｼｯｸM-PRO" w:hAnsi="HG丸ｺﾞｼｯｸM-PRO"/>
                <w:sz w:val="21"/>
                <w:szCs w:val="21"/>
              </w:rPr>
              <w:t xml:space="preserve"> ガイド、リーフレット</w:t>
            </w:r>
          </w:p>
          <w:p w:rsidR="008B1682" w:rsidRPr="008B1682" w:rsidRDefault="008B1682" w:rsidP="008B1682">
            <w:pPr>
              <w:ind w:leftChars="100" w:left="224"/>
              <w:rPr>
                <w:rFonts w:ascii="HG丸ｺﾞｼｯｸM-PRO" w:eastAsia="HG丸ｺﾞｼｯｸM-PRO" w:hAnsi="HG丸ｺﾞｼｯｸM-PRO"/>
                <w:sz w:val="21"/>
                <w:szCs w:val="21"/>
              </w:rPr>
            </w:pPr>
            <w:r w:rsidRPr="008B1682">
              <w:rPr>
                <w:rFonts w:ascii="HG丸ｺﾞｼｯｸM-PRO" w:eastAsia="HG丸ｺﾞｼｯｸM-PRO" w:hAnsi="HG丸ｺﾞｼｯｸM-PRO" w:hint="eastAsia"/>
                <w:sz w:val="21"/>
                <w:szCs w:val="21"/>
              </w:rPr>
              <w:t>☆共助</w:t>
            </w:r>
            <w:r w:rsidRPr="008B1682">
              <w:rPr>
                <w:rFonts w:ascii="HG丸ｺﾞｼｯｸM-PRO" w:eastAsia="HG丸ｺﾞｼｯｸM-PRO" w:hAnsi="HG丸ｺﾞｼｯｸM-PRO"/>
                <w:sz w:val="21"/>
                <w:szCs w:val="21"/>
              </w:rPr>
              <w:t xml:space="preserve"> 板倉町の防災訓練</w:t>
            </w:r>
          </w:p>
          <w:p w:rsidR="00920F7C" w:rsidRPr="00511409" w:rsidRDefault="008B1682" w:rsidP="008B1682">
            <w:pPr>
              <w:ind w:leftChars="100" w:left="224"/>
              <w:rPr>
                <w:rFonts w:ascii="HG丸ｺﾞｼｯｸM-PRO" w:eastAsia="HG丸ｺﾞｼｯｸM-PRO" w:hAnsi="HG丸ｺﾞｼｯｸM-PRO"/>
                <w:sz w:val="21"/>
                <w:szCs w:val="21"/>
              </w:rPr>
            </w:pPr>
            <w:r w:rsidRPr="008B1682">
              <w:rPr>
                <w:rFonts w:ascii="HG丸ｺﾞｼｯｸM-PRO" w:eastAsia="HG丸ｺﾞｼｯｸM-PRO" w:hAnsi="HG丸ｺﾞｼｯｸM-PRO" w:hint="eastAsia"/>
                <w:sz w:val="21"/>
                <w:szCs w:val="21"/>
              </w:rPr>
              <w:t>☆公助</w:t>
            </w:r>
            <w:r w:rsidRPr="008B1682">
              <w:rPr>
                <w:rFonts w:ascii="HG丸ｺﾞｼｯｸM-PRO" w:eastAsia="HG丸ｺﾞｼｯｸM-PRO" w:hAnsi="HG丸ｺﾞｼｯｸM-PRO"/>
                <w:sz w:val="21"/>
                <w:szCs w:val="21"/>
              </w:rPr>
              <w:t xml:space="preserve"> 自衛隊  防災センター</w:t>
            </w:r>
          </w:p>
        </w:tc>
        <w:tc>
          <w:tcPr>
            <w:tcW w:w="2268" w:type="dxa"/>
            <w:vMerge/>
          </w:tcPr>
          <w:p w:rsidR="00920F7C" w:rsidRPr="006C3541" w:rsidRDefault="00920F7C" w:rsidP="00291EAB">
            <w:pPr>
              <w:rPr>
                <w:rFonts w:ascii="HG丸ｺﾞｼｯｸM-PRO" w:eastAsia="HG丸ｺﾞｼｯｸM-PRO" w:hAnsi="HG丸ｺﾞｼｯｸM-PRO"/>
                <w:noProof/>
                <w:snapToGrid/>
                <w:kern w:val="2"/>
                <w:sz w:val="21"/>
                <w:szCs w:val="21"/>
              </w:rPr>
            </w:pPr>
          </w:p>
        </w:tc>
        <w:tc>
          <w:tcPr>
            <w:tcW w:w="8258" w:type="dxa"/>
            <w:vMerge/>
          </w:tcPr>
          <w:p w:rsidR="00920F7C" w:rsidRPr="002B488A" w:rsidRDefault="00920F7C" w:rsidP="00291EAB">
            <w:pPr>
              <w:rPr>
                <w:rFonts w:ascii="HG丸ｺﾞｼｯｸM-PRO" w:eastAsia="HG丸ｺﾞｼｯｸM-PRO" w:hAnsi="HG丸ｺﾞｼｯｸM-PRO"/>
                <w:noProof/>
                <w:snapToGrid/>
                <w:kern w:val="2"/>
              </w:rPr>
            </w:pPr>
          </w:p>
        </w:tc>
        <w:tc>
          <w:tcPr>
            <w:tcW w:w="5067" w:type="dxa"/>
            <w:vMerge/>
          </w:tcPr>
          <w:p w:rsidR="00920F7C" w:rsidRPr="002B488A" w:rsidRDefault="00920F7C" w:rsidP="00291EAB">
            <w:pPr>
              <w:rPr>
                <w:rFonts w:ascii="HG丸ｺﾞｼｯｸM-PRO" w:eastAsia="HG丸ｺﾞｼｯｸM-PRO" w:hAnsi="HG丸ｺﾞｼｯｸM-PRO"/>
                <w:noProof/>
                <w:snapToGrid/>
                <w:kern w:val="2"/>
              </w:rPr>
            </w:pPr>
          </w:p>
        </w:tc>
        <w:tc>
          <w:tcPr>
            <w:tcW w:w="1269" w:type="dxa"/>
            <w:vMerge/>
          </w:tcPr>
          <w:p w:rsidR="00920F7C" w:rsidRPr="002B488A" w:rsidRDefault="00920F7C" w:rsidP="00291EAB">
            <w:pPr>
              <w:rPr>
                <w:rFonts w:ascii="HG丸ｺﾞｼｯｸM-PRO" w:eastAsia="HG丸ｺﾞｼｯｸM-PRO" w:hAnsi="HG丸ｺﾞｼｯｸM-PRO"/>
                <w:noProof/>
                <w:snapToGrid/>
                <w:kern w:val="2"/>
              </w:rPr>
            </w:pPr>
          </w:p>
        </w:tc>
      </w:tr>
      <w:tr w:rsidR="00920F7C" w:rsidRPr="00C44192" w:rsidTr="00854A2A">
        <w:trPr>
          <w:trHeight w:val="2550"/>
        </w:trPr>
        <w:tc>
          <w:tcPr>
            <w:tcW w:w="977" w:type="dxa"/>
            <w:vMerge/>
          </w:tcPr>
          <w:p w:rsidR="00920F7C" w:rsidRDefault="00920F7C" w:rsidP="00291EAB">
            <w:pPr>
              <w:rPr>
                <w:rFonts w:ascii="HG丸ｺﾞｼｯｸM-PRO" w:eastAsia="HG丸ｺﾞｼｯｸM-PRO" w:hAnsi="HG丸ｺﾞｼｯｸM-PRO"/>
                <w:sz w:val="20"/>
                <w:szCs w:val="20"/>
              </w:rPr>
            </w:pPr>
          </w:p>
        </w:tc>
        <w:tc>
          <w:tcPr>
            <w:tcW w:w="3129" w:type="dxa"/>
          </w:tcPr>
          <w:p w:rsidR="00920F7C" w:rsidRPr="006C3541" w:rsidRDefault="008629F5" w:rsidP="00291EAB">
            <w:pPr>
              <w:ind w:left="224" w:hangingChars="100" w:hanging="224"/>
              <w:rPr>
                <w:rFonts w:ascii="HG丸ｺﾞｼｯｸM-PRO" w:eastAsia="HG丸ｺﾞｼｯｸM-PRO" w:hAnsi="HG丸ｺﾞｼｯｸM-PRO"/>
                <w:sz w:val="21"/>
                <w:szCs w:val="21"/>
              </w:rPr>
            </w:pPr>
            <w:r>
              <w:rPr>
                <w:rFonts w:ascii="HG丸ｺﾞｼｯｸM-PRO" w:eastAsia="HG丸ｺﾞｼｯｸM-PRO" w:hAnsi="HG丸ｺﾞｼｯｸM-PRO" w:hint="eastAsia"/>
              </w:rPr>
              <w:t>・</w:t>
            </w:r>
            <w:r w:rsidR="00920F7C" w:rsidRPr="00BC1130">
              <w:rPr>
                <w:rFonts w:ascii="HG丸ｺﾞｼｯｸM-PRO" w:eastAsia="HG丸ｺﾞｼｯｸM-PRO" w:hAnsi="HG丸ｺﾞｼｯｸM-PRO" w:hint="eastAsia"/>
              </w:rPr>
              <w:t>どうやって避難しますか。考えてみよう</w:t>
            </w:r>
            <w:r w:rsidR="00920F7C" w:rsidRPr="00A90245">
              <w:rPr>
                <w:rFonts w:ascii="HG丸ｺﾞｼｯｸM-PRO" w:eastAsia="HG丸ｺﾞｼｯｸM-PRO" w:hAnsi="HG丸ｺﾞｼｯｸM-PRO" w:hint="eastAsia"/>
              </w:rPr>
              <w:t>。</w:t>
            </w:r>
          </w:p>
          <w:p w:rsidR="00920F7C" w:rsidRDefault="00920F7C" w:rsidP="00291EAB">
            <w:pPr>
              <w:rPr>
                <w:rFonts w:ascii="HG丸ｺﾞｼｯｸM-PRO" w:eastAsia="HG丸ｺﾞｼｯｸM-PRO" w:hAnsi="Century" w:cs="HG丸ｺﾞｼｯｸM-PRO"/>
                <w:snapToGrid/>
                <w:color w:val="FF0000"/>
                <w:sz w:val="20"/>
                <w:szCs w:val="20"/>
              </w:rPr>
            </w:pPr>
          </w:p>
        </w:tc>
        <w:tc>
          <w:tcPr>
            <w:tcW w:w="2268" w:type="dxa"/>
          </w:tcPr>
          <w:p w:rsidR="00920F7C" w:rsidRPr="002B488A" w:rsidRDefault="00920F7C" w:rsidP="00291EAB">
            <w:pPr>
              <w:rPr>
                <w:rFonts w:ascii="HG丸ｺﾞｼｯｸM-PRO" w:eastAsia="HG丸ｺﾞｼｯｸM-PRO" w:hAnsi="HG丸ｺﾞｼｯｸM-PRO"/>
                <w:noProof/>
                <w:snapToGrid/>
                <w:kern w:val="2"/>
                <w:shd w:val="clear" w:color="auto" w:fill="FFC000"/>
              </w:rPr>
            </w:pPr>
          </w:p>
        </w:tc>
        <w:tc>
          <w:tcPr>
            <w:tcW w:w="8258" w:type="dxa"/>
            <w:vMerge/>
          </w:tcPr>
          <w:p w:rsidR="00920F7C" w:rsidRPr="0074030B" w:rsidRDefault="00920F7C" w:rsidP="00291EAB">
            <w:pPr>
              <w:rPr>
                <w:rFonts w:hAnsi="Century"/>
                <w:noProof/>
                <w:snapToGrid/>
                <w:kern w:val="2"/>
              </w:rPr>
            </w:pPr>
          </w:p>
        </w:tc>
        <w:tc>
          <w:tcPr>
            <w:tcW w:w="5067" w:type="dxa"/>
            <w:vMerge/>
          </w:tcPr>
          <w:p w:rsidR="00920F7C" w:rsidRPr="0074030B" w:rsidRDefault="00920F7C" w:rsidP="00291EAB">
            <w:pPr>
              <w:rPr>
                <w:rFonts w:hAnsi="Century"/>
                <w:noProof/>
                <w:snapToGrid/>
                <w:kern w:val="2"/>
              </w:rPr>
            </w:pPr>
          </w:p>
        </w:tc>
        <w:tc>
          <w:tcPr>
            <w:tcW w:w="1269" w:type="dxa"/>
            <w:vMerge/>
          </w:tcPr>
          <w:p w:rsidR="00920F7C" w:rsidRPr="0074030B" w:rsidRDefault="00920F7C" w:rsidP="00291EAB">
            <w:pPr>
              <w:rPr>
                <w:rFonts w:hAnsi="Century"/>
                <w:noProof/>
                <w:snapToGrid/>
                <w:kern w:val="2"/>
              </w:rPr>
            </w:pPr>
          </w:p>
        </w:tc>
      </w:tr>
    </w:tbl>
    <w:p w:rsidR="008C05E4" w:rsidRDefault="008C05E4" w:rsidP="00291EAB">
      <w:pPr>
        <w:pStyle w:val="a2"/>
        <w:ind w:left="224" w:firstLine="224"/>
      </w:pPr>
      <w:r>
        <w:br w:type="page"/>
      </w:r>
    </w:p>
    <w:p w:rsidR="00965F7D" w:rsidRPr="00616B87" w:rsidRDefault="00965F7D" w:rsidP="00291EAB">
      <w:pPr>
        <w:pStyle w:val="5"/>
      </w:pPr>
      <w:bookmarkStart w:id="10" w:name="_Toc17688147"/>
      <w:r w:rsidRPr="00616B87">
        <w:rPr>
          <w:rFonts w:hint="eastAsia"/>
        </w:rPr>
        <w:t>＜参考資料＞</w:t>
      </w:r>
      <w:r w:rsidRPr="00B825F5">
        <w:rPr>
          <w:rFonts w:hint="eastAsia"/>
        </w:rPr>
        <w:t>内水と外水氾濫</w:t>
      </w:r>
      <w:bookmarkEnd w:id="10"/>
    </w:p>
    <w:tbl>
      <w:tblPr>
        <w:tblStyle w:val="af8"/>
        <w:tblW w:w="0" w:type="auto"/>
        <w:tblLook w:val="04A0" w:firstRow="1" w:lastRow="0" w:firstColumn="1" w:lastColumn="0" w:noHBand="0" w:noVBand="1"/>
      </w:tblPr>
      <w:tblGrid>
        <w:gridCol w:w="988"/>
        <w:gridCol w:w="3118"/>
        <w:gridCol w:w="2268"/>
        <w:gridCol w:w="13325"/>
        <w:gridCol w:w="1269"/>
      </w:tblGrid>
      <w:tr w:rsidR="00D344C2" w:rsidRPr="00C44192" w:rsidTr="00013A32">
        <w:trPr>
          <w:trHeight w:val="202"/>
        </w:trPr>
        <w:tc>
          <w:tcPr>
            <w:tcW w:w="4106" w:type="dxa"/>
            <w:gridSpan w:val="2"/>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268"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p>
        </w:tc>
        <w:tc>
          <w:tcPr>
            <w:tcW w:w="13325"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BB5F9D">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013A32">
        <w:trPr>
          <w:trHeight w:val="547"/>
        </w:trPr>
        <w:tc>
          <w:tcPr>
            <w:tcW w:w="988" w:type="dxa"/>
            <w:shd w:val="clear" w:color="auto" w:fill="FFF2CC" w:themeFill="accent4" w:themeFillTint="33"/>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118"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268"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325"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r>
      <w:tr w:rsidR="00D344C2" w:rsidRPr="00C44192" w:rsidTr="00013A32">
        <w:trPr>
          <w:trHeight w:val="5746"/>
        </w:trPr>
        <w:tc>
          <w:tcPr>
            <w:tcW w:w="988" w:type="dxa"/>
            <w:vMerge w:val="restart"/>
          </w:tcPr>
          <w:p w:rsidR="00D344C2" w:rsidRDefault="00D344C2" w:rsidP="00291EAB">
            <w:pPr>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tc>
        <w:tc>
          <w:tcPr>
            <w:tcW w:w="3118" w:type="dxa"/>
            <w:vMerge w:val="restart"/>
          </w:tcPr>
          <w:p w:rsidR="008B1682" w:rsidRDefault="008B1682" w:rsidP="00291EAB">
            <w:pPr>
              <w:widowControl w:val="0"/>
              <w:autoSpaceDE w:val="0"/>
              <w:autoSpaceDN w:val="0"/>
              <w:rPr>
                <w:rFonts w:ascii="HG丸ｺﾞｼｯｸM-PRO" w:eastAsia="HG丸ｺﾞｼｯｸM-PRO" w:hAnsi="Century" w:cs="HG丸ｺﾞｼｯｸM-PRO"/>
                <w:snapToGrid/>
                <w:color w:val="FF0000"/>
                <w:sz w:val="20"/>
                <w:szCs w:val="20"/>
              </w:rPr>
            </w:pPr>
          </w:p>
          <w:p w:rsidR="00D344C2" w:rsidRDefault="00D344C2" w:rsidP="00291EAB">
            <w:pPr>
              <w:widowControl w:val="0"/>
              <w:autoSpaceDE w:val="0"/>
              <w:autoSpaceDN w:val="0"/>
              <w:rPr>
                <w:rFonts w:ascii="HG丸ｺﾞｼｯｸM-PRO" w:eastAsia="HG丸ｺﾞｼｯｸM-PRO" w:hAnsi="Century" w:cs="HG丸ｺﾞｼｯｸM-PRO"/>
                <w:snapToGrid/>
                <w:sz w:val="20"/>
                <w:szCs w:val="20"/>
              </w:rPr>
            </w:pPr>
            <w:r w:rsidRPr="008B1682">
              <w:rPr>
                <w:rFonts w:ascii="HG丸ｺﾞｼｯｸM-PRO" w:eastAsia="HG丸ｺﾞｼｯｸM-PRO" w:hAnsi="Century" w:cs="HG丸ｺﾞｼｯｸM-PRO" w:hint="eastAsia"/>
                <w:snapToGrid/>
                <w:sz w:val="20"/>
                <w:szCs w:val="20"/>
              </w:rPr>
              <w:t>【内水と外水氾濫】</w:t>
            </w:r>
          </w:p>
          <w:p w:rsidR="008B1682" w:rsidRPr="008B1682" w:rsidRDefault="008B1682" w:rsidP="00291EAB">
            <w:pPr>
              <w:widowControl w:val="0"/>
              <w:autoSpaceDE w:val="0"/>
              <w:autoSpaceDN w:val="0"/>
              <w:rPr>
                <w:rFonts w:ascii="HG丸ｺﾞｼｯｸM-PRO" w:eastAsia="HG丸ｺﾞｼｯｸM-PRO" w:hAnsi="Century" w:cs="HG丸ｺﾞｼｯｸM-PRO"/>
                <w:snapToGrid/>
                <w:sz w:val="20"/>
                <w:szCs w:val="20"/>
              </w:rPr>
            </w:pPr>
          </w:p>
          <w:p w:rsidR="00D344C2" w:rsidRPr="00C44192" w:rsidRDefault="00D344C2" w:rsidP="00BD5F9E">
            <w:pPr>
              <w:widowControl w:val="0"/>
              <w:autoSpaceDE w:val="0"/>
              <w:autoSpaceDN w:val="0"/>
              <w:ind w:left="204" w:hangingChars="100" w:hanging="204"/>
              <w:rPr>
                <w:rFonts w:ascii="HG丸ｺﾞｼｯｸM-PRO" w:eastAsia="HG丸ｺﾞｼｯｸM-PRO" w:hAnsi="HG丸ｺﾞｼｯｸM-PRO"/>
                <w:sz w:val="20"/>
                <w:szCs w:val="20"/>
              </w:rPr>
            </w:pPr>
            <w:r w:rsidRPr="00B70364">
              <w:rPr>
                <w:rFonts w:ascii="HG丸ｺﾞｼｯｸM-PRO" w:eastAsia="HG丸ｺﾞｼｯｸM-PRO" w:hAnsi="Century" w:cs="HG丸ｺﾞｼｯｸM-PRO" w:hint="eastAsia"/>
                <w:snapToGrid/>
                <w:sz w:val="20"/>
                <w:szCs w:val="20"/>
              </w:rPr>
              <w:t>◆</w:t>
            </w:r>
            <w:r>
              <w:rPr>
                <w:rFonts w:ascii="HG丸ｺﾞｼｯｸM-PRO" w:eastAsia="HG丸ｺﾞｼｯｸM-PRO" w:hAnsi="Century" w:cs="HG丸ｺﾞｼｯｸM-PRO" w:hint="eastAsia"/>
                <w:snapToGrid/>
                <w:sz w:val="20"/>
                <w:szCs w:val="20"/>
              </w:rPr>
              <w:t>利根</w:t>
            </w:r>
            <w:r w:rsidRPr="00B70364">
              <w:rPr>
                <w:rFonts w:ascii="HG丸ｺﾞｼｯｸM-PRO" w:eastAsia="HG丸ｺﾞｼｯｸM-PRO" w:hAnsi="Century" w:cs="HG丸ｺﾞｼｯｸM-PRO" w:hint="eastAsia"/>
                <w:snapToGrid/>
                <w:sz w:val="20"/>
                <w:szCs w:val="20"/>
              </w:rPr>
              <w:t>川などによる外水氾濫のほかに内水氾濫による危険があることに気付く。</w:t>
            </w:r>
          </w:p>
        </w:tc>
        <w:tc>
          <w:tcPr>
            <w:tcW w:w="2268" w:type="dxa"/>
          </w:tcPr>
          <w:p w:rsidR="00D344C2" w:rsidRPr="00B46DBA" w:rsidRDefault="00D344C2" w:rsidP="00291EAB">
            <w:pPr>
              <w:rPr>
                <w:rFonts w:ascii="HG丸ｺﾞｼｯｸM-PRO" w:eastAsia="HG丸ｺﾞｼｯｸM-PRO" w:hAnsi="HG丸ｺﾞｼｯｸM-PRO" w:cstheme="minorBidi"/>
                <w:noProof/>
                <w:snapToGrid/>
                <w:kern w:val="2"/>
                <w:sz w:val="21"/>
                <w:szCs w:val="22"/>
              </w:rPr>
            </w:pPr>
          </w:p>
        </w:tc>
        <w:tc>
          <w:tcPr>
            <w:tcW w:w="13325" w:type="dxa"/>
          </w:tcPr>
          <w:p w:rsidR="00D344C2" w:rsidRDefault="00D344C2" w:rsidP="00291EAB">
            <w:pPr>
              <w:rPr>
                <w:rFonts w:ascii="HG丸ｺﾞｼｯｸM-PRO" w:eastAsia="HG丸ｺﾞｼｯｸM-PRO" w:hAnsi="HG丸ｺﾞｼｯｸM-PRO"/>
                <w:noProof/>
                <w:snapToGrid/>
                <w:kern w:val="2"/>
                <w:shd w:val="clear" w:color="auto" w:fill="FFC000"/>
              </w:rPr>
            </w:pPr>
            <w:r w:rsidRPr="00B46DB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38688" behindDoc="0" locked="0" layoutInCell="1" allowOverlap="1" wp14:anchorId="64F51508" wp14:editId="2934D250">
                      <wp:simplePos x="0" y="0"/>
                      <wp:positionH relativeFrom="column">
                        <wp:posOffset>5884250</wp:posOffset>
                      </wp:positionH>
                      <wp:positionV relativeFrom="paragraph">
                        <wp:posOffset>131607</wp:posOffset>
                      </wp:positionV>
                      <wp:extent cx="2175641" cy="491706"/>
                      <wp:effectExtent l="0" t="0" r="15240" b="22860"/>
                      <wp:wrapNone/>
                      <wp:docPr id="207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641" cy="491706"/>
                              </a:xfrm>
                              <a:prstGeom prst="rect">
                                <a:avLst/>
                              </a:prstGeom>
                              <a:solidFill>
                                <a:srgbClr val="FFFFFF"/>
                              </a:solidFill>
                              <a:ln w="12700">
                                <a:solidFill>
                                  <a:srgbClr val="0070C0"/>
                                </a:solidFill>
                                <a:miter lim="800000"/>
                                <a:headEnd/>
                                <a:tailEnd/>
                              </a:ln>
                            </wps:spPr>
                            <wps:txbx>
                              <w:txbxContent>
                                <w:p w:rsidR="00690016"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堤外地／堤内地を区分した</w:t>
                                  </w:r>
                                </w:p>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ななめ写真</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F51508" id="_x0000_s1140" type="#_x0000_t202" style="position:absolute;margin-left:463.35pt;margin-top:10.35pt;width:171.3pt;height:38.7pt;z-index:252338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" strokecolor="#0070c0" strokeweight="1pt">
                      <v:textbox inset="1mm,0,1mm,0">
                        <w:txbxContent>
                          <w:p w:rsidR="00690016"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堤外地／堤内地を区分した</w:t>
                            </w:r>
                          </w:p>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ななめ写真</w:t>
                            </w:r>
                          </w:p>
                        </w:txbxContent>
                      </v:textbox>
                    </v:shape>
                  </w:pict>
                </mc:Fallback>
              </mc:AlternateContent>
            </w:r>
            <w:r w:rsidRPr="00B46DB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37664" behindDoc="0" locked="0" layoutInCell="1" allowOverlap="1" wp14:anchorId="6A750AF2" wp14:editId="2731D57C">
                      <wp:simplePos x="0" y="0"/>
                      <wp:positionH relativeFrom="column">
                        <wp:posOffset>-635</wp:posOffset>
                      </wp:positionH>
                      <wp:positionV relativeFrom="paragraph">
                        <wp:posOffset>209134</wp:posOffset>
                      </wp:positionV>
                      <wp:extent cx="1255594" cy="259308"/>
                      <wp:effectExtent l="0" t="0" r="20955" b="26670"/>
                      <wp:wrapNone/>
                      <wp:docPr id="207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594" cy="259308"/>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堤外地／堤内地</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750AF2" id="_x0000_s1141" type="#_x0000_t202" style="position:absolute;margin-left:-.05pt;margin-top:16.45pt;width:98.85pt;height:20.4pt;z-index:252337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堤外地／堤内地</w:t>
                            </w:r>
                          </w:p>
                        </w:txbxContent>
                      </v:textbox>
                    </v:shape>
                  </w:pict>
                </mc:Fallback>
              </mc:AlternateContent>
            </w:r>
            <w:r w:rsidRPr="00E96A4C">
              <w:rPr>
                <w:rFonts w:ascii="HG丸ｺﾞｼｯｸM-PRO" w:eastAsia="HG丸ｺﾞｼｯｸM-PRO" w:hAnsi="HG丸ｺﾞｼｯｸM-PRO" w:hint="eastAsia"/>
                <w:noProof/>
                <w:snapToGrid/>
                <w:kern w:val="2"/>
                <w:shd w:val="clear" w:color="auto" w:fill="FFC000"/>
              </w:rPr>
              <w:t>外水氾濫と内水氾濫のメカニズム</w:t>
            </w:r>
            <w:r w:rsidRPr="00546E03">
              <w:rPr>
                <w:rFonts w:ascii="HG丸ｺﾞｼｯｸM-PRO" w:eastAsia="HG丸ｺﾞｼｯｸM-PRO" w:hAnsi="HG丸ｺﾞｼｯｸM-PRO" w:hint="eastAsia"/>
                <w:sz w:val="20"/>
                <w:szCs w:val="20"/>
              </w:rPr>
              <w:t>（参照</w:t>
            </w:r>
            <w:r w:rsidRPr="00546E03">
              <w:rPr>
                <w:rFonts w:ascii="HG丸ｺﾞｼｯｸM-PRO" w:eastAsia="HG丸ｺﾞｼｯｸM-PRO" w:hAnsi="HG丸ｺﾞｼｯｸM-PRO"/>
                <w:sz w:val="20"/>
                <w:szCs w:val="20"/>
              </w:rPr>
              <w:t>：</w:t>
            </w:r>
            <w:r w:rsidRPr="00546E03">
              <w:rPr>
                <w:rFonts w:ascii="HG丸ｺﾞｼｯｸM-PRO" w:eastAsia="HG丸ｺﾞｼｯｸM-PRO" w:hAnsi="HG丸ｺﾞｼｯｸM-PRO" w:hint="eastAsia"/>
                <w:sz w:val="20"/>
                <w:szCs w:val="20"/>
              </w:rPr>
              <w:t>防災</w:t>
            </w:r>
            <w:r w:rsidRPr="00546E03">
              <w:rPr>
                <w:rFonts w:ascii="HG丸ｺﾞｼｯｸM-PRO" w:eastAsia="HG丸ｺﾞｼｯｸM-PRO" w:hAnsi="HG丸ｺﾞｼｯｸM-PRO"/>
                <w:sz w:val="20"/>
                <w:szCs w:val="20"/>
              </w:rPr>
              <w:t>教育学習指導計画（案）解説、p</w:t>
            </w:r>
            <w:r w:rsidRPr="00546E03">
              <w:rPr>
                <w:rFonts w:ascii="HG丸ｺﾞｼｯｸM-PRO" w:eastAsia="HG丸ｺﾞｼｯｸM-PRO" w:hAnsi="HG丸ｺﾞｼｯｸM-PRO" w:hint="eastAsia"/>
                <w:sz w:val="20"/>
                <w:szCs w:val="20"/>
              </w:rPr>
              <w:t>3</w:t>
            </w:r>
            <w:r w:rsidR="00B86141">
              <w:rPr>
                <w:rFonts w:ascii="HG丸ｺﾞｼｯｸM-PRO" w:eastAsia="HG丸ｺﾞｼｯｸM-PRO" w:hAnsi="HG丸ｺﾞｼｯｸM-PRO" w:hint="eastAsia"/>
                <w:sz w:val="20"/>
                <w:szCs w:val="20"/>
              </w:rPr>
              <w:t>7</w:t>
            </w:r>
            <w:r w:rsidRPr="00546E03">
              <w:rPr>
                <w:rFonts w:ascii="HG丸ｺﾞｼｯｸM-PRO" w:eastAsia="HG丸ｺﾞｼｯｸM-PRO" w:hAnsi="HG丸ｺﾞｼｯｸM-PRO" w:hint="eastAsia"/>
                <w:sz w:val="20"/>
                <w:szCs w:val="20"/>
              </w:rPr>
              <w:t>）</w:t>
            </w:r>
          </w:p>
          <w:p w:rsidR="00D344C2" w:rsidRDefault="00D344C2" w:rsidP="00291EAB">
            <w:pPr>
              <w:rPr>
                <w:rFonts w:ascii="HG丸ｺﾞｼｯｸM-PRO" w:eastAsia="HG丸ｺﾞｼｯｸM-PRO" w:hAnsi="HG丸ｺﾞｼｯｸM-PRO"/>
                <w:noProof/>
                <w:snapToGrid/>
                <w:kern w:val="2"/>
                <w:shd w:val="clear" w:color="auto" w:fill="FFC000"/>
              </w:rPr>
            </w:pPr>
            <w:r>
              <w:rPr>
                <w:noProof/>
                <w:snapToGrid/>
              </w:rPr>
              <mc:AlternateContent>
                <mc:Choice Requires="wpg">
                  <w:drawing>
                    <wp:anchor distT="0" distB="0" distL="114300" distR="114300" simplePos="0" relativeHeight="252335616" behindDoc="0" locked="0" layoutInCell="1" allowOverlap="1" wp14:anchorId="3DD7BB48" wp14:editId="18388CB4">
                      <wp:simplePos x="0" y="0"/>
                      <wp:positionH relativeFrom="column">
                        <wp:posOffset>215265</wp:posOffset>
                      </wp:positionH>
                      <wp:positionV relativeFrom="paragraph">
                        <wp:posOffset>7620</wp:posOffset>
                      </wp:positionV>
                      <wp:extent cx="5360035" cy="2529205"/>
                      <wp:effectExtent l="19050" t="0" r="0" b="4445"/>
                      <wp:wrapSquare wrapText="bothSides"/>
                      <wp:docPr id="2070" name="グループ化 2070"/>
                      <wp:cNvGraphicFramePr/>
                      <a:graphic xmlns:a="http://schemas.openxmlformats.org/drawingml/2006/main">
                        <a:graphicData uri="http://schemas.microsoft.com/office/word/2010/wordprocessingGroup">
                          <wpg:wgp>
                            <wpg:cNvGrpSpPr/>
                            <wpg:grpSpPr>
                              <a:xfrm>
                                <a:off x="0" y="0"/>
                                <a:ext cx="5360035" cy="2529205"/>
                                <a:chOff x="0" y="0"/>
                                <a:chExt cx="5974080" cy="2819663"/>
                              </a:xfrm>
                            </wpg:grpSpPr>
                            <pic:pic xmlns:pic="http://schemas.openxmlformats.org/drawingml/2006/picture">
                              <pic:nvPicPr>
                                <pic:cNvPr id="2050" name="図 2050"/>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74080" cy="1325245"/>
                                </a:xfrm>
                                <a:prstGeom prst="rect">
                                  <a:avLst/>
                                </a:prstGeom>
                                <a:noFill/>
                                <a:ln>
                                  <a:noFill/>
                                </a:ln>
                              </pic:spPr>
                            </pic:pic>
                            <pic:pic xmlns:pic="http://schemas.openxmlformats.org/drawingml/2006/picture">
                              <pic:nvPicPr>
                                <pic:cNvPr id="2051" name="図 2051" descr="\\Tiiki_2\h29物件\01_H29江戸川防災教育\6_防災教育\材料\素材イラスト\水害読本_内水氾濫2.jpg"/>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2979683" y="1608083"/>
                                  <a:ext cx="2743200" cy="1211580"/>
                                </a:xfrm>
                                <a:prstGeom prst="rect">
                                  <a:avLst/>
                                </a:prstGeom>
                                <a:noFill/>
                                <a:ln>
                                  <a:noFill/>
                                </a:ln>
                              </pic:spPr>
                            </pic:pic>
                            <pic:pic xmlns:pic="http://schemas.openxmlformats.org/drawingml/2006/picture">
                              <pic:nvPicPr>
                                <pic:cNvPr id="2053" name="図 2053" descr="\\Tiiki_2\h29物件\01_H29江戸川防災教育\6_防災教育\材料\素材イラスト\水害読本_外水氾濫2.jpg"/>
                                <pic:cNvPicPr>
                                  <a:picLocks noChangeAspect="1"/>
                                </pic:cNvPicPr>
                              </pic:nvPicPr>
                              <pic:blipFill rotWithShape="1">
                                <a:blip r:embed="rId109" cstate="print">
                                  <a:extLst>
                                    <a:ext uri="{28A0092B-C50C-407E-A947-70E740481C1C}">
                                      <a14:useLocalDpi xmlns:a14="http://schemas.microsoft.com/office/drawing/2010/main" val="0"/>
                                    </a:ext>
                                  </a:extLst>
                                </a:blip>
                                <a:srcRect/>
                                <a:stretch/>
                              </pic:blipFill>
                              <pic:spPr bwMode="auto">
                                <a:xfrm>
                                  <a:off x="0" y="1608083"/>
                                  <a:ext cx="2884805" cy="1144270"/>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69EF92A" id="グループ化 2070" o:spid="_x0000_s1026" style="position:absolute;left:0;text-align:left;margin-left:16.95pt;margin-top:.6pt;width:422.05pt;height:199.15pt;z-index:252335616;mso-width-relative:margin;mso-height-relative:margin" coordsize="59740,28196"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">
                      <v:shape id="図 2050" o:spid="_x0000_s1027" type="#_x0000_t75" style="position:absolute;width:59740;height:13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F6XnAAAAA3QAAAA8AAABkcnMvZG93bnJldi54bWxET89rwjAUvgv+D+ENvGkywTGqUWQieCpo&#10;B3p8NG9NsHkpTaz1v18Ogx0/vt+b3ehbMVAfXWAN7wsFgrgOxnGj4bs6zj9BxIRssA1MGl4UYbed&#10;TjZYmPDkMw2X1IgcwrFADTalrpAy1pY8xkXoiDP3E3qPKcO+kabHZw73rVwq9SE9Os4NFjv6slTf&#10;Lw+vQTmz9wdbDTcsy7JyylzP96T17G3cr0EkGtO/+M99MhqWapX35zf5Ccjt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IXpecAAAADdAAAADwAAAAAAAAAAAAAAAACfAgAA&#10;ZHJzL2Rvd25yZXYueG1sUEsFBgAAAAAEAAQA9wAAAIwDAAAAAA==&#10;">
                        <v:imagedata r:id="rId110" o:title=""/>
                        <v:path arrowok="t"/>
                      </v:shape>
                      <v:shape id="図 2051" o:spid="_x0000_s1028" type="#_x0000_t75" style="position:absolute;left:29796;top:16080;width:27432;height:12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1eUTFAAAA3QAAAA8AAABkcnMvZG93bnJldi54bWxEj91qwkAUhO8LvsNyhN7VjUqLRFcRQdD+&#10;IMY8wCF7TKLZs0t2TdK37xYKvRxm5htmtRlMIzpqfW1ZwXSSgCAurK65VJBf9i8LED4ga2wsk4Jv&#10;8rBZj55WmGrb85m6LJQiQtinqKAKwaVS+qIig35iHXH0rrY1GKJsS6lb7CPcNHKWJG/SYM1xoUJH&#10;u4qKe/YwCu7v2Qe5vP90836fH8PXKfO3Tqnn8bBdggg0hP/wX/ugFcyS1yn8volP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tXlExQAAAN0AAAAPAAAAAAAAAAAAAAAA&#10;AJ8CAABkcnMvZG93bnJldi54bWxQSwUGAAAAAAQABAD3AAAAkQMAAAAA&#10;">
                        <v:imagedata r:id="rId111" o:title="水害読本_内水氾濫2"/>
                        <v:path arrowok="t"/>
                      </v:shape>
                      <v:shape id="図 2053" o:spid="_x0000_s1029" type="#_x0000_t75" style="position:absolute;top:16080;width:28848;height:11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NVSjCAAAA3QAAAA8AAABkcnMvZG93bnJldi54bWxEj8GKwkAQRO8L/sPQgrd1oq4i0VEWQViP&#10;G714azJtEsx0x8wY4987wsIei6p6Ra23vatVR62vhA1Mxgko4lxsxYWB03H/uQTlA7LFWpgMPMnD&#10;djP4WGNq5cG/1GWhUBHCPkUDZQhNqrXPS3Lox9IQR+8ircMQZVto2+Ijwl2tp0my0A4rjgslNrQr&#10;Kb9md2dA5EYdyQEPlM2++Hjf7+bn2pjRsP9egQrUh//wX/vHGpgm8xm838QnoD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zVUowgAAAN0AAAAPAAAAAAAAAAAAAAAAAJ8C&#10;AABkcnMvZG93bnJldi54bWxQSwUGAAAAAAQABAD3AAAAjgMAAAAA&#10;" stroked="t" strokecolor="windowText" strokeweight=".25pt">
                        <v:stroke joinstyle="round"/>
                        <v:imagedata r:id="rId112" o:title="水害読本_外水氾濫2" croptop="14875f" cropbottom="2372f"/>
                        <v:path arrowok="t"/>
                      </v:shape>
                      <w10:wrap type="square"/>
                    </v:group>
                  </w:pict>
                </mc:Fallback>
              </mc:AlternateContent>
            </w:r>
          </w:p>
          <w:p w:rsidR="00D344C2" w:rsidRDefault="00D344C2" w:rsidP="00291EAB">
            <w:pPr>
              <w:rPr>
                <w:rFonts w:ascii="HG丸ｺﾞｼｯｸM-PRO" w:eastAsia="HG丸ｺﾞｼｯｸM-PRO" w:hAnsi="HG丸ｺﾞｼｯｸM-PRO"/>
                <w:noProof/>
                <w:snapToGrid/>
                <w:kern w:val="2"/>
                <w:shd w:val="clear" w:color="auto" w:fill="FFC000"/>
              </w:rPr>
            </w:pPr>
          </w:p>
          <w:p w:rsidR="00D344C2" w:rsidRDefault="00D344C2" w:rsidP="00291EAB">
            <w:pPr>
              <w:rPr>
                <w:rFonts w:ascii="HG丸ｺﾞｼｯｸM-PRO" w:eastAsia="HG丸ｺﾞｼｯｸM-PRO" w:hAnsi="HG丸ｺﾞｼｯｸM-PRO"/>
                <w:noProof/>
                <w:snapToGrid/>
                <w:kern w:val="2"/>
                <w:shd w:val="clear" w:color="auto" w:fill="FFC000"/>
              </w:rPr>
            </w:pPr>
          </w:p>
          <w:p w:rsidR="00D344C2" w:rsidRDefault="00D344C2" w:rsidP="00291EAB">
            <w:pPr>
              <w:rPr>
                <w:rFonts w:ascii="HG丸ｺﾞｼｯｸM-PRO" w:eastAsia="HG丸ｺﾞｼｯｸM-PRO" w:hAnsi="HG丸ｺﾞｼｯｸM-PRO"/>
                <w:noProof/>
                <w:snapToGrid/>
                <w:kern w:val="2"/>
                <w:shd w:val="clear" w:color="auto" w:fill="FFC000"/>
              </w:rPr>
            </w:pPr>
          </w:p>
          <w:p w:rsidR="00D344C2" w:rsidRDefault="00013A32" w:rsidP="00291EAB">
            <w:pPr>
              <w:rPr>
                <w:rFonts w:ascii="HG丸ｺﾞｼｯｸM-PRO" w:eastAsia="HG丸ｺﾞｼｯｸM-PRO" w:hAnsi="HG丸ｺﾞｼｯｸM-PRO"/>
                <w:noProof/>
                <w:snapToGrid/>
                <w:kern w:val="2"/>
                <w:shd w:val="clear" w:color="auto" w:fill="FFC000"/>
              </w:rPr>
            </w:pPr>
            <w:r>
              <w:rPr>
                <w:noProof/>
              </w:rPr>
              <mc:AlternateContent>
                <mc:Choice Requires="wpg">
                  <w:drawing>
                    <wp:anchor distT="0" distB="0" distL="114300" distR="114300" simplePos="0" relativeHeight="252336640" behindDoc="0" locked="0" layoutInCell="1" allowOverlap="1" wp14:anchorId="4C7A9D2C" wp14:editId="16EC7B47">
                      <wp:simplePos x="0" y="0"/>
                      <wp:positionH relativeFrom="column">
                        <wp:posOffset>5746810</wp:posOffset>
                      </wp:positionH>
                      <wp:positionV relativeFrom="paragraph">
                        <wp:posOffset>59014</wp:posOffset>
                      </wp:positionV>
                      <wp:extent cx="2412619" cy="1616149"/>
                      <wp:effectExtent l="0" t="0" r="6985" b="3175"/>
                      <wp:wrapNone/>
                      <wp:docPr id="473" name="グループ化 473"/>
                      <wp:cNvGraphicFramePr/>
                      <a:graphic xmlns:a="http://schemas.openxmlformats.org/drawingml/2006/main">
                        <a:graphicData uri="http://schemas.microsoft.com/office/word/2010/wordprocessingGroup">
                          <wpg:wgp>
                            <wpg:cNvGrpSpPr/>
                            <wpg:grpSpPr>
                              <a:xfrm>
                                <a:off x="0" y="0"/>
                                <a:ext cx="2412619" cy="1616149"/>
                                <a:chOff x="0" y="0"/>
                                <a:chExt cx="3366135" cy="2256155"/>
                              </a:xfrm>
                            </wpg:grpSpPr>
                            <pic:pic xmlns:pic="http://schemas.openxmlformats.org/drawingml/2006/picture">
                              <pic:nvPicPr>
                                <pic:cNvPr id="474" name="図 474"/>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366135" cy="2256155"/>
                                </a:xfrm>
                                <a:prstGeom prst="rect">
                                  <a:avLst/>
                                </a:prstGeom>
                              </pic:spPr>
                            </pic:pic>
                            <wps:wsp>
                              <wps:cNvPr id="475" name="フリーフォーム 475"/>
                              <wps:cNvSpPr/>
                              <wps:spPr>
                                <a:xfrm>
                                  <a:off x="463137" y="166255"/>
                                  <a:ext cx="1045046" cy="2066307"/>
                                </a:xfrm>
                                <a:custGeom>
                                  <a:avLst/>
                                  <a:gdLst>
                                    <a:gd name="connsiteX0" fmla="*/ 985652 w 1045046"/>
                                    <a:gd name="connsiteY0" fmla="*/ 0 h 2066307"/>
                                    <a:gd name="connsiteX1" fmla="*/ 908463 w 1045046"/>
                                    <a:gd name="connsiteY1" fmla="*/ 83127 h 2066307"/>
                                    <a:gd name="connsiteX2" fmla="*/ 908463 w 1045046"/>
                                    <a:gd name="connsiteY2" fmla="*/ 172192 h 2066307"/>
                                    <a:gd name="connsiteX3" fmla="*/ 908463 w 1045046"/>
                                    <a:gd name="connsiteY3" fmla="*/ 296883 h 2066307"/>
                                    <a:gd name="connsiteX4" fmla="*/ 985652 w 1045046"/>
                                    <a:gd name="connsiteY4" fmla="*/ 397824 h 2066307"/>
                                    <a:gd name="connsiteX5" fmla="*/ 1045029 w 1045046"/>
                                    <a:gd name="connsiteY5" fmla="*/ 480951 h 2066307"/>
                                    <a:gd name="connsiteX6" fmla="*/ 991590 w 1045046"/>
                                    <a:gd name="connsiteY6" fmla="*/ 599704 h 2066307"/>
                                    <a:gd name="connsiteX7" fmla="*/ 961902 w 1045046"/>
                                    <a:gd name="connsiteY7" fmla="*/ 641268 h 2066307"/>
                                    <a:gd name="connsiteX8" fmla="*/ 944089 w 1045046"/>
                                    <a:gd name="connsiteY8" fmla="*/ 682831 h 2066307"/>
                                    <a:gd name="connsiteX9" fmla="*/ 950026 w 1045046"/>
                                    <a:gd name="connsiteY9" fmla="*/ 736270 h 2066307"/>
                                    <a:gd name="connsiteX10" fmla="*/ 961902 w 1045046"/>
                                    <a:gd name="connsiteY10" fmla="*/ 831273 h 2066307"/>
                                    <a:gd name="connsiteX11" fmla="*/ 920338 w 1045046"/>
                                    <a:gd name="connsiteY11" fmla="*/ 932213 h 2066307"/>
                                    <a:gd name="connsiteX12" fmla="*/ 860961 w 1045046"/>
                                    <a:gd name="connsiteY12" fmla="*/ 1009403 h 2066307"/>
                                    <a:gd name="connsiteX13" fmla="*/ 795647 w 1045046"/>
                                    <a:gd name="connsiteY13" fmla="*/ 1104405 h 2066307"/>
                                    <a:gd name="connsiteX14" fmla="*/ 694707 w 1045046"/>
                                    <a:gd name="connsiteY14" fmla="*/ 1187533 h 2066307"/>
                                    <a:gd name="connsiteX15" fmla="*/ 564078 w 1045046"/>
                                    <a:gd name="connsiteY15" fmla="*/ 1341912 h 2066307"/>
                                    <a:gd name="connsiteX16" fmla="*/ 427512 w 1045046"/>
                                    <a:gd name="connsiteY16" fmla="*/ 1484416 h 2066307"/>
                                    <a:gd name="connsiteX17" fmla="*/ 0 w 1045046"/>
                                    <a:gd name="connsiteY17" fmla="*/ 2066307 h 20663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045046" h="2066307">
                                      <a:moveTo>
                                        <a:pt x="985652" y="0"/>
                                      </a:moveTo>
                                      <a:cubicBezTo>
                                        <a:pt x="953490" y="27214"/>
                                        <a:pt x="921328" y="54428"/>
                                        <a:pt x="908463" y="83127"/>
                                      </a:cubicBezTo>
                                      <a:cubicBezTo>
                                        <a:pt x="895598" y="111826"/>
                                        <a:pt x="908463" y="172192"/>
                                        <a:pt x="908463" y="172192"/>
                                      </a:cubicBezTo>
                                      <a:cubicBezTo>
                                        <a:pt x="908463" y="207818"/>
                                        <a:pt x="895598" y="259278"/>
                                        <a:pt x="908463" y="296883"/>
                                      </a:cubicBezTo>
                                      <a:cubicBezTo>
                                        <a:pt x="921328" y="334488"/>
                                        <a:pt x="962891" y="367146"/>
                                        <a:pt x="985652" y="397824"/>
                                      </a:cubicBezTo>
                                      <a:cubicBezTo>
                                        <a:pt x="1008413" y="428502"/>
                                        <a:pt x="1044039" y="447304"/>
                                        <a:pt x="1045029" y="480951"/>
                                      </a:cubicBezTo>
                                      <a:cubicBezTo>
                                        <a:pt x="1046019" y="514598"/>
                                        <a:pt x="1005444" y="572985"/>
                                        <a:pt x="991590" y="599704"/>
                                      </a:cubicBezTo>
                                      <a:cubicBezTo>
                                        <a:pt x="977736" y="626423"/>
                                        <a:pt x="969819" y="627414"/>
                                        <a:pt x="961902" y="641268"/>
                                      </a:cubicBezTo>
                                      <a:cubicBezTo>
                                        <a:pt x="953985" y="655122"/>
                                        <a:pt x="946068" y="666997"/>
                                        <a:pt x="944089" y="682831"/>
                                      </a:cubicBezTo>
                                      <a:cubicBezTo>
                                        <a:pt x="942110" y="698665"/>
                                        <a:pt x="947057" y="711530"/>
                                        <a:pt x="950026" y="736270"/>
                                      </a:cubicBezTo>
                                      <a:cubicBezTo>
                                        <a:pt x="952995" y="761010"/>
                                        <a:pt x="966850" y="798616"/>
                                        <a:pt x="961902" y="831273"/>
                                      </a:cubicBezTo>
                                      <a:cubicBezTo>
                                        <a:pt x="956954" y="863930"/>
                                        <a:pt x="937161" y="902525"/>
                                        <a:pt x="920338" y="932213"/>
                                      </a:cubicBezTo>
                                      <a:cubicBezTo>
                                        <a:pt x="903515" y="961901"/>
                                        <a:pt x="881743" y="980704"/>
                                        <a:pt x="860961" y="1009403"/>
                                      </a:cubicBezTo>
                                      <a:cubicBezTo>
                                        <a:pt x="840179" y="1038102"/>
                                        <a:pt x="823356" y="1074717"/>
                                        <a:pt x="795647" y="1104405"/>
                                      </a:cubicBezTo>
                                      <a:cubicBezTo>
                                        <a:pt x="767938" y="1134093"/>
                                        <a:pt x="733302" y="1147949"/>
                                        <a:pt x="694707" y="1187533"/>
                                      </a:cubicBezTo>
                                      <a:cubicBezTo>
                                        <a:pt x="656112" y="1227117"/>
                                        <a:pt x="608610" y="1292432"/>
                                        <a:pt x="564078" y="1341912"/>
                                      </a:cubicBezTo>
                                      <a:cubicBezTo>
                                        <a:pt x="519546" y="1391392"/>
                                        <a:pt x="521525" y="1363684"/>
                                        <a:pt x="427512" y="1484416"/>
                                      </a:cubicBezTo>
                                      <a:cubicBezTo>
                                        <a:pt x="333499" y="1605148"/>
                                        <a:pt x="0" y="2066307"/>
                                        <a:pt x="0" y="2066307"/>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フリーフォーム 476"/>
                              <wps:cNvSpPr/>
                              <wps:spPr>
                                <a:xfrm>
                                  <a:off x="1816924" y="178130"/>
                                  <a:ext cx="728705" cy="2060369"/>
                                </a:xfrm>
                                <a:custGeom>
                                  <a:avLst/>
                                  <a:gdLst>
                                    <a:gd name="connsiteX0" fmla="*/ 109413 w 728705"/>
                                    <a:gd name="connsiteY0" fmla="*/ 0 h 2060369"/>
                                    <a:gd name="connsiteX1" fmla="*/ 8473 w 728705"/>
                                    <a:gd name="connsiteY1" fmla="*/ 29688 h 2060369"/>
                                    <a:gd name="connsiteX2" fmla="*/ 14410 w 728705"/>
                                    <a:gd name="connsiteY2" fmla="*/ 89065 h 2060369"/>
                                    <a:gd name="connsiteX3" fmla="*/ 85662 w 728705"/>
                                    <a:gd name="connsiteY3" fmla="*/ 136566 h 2060369"/>
                                    <a:gd name="connsiteX4" fmla="*/ 91600 w 728705"/>
                                    <a:gd name="connsiteY4" fmla="*/ 213756 h 2060369"/>
                                    <a:gd name="connsiteX5" fmla="*/ 150977 w 728705"/>
                                    <a:gd name="connsiteY5" fmla="*/ 279070 h 2060369"/>
                                    <a:gd name="connsiteX6" fmla="*/ 311294 w 728705"/>
                                    <a:gd name="connsiteY6" fmla="*/ 427512 h 2060369"/>
                                    <a:gd name="connsiteX7" fmla="*/ 370670 w 728705"/>
                                    <a:gd name="connsiteY7" fmla="*/ 504701 h 2060369"/>
                                    <a:gd name="connsiteX8" fmla="*/ 513174 w 728705"/>
                                    <a:gd name="connsiteY8" fmla="*/ 629392 h 2060369"/>
                                    <a:gd name="connsiteX9" fmla="*/ 614114 w 728705"/>
                                    <a:gd name="connsiteY9" fmla="*/ 712519 h 2060369"/>
                                    <a:gd name="connsiteX10" fmla="*/ 673491 w 728705"/>
                                    <a:gd name="connsiteY10" fmla="*/ 801584 h 2060369"/>
                                    <a:gd name="connsiteX11" fmla="*/ 720992 w 728705"/>
                                    <a:gd name="connsiteY11" fmla="*/ 878774 h 2060369"/>
                                    <a:gd name="connsiteX12" fmla="*/ 726930 w 728705"/>
                                    <a:gd name="connsiteY12" fmla="*/ 1009402 h 2060369"/>
                                    <a:gd name="connsiteX13" fmla="*/ 703179 w 728705"/>
                                    <a:gd name="connsiteY13" fmla="*/ 1062841 h 2060369"/>
                                    <a:gd name="connsiteX14" fmla="*/ 608177 w 728705"/>
                                    <a:gd name="connsiteY14" fmla="*/ 1145969 h 2060369"/>
                                    <a:gd name="connsiteX15" fmla="*/ 495361 w 728705"/>
                                    <a:gd name="connsiteY15" fmla="*/ 1306286 h 2060369"/>
                                    <a:gd name="connsiteX16" fmla="*/ 453797 w 728705"/>
                                    <a:gd name="connsiteY16" fmla="*/ 1419101 h 2060369"/>
                                    <a:gd name="connsiteX17" fmla="*/ 388483 w 728705"/>
                                    <a:gd name="connsiteY17" fmla="*/ 1597231 h 2060369"/>
                                    <a:gd name="connsiteX18" fmla="*/ 358795 w 728705"/>
                                    <a:gd name="connsiteY18" fmla="*/ 1727860 h 2060369"/>
                                    <a:gd name="connsiteX19" fmla="*/ 346919 w 728705"/>
                                    <a:gd name="connsiteY19" fmla="*/ 2060369 h 20603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728705" h="2060369">
                                      <a:moveTo>
                                        <a:pt x="109413" y="0"/>
                                      </a:moveTo>
                                      <a:cubicBezTo>
                                        <a:pt x="66860" y="7422"/>
                                        <a:pt x="24307" y="14844"/>
                                        <a:pt x="8473" y="29688"/>
                                      </a:cubicBezTo>
                                      <a:cubicBezTo>
                                        <a:pt x="-7361" y="44532"/>
                                        <a:pt x="1545" y="71252"/>
                                        <a:pt x="14410" y="89065"/>
                                      </a:cubicBezTo>
                                      <a:cubicBezTo>
                                        <a:pt x="27275" y="106878"/>
                                        <a:pt x="72797" y="115784"/>
                                        <a:pt x="85662" y="136566"/>
                                      </a:cubicBezTo>
                                      <a:cubicBezTo>
                                        <a:pt x="98527" y="157348"/>
                                        <a:pt x="80714" y="190005"/>
                                        <a:pt x="91600" y="213756"/>
                                      </a:cubicBezTo>
                                      <a:cubicBezTo>
                                        <a:pt x="102486" y="237507"/>
                                        <a:pt x="114361" y="243444"/>
                                        <a:pt x="150977" y="279070"/>
                                      </a:cubicBezTo>
                                      <a:cubicBezTo>
                                        <a:pt x="187593" y="314696"/>
                                        <a:pt x="274679" y="389907"/>
                                        <a:pt x="311294" y="427512"/>
                                      </a:cubicBezTo>
                                      <a:cubicBezTo>
                                        <a:pt x="347909" y="465117"/>
                                        <a:pt x="337023" y="471054"/>
                                        <a:pt x="370670" y="504701"/>
                                      </a:cubicBezTo>
                                      <a:cubicBezTo>
                                        <a:pt x="404317" y="538348"/>
                                        <a:pt x="472600" y="594756"/>
                                        <a:pt x="513174" y="629392"/>
                                      </a:cubicBezTo>
                                      <a:cubicBezTo>
                                        <a:pt x="553748" y="664028"/>
                                        <a:pt x="587395" y="683820"/>
                                        <a:pt x="614114" y="712519"/>
                                      </a:cubicBezTo>
                                      <a:cubicBezTo>
                                        <a:pt x="640834" y="741218"/>
                                        <a:pt x="655678" y="773875"/>
                                        <a:pt x="673491" y="801584"/>
                                      </a:cubicBezTo>
                                      <a:cubicBezTo>
                                        <a:pt x="691304" y="829293"/>
                                        <a:pt x="712085" y="844138"/>
                                        <a:pt x="720992" y="878774"/>
                                      </a:cubicBezTo>
                                      <a:cubicBezTo>
                                        <a:pt x="729899" y="913410"/>
                                        <a:pt x="729899" y="978724"/>
                                        <a:pt x="726930" y="1009402"/>
                                      </a:cubicBezTo>
                                      <a:cubicBezTo>
                                        <a:pt x="723961" y="1040080"/>
                                        <a:pt x="722971" y="1040080"/>
                                        <a:pt x="703179" y="1062841"/>
                                      </a:cubicBezTo>
                                      <a:cubicBezTo>
                                        <a:pt x="683387" y="1085602"/>
                                        <a:pt x="642813" y="1105395"/>
                                        <a:pt x="608177" y="1145969"/>
                                      </a:cubicBezTo>
                                      <a:cubicBezTo>
                                        <a:pt x="573541" y="1186543"/>
                                        <a:pt x="521091" y="1260764"/>
                                        <a:pt x="495361" y="1306286"/>
                                      </a:cubicBezTo>
                                      <a:cubicBezTo>
                                        <a:pt x="469631" y="1351808"/>
                                        <a:pt x="453797" y="1419101"/>
                                        <a:pt x="453797" y="1419101"/>
                                      </a:cubicBezTo>
                                      <a:cubicBezTo>
                                        <a:pt x="435984" y="1467592"/>
                                        <a:pt x="404317" y="1545771"/>
                                        <a:pt x="388483" y="1597231"/>
                                      </a:cubicBezTo>
                                      <a:cubicBezTo>
                                        <a:pt x="372649" y="1648691"/>
                                        <a:pt x="365722" y="1650670"/>
                                        <a:pt x="358795" y="1727860"/>
                                      </a:cubicBezTo>
                                      <a:cubicBezTo>
                                        <a:pt x="351868" y="1805050"/>
                                        <a:pt x="347909" y="2006930"/>
                                        <a:pt x="346919" y="2060369"/>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E5A683" id="グループ化 473" o:spid="_x0000_s1026" style="position:absolute;left:0;text-align:left;margin-left:452.5pt;margin-top:4.65pt;width:189.95pt;height:127.25pt;z-index:252336640;mso-width-relative:margin;mso-height-relative:margin" coordsize="33661,22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">
                      <v:shape id="図 474" o:spid="_x0000_s1027" type="#_x0000_t75" style="position:absolute;width:33661;height:225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imWjEAAAA3AAAAA8AAABkcnMvZG93bnJldi54bWxEj09rwkAUxO+C32F5hV6kblJEJbqKxBZ7&#10;K/7p/ZF9Jkuzb0N2TeK3d4VCj8PM/IZZbwdbi45abxwrSKcJCOLCacOlgsv5820JwgdkjbVjUnAn&#10;D9vNeLTGTLuej9SdQikihH2GCqoQmkxKX1Rk0U9dQxy9q2sthijbUuoW+wi3tXxPkrm0aDguVNhQ&#10;XlHxe7pZBd+4zxfp4ae/5EOK3eTDTLTJlXp9GXYrEIGG8B/+a39pBbPFDJ5n4hGQm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6imWjEAAAA3AAAAA8AAAAAAAAAAAAAAAAA&#10;nwIAAGRycy9kb3ducmV2LnhtbFBLBQYAAAAABAAEAPcAAACQAwAAAAA=&#10;">
                        <v:imagedata r:id="rId114" o:title=""/>
                        <v:path arrowok="t"/>
                      </v:shape>
                      <v:shape id="フリーフォーム 475" o:spid="_x0000_s1028" style="position:absolute;left:4631;top:1662;width:10450;height:20663;visibility:visible;mso-wrap-style:square;v-text-anchor:middle" coordsize="1045046,2066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pL8YA&#10;AADcAAAADwAAAGRycy9kb3ducmV2LnhtbESPT2vCQBTE74V+h+UVvIhuFFsluootKB4K1j8Hj4/s&#10;axLMvk2zT43fvlsQehxm5jfMbNG6Sl2pCaVnA4N+Aoo487bk3MDxsOpNQAVBtlh5JgN3CrCYPz/N&#10;MLX+xju67iVXEcIhRQOFSJ1qHbKCHIa+r4mj9+0bhxJlk2vb4C3CXaWHSfKmHZYcFwqs6aOg7Ly/&#10;OAPn5UAu98+uk/Y0+sp+tk5v3tfGdF7a5RSUUCv/4Ud7Yw2Mxq/wdyYeAT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ZpL8YAAADcAAAADwAAAAAAAAAAAAAAAACYAgAAZHJz&#10;L2Rvd25yZXYueG1sUEsFBgAAAAAEAAQA9QAAAIsDAAAAAA==&#10;" path="m985652,c953490,27214,921328,54428,908463,83127v-12865,28699,,89065,,89065c908463,207818,895598,259278,908463,296883v12865,37605,54428,70263,77189,100941c1008413,428502,1044039,447304,1045029,480951v990,33647,-39585,92034,-53439,118753c977736,626423,969819,627414,961902,641268v-7917,13854,-15834,25729,-17813,41563c942110,698665,947057,711530,950026,736270v2969,24740,16824,62346,11876,95003c956954,863930,937161,902525,920338,932213v-16823,29688,-38595,48491,-59377,77190c840179,1038102,823356,1074717,795647,1104405v-27709,29688,-62345,43544,-100940,83128c656112,1227117,608610,1292432,564078,1341912v-44532,49480,-42553,21772,-136566,142504c333499,1605148,,2066307,,2066307e" filled="f" strokecolor="red" strokeweight="1pt">
                        <v:stroke joinstyle="miter"/>
                        <v:path arrowok="t" o:connecttype="custom" o:connectlocs="985652,0;908463,83127;908463,172192;908463,296883;985652,397824;1045029,480951;991590,599704;961902,641268;944089,682831;950026,736270;961902,831273;920338,932213;860961,1009403;795647,1104405;694707,1187533;564078,1341912;427512,1484416;0,2066307" o:connectangles="0,0,0,0,0,0,0,0,0,0,0,0,0,0,0,0,0,0"/>
                      </v:shape>
                      <v:shape id="フリーフォーム 476" o:spid="_x0000_s1029" style="position:absolute;left:18169;top:1781;width:7287;height:20603;visibility:visible;mso-wrap-style:square;v-text-anchor:middle" coordsize="728705,2060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FpsQA&#10;AADcAAAADwAAAGRycy9kb3ducmV2LnhtbESPQWsCMRSE74X+h/AK3mrWUmxZjVIEsTfRSr0+N89k&#10;283LksR19dcbodDjMDPfMNN57xrRUYi1ZwWjYQGCuPK6ZqNg97V8fgcRE7LGxjMpuFCE+ezxYYql&#10;9mfeULdNRmQIxxIV2JTaUspYWXIYh74lzt7RB4cpy2CkDnjOcNfIl6IYS4c15wWLLS0sVb/bk1Nw&#10;WJlwWi++r6tuudn/hFFvfGGVGjz1HxMQifr0H/5rf2oFr29juJ/JR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JBabEAAAA3AAAAA8AAAAAAAAAAAAAAAAAmAIAAGRycy9k&#10;b3ducmV2LnhtbFBLBQYAAAAABAAEAPUAAACJAwAAAAA=&#10;" path="m109413,c66860,7422,24307,14844,8473,29688,-7361,44532,1545,71252,14410,89065v12865,17813,58387,26719,71252,47501c98527,157348,80714,190005,91600,213756v10886,23751,22761,29688,59377,65314c187593,314696,274679,389907,311294,427512v36615,37605,25729,43542,59376,77189c404317,538348,472600,594756,513174,629392v40574,34636,74221,54428,100940,83127c640834,741218,655678,773875,673491,801584v17813,27709,38594,42554,47501,77190c729899,913410,729899,978724,726930,1009402v-2969,30678,-3959,30678,-23751,53439c683387,1085602,642813,1105395,608177,1145969v-34636,40574,-87086,114795,-112816,160317c469631,1351808,453797,1419101,453797,1419101v-17813,48491,-49480,126670,-65314,178130c372649,1648691,365722,1650670,358795,1727860v-6927,77190,-10886,279070,-11876,332509e" filled="f" strokecolor="red" strokeweight="1pt">
                        <v:stroke joinstyle="miter"/>
                        <v:path arrowok="t" o:connecttype="custom" o:connectlocs="109413,0;8473,29688;14410,89065;85662,136566;91600,213756;150977,279070;311294,427512;370670,504701;513174,629392;614114,712519;673491,801584;720992,878774;726930,1009402;703179,1062841;608177,1145969;495361,1306286;453797,1419101;388483,1597231;358795,1727860;346919,2060369" o:connectangles="0,0,0,0,0,0,0,0,0,0,0,0,0,0,0,0,0,0,0,0"/>
                      </v:shape>
                    </v:group>
                  </w:pict>
                </mc:Fallback>
              </mc:AlternateContent>
            </w:r>
          </w:p>
          <w:p w:rsidR="00D344C2" w:rsidRPr="00C44192" w:rsidRDefault="00D344C2" w:rsidP="00291EAB">
            <w:pPr>
              <w:rPr>
                <w:rFonts w:ascii="HG丸ｺﾞｼｯｸM-PRO" w:eastAsia="HG丸ｺﾞｼｯｸM-PRO" w:hAnsi="HG丸ｺﾞｼｯｸM-PRO"/>
                <w:sz w:val="20"/>
                <w:szCs w:val="20"/>
              </w:rPr>
            </w:pPr>
            <w:r w:rsidRPr="00E941E0">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39712" behindDoc="0" locked="0" layoutInCell="1" allowOverlap="1" wp14:anchorId="0942018D" wp14:editId="44423EE3">
                      <wp:simplePos x="0" y="0"/>
                      <wp:positionH relativeFrom="column">
                        <wp:posOffset>41423</wp:posOffset>
                      </wp:positionH>
                      <wp:positionV relativeFrom="paragraph">
                        <wp:posOffset>1707249</wp:posOffset>
                      </wp:positionV>
                      <wp:extent cx="8012784" cy="1404620"/>
                      <wp:effectExtent l="0" t="0" r="26670" b="10160"/>
                      <wp:wrapNone/>
                      <wp:docPr id="210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2784"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6C7BC9" w:rsidRDefault="00690016" w:rsidP="006C7BC9">
                                  <w:pPr>
                                    <w:spacing w:line="300" w:lineRule="exact"/>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・河川堤防から居住地側を堤内地、河川堤防に囲まれた河川敷を堤外地といいます。</w:t>
                                  </w:r>
                                </w:p>
                                <w:p w:rsidR="00690016" w:rsidRPr="006C7BC9" w:rsidRDefault="00690016" w:rsidP="006C7BC9">
                                  <w:pPr>
                                    <w:spacing w:line="300" w:lineRule="exact"/>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・外水氾濫は、堤外地の水が堤内地にあふれて浸水被害が発生する場合をいいます。</w:t>
                                  </w:r>
                                </w:p>
                                <w:p w:rsidR="00690016" w:rsidRPr="00D763D2" w:rsidRDefault="00690016" w:rsidP="00BD5F9E">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・内水氾濫は、堤内地の水が堤外地に流れる前にあふれて浸水被害が発生する場合をいいます。内水氾濫では、下水管が逆流し、マンホールが外れたりします。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942018D" id="_x0000_s1142" type="#_x0000_t202" style="position:absolute;margin-left:3.25pt;margin-top:134.45pt;width:630.95pt;height:110.6pt;z-index:2523397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" strokecolor="#7f7f7f">
                      <v:stroke dashstyle="3 1"/>
                      <v:textbox style="mso-fit-shape-to-text:t" inset="1mm,0,1mm,0">
                        <w:txbxContent>
                          <w:p w:rsidR="00690016" w:rsidRPr="006C7BC9" w:rsidRDefault="00690016" w:rsidP="006C7BC9">
                            <w:pPr>
                              <w:spacing w:line="300" w:lineRule="exact"/>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・河川堤防から居住地側を堤内地、河川堤防に囲まれた河川敷を堤外地といいます。</w:t>
                            </w:r>
                          </w:p>
                          <w:p w:rsidR="00690016" w:rsidRPr="006C7BC9" w:rsidRDefault="00690016" w:rsidP="006C7BC9">
                            <w:pPr>
                              <w:spacing w:line="300" w:lineRule="exact"/>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・外水氾濫は、堤外地の水が堤内地にあふれて浸水被害が発生する場合をいいます。</w:t>
                            </w:r>
                          </w:p>
                          <w:p w:rsidR="00690016" w:rsidRPr="00D763D2" w:rsidRDefault="00690016" w:rsidP="00BD5F9E">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・内水氾濫は、堤内地の水が堤外地に流れる前にあふれて浸水被害が発生する場合をいいます。内水氾濫では、下水管が逆流し、マンホールが外れたりします。</w:t>
                            </w:r>
                          </w:p>
                        </w:txbxContent>
                      </v:textbox>
                    </v:shape>
                  </w:pict>
                </mc:Fallback>
              </mc:AlternateContent>
            </w:r>
            <w:r w:rsidRPr="00B46DB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41760" behindDoc="0" locked="0" layoutInCell="1" allowOverlap="1" wp14:anchorId="3C735AF0" wp14:editId="3074862D">
                      <wp:simplePos x="0" y="0"/>
                      <wp:positionH relativeFrom="column">
                        <wp:posOffset>3025775</wp:posOffset>
                      </wp:positionH>
                      <wp:positionV relativeFrom="paragraph">
                        <wp:posOffset>349885</wp:posOffset>
                      </wp:positionV>
                      <wp:extent cx="1638300" cy="259308"/>
                      <wp:effectExtent l="0" t="0" r="19050" b="26670"/>
                      <wp:wrapNone/>
                      <wp:docPr id="47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9308"/>
                              </a:xfrm>
                              <a:prstGeom prst="rect">
                                <a:avLst/>
                              </a:prstGeom>
                              <a:solidFill>
                                <a:srgbClr val="FFFFFF"/>
                              </a:solidFill>
                              <a:ln w="12700">
                                <a:solidFill>
                                  <a:srgbClr val="0070C0"/>
                                </a:solidFill>
                                <a:miter lim="800000"/>
                                <a:headEnd/>
                                <a:tailEnd/>
                              </a:ln>
                            </wps:spPr>
                            <wps:txbx>
                              <w:txbxContent>
                                <w:p w:rsidR="00690016" w:rsidRPr="00E746A0" w:rsidRDefault="00690016" w:rsidP="00F50B27">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内</w:t>
                                  </w:r>
                                  <w:r>
                                    <w:rPr>
                                      <w:rFonts w:ascii="HG丸ｺﾞｼｯｸM-PRO" w:eastAsia="HG丸ｺﾞｼｯｸM-PRO" w:hAnsi="HG丸ｺﾞｼｯｸM-PRO"/>
                                      <w:color w:val="0070C0"/>
                                      <w:sz w:val="24"/>
                                    </w:rPr>
                                    <w:t>水氾濫</w:t>
                                  </w:r>
                                  <w:r>
                                    <w:rPr>
                                      <w:rFonts w:ascii="HG丸ｺﾞｼｯｸM-PRO" w:eastAsia="HG丸ｺﾞｼｯｸM-PRO" w:hAnsi="HG丸ｺﾞｼｯｸM-PRO" w:hint="eastAsia"/>
                                      <w:color w:val="0070C0"/>
                                      <w:sz w:val="24"/>
                                    </w:rPr>
                                    <w:t>のイメージ</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35AF0" id="_x0000_s1143" type="#_x0000_t202" style="position:absolute;margin-left:238.25pt;margin-top:27.55pt;width:129pt;height:20.4pt;z-index:252341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" strokecolor="#0070c0" strokeweight="1pt">
                      <v:textbox inset="1mm,0,1mm,0">
                        <w:txbxContent>
                          <w:p w:rsidR="00690016" w:rsidRPr="00E746A0" w:rsidRDefault="00690016" w:rsidP="00F50B27">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内</w:t>
                            </w:r>
                            <w:r>
                              <w:rPr>
                                <w:rFonts w:ascii="HG丸ｺﾞｼｯｸM-PRO" w:eastAsia="HG丸ｺﾞｼｯｸM-PRO" w:hAnsi="HG丸ｺﾞｼｯｸM-PRO"/>
                                <w:color w:val="0070C0"/>
                                <w:sz w:val="24"/>
                              </w:rPr>
                              <w:t>水氾濫</w:t>
                            </w:r>
                            <w:r>
                              <w:rPr>
                                <w:rFonts w:ascii="HG丸ｺﾞｼｯｸM-PRO" w:eastAsia="HG丸ｺﾞｼｯｸM-PRO" w:hAnsi="HG丸ｺﾞｼｯｸM-PRO" w:hint="eastAsia"/>
                                <w:color w:val="0070C0"/>
                                <w:sz w:val="24"/>
                              </w:rPr>
                              <w:t>のイメージ</w:t>
                            </w:r>
                          </w:p>
                        </w:txbxContent>
                      </v:textbox>
                    </v:shape>
                  </w:pict>
                </mc:Fallback>
              </mc:AlternateContent>
            </w:r>
            <w:r w:rsidRPr="00B46DB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40736" behindDoc="0" locked="0" layoutInCell="1" allowOverlap="1" wp14:anchorId="014C2FCA" wp14:editId="62D1F7C7">
                      <wp:simplePos x="0" y="0"/>
                      <wp:positionH relativeFrom="column">
                        <wp:posOffset>328295</wp:posOffset>
                      </wp:positionH>
                      <wp:positionV relativeFrom="paragraph">
                        <wp:posOffset>335915</wp:posOffset>
                      </wp:positionV>
                      <wp:extent cx="1638300" cy="259308"/>
                      <wp:effectExtent l="0" t="0" r="19050" b="26670"/>
                      <wp:wrapNone/>
                      <wp:docPr id="47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9308"/>
                              </a:xfrm>
                              <a:prstGeom prst="rect">
                                <a:avLst/>
                              </a:prstGeom>
                              <a:solidFill>
                                <a:srgbClr val="FFFFFF"/>
                              </a:solidFill>
                              <a:ln w="12700">
                                <a:solidFill>
                                  <a:srgbClr val="0070C0"/>
                                </a:solidFill>
                                <a:miter lim="800000"/>
                                <a:headEnd/>
                                <a:tailEnd/>
                              </a:ln>
                            </wps:spPr>
                            <wps:txbx>
                              <w:txbxContent>
                                <w:p w:rsidR="00690016" w:rsidRPr="00E746A0" w:rsidRDefault="00690016" w:rsidP="00F50B27">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外</w:t>
                                  </w:r>
                                  <w:r>
                                    <w:rPr>
                                      <w:rFonts w:ascii="HG丸ｺﾞｼｯｸM-PRO" w:eastAsia="HG丸ｺﾞｼｯｸM-PRO" w:hAnsi="HG丸ｺﾞｼｯｸM-PRO"/>
                                      <w:color w:val="0070C0"/>
                                      <w:sz w:val="24"/>
                                    </w:rPr>
                                    <w:t>水氾濫</w:t>
                                  </w:r>
                                  <w:r>
                                    <w:rPr>
                                      <w:rFonts w:ascii="HG丸ｺﾞｼｯｸM-PRO" w:eastAsia="HG丸ｺﾞｼｯｸM-PRO" w:hAnsi="HG丸ｺﾞｼｯｸM-PRO" w:hint="eastAsia"/>
                                      <w:color w:val="0070C0"/>
                                      <w:sz w:val="24"/>
                                    </w:rPr>
                                    <w:t>のイメージ</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4C2FCA" id="_x0000_s1144" type="#_x0000_t202" style="position:absolute;margin-left:25.85pt;margin-top:26.45pt;width:129pt;height:20.4pt;z-index:252340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" strokecolor="#0070c0" strokeweight="1pt">
                      <v:textbox inset="1mm,0,1mm,0">
                        <w:txbxContent>
                          <w:p w:rsidR="00690016" w:rsidRPr="00E746A0" w:rsidRDefault="00690016" w:rsidP="00F50B27">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外</w:t>
                            </w:r>
                            <w:r>
                              <w:rPr>
                                <w:rFonts w:ascii="HG丸ｺﾞｼｯｸM-PRO" w:eastAsia="HG丸ｺﾞｼｯｸM-PRO" w:hAnsi="HG丸ｺﾞｼｯｸM-PRO"/>
                                <w:color w:val="0070C0"/>
                                <w:sz w:val="24"/>
                              </w:rPr>
                              <w:t>水氾濫</w:t>
                            </w:r>
                            <w:r>
                              <w:rPr>
                                <w:rFonts w:ascii="HG丸ｺﾞｼｯｸM-PRO" w:eastAsia="HG丸ｺﾞｼｯｸM-PRO" w:hAnsi="HG丸ｺﾞｼｯｸM-PRO" w:hint="eastAsia"/>
                                <w:color w:val="0070C0"/>
                                <w:sz w:val="24"/>
                              </w:rPr>
                              <w:t>のイメージ</w:t>
                            </w:r>
                          </w:p>
                        </w:txbxContent>
                      </v:textbox>
                    </v:shape>
                  </w:pict>
                </mc:Fallback>
              </mc:AlternateContent>
            </w:r>
          </w:p>
        </w:tc>
        <w:tc>
          <w:tcPr>
            <w:tcW w:w="1269" w:type="dxa"/>
          </w:tcPr>
          <w:p w:rsidR="00D344C2" w:rsidRDefault="00D344C2">
            <w:pPr>
              <w:adjustRightInd/>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p>
        </w:tc>
      </w:tr>
      <w:tr w:rsidR="00D344C2" w:rsidRPr="00C44192" w:rsidTr="00013A32">
        <w:trPr>
          <w:trHeight w:val="7361"/>
        </w:trPr>
        <w:tc>
          <w:tcPr>
            <w:tcW w:w="988" w:type="dxa"/>
            <w:vMerge/>
          </w:tcPr>
          <w:p w:rsidR="00D344C2" w:rsidRDefault="00D344C2" w:rsidP="00291EAB">
            <w:pPr>
              <w:rPr>
                <w:rFonts w:ascii="HG丸ｺﾞｼｯｸM-PRO" w:eastAsia="HG丸ｺﾞｼｯｸM-PRO" w:hAnsi="HG丸ｺﾞｼｯｸM-PRO"/>
                <w:sz w:val="20"/>
                <w:szCs w:val="20"/>
              </w:rPr>
            </w:pPr>
          </w:p>
        </w:tc>
        <w:tc>
          <w:tcPr>
            <w:tcW w:w="3118" w:type="dxa"/>
            <w:vMerge/>
          </w:tcPr>
          <w:p w:rsidR="00D344C2" w:rsidRDefault="00D344C2" w:rsidP="00291EAB">
            <w:pPr>
              <w:widowControl w:val="0"/>
              <w:autoSpaceDE w:val="0"/>
              <w:autoSpaceDN w:val="0"/>
              <w:rPr>
                <w:rFonts w:ascii="HG丸ｺﾞｼｯｸM-PRO" w:eastAsia="HG丸ｺﾞｼｯｸM-PRO" w:hAnsi="Century" w:cs="HG丸ｺﾞｼｯｸM-PRO"/>
                <w:snapToGrid/>
                <w:color w:val="FF0000"/>
                <w:sz w:val="20"/>
                <w:szCs w:val="20"/>
              </w:rPr>
            </w:pPr>
          </w:p>
        </w:tc>
        <w:tc>
          <w:tcPr>
            <w:tcW w:w="2268" w:type="dxa"/>
          </w:tcPr>
          <w:p w:rsidR="00D344C2" w:rsidRPr="002277F2" w:rsidRDefault="00D344C2" w:rsidP="00291EAB">
            <w:pPr>
              <w:rPr>
                <w:rFonts w:ascii="HG丸ｺﾞｼｯｸM-PRO" w:eastAsia="HG丸ｺﾞｼｯｸM-PRO" w:hAnsi="HG丸ｺﾞｼｯｸM-PRO"/>
                <w:noProof/>
                <w:snapToGrid/>
                <w:kern w:val="2"/>
                <w:shd w:val="clear" w:color="auto" w:fill="FFC000"/>
              </w:rPr>
            </w:pPr>
          </w:p>
        </w:tc>
        <w:tc>
          <w:tcPr>
            <w:tcW w:w="13325" w:type="dxa"/>
          </w:tcPr>
          <w:p w:rsidR="0017678D" w:rsidRDefault="00D344C2" w:rsidP="00291EAB">
            <w:pPr>
              <w:rPr>
                <w:rFonts w:ascii="HG丸ｺﾞｼｯｸM-PRO" w:eastAsia="HG丸ｺﾞｼｯｸM-PRO" w:hAnsi="HG丸ｺﾞｼｯｸM-PRO"/>
                <w:noProof/>
                <w:snapToGrid/>
                <w:kern w:val="2"/>
                <w:shd w:val="clear" w:color="auto" w:fill="FFC000"/>
              </w:rPr>
            </w:pPr>
            <w:r w:rsidRPr="002277F2">
              <w:rPr>
                <w:rFonts w:ascii="HG丸ｺﾞｼｯｸM-PRO" w:eastAsia="HG丸ｺﾞｼｯｸM-PRO" w:hAnsi="HG丸ｺﾞｼｯｸM-PRO" w:hint="eastAsia"/>
                <w:noProof/>
                <w:snapToGrid/>
                <w:kern w:val="2"/>
                <w:shd w:val="clear" w:color="auto" w:fill="FFC000"/>
              </w:rPr>
              <w:t>内水による浸水</w:t>
            </w:r>
            <w:r>
              <w:rPr>
                <w:rFonts w:ascii="HG丸ｺﾞｼｯｸM-PRO" w:eastAsia="HG丸ｺﾞｼｯｸM-PRO" w:hAnsi="HG丸ｺﾞｼｯｸM-PRO" w:cstheme="minorBidi" w:hint="eastAsia"/>
                <w:noProof/>
                <w:snapToGrid/>
                <w:kern w:val="2"/>
                <w:sz w:val="21"/>
                <w:szCs w:val="22"/>
              </w:rPr>
              <w:t xml:space="preserve">　　　　　　　　　　　　　　　　　　　　</w:t>
            </w:r>
            <w:r w:rsidRPr="002277F2">
              <w:rPr>
                <w:rFonts w:ascii="HG丸ｺﾞｼｯｸM-PRO" w:eastAsia="HG丸ｺﾞｼｯｸM-PRO" w:hAnsi="HG丸ｺﾞｼｯｸM-PRO" w:hint="eastAsia"/>
                <w:noProof/>
                <w:snapToGrid/>
                <w:kern w:val="2"/>
                <w:shd w:val="clear" w:color="auto" w:fill="FFC000"/>
              </w:rPr>
              <w:t>内水氾濫による被害軽減のための排水施設</w:t>
            </w:r>
          </w:p>
          <w:p w:rsidR="00D344C2" w:rsidRPr="00B86141" w:rsidRDefault="00D344C2" w:rsidP="00291EAB">
            <w:pPr>
              <w:rPr>
                <w:rFonts w:ascii="HG丸ｺﾞｼｯｸM-PRO" w:eastAsia="HG丸ｺﾞｼｯｸM-PRO" w:hAnsi="HG丸ｺﾞｼｯｸM-PRO" w:cstheme="minorBidi"/>
                <w:noProof/>
                <w:snapToGrid/>
                <w:kern w:val="2"/>
                <w:sz w:val="21"/>
                <w:szCs w:val="22"/>
              </w:rPr>
            </w:pPr>
            <w:r w:rsidRPr="00B86141">
              <w:rPr>
                <w:rFonts w:ascii="HG丸ｺﾞｼｯｸM-PRO" w:eastAsia="HG丸ｺﾞｼｯｸM-PRO" w:hAnsi="HG丸ｺﾞｼｯｸM-PRO" w:hint="eastAsia"/>
                <w:sz w:val="20"/>
                <w:szCs w:val="20"/>
              </w:rPr>
              <w:t>（参照</w:t>
            </w:r>
            <w:r w:rsidRPr="00B86141">
              <w:rPr>
                <w:rFonts w:ascii="HG丸ｺﾞｼｯｸM-PRO" w:eastAsia="HG丸ｺﾞｼｯｸM-PRO" w:hAnsi="HG丸ｺﾞｼｯｸM-PRO"/>
                <w:sz w:val="20"/>
                <w:szCs w:val="20"/>
              </w:rPr>
              <w:t>：</w:t>
            </w:r>
            <w:r w:rsidRPr="00B86141">
              <w:rPr>
                <w:rFonts w:ascii="HG丸ｺﾞｼｯｸM-PRO" w:eastAsia="HG丸ｺﾞｼｯｸM-PRO" w:hAnsi="HG丸ｺﾞｼｯｸM-PRO" w:hint="eastAsia"/>
                <w:sz w:val="20"/>
                <w:szCs w:val="20"/>
              </w:rPr>
              <w:t>防災</w:t>
            </w:r>
            <w:r w:rsidRPr="00B86141">
              <w:rPr>
                <w:rFonts w:ascii="HG丸ｺﾞｼｯｸM-PRO" w:eastAsia="HG丸ｺﾞｼｯｸM-PRO" w:hAnsi="HG丸ｺﾞｼｯｸM-PRO"/>
                <w:sz w:val="20"/>
                <w:szCs w:val="20"/>
              </w:rPr>
              <w:t>教育学習指導計画（案）解説、p</w:t>
            </w:r>
            <w:r w:rsidR="00B86141" w:rsidRPr="00B86141">
              <w:rPr>
                <w:rFonts w:ascii="HG丸ｺﾞｼｯｸM-PRO" w:eastAsia="HG丸ｺﾞｼｯｸM-PRO" w:hAnsi="HG丸ｺﾞｼｯｸM-PRO" w:hint="eastAsia"/>
                <w:sz w:val="20"/>
                <w:szCs w:val="20"/>
              </w:rPr>
              <w:t>38</w:t>
            </w:r>
            <w:r w:rsidRPr="00B86141">
              <w:rPr>
                <w:rFonts w:ascii="HG丸ｺﾞｼｯｸM-PRO" w:eastAsia="HG丸ｺﾞｼｯｸM-PRO" w:hAnsi="HG丸ｺﾞｼｯｸM-PRO" w:hint="eastAsia"/>
                <w:sz w:val="20"/>
                <w:szCs w:val="20"/>
              </w:rPr>
              <w:t>～3</w:t>
            </w:r>
            <w:r w:rsidR="00B86141" w:rsidRPr="00B86141">
              <w:rPr>
                <w:rFonts w:ascii="HG丸ｺﾞｼｯｸM-PRO" w:eastAsia="HG丸ｺﾞｼｯｸM-PRO" w:hAnsi="HG丸ｺﾞｼｯｸM-PRO" w:hint="eastAsia"/>
                <w:sz w:val="20"/>
                <w:szCs w:val="20"/>
              </w:rPr>
              <w:t>9</w:t>
            </w:r>
            <w:r w:rsidRPr="00B86141">
              <w:rPr>
                <w:rFonts w:ascii="HG丸ｺﾞｼｯｸM-PRO" w:eastAsia="HG丸ｺﾞｼｯｸM-PRO" w:hAnsi="HG丸ｺﾞｼｯｸM-PRO" w:hint="eastAsia"/>
                <w:sz w:val="20"/>
                <w:szCs w:val="20"/>
              </w:rPr>
              <w:t>）</w:t>
            </w:r>
          </w:p>
          <w:p w:rsidR="00D344C2" w:rsidRDefault="00013A32" w:rsidP="00291EAB">
            <w:pPr>
              <w:rPr>
                <w:rFonts w:ascii="HG丸ｺﾞｼｯｸM-PRO" w:eastAsia="HG丸ｺﾞｼｯｸM-PRO" w:hAnsi="HG丸ｺﾞｼｯｸM-PRO" w:cstheme="minorBidi"/>
                <w:noProof/>
                <w:snapToGrid/>
                <w:kern w:val="2"/>
                <w:sz w:val="21"/>
                <w:szCs w:val="22"/>
              </w:rPr>
            </w:pPr>
            <w:r w:rsidRPr="00B46DB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43808" behindDoc="0" locked="0" layoutInCell="1" allowOverlap="1" wp14:anchorId="2C1B6B41" wp14:editId="32EE7960">
                      <wp:simplePos x="0" y="0"/>
                      <wp:positionH relativeFrom="column">
                        <wp:posOffset>44687</wp:posOffset>
                      </wp:positionH>
                      <wp:positionV relativeFrom="paragraph">
                        <wp:posOffset>91838</wp:posOffset>
                      </wp:positionV>
                      <wp:extent cx="2175480" cy="498600"/>
                      <wp:effectExtent l="0" t="0" r="15875" b="15875"/>
                      <wp:wrapNone/>
                      <wp:docPr id="207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480" cy="49860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内水の状況と排水ポンプ車による内水排除</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B6B41" id="_x0000_s1145" type="#_x0000_t202" style="position:absolute;margin-left:3.5pt;margin-top:7.25pt;width:171.3pt;height:39.25pt;z-index:252343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内水の状況と排水ポンプ車による内水排除</w:t>
                            </w:r>
                          </w:p>
                        </w:txbxContent>
                      </v:textbox>
                    </v:shape>
                  </w:pict>
                </mc:Fallback>
              </mc:AlternateContent>
            </w:r>
            <w:r w:rsidR="00D344C2" w:rsidRPr="002277F2">
              <w:rPr>
                <w:noProof/>
              </w:rPr>
              <mc:AlternateContent>
                <mc:Choice Requires="wpg">
                  <w:drawing>
                    <wp:anchor distT="0" distB="0" distL="114300" distR="114300" simplePos="0" relativeHeight="252344832" behindDoc="0" locked="0" layoutInCell="1" allowOverlap="1" wp14:anchorId="01B32CC6" wp14:editId="51C953B0">
                      <wp:simplePos x="0" y="0"/>
                      <wp:positionH relativeFrom="column">
                        <wp:posOffset>3810635</wp:posOffset>
                      </wp:positionH>
                      <wp:positionV relativeFrom="paragraph">
                        <wp:posOffset>42545</wp:posOffset>
                      </wp:positionV>
                      <wp:extent cx="5820410" cy="3676650"/>
                      <wp:effectExtent l="0" t="0" r="8890" b="0"/>
                      <wp:wrapSquare wrapText="bothSides"/>
                      <wp:docPr id="477" name="グループ化 477"/>
                      <wp:cNvGraphicFramePr/>
                      <a:graphic xmlns:a="http://schemas.openxmlformats.org/drawingml/2006/main">
                        <a:graphicData uri="http://schemas.microsoft.com/office/word/2010/wordprocessingGroup">
                          <wpg:wgp>
                            <wpg:cNvGrpSpPr/>
                            <wpg:grpSpPr>
                              <a:xfrm>
                                <a:off x="0" y="0"/>
                                <a:ext cx="5820410" cy="3676650"/>
                                <a:chOff x="0" y="0"/>
                                <a:chExt cx="5759450" cy="3638550"/>
                              </a:xfrm>
                            </wpg:grpSpPr>
                            <pic:pic xmlns:pic="http://schemas.openxmlformats.org/drawingml/2006/picture">
                              <pic:nvPicPr>
                                <pic:cNvPr id="478" name="図 478"/>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759450" cy="3638550"/>
                                </a:xfrm>
                                <a:prstGeom prst="rect">
                                  <a:avLst/>
                                </a:prstGeom>
                              </pic:spPr>
                            </pic:pic>
                            <wps:wsp>
                              <wps:cNvPr id="479" name="テキスト ボックス 479"/>
                              <wps:cNvSpPr txBox="1"/>
                              <wps:spPr>
                                <a:xfrm>
                                  <a:off x="2714625" y="3419475"/>
                                  <a:ext cx="298450" cy="219075"/>
                                </a:xfrm>
                                <a:prstGeom prst="rect">
                                  <a:avLst/>
                                </a:prstGeom>
                                <a:solidFill>
                                  <a:sysClr val="window" lastClr="FFFFFF"/>
                                </a:solidFill>
                                <a:ln w="6350">
                                  <a:noFill/>
                                </a:ln>
                                <a:effectLst/>
                              </wps:spPr>
                              <wps:txbx>
                                <w:txbxContent>
                                  <w:p w:rsidR="00690016" w:rsidRDefault="00690016" w:rsidP="00965F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B32CC6" id="グループ化 477" o:spid="_x0000_s1146" style="position:absolute;margin-left:300.05pt;margin-top:3.35pt;width:458.3pt;height:289.5pt;z-index:252344832;mso-width-relative:margin;mso-height-relative:margin" coordsize="57594,3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">
                      <v:shape id="図 478" o:spid="_x0000_s1147" type="#_x0000_t75" style="position:absolute;width:57594;height:36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Q4nS8AAAA3AAAAA8AAABkcnMvZG93bnJldi54bWxET0sKwjAQ3QveIYzgTlNFVKpR/BXcWgVd&#10;Ds3YFptJaaLW25uF4PLx/st1ayrxosaVlhWMhhEI4szqknMFl3MymINwHlljZZkUfMjBetXtLDHW&#10;9s0neqU+FyGEXYwKCu/rWEqXFWTQDW1NHLi7bQz6AJtc6gbfIdxUchxFU2mw5NBQYE27grJH+jQK&#10;+DA+WHmbXpMNpe0n2m93yeOkVL/XbhYgPLX+L/65j1rBZBbWhjPhCMjVF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pkOJ0vAAAANwAAAAPAAAAAAAAAAAAAAAAAJ8CAABkcnMv&#10;ZG93bnJldi54bWxQSwUGAAAAAAQABAD3AAAAiAMAAAAA&#10;">
                        <v:imagedata r:id="rId116" o:title=""/>
                        <v:path arrowok="t"/>
                      </v:shape>
                      <v:shape id="テキスト ボックス 479" o:spid="_x0000_s1148" type="#_x0000_t202" style="position:absolute;left:27146;top:34194;width:2984;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4598cA&#10;AADcAAAADwAAAGRycy9kb3ducmV2LnhtbESPQWvCQBSE70L/w/IK3nTTIrWNrlKKUgWDbVro9ZF9&#10;Jmmzb8Pu1qT+elcoeBxm5htmvuxNI47kfG1Zwd04AUFcWF1zqeDzYz16BOEDssbGMin4Iw/Lxc1g&#10;jqm2Hb/TMQ+liBD2KSqoQmhTKX1RkUE/ti1x9A7WGQxRulJqh12Em0beJ8mDNFhzXKiwpZeKip/8&#10;1yj46vJXt99uv9/aTXban/JsR6tMqeFt/zwDEagP1/B/e6MVTKZPcDkTj4Bcn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uOffHAAAA3AAAAA8AAAAAAAAAAAAAAAAAmAIAAGRy&#10;cy9kb3ducmV2LnhtbFBLBQYAAAAABAAEAPUAAACMAwAAAAA=&#10;" fillcolor="window" stroked="f" strokeweight=".5pt">
                        <v:textbox>
                          <w:txbxContent>
                            <w:p w:rsidR="00690016" w:rsidRDefault="00690016" w:rsidP="00965F7D"/>
                          </w:txbxContent>
                        </v:textbox>
                      </v:shape>
                      <w10:wrap type="square"/>
                    </v:group>
                  </w:pict>
                </mc:Fallback>
              </mc:AlternateContent>
            </w: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Default="00013A32" w:rsidP="00291EAB">
            <w:pPr>
              <w:rPr>
                <w:rFonts w:ascii="HG丸ｺﾞｼｯｸM-PRO" w:eastAsia="HG丸ｺﾞｼｯｸM-PRO" w:hAnsi="HG丸ｺﾞｼｯｸM-PRO" w:cstheme="minorBidi"/>
                <w:noProof/>
                <w:snapToGrid/>
                <w:kern w:val="2"/>
                <w:sz w:val="21"/>
                <w:szCs w:val="22"/>
              </w:rPr>
            </w:pPr>
            <w:r w:rsidRPr="002277F2">
              <w:rPr>
                <w:noProof/>
              </w:rPr>
              <w:drawing>
                <wp:anchor distT="0" distB="0" distL="114300" distR="114300" simplePos="0" relativeHeight="252342784" behindDoc="0" locked="0" layoutInCell="1" allowOverlap="1" wp14:anchorId="339C63C7" wp14:editId="11AC95CC">
                  <wp:simplePos x="0" y="0"/>
                  <wp:positionH relativeFrom="column">
                    <wp:posOffset>41408</wp:posOffset>
                  </wp:positionH>
                  <wp:positionV relativeFrom="paragraph">
                    <wp:posOffset>319021</wp:posOffset>
                  </wp:positionV>
                  <wp:extent cx="2253615" cy="1677670"/>
                  <wp:effectExtent l="0" t="0" r="0" b="0"/>
                  <wp:wrapSquare wrapText="bothSides"/>
                  <wp:docPr id="2071" name="図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253615" cy="1677670"/>
                          </a:xfrm>
                          <a:prstGeom prst="rect">
                            <a:avLst/>
                          </a:prstGeom>
                        </pic:spPr>
                      </pic:pic>
                    </a:graphicData>
                  </a:graphic>
                  <wp14:sizeRelH relativeFrom="margin">
                    <wp14:pctWidth>0</wp14:pctWidth>
                  </wp14:sizeRelH>
                  <wp14:sizeRelV relativeFrom="margin">
                    <wp14:pctHeight>0</wp14:pctHeight>
                  </wp14:sizeRelV>
                </wp:anchor>
              </w:drawing>
            </w: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Default="00D344C2" w:rsidP="00291EAB">
            <w:pPr>
              <w:rPr>
                <w:rFonts w:ascii="HG丸ｺﾞｼｯｸM-PRO" w:eastAsia="HG丸ｺﾞｼｯｸM-PRO" w:hAnsi="HG丸ｺﾞｼｯｸM-PRO" w:cstheme="minorBidi"/>
                <w:noProof/>
                <w:snapToGrid/>
                <w:kern w:val="2"/>
                <w:sz w:val="21"/>
                <w:szCs w:val="22"/>
              </w:rPr>
            </w:pPr>
            <w:r>
              <w:rPr>
                <w:rFonts w:ascii="HG丸ｺﾞｼｯｸM-PRO" w:eastAsia="HG丸ｺﾞｼｯｸM-PRO" w:hAnsi="HG丸ｺﾞｼｯｸM-PRO" w:cstheme="minorBidi" w:hint="eastAsia"/>
                <w:noProof/>
                <w:snapToGrid/>
                <w:kern w:val="2"/>
                <w:sz w:val="21"/>
                <w:szCs w:val="22"/>
              </w:rPr>
              <w:t>写真　ポンプ車による内水排除の状況（H29/10/23</w:t>
            </w:r>
            <w:r>
              <w:rPr>
                <w:rFonts w:ascii="HG丸ｺﾞｼｯｸM-PRO" w:eastAsia="HG丸ｺﾞｼｯｸM-PRO" w:hAnsi="HG丸ｺﾞｼｯｸM-PRO" w:cstheme="minorBidi"/>
                <w:noProof/>
                <w:snapToGrid/>
                <w:kern w:val="2"/>
                <w:sz w:val="21"/>
                <w:szCs w:val="22"/>
              </w:rPr>
              <w:t>）</w:t>
            </w: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Default="00D344C2" w:rsidP="00291EAB">
            <w:pPr>
              <w:rPr>
                <w:rFonts w:ascii="HG丸ｺﾞｼｯｸM-PRO" w:eastAsia="HG丸ｺﾞｼｯｸM-PRO" w:hAnsi="HG丸ｺﾞｼｯｸM-PRO" w:cstheme="minorBidi"/>
                <w:noProof/>
                <w:snapToGrid/>
                <w:kern w:val="2"/>
                <w:sz w:val="21"/>
                <w:szCs w:val="22"/>
              </w:rPr>
            </w:pPr>
          </w:p>
          <w:p w:rsidR="00D344C2" w:rsidRPr="00643907" w:rsidRDefault="00BD5F9E" w:rsidP="00291EAB">
            <w:pPr>
              <w:rPr>
                <w:rFonts w:ascii="HG丸ｺﾞｼｯｸM-PRO" w:eastAsia="HG丸ｺﾞｼｯｸM-PRO" w:hAnsi="HG丸ｺﾞｼｯｸM-PRO" w:cstheme="minorBidi"/>
                <w:noProof/>
                <w:snapToGrid/>
                <w:kern w:val="2"/>
                <w:sz w:val="21"/>
                <w:szCs w:val="22"/>
              </w:rPr>
            </w:pPr>
            <w:r w:rsidRPr="00E941E0">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45856" behindDoc="0" locked="0" layoutInCell="1" allowOverlap="1" wp14:anchorId="2DFD6E23" wp14:editId="6E76FB12">
                      <wp:simplePos x="0" y="0"/>
                      <wp:positionH relativeFrom="column">
                        <wp:posOffset>-9464</wp:posOffset>
                      </wp:positionH>
                      <wp:positionV relativeFrom="paragraph">
                        <wp:posOffset>160559</wp:posOffset>
                      </wp:positionV>
                      <wp:extent cx="4840014" cy="1404620"/>
                      <wp:effectExtent l="0" t="0" r="17780" b="10160"/>
                      <wp:wrapNone/>
                      <wp:docPr id="210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0014"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FD15C0">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・内水氾濫が発生するときは河川の水位が高い状況であるため、水門などで逆流を防ぎながら、排水機場や排水ポンプ車により堤外地へ水をくみ上げて流し、浸水被害の解消を図ります。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DFD6E23" id="_x0000_s1149" type="#_x0000_t202" style="position:absolute;margin-left:-.75pt;margin-top:12.65pt;width:381.1pt;height:110.6pt;z-index:252345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" strokecolor="#7f7f7f">
                      <v:stroke dashstyle="3 1"/>
                      <v:textbox style="mso-fit-shape-to-text:t" inset="1mm,0,1mm,0">
                        <w:txbxContent>
                          <w:p w:rsidR="00690016" w:rsidRPr="00D763D2" w:rsidRDefault="00690016" w:rsidP="00FD15C0">
                            <w:pPr>
                              <w:spacing w:line="300" w:lineRule="exact"/>
                              <w:ind w:left="214" w:hangingChars="100" w:hanging="214"/>
                              <w:rPr>
                                <w:rFonts w:ascii="HG丸ｺﾞｼｯｸM-PRO" w:eastAsia="HG丸ｺﾞｼｯｸM-PRO" w:hAnsi="HG丸ｺﾞｼｯｸM-PRO"/>
                                <w:sz w:val="21"/>
                                <w:szCs w:val="21"/>
                              </w:rPr>
                            </w:pPr>
                            <w:r w:rsidRPr="006C7BC9">
                              <w:rPr>
                                <w:rFonts w:ascii="HG丸ｺﾞｼｯｸM-PRO" w:eastAsia="HG丸ｺﾞｼｯｸM-PRO" w:hAnsi="HG丸ｺﾞｼｯｸM-PRO" w:hint="eastAsia"/>
                                <w:sz w:val="21"/>
                                <w:szCs w:val="21"/>
                              </w:rPr>
                              <w:t>・内水氾濫が発生するときは河川の水位が高い状況であるため、水門などで逆流を防ぎながら、排水機場や排水ポンプ車により堤外地へ水をくみ上げて流し、浸水被害の解消を図ります。</w:t>
                            </w:r>
                          </w:p>
                        </w:txbxContent>
                      </v:textbox>
                    </v:shape>
                  </w:pict>
                </mc:Fallback>
              </mc:AlternateContent>
            </w:r>
            <w:r w:rsidR="00D344C2">
              <w:rPr>
                <w:rFonts w:ascii="HG丸ｺﾞｼｯｸM-PRO" w:eastAsia="HG丸ｺﾞｼｯｸM-PRO" w:hAnsi="HG丸ｺﾞｼｯｸM-PRO" w:cstheme="minorBidi" w:hint="eastAsia"/>
                <w:noProof/>
                <w:snapToGrid/>
                <w:kern w:val="2"/>
                <w:sz w:val="21"/>
                <w:szCs w:val="22"/>
              </w:rPr>
              <w:t xml:space="preserve">　　　　　　　　　　　　　　　　　　　　　　　　　　　　　　　　　　　　　　図　利根川上流管内における６箇所の排水機場</w:t>
            </w:r>
          </w:p>
        </w:tc>
        <w:tc>
          <w:tcPr>
            <w:tcW w:w="1269" w:type="dxa"/>
          </w:tcPr>
          <w:p w:rsidR="00D344C2" w:rsidRPr="00643907" w:rsidRDefault="00D344C2" w:rsidP="00291EAB">
            <w:pPr>
              <w:rPr>
                <w:rFonts w:ascii="HG丸ｺﾞｼｯｸM-PRO" w:eastAsia="HG丸ｺﾞｼｯｸM-PRO" w:hAnsi="HG丸ｺﾞｼｯｸM-PRO" w:cstheme="minorBidi"/>
                <w:noProof/>
                <w:snapToGrid/>
                <w:kern w:val="2"/>
                <w:sz w:val="21"/>
                <w:szCs w:val="22"/>
              </w:rPr>
            </w:pPr>
          </w:p>
        </w:tc>
      </w:tr>
    </w:tbl>
    <w:p w:rsidR="00965F7D" w:rsidRPr="00616B87" w:rsidRDefault="00965F7D" w:rsidP="00291EAB">
      <w:pPr>
        <w:pStyle w:val="5"/>
      </w:pPr>
      <w:bookmarkStart w:id="11" w:name="_Toc17688148"/>
      <w:r w:rsidRPr="00616B87">
        <w:rPr>
          <w:rFonts w:hint="eastAsia"/>
        </w:rPr>
        <w:t>＜参考資料＞</w:t>
      </w:r>
      <w:r>
        <w:rPr>
          <w:rFonts w:hint="eastAsia"/>
        </w:rPr>
        <w:t>洪水発生時の関係機関の動き</w:t>
      </w:r>
      <w:bookmarkEnd w:id="11"/>
    </w:p>
    <w:tbl>
      <w:tblPr>
        <w:tblStyle w:val="af8"/>
        <w:tblW w:w="0" w:type="auto"/>
        <w:tblLook w:val="04A0" w:firstRow="1" w:lastRow="0" w:firstColumn="1" w:lastColumn="0" w:noHBand="0" w:noVBand="1"/>
      </w:tblPr>
      <w:tblGrid>
        <w:gridCol w:w="988"/>
        <w:gridCol w:w="3118"/>
        <w:gridCol w:w="2268"/>
        <w:gridCol w:w="13325"/>
        <w:gridCol w:w="1269"/>
      </w:tblGrid>
      <w:tr w:rsidR="00D344C2" w:rsidRPr="00C44192" w:rsidTr="00B750EA">
        <w:trPr>
          <w:trHeight w:val="202"/>
        </w:trPr>
        <w:tc>
          <w:tcPr>
            <w:tcW w:w="4106" w:type="dxa"/>
            <w:gridSpan w:val="2"/>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268"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p>
        </w:tc>
        <w:tc>
          <w:tcPr>
            <w:tcW w:w="13325" w:type="dxa"/>
            <w:vMerge w:val="restart"/>
            <w:shd w:val="clear" w:color="auto" w:fill="BDD6EE" w:themeFill="accent1" w:themeFillTint="66"/>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B677E8">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B750EA">
        <w:trPr>
          <w:trHeight w:val="547"/>
        </w:trPr>
        <w:tc>
          <w:tcPr>
            <w:tcW w:w="988" w:type="dxa"/>
            <w:shd w:val="clear" w:color="auto" w:fill="FFF2CC" w:themeFill="accent4" w:themeFillTint="33"/>
            <w:vAlign w:val="center"/>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118" w:type="dxa"/>
            <w:shd w:val="clear" w:color="auto" w:fill="FFF2CC" w:themeFill="accent4" w:themeFillTint="33"/>
          </w:tcPr>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268"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325"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291EAB">
            <w:pPr>
              <w:jc w:val="center"/>
              <w:rPr>
                <w:rFonts w:ascii="HG丸ｺﾞｼｯｸM-PRO" w:eastAsia="HG丸ｺﾞｼｯｸM-PRO" w:hAnsi="HG丸ｺﾞｼｯｸM-PRO"/>
                <w:sz w:val="20"/>
                <w:szCs w:val="20"/>
              </w:rPr>
            </w:pPr>
          </w:p>
        </w:tc>
      </w:tr>
      <w:tr w:rsidR="00D344C2" w:rsidRPr="00C44192" w:rsidTr="00B750EA">
        <w:trPr>
          <w:trHeight w:val="12706"/>
        </w:trPr>
        <w:tc>
          <w:tcPr>
            <w:tcW w:w="988" w:type="dxa"/>
          </w:tcPr>
          <w:p w:rsidR="00D344C2" w:rsidRDefault="00D344C2" w:rsidP="00291EAB">
            <w:pPr>
              <w:rPr>
                <w:rFonts w:ascii="HG丸ｺﾞｼｯｸM-PRO" w:eastAsia="HG丸ｺﾞｼｯｸM-PRO" w:hAnsi="HG丸ｺﾞｼｯｸM-PRO"/>
                <w:sz w:val="20"/>
                <w:szCs w:val="20"/>
              </w:rPr>
            </w:pP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tc>
        <w:tc>
          <w:tcPr>
            <w:tcW w:w="3118" w:type="dxa"/>
          </w:tcPr>
          <w:p w:rsidR="008B1682" w:rsidRDefault="008B1682" w:rsidP="00291EAB">
            <w:pPr>
              <w:widowControl w:val="0"/>
              <w:autoSpaceDE w:val="0"/>
              <w:autoSpaceDN w:val="0"/>
              <w:rPr>
                <w:rFonts w:ascii="HG丸ｺﾞｼｯｸM-PRO" w:eastAsia="HG丸ｺﾞｼｯｸM-PRO" w:hAnsi="Century" w:cs="HG丸ｺﾞｼｯｸM-PRO"/>
                <w:snapToGrid/>
                <w:color w:val="000000"/>
                <w:sz w:val="20"/>
                <w:szCs w:val="20"/>
              </w:rPr>
            </w:pPr>
          </w:p>
          <w:p w:rsidR="00D344C2" w:rsidRDefault="00D344C2" w:rsidP="00255AC0">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◆実際に水害が起きたらどのように対応するか調べる。</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・情報伝達</w:t>
            </w:r>
          </w:p>
          <w:p w:rsidR="00D344C2" w:rsidRDefault="00D344C2" w:rsidP="00291EAB">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・水防活動</w:t>
            </w:r>
          </w:p>
          <w:p w:rsidR="00D344C2" w:rsidRPr="00C44192" w:rsidRDefault="00D344C2" w:rsidP="00291EAB">
            <w:pPr>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20"/>
                <w:szCs w:val="20"/>
              </w:rPr>
              <w:t>・排水活動</w:t>
            </w:r>
          </w:p>
        </w:tc>
        <w:tc>
          <w:tcPr>
            <w:tcW w:w="2268" w:type="dxa"/>
          </w:tcPr>
          <w:p w:rsidR="00D344C2" w:rsidRPr="00EF1C90" w:rsidRDefault="00D344C2" w:rsidP="00291EAB">
            <w:pPr>
              <w:rPr>
                <w:rFonts w:ascii="HG丸ｺﾞｼｯｸM-PRO" w:eastAsia="HG丸ｺﾞｼｯｸM-PRO" w:hAnsi="HG丸ｺﾞｼｯｸM-PRO" w:cstheme="minorBidi"/>
                <w:noProof/>
                <w:snapToGrid/>
                <w:kern w:val="2"/>
                <w:sz w:val="21"/>
                <w:szCs w:val="22"/>
              </w:rPr>
            </w:pPr>
          </w:p>
        </w:tc>
        <w:tc>
          <w:tcPr>
            <w:tcW w:w="13325" w:type="dxa"/>
          </w:tcPr>
          <w:p w:rsidR="00D344C2" w:rsidRPr="00C44192" w:rsidRDefault="0069772F" w:rsidP="00B86141">
            <w:pPr>
              <w:rPr>
                <w:rFonts w:ascii="HG丸ｺﾞｼｯｸM-PRO" w:eastAsia="HG丸ｺﾞｼｯｸM-PRO" w:hAnsi="HG丸ｺﾞｼｯｸM-PRO"/>
                <w:sz w:val="20"/>
                <w:szCs w:val="20"/>
              </w:rPr>
            </w:pPr>
            <w:r>
              <w:rPr>
                <w:rFonts w:ascii="HG丸ｺﾞｼｯｸM-PRO" w:eastAsia="HG丸ｺﾞｼｯｸM-PRO" w:hAnsi="HG丸ｺﾞｼｯｸM-PRO"/>
                <w:noProof/>
                <w:sz w:val="20"/>
                <w:szCs w:val="20"/>
              </w:rPr>
              <w:drawing>
                <wp:anchor distT="0" distB="0" distL="114300" distR="114300" simplePos="0" relativeHeight="252564992" behindDoc="0" locked="0" layoutInCell="1" allowOverlap="1" wp14:anchorId="1664544A" wp14:editId="22024D16">
                  <wp:simplePos x="0" y="0"/>
                  <wp:positionH relativeFrom="column">
                    <wp:posOffset>270242</wp:posOffset>
                  </wp:positionH>
                  <wp:positionV relativeFrom="paragraph">
                    <wp:posOffset>3198925</wp:posOffset>
                  </wp:positionV>
                  <wp:extent cx="3196096" cy="2233101"/>
                  <wp:effectExtent l="0" t="0" r="4445" b="0"/>
                  <wp:wrapNone/>
                  <wp:docPr id="501" name="図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909" cy="223786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HG丸ｺﾞｼｯｸM-PRO" w:eastAsia="HG丸ｺﾞｼｯｸM-PRO" w:hAnsi="HG丸ｺﾞｼｯｸM-PRO"/>
                <w:noProof/>
                <w:sz w:val="20"/>
                <w:szCs w:val="20"/>
              </w:rPr>
              <w:drawing>
                <wp:anchor distT="0" distB="0" distL="114300" distR="114300" simplePos="0" relativeHeight="252350976" behindDoc="0" locked="0" layoutInCell="1" allowOverlap="1" wp14:anchorId="714F57B7" wp14:editId="0BE501FE">
                  <wp:simplePos x="0" y="0"/>
                  <wp:positionH relativeFrom="column">
                    <wp:posOffset>3965575</wp:posOffset>
                  </wp:positionH>
                  <wp:positionV relativeFrom="paragraph">
                    <wp:posOffset>2743835</wp:posOffset>
                  </wp:positionV>
                  <wp:extent cx="1879600" cy="1418590"/>
                  <wp:effectExtent l="0" t="0" r="6350" b="0"/>
                  <wp:wrapSquare wrapText="bothSides"/>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79600" cy="1418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35E5">
              <w:rPr>
                <w:noProof/>
              </w:rPr>
              <w:drawing>
                <wp:anchor distT="0" distB="0" distL="114300" distR="114300" simplePos="0" relativeHeight="252349952" behindDoc="0" locked="0" layoutInCell="1" allowOverlap="1" wp14:anchorId="6B8A2026" wp14:editId="2D003875">
                  <wp:simplePos x="0" y="0"/>
                  <wp:positionH relativeFrom="margin">
                    <wp:posOffset>3962400</wp:posOffset>
                  </wp:positionH>
                  <wp:positionV relativeFrom="paragraph">
                    <wp:posOffset>499745</wp:posOffset>
                  </wp:positionV>
                  <wp:extent cx="3688715" cy="1661160"/>
                  <wp:effectExtent l="19050" t="19050" r="26035" b="15240"/>
                  <wp:wrapNone/>
                  <wp:docPr id="54" name="Picture 2" descr="H:\水害ハザードマップ作成の手引き(H28.4) 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水害ハザードマップ作成の手引き(H28.4) 60.jpg"/>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a:stretch/>
                        </pic:blipFill>
                        <pic:spPr bwMode="auto">
                          <a:xfrm>
                            <a:off x="0" y="0"/>
                            <a:ext cx="3688715" cy="1661160"/>
                          </a:xfrm>
                          <a:prstGeom prst="rect">
                            <a:avLst/>
                          </a:prstGeom>
                          <a:noFill/>
                          <a:ln w="3175">
                            <a:solidFill>
                              <a:schemeClr val="tx1"/>
                            </a:solidFill>
                          </a:ln>
                          <a:extLst/>
                        </pic:spPr>
                      </pic:pic>
                    </a:graphicData>
                  </a:graphic>
                  <wp14:sizeRelH relativeFrom="page">
                    <wp14:pctWidth>0</wp14:pctWidth>
                  </wp14:sizeRelH>
                  <wp14:sizeRelV relativeFrom="page">
                    <wp14:pctHeight>0</wp14:pctHeight>
                  </wp14:sizeRelV>
                </wp:anchor>
              </w:drawing>
            </w:r>
            <w:r w:rsidRPr="00483086">
              <w:rPr>
                <w:rFonts w:ascii="HG丸ｺﾞｼｯｸM-PRO" w:eastAsia="HG丸ｺﾞｼｯｸM-PRO" w:hAnsi="HG丸ｺﾞｼｯｸM-PRO"/>
                <w:noProof/>
                <w:sz w:val="20"/>
                <w:szCs w:val="20"/>
              </w:rPr>
              <w:drawing>
                <wp:anchor distT="0" distB="0" distL="114300" distR="114300" simplePos="0" relativeHeight="252353024" behindDoc="0" locked="0" layoutInCell="1" allowOverlap="1" wp14:anchorId="7C82B4A5" wp14:editId="3D591D78">
                  <wp:simplePos x="0" y="0"/>
                  <wp:positionH relativeFrom="column">
                    <wp:posOffset>6234430</wp:posOffset>
                  </wp:positionH>
                  <wp:positionV relativeFrom="paragraph">
                    <wp:posOffset>2717165</wp:posOffset>
                  </wp:positionV>
                  <wp:extent cx="1716405" cy="1466850"/>
                  <wp:effectExtent l="0" t="0" r="0" b="0"/>
                  <wp:wrapSquare wrapText="bothSides"/>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1716405" cy="1466850"/>
                          </a:xfrm>
                          <a:prstGeom prst="rect">
                            <a:avLst/>
                          </a:prstGeom>
                        </pic:spPr>
                      </pic:pic>
                    </a:graphicData>
                  </a:graphic>
                  <wp14:sizeRelH relativeFrom="margin">
                    <wp14:pctWidth>0</wp14:pctWidth>
                  </wp14:sizeRelH>
                  <wp14:sizeRelV relativeFrom="margin">
                    <wp14:pctHeight>0</wp14:pctHeight>
                  </wp14:sizeRelV>
                </wp:anchor>
              </w:drawing>
            </w:r>
            <w:r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60192" behindDoc="0" locked="0" layoutInCell="1" allowOverlap="1" wp14:anchorId="1ECC646E" wp14:editId="22358FA7">
                      <wp:simplePos x="0" y="0"/>
                      <wp:positionH relativeFrom="column">
                        <wp:posOffset>6230620</wp:posOffset>
                      </wp:positionH>
                      <wp:positionV relativeFrom="paragraph">
                        <wp:posOffset>2360930</wp:posOffset>
                      </wp:positionV>
                      <wp:extent cx="1492250" cy="259080"/>
                      <wp:effectExtent l="0" t="0" r="12700" b="26670"/>
                      <wp:wrapNone/>
                      <wp:docPr id="102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0" cy="25908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排水活動（</w:t>
                                  </w:r>
                                  <w:r>
                                    <w:rPr>
                                      <w:rFonts w:ascii="HG丸ｺﾞｼｯｸM-PRO" w:eastAsia="HG丸ｺﾞｼｯｸM-PRO" w:hAnsi="HG丸ｺﾞｼｯｸM-PRO" w:hint="eastAsia"/>
                                      <w:color w:val="0070C0"/>
                                      <w:sz w:val="24"/>
                                    </w:rPr>
                                    <w:t>再掲載）</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CC646E" id="_x0000_s1150" type="#_x0000_t202" style="position:absolute;margin-left:490.6pt;margin-top:185.9pt;width:117.5pt;height:20.4pt;z-index:25236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排水活動（</w:t>
                            </w:r>
                            <w:r>
                              <w:rPr>
                                <w:rFonts w:ascii="HG丸ｺﾞｼｯｸM-PRO" w:eastAsia="HG丸ｺﾞｼｯｸM-PRO" w:hAnsi="HG丸ｺﾞｼｯｸM-PRO" w:hint="eastAsia"/>
                                <w:color w:val="0070C0"/>
                                <w:sz w:val="24"/>
                              </w:rPr>
                              <w:t>再掲載）</w:t>
                            </w:r>
                          </w:p>
                        </w:txbxContent>
                      </v:textbox>
                    </v:shape>
                  </w:pict>
                </mc:Fallback>
              </mc:AlternateContent>
            </w:r>
            <w:r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57120" behindDoc="0" locked="0" layoutInCell="1" allowOverlap="1" wp14:anchorId="7BD4BC47" wp14:editId="2B47DBFE">
                      <wp:simplePos x="0" y="0"/>
                      <wp:positionH relativeFrom="column">
                        <wp:posOffset>3945890</wp:posOffset>
                      </wp:positionH>
                      <wp:positionV relativeFrom="paragraph">
                        <wp:posOffset>2362200</wp:posOffset>
                      </wp:positionV>
                      <wp:extent cx="1917065" cy="259080"/>
                      <wp:effectExtent l="0" t="0" r="26035" b="26670"/>
                      <wp:wrapNone/>
                      <wp:docPr id="207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065" cy="25908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水防活動（</w:t>
                                  </w:r>
                                  <w:r>
                                    <w:rPr>
                                      <w:rFonts w:ascii="HG丸ｺﾞｼｯｸM-PRO" w:eastAsia="HG丸ｺﾞｼｯｸM-PRO" w:hAnsi="HG丸ｺﾞｼｯｸM-PRO" w:hint="eastAsia"/>
                                      <w:color w:val="0070C0"/>
                                      <w:sz w:val="24"/>
                                    </w:rPr>
                                    <w:t>再掲）</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D4BC47" id="_x0000_s1151" type="#_x0000_t202" style="position:absolute;margin-left:310.7pt;margin-top:186pt;width:150.95pt;height:20.4pt;z-index:252357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水防活動（</w:t>
                            </w:r>
                            <w:r>
                              <w:rPr>
                                <w:rFonts w:ascii="HG丸ｺﾞｼｯｸM-PRO" w:eastAsia="HG丸ｺﾞｼｯｸM-PRO" w:hAnsi="HG丸ｺﾞｼｯｸM-PRO" w:hint="eastAsia"/>
                                <w:color w:val="0070C0"/>
                                <w:sz w:val="24"/>
                              </w:rPr>
                              <w:t>再掲）</w:t>
                            </w:r>
                          </w:p>
                        </w:txbxContent>
                      </v:textbox>
                    </v:shape>
                  </w:pict>
                </mc:Fallback>
              </mc:AlternateContent>
            </w:r>
            <w:r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56096" behindDoc="0" locked="0" layoutInCell="1" allowOverlap="1" wp14:anchorId="7ECF5DD6" wp14:editId="744FCE47">
                      <wp:simplePos x="0" y="0"/>
                      <wp:positionH relativeFrom="column">
                        <wp:posOffset>4047490</wp:posOffset>
                      </wp:positionH>
                      <wp:positionV relativeFrom="paragraph">
                        <wp:posOffset>235585</wp:posOffset>
                      </wp:positionV>
                      <wp:extent cx="3552825" cy="209550"/>
                      <wp:effectExtent l="0" t="0" r="28575" b="19050"/>
                      <wp:wrapNone/>
                      <wp:docPr id="207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2825" cy="20955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洪水予報*</w:t>
                                  </w:r>
                                  <w:r>
                                    <w:rPr>
                                      <w:rFonts w:ascii="HG丸ｺﾞｼｯｸM-PRO" w:eastAsia="HG丸ｺﾞｼｯｸM-PRO" w:hAnsi="HG丸ｺﾞｼｯｸM-PRO" w:hint="eastAsia"/>
                                      <w:color w:val="0070C0"/>
                                      <w:sz w:val="24"/>
                                    </w:rPr>
                                    <w:t>、避難の情報の伝達方法（イメージ）</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F5DD6" id="_x0000_s1152" type="#_x0000_t202" style="position:absolute;margin-left:318.7pt;margin-top:18.55pt;width:279.75pt;height:16.5pt;z-index:252356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洪水予報*</w:t>
                            </w:r>
                            <w:r>
                              <w:rPr>
                                <w:rFonts w:ascii="HG丸ｺﾞｼｯｸM-PRO" w:eastAsia="HG丸ｺﾞｼｯｸM-PRO" w:hAnsi="HG丸ｺﾞｼｯｸM-PRO" w:hint="eastAsia"/>
                                <w:color w:val="0070C0"/>
                                <w:sz w:val="24"/>
                              </w:rPr>
                              <w:t>、避難の情報の伝達方法（イメージ）</w:t>
                            </w:r>
                          </w:p>
                        </w:txbxContent>
                      </v:textbox>
                    </v:shape>
                  </w:pict>
                </mc:Fallback>
              </mc:AlternateContent>
            </w:r>
            <w:r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55072" behindDoc="0" locked="0" layoutInCell="1" allowOverlap="1" wp14:anchorId="34A97D98" wp14:editId="6543F72D">
                      <wp:simplePos x="0" y="0"/>
                      <wp:positionH relativeFrom="column">
                        <wp:posOffset>254635</wp:posOffset>
                      </wp:positionH>
                      <wp:positionV relativeFrom="paragraph">
                        <wp:posOffset>236220</wp:posOffset>
                      </wp:positionV>
                      <wp:extent cx="3296093" cy="259308"/>
                      <wp:effectExtent l="0" t="0" r="19050" b="26670"/>
                      <wp:wrapNone/>
                      <wp:docPr id="207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093" cy="259308"/>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住民に避難勧告等が発令されるまでの連絡系統</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97D98" id="_x0000_s1153" type="#_x0000_t202" style="position:absolute;margin-left:20.05pt;margin-top:18.6pt;width:259.55pt;height:20.4pt;z-index:252355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住民に避難勧告等が発令されるまでの連絡系統</w:t>
                            </w:r>
                          </w:p>
                        </w:txbxContent>
                      </v:textbox>
                    </v:shape>
                  </w:pict>
                </mc:Fallback>
              </mc:AlternateContent>
            </w:r>
            <w:r w:rsidRPr="00931B4E">
              <w:rPr>
                <w:rFonts w:hAnsi="Century" w:hint="eastAsia"/>
                <w:noProof/>
                <w:snapToGrid/>
                <w:kern w:val="2"/>
              </w:rPr>
              <w:drawing>
                <wp:anchor distT="0" distB="0" distL="114300" distR="114300" simplePos="0" relativeHeight="252347904" behindDoc="0" locked="0" layoutInCell="1" allowOverlap="1" wp14:anchorId="7B6E53B5" wp14:editId="528E4934">
                  <wp:simplePos x="0" y="0"/>
                  <wp:positionH relativeFrom="column">
                    <wp:posOffset>274320</wp:posOffset>
                  </wp:positionH>
                  <wp:positionV relativeFrom="paragraph">
                    <wp:posOffset>5801995</wp:posOffset>
                  </wp:positionV>
                  <wp:extent cx="3151505" cy="2152650"/>
                  <wp:effectExtent l="0" t="0" r="0" b="0"/>
                  <wp:wrapNone/>
                  <wp:docPr id="2055" name="図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p35-関係機関の水害対応-PDF---.png"/>
                          <pic:cNvPicPr/>
                        </pic:nvPicPr>
                        <pic:blipFill>
                          <a:blip r:embed="rId122"/>
                          <a:stretch>
                            <a:fillRect/>
                          </a:stretch>
                        </pic:blipFill>
                        <pic:spPr>
                          <a:xfrm>
                            <a:off x="0" y="0"/>
                            <a:ext cx="3151505" cy="2152650"/>
                          </a:xfrm>
                          <a:prstGeom prst="rect">
                            <a:avLst/>
                          </a:prstGeom>
                        </pic:spPr>
                      </pic:pic>
                    </a:graphicData>
                  </a:graphic>
                  <wp14:sizeRelH relativeFrom="margin">
                    <wp14:pctWidth>0</wp14:pctWidth>
                  </wp14:sizeRelH>
                  <wp14:sizeRelV relativeFrom="margin">
                    <wp14:pctHeight>0</wp14:pctHeight>
                  </wp14:sizeRelV>
                </wp:anchor>
              </w:drawing>
            </w:r>
            <w:r w:rsidR="00D344C2"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59168" behindDoc="0" locked="0" layoutInCell="1" allowOverlap="1" wp14:anchorId="379B32DF" wp14:editId="57FB6CD4">
                      <wp:simplePos x="0" y="0"/>
                      <wp:positionH relativeFrom="column">
                        <wp:posOffset>522211</wp:posOffset>
                      </wp:positionH>
                      <wp:positionV relativeFrom="paragraph">
                        <wp:posOffset>5481955</wp:posOffset>
                      </wp:positionV>
                      <wp:extent cx="1628775" cy="259080"/>
                      <wp:effectExtent l="0" t="0" r="28575" b="26670"/>
                      <wp:wrapNone/>
                      <wp:docPr id="10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25908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関係機関の水害対応</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B32DF" id="_x0000_s1154" type="#_x0000_t202" style="position:absolute;margin-left:41.1pt;margin-top:431.65pt;width:128.25pt;height:20.4pt;z-index:252359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関係機関の水害対応</w:t>
                            </w:r>
                          </w:p>
                        </w:txbxContent>
                      </v:textbox>
                    </v:shape>
                  </w:pict>
                </mc:Fallback>
              </mc:AlternateContent>
            </w:r>
            <w:r w:rsidR="00D344C2" w:rsidRPr="00EF1C90">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58144" behindDoc="0" locked="0" layoutInCell="1" allowOverlap="1" wp14:anchorId="638AD65B" wp14:editId="604E5CFD">
                      <wp:simplePos x="0" y="0"/>
                      <wp:positionH relativeFrom="column">
                        <wp:posOffset>288290</wp:posOffset>
                      </wp:positionH>
                      <wp:positionV relativeFrom="paragraph">
                        <wp:posOffset>2889885</wp:posOffset>
                      </wp:positionV>
                      <wp:extent cx="2128520" cy="259080"/>
                      <wp:effectExtent l="0" t="0" r="24130" b="26670"/>
                      <wp:wrapNone/>
                      <wp:docPr id="207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8520" cy="25908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川の水位に応じた水害対応</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38AD65B" id="_x0000_s1155" type="#_x0000_t202" style="position:absolute;margin-left:22.7pt;margin-top:227.55pt;width:167.6pt;height:20.4pt;z-index:252358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川の水位に応じた水害対応</w:t>
                            </w:r>
                          </w:p>
                        </w:txbxContent>
                      </v:textbox>
                    </v:shape>
                  </w:pict>
                </mc:Fallback>
              </mc:AlternateContent>
            </w:r>
            <w:r w:rsidR="00D344C2">
              <w:rPr>
                <w:noProof/>
              </w:rPr>
              <w:drawing>
                <wp:anchor distT="0" distB="0" distL="114300" distR="114300" simplePos="0" relativeHeight="252348928" behindDoc="0" locked="0" layoutInCell="1" allowOverlap="1" wp14:anchorId="39524062" wp14:editId="237CCDB7">
                  <wp:simplePos x="0" y="0"/>
                  <wp:positionH relativeFrom="column">
                    <wp:posOffset>291465</wp:posOffset>
                  </wp:positionH>
                  <wp:positionV relativeFrom="page">
                    <wp:posOffset>506095</wp:posOffset>
                  </wp:positionV>
                  <wp:extent cx="3192145" cy="2261870"/>
                  <wp:effectExtent l="0" t="0" r="8255" b="5080"/>
                  <wp:wrapSquare wrapText="bothSides"/>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92145" cy="2261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344C2" w:rsidRPr="00EF1C90">
              <w:rPr>
                <w:rFonts w:ascii="HG丸ｺﾞｼｯｸM-PRO" w:eastAsia="HG丸ｺﾞｼｯｸM-PRO" w:hAnsi="HG丸ｺﾞｼｯｸM-PRO" w:hint="eastAsia"/>
                <w:noProof/>
                <w:snapToGrid/>
                <w:kern w:val="2"/>
                <w:shd w:val="clear" w:color="auto" w:fill="FFC000"/>
              </w:rPr>
              <w:t>洪水発生時の関係機関の動き</w:t>
            </w:r>
            <w:r w:rsidR="00D344C2" w:rsidRPr="00B86141">
              <w:rPr>
                <w:rFonts w:ascii="HG丸ｺﾞｼｯｸM-PRO" w:eastAsia="HG丸ｺﾞｼｯｸM-PRO" w:hAnsi="HG丸ｺﾞｼｯｸM-PRO" w:hint="eastAsia"/>
                <w:sz w:val="20"/>
                <w:szCs w:val="20"/>
              </w:rPr>
              <w:t>（参照</w:t>
            </w:r>
            <w:r w:rsidR="00D344C2" w:rsidRPr="00B86141">
              <w:rPr>
                <w:rFonts w:ascii="HG丸ｺﾞｼｯｸM-PRO" w:eastAsia="HG丸ｺﾞｼｯｸM-PRO" w:hAnsi="HG丸ｺﾞｼｯｸM-PRO"/>
                <w:sz w:val="20"/>
                <w:szCs w:val="20"/>
              </w:rPr>
              <w:t>：</w:t>
            </w:r>
            <w:r w:rsidR="00D344C2" w:rsidRPr="00B86141">
              <w:rPr>
                <w:rFonts w:ascii="HG丸ｺﾞｼｯｸM-PRO" w:eastAsia="HG丸ｺﾞｼｯｸM-PRO" w:hAnsi="HG丸ｺﾞｼｯｸM-PRO" w:hint="eastAsia"/>
                <w:sz w:val="20"/>
                <w:szCs w:val="20"/>
              </w:rPr>
              <w:t>防災</w:t>
            </w:r>
            <w:r w:rsidR="00D344C2" w:rsidRPr="00B86141">
              <w:rPr>
                <w:rFonts w:ascii="HG丸ｺﾞｼｯｸM-PRO" w:eastAsia="HG丸ｺﾞｼｯｸM-PRO" w:hAnsi="HG丸ｺﾞｼｯｸM-PRO"/>
                <w:sz w:val="20"/>
                <w:szCs w:val="20"/>
              </w:rPr>
              <w:t>教育学習指導計画（案）解説、p</w:t>
            </w:r>
            <w:r w:rsidR="00B86141" w:rsidRPr="00B86141">
              <w:rPr>
                <w:rFonts w:ascii="HG丸ｺﾞｼｯｸM-PRO" w:eastAsia="HG丸ｺﾞｼｯｸM-PRO" w:hAnsi="HG丸ｺﾞｼｯｸM-PRO" w:hint="eastAsia"/>
                <w:sz w:val="20"/>
                <w:szCs w:val="20"/>
              </w:rPr>
              <w:t>40</w:t>
            </w:r>
            <w:r w:rsidR="00D344C2" w:rsidRPr="00B86141">
              <w:rPr>
                <w:rFonts w:ascii="HG丸ｺﾞｼｯｸM-PRO" w:eastAsia="HG丸ｺﾞｼｯｸM-PRO" w:hAnsi="HG丸ｺﾞｼｯｸM-PRO" w:hint="eastAsia"/>
                <w:sz w:val="20"/>
                <w:szCs w:val="20"/>
              </w:rPr>
              <w:t>～</w:t>
            </w:r>
            <w:r w:rsidR="00B86141" w:rsidRPr="00B86141">
              <w:rPr>
                <w:rFonts w:ascii="HG丸ｺﾞｼｯｸM-PRO" w:eastAsia="HG丸ｺﾞｼｯｸM-PRO" w:hAnsi="HG丸ｺﾞｼｯｸM-PRO" w:hint="eastAsia"/>
                <w:sz w:val="20"/>
                <w:szCs w:val="20"/>
              </w:rPr>
              <w:t>42</w:t>
            </w:r>
            <w:r w:rsidR="00D344C2" w:rsidRPr="00B86141">
              <w:rPr>
                <w:rFonts w:ascii="HG丸ｺﾞｼｯｸM-PRO" w:eastAsia="HG丸ｺﾞｼｯｸM-PRO" w:hAnsi="HG丸ｺﾞｼｯｸM-PRO" w:hint="eastAsia"/>
                <w:sz w:val="20"/>
                <w:szCs w:val="20"/>
              </w:rPr>
              <w:t>）</w:t>
            </w:r>
          </w:p>
        </w:tc>
        <w:tc>
          <w:tcPr>
            <w:tcW w:w="1269" w:type="dxa"/>
          </w:tcPr>
          <w:p w:rsidR="00D344C2" w:rsidRPr="00B677E8" w:rsidRDefault="00D344C2" w:rsidP="00B677E8">
            <w:pPr>
              <w:rPr>
                <w:rFonts w:ascii="HG丸ｺﾞｼｯｸM-PRO" w:eastAsia="HG丸ｺﾞｼｯｸM-PRO" w:hAnsi="HG丸ｺﾞｼｯｸM-PRO"/>
                <w:sz w:val="20"/>
                <w:szCs w:val="20"/>
              </w:rPr>
            </w:pPr>
          </w:p>
        </w:tc>
      </w:tr>
    </w:tbl>
    <w:p w:rsidR="00062109" w:rsidRDefault="00965F7D" w:rsidP="00291EAB">
      <w:pPr>
        <w:adjustRightInd/>
        <w:rPr>
          <w:rFonts w:ascii="HG丸ｺﾞｼｯｸM-PRO" w:eastAsia="HG丸ｺﾞｼｯｸM-PRO" w:hAnsi="HG丸ｺﾞｼｯｸM-PRO"/>
          <w:sz w:val="20"/>
          <w:szCs w:val="20"/>
        </w:rPr>
      </w:pPr>
      <w:r>
        <w:rPr>
          <w:rFonts w:ascii="HG丸ｺﾞｼｯｸM-PRO" w:eastAsia="HG丸ｺﾞｼｯｸM-PRO" w:hAnsi="HG丸ｺﾞｼｯｸM-PRO"/>
          <w:sz w:val="20"/>
          <w:szCs w:val="20"/>
        </w:rPr>
        <w:br w:type="page"/>
      </w:r>
    </w:p>
    <w:p w:rsidR="00062109" w:rsidRDefault="00062109" w:rsidP="00291EAB">
      <w:pPr>
        <w:pStyle w:val="21"/>
      </w:pPr>
      <w:bookmarkStart w:id="12" w:name="_Toc17688149"/>
      <w:r>
        <w:rPr>
          <w:rFonts w:hint="eastAsia"/>
        </w:rPr>
        <w:t>（</w:t>
      </w:r>
      <w:r>
        <w:rPr>
          <w:rFonts w:hint="eastAsia"/>
        </w:rPr>
        <w:t>7</w:t>
      </w:r>
      <w:r>
        <w:rPr>
          <w:rFonts w:hint="eastAsia"/>
        </w:rPr>
        <w:t>／</w:t>
      </w:r>
      <w:r>
        <w:rPr>
          <w:rFonts w:hint="eastAsia"/>
        </w:rPr>
        <w:t>12</w:t>
      </w:r>
      <w:r>
        <w:rPr>
          <w:rFonts w:hint="eastAsia"/>
        </w:rPr>
        <w:t>）</w:t>
      </w:r>
      <w:r w:rsidRPr="00062109">
        <w:rPr>
          <w:rFonts w:hint="eastAsia"/>
        </w:rPr>
        <w:t>災害が起こったとき自分でできることは何だろう</w:t>
      </w:r>
      <w:bookmarkEnd w:id="12"/>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17"/>
        <w:gridCol w:w="5063"/>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B932FA"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B932FA" w:rsidRDefault="00B932FA"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17" w:type="dxa"/>
            <w:shd w:val="clear" w:color="auto" w:fill="C5E0B3" w:themeFill="accent6" w:themeFillTint="66"/>
          </w:tcPr>
          <w:p w:rsidR="00B932FA" w:rsidRDefault="00B932FA"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14" w:type="dxa"/>
            <w:gridSpan w:val="2"/>
            <w:shd w:val="clear" w:color="auto" w:fill="C5E0B3" w:themeFill="accent6" w:themeFillTint="66"/>
          </w:tcPr>
          <w:p w:rsidR="00B932FA" w:rsidRDefault="00B932FA"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B932FA"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B932FA" w:rsidRDefault="00B932FA"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７／１２</w:t>
            </w:r>
          </w:p>
        </w:tc>
        <w:tc>
          <w:tcPr>
            <w:tcW w:w="5817" w:type="dxa"/>
            <w:vAlign w:val="center"/>
          </w:tcPr>
          <w:p w:rsidR="00B932FA" w:rsidRDefault="00B932FA"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B932FA">
              <w:rPr>
                <w:rFonts w:ascii="HG丸ｺﾞｼｯｸM-PRO" w:eastAsia="HG丸ｺﾞｼｯｸM-PRO" w:hAnsi="HG丸ｺﾞｼｯｸM-PRO" w:cs="メイリオ,Bold" w:hint="eastAsia"/>
                <w:bCs/>
                <w:sz w:val="24"/>
              </w:rPr>
              <w:t>災害が起こったとき自分でできることは何だろう</w:t>
            </w:r>
            <w:r w:rsidRPr="003F6C2F">
              <w:rPr>
                <w:rFonts w:ascii="HG丸ｺﾞｼｯｸM-PRO" w:eastAsia="HG丸ｺﾞｼｯｸM-PRO" w:hAnsi="HG丸ｺﾞｼｯｸM-PRO" w:hint="eastAsia"/>
                <w:sz w:val="24"/>
              </w:rPr>
              <w:t>」</w:t>
            </w:r>
          </w:p>
        </w:tc>
        <w:tc>
          <w:tcPr>
            <w:tcW w:w="12614" w:type="dxa"/>
            <w:gridSpan w:val="2"/>
          </w:tcPr>
          <w:p w:rsidR="00B932FA" w:rsidRDefault="00B932FA" w:rsidP="00291EAB">
            <w:pPr>
              <w:adjustRightInd/>
              <w:ind w:left="224" w:hangingChars="100" w:hanging="224"/>
              <w:rPr>
                <w:rFonts w:ascii="HG丸ｺﾞｼｯｸM-PRO" w:eastAsia="HG丸ｺﾞｼｯｸM-PRO" w:hAnsi="HG丸ｺﾞｼｯｸM-PRO" w:cs="メイリオ,Bold"/>
                <w:bCs/>
              </w:rPr>
            </w:pPr>
            <w:r>
              <w:rPr>
                <w:rFonts w:ascii="HG丸ｺﾞｼｯｸM-PRO" w:eastAsia="HG丸ｺﾞｼｯｸM-PRO" w:hAnsi="HG丸ｺﾞｼｯｸM-PRO" w:hint="eastAsia"/>
              </w:rPr>
              <w:t>・</w:t>
            </w:r>
            <w:r w:rsidRPr="00B932FA">
              <w:rPr>
                <w:rFonts w:ascii="HG丸ｺﾞｼｯｸM-PRO" w:eastAsia="HG丸ｺﾞｼｯｸM-PRO" w:hAnsi="HG丸ｺﾞｼｯｸM-PRO" w:cs="メイリオ,Bold" w:hint="eastAsia"/>
                <w:bCs/>
              </w:rPr>
              <w:t>災害当時</w:t>
            </w:r>
            <w:r>
              <w:rPr>
                <w:rFonts w:ascii="HG丸ｺﾞｼｯｸM-PRO" w:eastAsia="HG丸ｺﾞｼｯｸM-PRO" w:hAnsi="HG丸ｺﾞｼｯｸM-PRO" w:cs="メイリオ,Bold" w:hint="eastAsia"/>
                <w:bCs/>
              </w:rPr>
              <w:t>の避難所の様子を撮った写真や新聞記事をみて、避難者の生活を考えて</w:t>
            </w:r>
            <w:r w:rsidRPr="00B932FA">
              <w:rPr>
                <w:rFonts w:ascii="HG丸ｺﾞｼｯｸM-PRO" w:eastAsia="HG丸ｺﾞｼｯｸM-PRO" w:hAnsi="HG丸ｺﾞｼｯｸM-PRO" w:cs="メイリオ,Bold" w:hint="eastAsia"/>
                <w:bCs/>
              </w:rPr>
              <w:t>、自分たちで何</w:t>
            </w:r>
            <w:r w:rsidRPr="00B932FA">
              <w:rPr>
                <w:rFonts w:ascii="HG丸ｺﾞｼｯｸM-PRO" w:eastAsia="HG丸ｺﾞｼｯｸM-PRO" w:hAnsi="HG丸ｺﾞｼｯｸM-PRO" w:cs="メイリオ,Bold"/>
                <w:bCs/>
              </w:rPr>
              <w:t>ができるかを考える。</w:t>
            </w:r>
          </w:p>
          <w:p w:rsidR="00B932FA" w:rsidRPr="00B932FA" w:rsidRDefault="00B932FA" w:rsidP="00291EAB">
            <w:pPr>
              <w:adjustRightInd/>
              <w:ind w:left="244" w:hangingChars="100" w:hanging="244"/>
              <w:rPr>
                <w:rFonts w:ascii="HG丸ｺﾞｼｯｸM-PRO" w:eastAsia="HG丸ｺﾞｼｯｸM-PRO" w:hAnsi="HG丸ｺﾞｼｯｸM-PRO" w:cs="メイリオ,Bold"/>
                <w:bCs/>
                <w:snapToGrid/>
                <w:sz w:val="24"/>
              </w:rPr>
            </w:pPr>
          </w:p>
        </w:tc>
      </w:tr>
    </w:tbl>
    <w:p w:rsidR="00B932FA" w:rsidRPr="00350CD5" w:rsidRDefault="00B932FA"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53"/>
        <w:gridCol w:w="3153"/>
        <w:gridCol w:w="2268"/>
        <w:gridCol w:w="6662"/>
        <w:gridCol w:w="6638"/>
        <w:gridCol w:w="1294"/>
      </w:tblGrid>
      <w:tr w:rsidR="00045394" w:rsidRPr="00C44192" w:rsidTr="000E65A3">
        <w:trPr>
          <w:trHeight w:val="202"/>
        </w:trPr>
        <w:tc>
          <w:tcPr>
            <w:tcW w:w="4106" w:type="dxa"/>
            <w:gridSpan w:val="2"/>
            <w:shd w:val="clear" w:color="auto" w:fill="FFF2CC" w:themeFill="accent4" w:themeFillTint="33"/>
          </w:tcPr>
          <w:p w:rsidR="00045394" w:rsidRPr="00C44192" w:rsidRDefault="00045394" w:rsidP="00111B2E">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268" w:type="dxa"/>
            <w:shd w:val="clear" w:color="auto" w:fill="FFF2CC" w:themeFill="accent4" w:themeFillTint="33"/>
          </w:tcPr>
          <w:p w:rsidR="00045394" w:rsidRPr="00C44192" w:rsidRDefault="00045394" w:rsidP="00111B2E">
            <w:pPr>
              <w:jc w:val="center"/>
              <w:rPr>
                <w:rFonts w:ascii="HG丸ｺﾞｼｯｸM-PRO" w:eastAsia="HG丸ｺﾞｼｯｸM-PRO" w:hAnsi="HG丸ｺﾞｼｯｸM-PRO"/>
                <w:sz w:val="20"/>
                <w:szCs w:val="20"/>
              </w:rPr>
            </w:pPr>
          </w:p>
        </w:tc>
        <w:tc>
          <w:tcPr>
            <w:tcW w:w="13300" w:type="dxa"/>
            <w:gridSpan w:val="2"/>
            <w:vMerge w:val="restart"/>
            <w:shd w:val="clear" w:color="auto" w:fill="C5E0B3" w:themeFill="accent6" w:themeFillTint="66"/>
            <w:vAlign w:val="center"/>
          </w:tcPr>
          <w:p w:rsidR="00045394" w:rsidRPr="00C44192" w:rsidRDefault="00045394" w:rsidP="00111B2E">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1294" w:type="dxa"/>
            <w:vMerge w:val="restart"/>
            <w:shd w:val="clear" w:color="auto" w:fill="C5E0B3" w:themeFill="accent6" w:themeFillTint="66"/>
            <w:vAlign w:val="center"/>
          </w:tcPr>
          <w:p w:rsidR="00045394" w:rsidRPr="00C44192" w:rsidRDefault="00BB5F9D" w:rsidP="00045394">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045394" w:rsidRPr="00C44192" w:rsidTr="000E65A3">
        <w:trPr>
          <w:trHeight w:val="547"/>
        </w:trPr>
        <w:tc>
          <w:tcPr>
            <w:tcW w:w="953" w:type="dxa"/>
            <w:shd w:val="clear" w:color="auto" w:fill="FFF2CC" w:themeFill="accent4" w:themeFillTint="33"/>
            <w:vAlign w:val="center"/>
          </w:tcPr>
          <w:p w:rsidR="00045394" w:rsidRPr="00350CD5" w:rsidRDefault="00045394" w:rsidP="00111B2E">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3153" w:type="dxa"/>
            <w:shd w:val="clear" w:color="auto" w:fill="FFF2CC" w:themeFill="accent4" w:themeFillTint="33"/>
          </w:tcPr>
          <w:p w:rsidR="00045394" w:rsidRPr="00A10207" w:rsidRDefault="00045394" w:rsidP="00111B2E">
            <w:pPr>
              <w:jc w:val="center"/>
              <w:rPr>
                <w:rFonts w:ascii="HG丸ｺﾞｼｯｸM-PRO" w:eastAsia="HG丸ｺﾞｼｯｸM-PRO" w:hAnsi="HG丸ｺﾞｼｯｸM-PRO"/>
                <w:sz w:val="20"/>
                <w:szCs w:val="20"/>
              </w:rPr>
            </w:pPr>
            <w:r w:rsidRPr="00A10207">
              <w:rPr>
                <w:rFonts w:ascii="HG丸ｺﾞｼｯｸM-PRO" w:eastAsia="HG丸ｺﾞｼｯｸM-PRO" w:hAnsi="HG丸ｺﾞｼｯｸM-PRO" w:hint="eastAsia"/>
                <w:sz w:val="20"/>
                <w:szCs w:val="20"/>
              </w:rPr>
              <w:t>子供の活動</w:t>
            </w:r>
          </w:p>
          <w:p w:rsidR="00045394" w:rsidRPr="00350CD5" w:rsidRDefault="00045394" w:rsidP="00111B2E">
            <w:pPr>
              <w:jc w:val="center"/>
              <w:rPr>
                <w:rFonts w:ascii="HG丸ｺﾞｼｯｸM-PRO" w:eastAsia="HG丸ｺﾞｼｯｸM-PRO" w:hAnsi="HG丸ｺﾞｼｯｸM-PRO"/>
                <w:szCs w:val="22"/>
              </w:rPr>
            </w:pPr>
            <w:r w:rsidRPr="00A10207">
              <w:rPr>
                <w:rFonts w:ascii="HG丸ｺﾞｼｯｸM-PRO" w:eastAsia="HG丸ｺﾞｼｯｸM-PRO" w:hAnsi="HG丸ｺﾞｼｯｸM-PRO" w:cs="HG丸ｺﾞｼｯｸM-PRO" w:hint="eastAsia"/>
                <w:snapToGrid/>
                <w:sz w:val="20"/>
                <w:szCs w:val="20"/>
              </w:rPr>
              <w:t>（◆主な学習活動、・子供の反応、内容）</w:t>
            </w:r>
          </w:p>
        </w:tc>
        <w:tc>
          <w:tcPr>
            <w:tcW w:w="2268" w:type="dxa"/>
            <w:shd w:val="clear" w:color="auto" w:fill="FFF2CC" w:themeFill="accent4" w:themeFillTint="33"/>
          </w:tcPr>
          <w:p w:rsidR="00045394"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300" w:type="dxa"/>
            <w:gridSpan w:val="2"/>
            <w:vMerge/>
            <w:shd w:val="clear" w:color="auto" w:fill="C5E0B3" w:themeFill="accent6" w:themeFillTint="66"/>
          </w:tcPr>
          <w:p w:rsidR="00045394" w:rsidRPr="00C44192" w:rsidRDefault="00045394" w:rsidP="00111B2E">
            <w:pPr>
              <w:jc w:val="center"/>
              <w:rPr>
                <w:rFonts w:ascii="HG丸ｺﾞｼｯｸM-PRO" w:eastAsia="HG丸ｺﾞｼｯｸM-PRO" w:hAnsi="HG丸ｺﾞｼｯｸM-PRO"/>
                <w:sz w:val="20"/>
                <w:szCs w:val="20"/>
              </w:rPr>
            </w:pPr>
          </w:p>
        </w:tc>
        <w:tc>
          <w:tcPr>
            <w:tcW w:w="1294" w:type="dxa"/>
            <w:vMerge/>
            <w:shd w:val="clear" w:color="auto" w:fill="C5E0B3" w:themeFill="accent6" w:themeFillTint="66"/>
          </w:tcPr>
          <w:p w:rsidR="00045394" w:rsidRPr="00C44192" w:rsidRDefault="00045394" w:rsidP="00111B2E">
            <w:pPr>
              <w:jc w:val="center"/>
              <w:rPr>
                <w:rFonts w:ascii="HG丸ｺﾞｼｯｸM-PRO" w:eastAsia="HG丸ｺﾞｼｯｸM-PRO" w:hAnsi="HG丸ｺﾞｼｯｸM-PRO"/>
                <w:sz w:val="20"/>
                <w:szCs w:val="20"/>
              </w:rPr>
            </w:pPr>
          </w:p>
        </w:tc>
      </w:tr>
      <w:tr w:rsidR="00045394" w:rsidRPr="00C44192" w:rsidTr="000E65A3">
        <w:trPr>
          <w:trHeight w:val="3476"/>
        </w:trPr>
        <w:tc>
          <w:tcPr>
            <w:tcW w:w="953" w:type="dxa"/>
            <w:vMerge w:val="restart"/>
          </w:tcPr>
          <w:p w:rsidR="00BA27A1" w:rsidRDefault="00BA27A1" w:rsidP="00111B2E">
            <w:pPr>
              <w:rPr>
                <w:rFonts w:ascii="HG丸ｺﾞｼｯｸM-PRO" w:eastAsia="HG丸ｺﾞｼｯｸM-PRO" w:hAnsi="HG丸ｺﾞｼｯｸM-PRO"/>
                <w:szCs w:val="22"/>
              </w:rPr>
            </w:pPr>
          </w:p>
          <w:p w:rsidR="00045394" w:rsidRDefault="00045394" w:rsidP="00111B2E">
            <w:pP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調べる</w:t>
            </w:r>
          </w:p>
          <w:p w:rsidR="00045394" w:rsidRDefault="00045394" w:rsidP="00111B2E">
            <w:pPr>
              <w:rPr>
                <w:rFonts w:ascii="HG丸ｺﾞｼｯｸM-PRO" w:eastAsia="HG丸ｺﾞｼｯｸM-PRO" w:hAnsi="HG丸ｺﾞｼｯｸM-PRO"/>
                <w:szCs w:val="22"/>
              </w:rPr>
            </w:pPr>
          </w:p>
          <w:p w:rsidR="00045394" w:rsidRDefault="00045394" w:rsidP="00111B2E">
            <w:pPr>
              <w:rPr>
                <w:rFonts w:ascii="HG丸ｺﾞｼｯｸM-PRO" w:eastAsia="HG丸ｺﾞｼｯｸM-PRO" w:hAnsi="HG丸ｺﾞｼｯｸM-PRO"/>
                <w:szCs w:val="22"/>
              </w:rPr>
            </w:pPr>
          </w:p>
          <w:p w:rsidR="00045394" w:rsidRDefault="00045394" w:rsidP="00111B2E">
            <w:pPr>
              <w:rPr>
                <w:rFonts w:ascii="HG丸ｺﾞｼｯｸM-PRO" w:eastAsia="HG丸ｺﾞｼｯｸM-PRO" w:hAnsi="HG丸ｺﾞｼｯｸM-PRO"/>
                <w:szCs w:val="22"/>
              </w:rPr>
            </w:pPr>
          </w:p>
          <w:p w:rsidR="00045394" w:rsidRPr="00350CD5" w:rsidRDefault="00045394" w:rsidP="00111B2E">
            <w:pPr>
              <w:rPr>
                <w:rFonts w:ascii="HG丸ｺﾞｼｯｸM-PRO" w:eastAsia="HG丸ｺﾞｼｯｸM-PRO" w:hAnsi="HG丸ｺﾞｼｯｸM-PRO"/>
                <w:szCs w:val="22"/>
              </w:rPr>
            </w:pPr>
          </w:p>
        </w:tc>
        <w:tc>
          <w:tcPr>
            <w:tcW w:w="3153" w:type="dxa"/>
          </w:tcPr>
          <w:p w:rsidR="00045394" w:rsidRDefault="00045394" w:rsidP="00111B2E">
            <w:pPr>
              <w:widowControl w:val="0"/>
              <w:autoSpaceDE w:val="0"/>
              <w:autoSpaceDN w:val="0"/>
              <w:rPr>
                <w:rFonts w:ascii="HG丸ｺﾞｼｯｸM-PRO" w:eastAsia="HG丸ｺﾞｼｯｸM-PRO" w:hAnsi="Century" w:cs="HG丸ｺﾞｼｯｸM-PRO"/>
                <w:snapToGrid/>
                <w:sz w:val="21"/>
                <w:szCs w:val="21"/>
              </w:rPr>
            </w:pPr>
          </w:p>
          <w:p w:rsidR="006D5E5C" w:rsidRPr="00C05161" w:rsidRDefault="006D5E5C" w:rsidP="006B4715">
            <w:pPr>
              <w:widowControl w:val="0"/>
              <w:autoSpaceDE w:val="0"/>
              <w:autoSpaceDN w:val="0"/>
              <w:ind w:left="214" w:hangingChars="100" w:hanging="214"/>
              <w:rPr>
                <w:rFonts w:ascii="HG丸ｺﾞｼｯｸM-PRO" w:eastAsia="HG丸ｺﾞｼｯｸM-PRO" w:hAnsi="Century" w:cs="HG丸ｺﾞｼｯｸM-PRO"/>
                <w:snapToGrid/>
                <w:color w:val="0000FF"/>
                <w:sz w:val="21"/>
                <w:szCs w:val="21"/>
              </w:rPr>
            </w:pPr>
            <w:r w:rsidRPr="00C05161">
              <w:rPr>
                <w:rFonts w:ascii="HG丸ｺﾞｼｯｸM-PRO" w:eastAsia="HG丸ｺﾞｼｯｸM-PRO" w:hAnsi="Century" w:cs="HG丸ｺﾞｼｯｸM-PRO" w:hint="eastAsia"/>
                <w:snapToGrid/>
                <w:color w:val="0000FF"/>
                <w:sz w:val="21"/>
                <w:szCs w:val="21"/>
              </w:rPr>
              <w:t>◆７：災害が起こった時、自分でできることはどんなことだろう。</w:t>
            </w:r>
          </w:p>
          <w:p w:rsidR="00856C72" w:rsidRDefault="00856C72" w:rsidP="00B932FA">
            <w:pPr>
              <w:widowControl w:val="0"/>
              <w:autoSpaceDE w:val="0"/>
              <w:autoSpaceDN w:val="0"/>
              <w:rPr>
                <w:rFonts w:ascii="HG丸ｺﾞｼｯｸM-PRO" w:eastAsia="HG丸ｺﾞｼｯｸM-PRO" w:hAnsi="Century" w:cs="HG丸ｺﾞｼｯｸM-PRO"/>
                <w:snapToGrid/>
                <w:sz w:val="21"/>
                <w:szCs w:val="21"/>
              </w:rPr>
            </w:pPr>
          </w:p>
          <w:p w:rsidR="00045394" w:rsidRPr="00B932FA" w:rsidRDefault="00856C72" w:rsidP="006B4715">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sz w:val="21"/>
                <w:szCs w:val="21"/>
              </w:rPr>
              <w:t>◎</w:t>
            </w:r>
            <w:r w:rsidR="00045394" w:rsidRPr="00B932FA">
              <w:rPr>
                <w:rFonts w:ascii="HG丸ｺﾞｼｯｸM-PRO" w:eastAsia="HG丸ｺﾞｼｯｸM-PRO" w:hAnsi="Century" w:cs="HG丸ｺﾞｼｯｸM-PRO" w:hint="eastAsia"/>
                <w:snapToGrid/>
                <w:color w:val="000000"/>
                <w:sz w:val="21"/>
                <w:szCs w:val="21"/>
              </w:rPr>
              <w:t>わたしたちにできることを考える</w:t>
            </w:r>
          </w:p>
          <w:p w:rsidR="00045394" w:rsidRPr="00B932FA" w:rsidRDefault="005C6FBC" w:rsidP="005C6FBC">
            <w:pPr>
              <w:widowControl w:val="0"/>
              <w:autoSpaceDE w:val="0"/>
              <w:autoSpaceDN w:val="0"/>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045394" w:rsidRPr="00B932FA">
              <w:rPr>
                <w:rFonts w:ascii="HG丸ｺﾞｼｯｸM-PRO" w:eastAsia="HG丸ｺﾞｼｯｸM-PRO" w:hAnsi="Century" w:cs="HG丸ｺﾞｼｯｸM-PRO"/>
                <w:snapToGrid/>
                <w:color w:val="000000"/>
                <w:sz w:val="21"/>
                <w:szCs w:val="21"/>
              </w:rPr>
              <w:t>避難所の写真</w:t>
            </w:r>
          </w:p>
          <w:p w:rsidR="00045394" w:rsidRPr="00B932FA" w:rsidRDefault="005C6FBC" w:rsidP="005C6FBC">
            <w:pPr>
              <w:widowControl w:val="0"/>
              <w:autoSpaceDE w:val="0"/>
              <w:autoSpaceDN w:val="0"/>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045394" w:rsidRPr="00B932FA">
              <w:rPr>
                <w:rFonts w:ascii="HG丸ｺﾞｼｯｸM-PRO" w:eastAsia="HG丸ｺﾞｼｯｸM-PRO" w:hAnsi="Century" w:cs="HG丸ｺﾞｼｯｸM-PRO"/>
                <w:snapToGrid/>
                <w:color w:val="000000"/>
                <w:sz w:val="21"/>
                <w:szCs w:val="21"/>
              </w:rPr>
              <w:t>避難所生活の記事</w:t>
            </w:r>
          </w:p>
          <w:p w:rsidR="00045394" w:rsidRDefault="00045394" w:rsidP="00B932FA">
            <w:pPr>
              <w:widowControl w:val="0"/>
              <w:autoSpaceDE w:val="0"/>
              <w:autoSpaceDN w:val="0"/>
              <w:rPr>
                <w:rFonts w:ascii="HG丸ｺﾞｼｯｸM-PRO" w:eastAsia="HG丸ｺﾞｼｯｸM-PRO" w:hAnsi="Century" w:cs="HG丸ｺﾞｼｯｸM-PRO"/>
                <w:snapToGrid/>
                <w:color w:val="000000"/>
                <w:sz w:val="21"/>
                <w:szCs w:val="21"/>
              </w:rPr>
            </w:pPr>
          </w:p>
          <w:p w:rsidR="00045394" w:rsidRPr="00B932FA" w:rsidRDefault="003E7BEE" w:rsidP="006B4715">
            <w:pPr>
              <w:widowControl w:val="0"/>
              <w:autoSpaceDE w:val="0"/>
              <w:autoSpaceDN w:val="0"/>
              <w:ind w:left="214" w:hangingChars="100" w:hanging="214"/>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045394" w:rsidRPr="00B932FA">
              <w:rPr>
                <w:rFonts w:ascii="HG丸ｺﾞｼｯｸM-PRO" w:eastAsia="HG丸ｺﾞｼｯｸM-PRO" w:hAnsi="Century" w:cs="HG丸ｺﾞｼｯｸM-PRO" w:hint="eastAsia"/>
                <w:snapToGrid/>
                <w:color w:val="000000"/>
                <w:sz w:val="21"/>
                <w:szCs w:val="21"/>
              </w:rPr>
              <w:t>避難所の生活と普段の生活が違うね</w:t>
            </w:r>
          </w:p>
          <w:p w:rsidR="00045394" w:rsidRPr="00B932FA" w:rsidRDefault="003E7BEE" w:rsidP="00B932FA">
            <w:pPr>
              <w:widowControl w:val="0"/>
              <w:autoSpaceDE w:val="0"/>
              <w:autoSpaceDN w:val="0"/>
              <w:rPr>
                <w:rFonts w:ascii="HG丸ｺﾞｼｯｸM-PRO" w:eastAsia="HG丸ｺﾞｼｯｸM-PRO" w:hAnsi="Century" w:cs="HG丸ｺﾞｼｯｸM-PRO"/>
                <w:snapToGrid/>
                <w:color w:val="000000"/>
                <w:sz w:val="21"/>
                <w:szCs w:val="21"/>
              </w:rPr>
            </w:pPr>
            <w:r>
              <w:rPr>
                <w:rFonts w:ascii="HG丸ｺﾞｼｯｸM-PRO" w:eastAsia="HG丸ｺﾞｼｯｸM-PRO" w:hAnsi="Century" w:cs="HG丸ｺﾞｼｯｸM-PRO" w:hint="eastAsia"/>
                <w:snapToGrid/>
                <w:color w:val="000000"/>
                <w:sz w:val="21"/>
                <w:szCs w:val="21"/>
              </w:rPr>
              <w:t>☆</w:t>
            </w:r>
            <w:r w:rsidR="00045394" w:rsidRPr="00B932FA">
              <w:rPr>
                <w:rFonts w:ascii="HG丸ｺﾞｼｯｸM-PRO" w:eastAsia="HG丸ｺﾞｼｯｸM-PRO" w:hAnsi="Century" w:cs="HG丸ｺﾞｼｯｸM-PRO" w:hint="eastAsia"/>
                <w:snapToGrid/>
                <w:color w:val="000000"/>
                <w:sz w:val="21"/>
                <w:szCs w:val="21"/>
              </w:rPr>
              <w:t>助け合うことが大切だね。</w:t>
            </w:r>
          </w:p>
          <w:p w:rsidR="00045394" w:rsidRPr="00B932FA" w:rsidRDefault="00045394" w:rsidP="00B932FA">
            <w:pPr>
              <w:widowControl w:val="0"/>
              <w:autoSpaceDE w:val="0"/>
              <w:autoSpaceDN w:val="0"/>
              <w:rPr>
                <w:rFonts w:ascii="HG丸ｺﾞｼｯｸM-PRO" w:eastAsia="HG丸ｺﾞｼｯｸM-PRO" w:hAnsi="Century" w:cs="HG丸ｺﾞｼｯｸM-PRO"/>
                <w:snapToGrid/>
                <w:color w:val="000000"/>
                <w:sz w:val="21"/>
                <w:szCs w:val="21"/>
              </w:rPr>
            </w:pPr>
            <w:r w:rsidRPr="00B932FA">
              <w:rPr>
                <w:rFonts w:ascii="HG丸ｺﾞｼｯｸM-PRO" w:eastAsia="HG丸ｺﾞｼｯｸM-PRO" w:hAnsi="Century" w:cs="HG丸ｺﾞｼｯｸM-PRO" w:hint="eastAsia"/>
                <w:snapToGrid/>
                <w:color w:val="000000"/>
                <w:sz w:val="21"/>
                <w:szCs w:val="21"/>
              </w:rPr>
              <w:t>・がまんしなくては</w:t>
            </w:r>
          </w:p>
          <w:p w:rsidR="00045394" w:rsidRPr="00B932FA" w:rsidRDefault="00045394" w:rsidP="00B932FA">
            <w:pPr>
              <w:widowControl w:val="0"/>
              <w:autoSpaceDE w:val="0"/>
              <w:autoSpaceDN w:val="0"/>
              <w:rPr>
                <w:rFonts w:ascii="HG丸ｺﾞｼｯｸM-PRO" w:eastAsia="HG丸ｺﾞｼｯｸM-PRO" w:hAnsi="Century" w:cs="HG丸ｺﾞｼｯｸM-PRO"/>
                <w:snapToGrid/>
                <w:color w:val="000000"/>
                <w:sz w:val="21"/>
                <w:szCs w:val="21"/>
              </w:rPr>
            </w:pPr>
            <w:r w:rsidRPr="00B932FA">
              <w:rPr>
                <w:rFonts w:ascii="HG丸ｺﾞｼｯｸM-PRO" w:eastAsia="HG丸ｺﾞｼｯｸM-PRO" w:hAnsi="Century" w:cs="HG丸ｺﾞｼｯｸM-PRO" w:hint="eastAsia"/>
                <w:snapToGrid/>
                <w:color w:val="000000"/>
                <w:sz w:val="21"/>
                <w:szCs w:val="21"/>
              </w:rPr>
              <w:t>・協力しあう。</w:t>
            </w:r>
          </w:p>
          <w:p w:rsidR="00045394" w:rsidRPr="00B932FA" w:rsidRDefault="00045394" w:rsidP="00111B2E">
            <w:pPr>
              <w:widowControl w:val="0"/>
              <w:autoSpaceDE w:val="0"/>
              <w:autoSpaceDN w:val="0"/>
              <w:rPr>
                <w:rFonts w:ascii="HG丸ｺﾞｼｯｸM-PRO" w:eastAsia="HG丸ｺﾞｼｯｸM-PRO" w:hAnsi="HG丸ｺﾞｼｯｸM-PRO"/>
                <w:sz w:val="21"/>
                <w:szCs w:val="21"/>
              </w:rPr>
            </w:pPr>
          </w:p>
        </w:tc>
        <w:tc>
          <w:tcPr>
            <w:tcW w:w="2268" w:type="dxa"/>
            <w:vMerge w:val="restart"/>
          </w:tcPr>
          <w:p w:rsidR="00045394" w:rsidRPr="00511409" w:rsidRDefault="00045394" w:rsidP="00111B2E">
            <w:pPr>
              <w:rPr>
                <w:rFonts w:ascii="HG丸ｺﾞｼｯｸM-PRO" w:eastAsia="HG丸ｺﾞｼｯｸM-PRO" w:hAnsi="HG丸ｺﾞｼｯｸM-PRO"/>
                <w:sz w:val="21"/>
                <w:szCs w:val="21"/>
              </w:rPr>
            </w:pPr>
          </w:p>
          <w:p w:rsidR="00045394" w:rsidRDefault="00045394" w:rsidP="00111B2E">
            <w:pPr>
              <w:rPr>
                <w:rFonts w:ascii="HG丸ｺﾞｼｯｸM-PRO" w:eastAsia="HG丸ｺﾞｼｯｸM-PRO" w:hAnsi="HG丸ｺﾞｼｯｸM-PRO"/>
                <w:sz w:val="21"/>
                <w:szCs w:val="21"/>
              </w:rPr>
            </w:pPr>
          </w:p>
          <w:p w:rsidR="003E7BEE" w:rsidRDefault="003E7BEE" w:rsidP="006B4715">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〇</w:t>
            </w:r>
            <w:r w:rsidRPr="003E7BEE">
              <w:rPr>
                <w:rFonts w:ascii="HG丸ｺﾞｼｯｸM-PRO" w:eastAsia="HG丸ｺﾞｼｯｸM-PRO" w:hAnsi="HG丸ｺﾞｼｯｸM-PRO" w:hint="eastAsia"/>
                <w:sz w:val="21"/>
                <w:szCs w:val="21"/>
              </w:rPr>
              <w:t>災害当時の避難所の様子を撮った写真や新聞記事を見て、避難者の生活を考えさせるようにする。</w:t>
            </w:r>
          </w:p>
          <w:p w:rsidR="003E7BEE" w:rsidRPr="00511409" w:rsidRDefault="003E7BEE" w:rsidP="00111B2E">
            <w:pPr>
              <w:rPr>
                <w:rFonts w:ascii="HG丸ｺﾞｼｯｸM-PRO" w:eastAsia="HG丸ｺﾞｼｯｸM-PRO" w:hAnsi="HG丸ｺﾞｼｯｸM-PRO"/>
                <w:sz w:val="21"/>
                <w:szCs w:val="21"/>
              </w:rPr>
            </w:pPr>
          </w:p>
          <w:p w:rsidR="00045394" w:rsidRPr="00ED5A26" w:rsidRDefault="00045394" w:rsidP="006B4715">
            <w:pPr>
              <w:ind w:left="204" w:hangingChars="100" w:hanging="204"/>
              <w:rPr>
                <w:rFonts w:ascii="HG丸ｺﾞｼｯｸM-PRO" w:eastAsia="HG丸ｺﾞｼｯｸM-PRO" w:hAnsi="HG丸ｺﾞｼｯｸM-PRO"/>
                <w:sz w:val="20"/>
                <w:szCs w:val="20"/>
              </w:rPr>
            </w:pPr>
            <w:r w:rsidRPr="00ED5A26">
              <w:rPr>
                <w:rFonts w:ascii="HG丸ｺﾞｼｯｸM-PRO" w:eastAsia="HG丸ｺﾞｼｯｸM-PRO" w:hAnsi="HG丸ｺﾞｼｯｸM-PRO" w:hint="eastAsia"/>
                <w:sz w:val="20"/>
                <w:szCs w:val="20"/>
              </w:rPr>
              <w:t>・災害への備え、災害時の</w:t>
            </w:r>
            <w:r w:rsidR="003E7BEE">
              <w:rPr>
                <w:rFonts w:ascii="HG丸ｺﾞｼｯｸM-PRO" w:eastAsia="HG丸ｺﾞｼｯｸM-PRO" w:hAnsi="HG丸ｺﾞｼｯｸM-PRO" w:hint="eastAsia"/>
                <w:sz w:val="20"/>
                <w:szCs w:val="20"/>
              </w:rPr>
              <w:t>対応</w:t>
            </w:r>
            <w:r>
              <w:rPr>
                <w:rFonts w:ascii="HG丸ｺﾞｼｯｸM-PRO" w:eastAsia="HG丸ｺﾞｼｯｸM-PRO" w:hAnsi="HG丸ｺﾞｼｯｸM-PRO" w:hint="eastAsia"/>
                <w:sz w:val="20"/>
                <w:szCs w:val="20"/>
              </w:rPr>
              <w:t xml:space="preserve">　</w:t>
            </w:r>
          </w:p>
          <w:p w:rsidR="00045394" w:rsidRPr="00ED5A26" w:rsidRDefault="00045394" w:rsidP="00ED5A26">
            <w:pPr>
              <w:rPr>
                <w:rFonts w:ascii="HG丸ｺﾞｼｯｸM-PRO" w:eastAsia="HG丸ｺﾞｼｯｸM-PRO" w:hAnsi="HG丸ｺﾞｼｯｸM-PRO"/>
                <w:sz w:val="20"/>
                <w:szCs w:val="20"/>
              </w:rPr>
            </w:pPr>
            <w:r w:rsidRPr="00ED5A26">
              <w:rPr>
                <w:rFonts w:ascii="HG丸ｺﾞｼｯｸM-PRO" w:eastAsia="HG丸ｺﾞｼｯｸM-PRO" w:hAnsi="HG丸ｺﾞｼｯｸM-PRO" w:hint="eastAsia"/>
                <w:sz w:val="20"/>
                <w:szCs w:val="20"/>
              </w:rPr>
              <w:t>・自分でできること</w:t>
            </w:r>
          </w:p>
          <w:p w:rsidR="00045394" w:rsidRPr="00ED5A26" w:rsidRDefault="00045394" w:rsidP="006B4715">
            <w:pPr>
              <w:ind w:left="204" w:hangingChars="100" w:hanging="204"/>
              <w:rPr>
                <w:rFonts w:ascii="HG丸ｺﾞｼｯｸM-PRO" w:eastAsia="HG丸ｺﾞｼｯｸM-PRO" w:hAnsi="HG丸ｺﾞｼｯｸM-PRO"/>
                <w:sz w:val="20"/>
                <w:szCs w:val="20"/>
              </w:rPr>
            </w:pPr>
            <w:r w:rsidRPr="00ED5A26">
              <w:rPr>
                <w:rFonts w:ascii="HG丸ｺﾞｼｯｸM-PRO" w:eastAsia="HG丸ｺﾞｼｯｸM-PRO" w:hAnsi="HG丸ｺﾞｼｯｸM-PRO" w:hint="eastAsia"/>
                <w:sz w:val="20"/>
                <w:szCs w:val="20"/>
              </w:rPr>
              <w:t>・家庭、地域、学校でできる</w:t>
            </w:r>
            <w:r>
              <w:rPr>
                <w:rFonts w:ascii="HG丸ｺﾞｼｯｸM-PRO" w:eastAsia="HG丸ｺﾞｼｯｸM-PRO" w:hAnsi="HG丸ｺﾞｼｯｸM-PRO" w:hint="eastAsia"/>
                <w:sz w:val="20"/>
                <w:szCs w:val="20"/>
              </w:rPr>
              <w:t>こと</w:t>
            </w:r>
          </w:p>
          <w:p w:rsidR="00045394" w:rsidRPr="00ED5A26" w:rsidRDefault="00045394" w:rsidP="00111B2E">
            <w:pPr>
              <w:rPr>
                <w:rFonts w:ascii="HG丸ｺﾞｼｯｸM-PRO" w:eastAsia="HG丸ｺﾞｼｯｸM-PRO" w:hAnsi="HG丸ｺﾞｼｯｸM-PRO"/>
                <w:sz w:val="21"/>
                <w:szCs w:val="21"/>
              </w:rPr>
            </w:pPr>
          </w:p>
          <w:p w:rsidR="00045394" w:rsidRPr="003E7BEE" w:rsidRDefault="00045394" w:rsidP="00111B2E">
            <w:pPr>
              <w:rPr>
                <w:rFonts w:ascii="HG丸ｺﾞｼｯｸM-PRO" w:eastAsia="HG丸ｺﾞｼｯｸM-PRO" w:hAnsi="HG丸ｺﾞｼｯｸM-PRO"/>
                <w:sz w:val="21"/>
                <w:szCs w:val="21"/>
              </w:rPr>
            </w:pPr>
          </w:p>
          <w:p w:rsidR="00045394" w:rsidRDefault="00045394" w:rsidP="00ED5A26">
            <w:pPr>
              <w:rPr>
                <w:rFonts w:ascii="HG丸ｺﾞｼｯｸM-PRO" w:eastAsia="HG丸ｺﾞｼｯｸM-PRO" w:hAnsi="HG丸ｺﾞｼｯｸM-PRO"/>
                <w:sz w:val="21"/>
                <w:szCs w:val="21"/>
              </w:rPr>
            </w:pPr>
          </w:p>
          <w:p w:rsidR="00045394" w:rsidRPr="00511409" w:rsidRDefault="00045394" w:rsidP="00ED5A26">
            <w:pPr>
              <w:ind w:left="204" w:hangingChars="100" w:hanging="20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0"/>
                <w:szCs w:val="20"/>
              </w:rPr>
              <w:t>・</w:t>
            </w:r>
            <w:r w:rsidRPr="00ED5A26">
              <w:rPr>
                <w:rFonts w:ascii="HG丸ｺﾞｼｯｸM-PRO" w:eastAsia="HG丸ｺﾞｼｯｸM-PRO" w:hAnsi="HG丸ｺﾞｼｯｸM-PRO" w:hint="eastAsia"/>
                <w:sz w:val="20"/>
                <w:szCs w:val="20"/>
              </w:rPr>
              <w:t>体験してみよう（もありかな？）</w:t>
            </w:r>
          </w:p>
        </w:tc>
        <w:tc>
          <w:tcPr>
            <w:tcW w:w="6662" w:type="dxa"/>
            <w:vMerge w:val="restart"/>
          </w:tcPr>
          <w:p w:rsidR="00045394" w:rsidRDefault="00045394" w:rsidP="00111B2E">
            <w:pPr>
              <w:rPr>
                <w:rFonts w:ascii="HG丸ｺﾞｼｯｸM-PRO" w:eastAsia="HG丸ｺﾞｼｯｸM-PRO" w:hAnsi="HG丸ｺﾞｼｯｸM-PRO"/>
                <w:sz w:val="20"/>
                <w:szCs w:val="20"/>
              </w:rPr>
            </w:pPr>
          </w:p>
          <w:p w:rsidR="00045394" w:rsidRPr="005C6FBC" w:rsidRDefault="00045394" w:rsidP="00ED5A26">
            <w:pPr>
              <w:rPr>
                <w:rFonts w:ascii="HG丸ｺﾞｼｯｸM-PRO" w:eastAsia="HG丸ｺﾞｼｯｸM-PRO" w:hAnsi="HG丸ｺﾞｼｯｸM-PRO"/>
                <w:noProof/>
                <w:snapToGrid/>
                <w:kern w:val="2"/>
                <w:shd w:val="clear" w:color="auto" w:fill="FFC000"/>
              </w:rPr>
            </w:pPr>
            <w:r w:rsidRPr="005C6FBC">
              <w:rPr>
                <w:rFonts w:ascii="HG丸ｺﾞｼｯｸM-PRO" w:eastAsia="HG丸ｺﾞｼｯｸM-PRO" w:hAnsi="HG丸ｺﾞｼｯｸM-PRO"/>
                <w:noProof/>
                <w:snapToGrid/>
                <w:kern w:val="2"/>
                <w:shd w:val="clear" w:color="auto" w:fill="FFC000"/>
              </w:rPr>
              <w:t>避難所の生活の写真</w:t>
            </w:r>
          </w:p>
          <w:p w:rsidR="00045394" w:rsidRDefault="00045394" w:rsidP="00111B2E">
            <w:pPr>
              <w:rPr>
                <w:rFonts w:ascii="HG丸ｺﾞｼｯｸM-PRO" w:eastAsia="HG丸ｺﾞｼｯｸM-PRO" w:hAnsi="HG丸ｺﾞｼｯｸM-PRO"/>
                <w:sz w:val="20"/>
                <w:szCs w:val="20"/>
              </w:rPr>
            </w:pPr>
            <w:r>
              <w:rPr>
                <w:noProof/>
                <w:sz w:val="20"/>
              </w:rPr>
              <w:drawing>
                <wp:anchor distT="0" distB="0" distL="114300" distR="114300" simplePos="0" relativeHeight="252172800" behindDoc="0" locked="0" layoutInCell="1" allowOverlap="1" wp14:anchorId="6C36BC2E" wp14:editId="0ADE3304">
                  <wp:simplePos x="0" y="0"/>
                  <wp:positionH relativeFrom="column">
                    <wp:posOffset>97155</wp:posOffset>
                  </wp:positionH>
                  <wp:positionV relativeFrom="paragraph">
                    <wp:posOffset>106680</wp:posOffset>
                  </wp:positionV>
                  <wp:extent cx="2679840" cy="1945800"/>
                  <wp:effectExtent l="0" t="0" r="6350" b="0"/>
                  <wp:wrapSquare wrapText="bothSides"/>
                  <wp:docPr id="8"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24">
                            <a:extLst>
                              <a:ext uri="{28A0092B-C50C-407E-A947-70E740481C1C}">
                                <a14:useLocalDpi xmlns:a14="http://schemas.microsoft.com/office/drawing/2010/main" val="0"/>
                              </a:ext>
                            </a:extLst>
                          </a:blip>
                          <a:stretch>
                            <a:fillRect/>
                          </a:stretch>
                        </pic:blipFill>
                        <pic:spPr>
                          <a:xfrm>
                            <a:off x="0" y="0"/>
                            <a:ext cx="2679840" cy="1945800"/>
                          </a:xfrm>
                          <a:prstGeom prst="rect">
                            <a:avLst/>
                          </a:prstGeom>
                        </pic:spPr>
                      </pic:pic>
                    </a:graphicData>
                  </a:graphic>
                  <wp14:sizeRelH relativeFrom="margin">
                    <wp14:pctWidth>0</wp14:pctWidth>
                  </wp14:sizeRelH>
                  <wp14:sizeRelV relativeFrom="margin">
                    <wp14:pctHeight>0</wp14:pctHeight>
                  </wp14:sizeRelV>
                </wp:anchor>
              </w:drawing>
            </w:r>
          </w:p>
          <w:p w:rsidR="00045394" w:rsidRDefault="00045394" w:rsidP="00ED5A26">
            <w:pPr>
              <w:jc w:val="center"/>
              <w:rPr>
                <w:rFonts w:ascii="HG丸ｺﾞｼｯｸM-PRO" w:eastAsia="HG丸ｺﾞｼｯｸM-PRO" w:hAnsi="HG丸ｺﾞｼｯｸM-PRO"/>
                <w:sz w:val="20"/>
                <w:szCs w:val="20"/>
              </w:rPr>
            </w:pPr>
          </w:p>
          <w:p w:rsidR="00045394" w:rsidRDefault="00045394" w:rsidP="00111B2E">
            <w:pP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111B2E">
            <w:pPr>
              <w:rPr>
                <w:rFonts w:ascii="HG丸ｺﾞｼｯｸM-PRO" w:eastAsia="HG丸ｺﾞｼｯｸM-PRO" w:hAnsi="HG丸ｺﾞｼｯｸM-PRO"/>
                <w:sz w:val="20"/>
                <w:szCs w:val="20"/>
              </w:rPr>
            </w:pPr>
            <w:r>
              <w:rPr>
                <w:noProof/>
                <w:sz w:val="20"/>
              </w:rPr>
              <w:drawing>
                <wp:anchor distT="0" distB="0" distL="114300" distR="114300" simplePos="0" relativeHeight="252176896" behindDoc="0" locked="0" layoutInCell="1" allowOverlap="1" wp14:anchorId="0957CF23" wp14:editId="08B22B6A">
                  <wp:simplePos x="0" y="0"/>
                  <wp:positionH relativeFrom="column">
                    <wp:posOffset>278130</wp:posOffset>
                  </wp:positionH>
                  <wp:positionV relativeFrom="paragraph">
                    <wp:posOffset>1515110</wp:posOffset>
                  </wp:positionV>
                  <wp:extent cx="1799640" cy="1078200"/>
                  <wp:effectExtent l="0" t="0" r="0" b="8255"/>
                  <wp:wrapSquare wrapText="bothSides"/>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25">
                            <a:extLst>
                              <a:ext uri="{28A0092B-C50C-407E-A947-70E740481C1C}">
                                <a14:useLocalDpi xmlns:a14="http://schemas.microsoft.com/office/drawing/2010/main" val="0"/>
                              </a:ext>
                            </a:extLst>
                          </a:blip>
                          <a:stretch>
                            <a:fillRect/>
                          </a:stretch>
                        </pic:blipFill>
                        <pic:spPr>
                          <a:xfrm>
                            <a:off x="0" y="0"/>
                            <a:ext cx="1799640" cy="1078200"/>
                          </a:xfrm>
                          <a:prstGeom prst="rect">
                            <a:avLst/>
                          </a:prstGeom>
                        </pic:spPr>
                      </pic:pic>
                    </a:graphicData>
                  </a:graphic>
                  <wp14:sizeRelH relativeFrom="margin">
                    <wp14:pctWidth>0</wp14:pctWidth>
                  </wp14:sizeRelH>
                  <wp14:sizeRelV relativeFrom="margin">
                    <wp14:pctHeight>0</wp14:pctHeight>
                  </wp14:sizeRelV>
                </wp:anchor>
              </w:drawing>
            </w: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r>
              <w:rPr>
                <w:noProof/>
                <w:sz w:val="20"/>
              </w:rPr>
              <w:drawing>
                <wp:anchor distT="0" distB="0" distL="114300" distR="114300" simplePos="0" relativeHeight="252177920" behindDoc="0" locked="0" layoutInCell="1" allowOverlap="1" wp14:anchorId="33D73E63" wp14:editId="63813654">
                  <wp:simplePos x="0" y="0"/>
                  <wp:positionH relativeFrom="column">
                    <wp:posOffset>276290</wp:posOffset>
                  </wp:positionH>
                  <wp:positionV relativeFrom="paragraph">
                    <wp:posOffset>41701</wp:posOffset>
                  </wp:positionV>
                  <wp:extent cx="1799640" cy="1076400"/>
                  <wp:effectExtent l="0" t="0" r="0" b="9525"/>
                  <wp:wrapSquare wrapText="bothSides"/>
                  <wp:docPr id="1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799640" cy="1076400"/>
                          </a:xfrm>
                          <a:prstGeom prst="rect">
                            <a:avLst/>
                          </a:prstGeom>
                        </pic:spPr>
                      </pic:pic>
                    </a:graphicData>
                  </a:graphic>
                  <wp14:sizeRelH relativeFrom="margin">
                    <wp14:pctWidth>0</wp14:pctWidth>
                  </wp14:sizeRelH>
                  <wp14:sizeRelV relativeFrom="margin">
                    <wp14:pctHeight>0</wp14:pctHeight>
                  </wp14:sizeRelV>
                </wp:anchor>
              </w:drawing>
            </w: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Default="00045394" w:rsidP="00ED5A26">
            <w:pPr>
              <w:jc w:val="center"/>
              <w:rPr>
                <w:rFonts w:ascii="HG丸ｺﾞｼｯｸM-PRO" w:eastAsia="HG丸ｺﾞｼｯｸM-PRO" w:hAnsi="HG丸ｺﾞｼｯｸM-PRO"/>
                <w:sz w:val="20"/>
                <w:szCs w:val="20"/>
              </w:rPr>
            </w:pPr>
          </w:p>
          <w:p w:rsidR="00045394" w:rsidRPr="00ED5A26" w:rsidRDefault="00045394" w:rsidP="00045394">
            <w:pPr>
              <w:rPr>
                <w:rFonts w:ascii="HG丸ｺﾞｼｯｸM-PRO" w:eastAsia="HG丸ｺﾞｼｯｸM-PRO" w:hAnsi="HG丸ｺﾞｼｯｸM-PRO"/>
                <w:sz w:val="20"/>
                <w:szCs w:val="20"/>
              </w:rPr>
            </w:pPr>
            <w:r w:rsidRPr="00ED5A26">
              <w:rPr>
                <w:rFonts w:ascii="HG丸ｺﾞｼｯｸM-PRO" w:eastAsia="HG丸ｺﾞｼｯｸM-PRO" w:hAnsi="HG丸ｺﾞｼｯｸM-PRO" w:hint="eastAsia"/>
                <w:sz w:val="20"/>
                <w:szCs w:val="20"/>
              </w:rPr>
              <w:t>（神戸市</w:t>
            </w:r>
            <w:r w:rsidRPr="00ED5A26">
              <w:rPr>
                <w:rFonts w:ascii="HG丸ｺﾞｼｯｸM-PRO" w:eastAsia="HG丸ｺﾞｼｯｸM-PRO" w:hAnsi="HG丸ｺﾞｼｯｸM-PRO"/>
                <w:sz w:val="20"/>
                <w:szCs w:val="20"/>
              </w:rPr>
              <w:tab/>
              <w:t>提供）</w:t>
            </w:r>
          </w:p>
          <w:p w:rsidR="00045394" w:rsidRPr="00C44192" w:rsidRDefault="00045394" w:rsidP="00ED5A26">
            <w:pPr>
              <w:rPr>
                <w:rFonts w:ascii="HG丸ｺﾞｼｯｸM-PRO" w:eastAsia="HG丸ｺﾞｼｯｸM-PRO" w:hAnsi="HG丸ｺﾞｼｯｸM-PRO"/>
                <w:sz w:val="20"/>
                <w:szCs w:val="20"/>
              </w:rPr>
            </w:pPr>
            <w:r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73824" behindDoc="0" locked="0" layoutInCell="1" allowOverlap="1" wp14:anchorId="6F0E109A" wp14:editId="099FC6DB">
                      <wp:simplePos x="0" y="0"/>
                      <wp:positionH relativeFrom="column">
                        <wp:posOffset>104453</wp:posOffset>
                      </wp:positionH>
                      <wp:positionV relativeFrom="paragraph">
                        <wp:posOffset>133903</wp:posOffset>
                      </wp:positionV>
                      <wp:extent cx="2752090" cy="1404620"/>
                      <wp:effectExtent l="0" t="0" r="10160" b="10160"/>
                      <wp:wrapNone/>
                      <wp:docPr id="7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09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C703A6">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災害発生のおそれが高まり市町から避難勧告等が発令されたときや地震や水害等の災害が発生したとき、市民は避難所へ避難を行います。大規模な災害によって自宅へすぐに戻ることが難しい場合は、避難所で一時的に生活をすることになり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6F0E109A" id="_x0000_s1156" type="#_x0000_t202" style="position:absolute;margin-left:8.2pt;margin-top:10.55pt;width:216.7pt;height:110.6pt;z-index:252173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" strokecolor="#7f7f7f">
                      <v:stroke dashstyle="3 1"/>
                      <v:textbox style="mso-fit-shape-to-text:t" inset="1mm,0,1mm,0">
                        <w:txbxContent>
                          <w:p w:rsidR="00690016" w:rsidRPr="00D763D2" w:rsidRDefault="00690016" w:rsidP="00C703A6">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災害発生のおそれが高まり市町から避難勧告等が発令されたときや地震や水害等の災害が発生したとき、市民は避難所へ避難を行います。大規模な災害によって自宅へすぐに戻ることが難しい場合は、避難所で一時的に生活をすることになります。</w:t>
                            </w:r>
                          </w:p>
                        </w:txbxContent>
                      </v:textbox>
                    </v:shape>
                  </w:pict>
                </mc:Fallback>
              </mc:AlternateContent>
            </w:r>
          </w:p>
        </w:tc>
        <w:tc>
          <w:tcPr>
            <w:tcW w:w="6638" w:type="dxa"/>
            <w:vMerge w:val="restart"/>
          </w:tcPr>
          <w:p w:rsidR="00045394" w:rsidRPr="005C6FBC" w:rsidRDefault="00045394" w:rsidP="00A84662">
            <w:pPr>
              <w:rPr>
                <w:rFonts w:ascii="HG丸ｺﾞｼｯｸM-PRO" w:eastAsia="HG丸ｺﾞｼｯｸM-PRO" w:hAnsi="HG丸ｺﾞｼｯｸM-PRO"/>
                <w:noProof/>
                <w:snapToGrid/>
                <w:kern w:val="2"/>
                <w:shd w:val="clear" w:color="auto" w:fill="FFC000"/>
              </w:rPr>
            </w:pPr>
            <w:r w:rsidRPr="005C6FBC">
              <w:rPr>
                <w:rFonts w:ascii="HG丸ｺﾞｼｯｸM-PRO" w:eastAsia="HG丸ｺﾞｼｯｸM-PRO" w:hAnsi="HG丸ｺﾞｼｯｸM-PRO" w:hint="eastAsia"/>
                <w:noProof/>
                <w:snapToGrid/>
                <w:kern w:val="2"/>
                <w:shd w:val="clear" w:color="auto" w:fill="FFC000"/>
              </w:rPr>
              <w:t>板倉町洪水ハザードマップ</w:t>
            </w:r>
          </w:p>
          <w:p w:rsidR="00045394" w:rsidRDefault="00D176E4" w:rsidP="00A84662">
            <w:pPr>
              <w:rPr>
                <w:rFonts w:ascii="HG丸ｺﾞｼｯｸM-PRO" w:eastAsia="HG丸ｺﾞｼｯｸM-PRO" w:hAnsi="HG丸ｺﾞｼｯｸM-PRO"/>
                <w:sz w:val="20"/>
                <w:szCs w:val="20"/>
              </w:rPr>
            </w:pPr>
            <w:r>
              <w:rPr>
                <w:noProof/>
              </w:rPr>
              <w:drawing>
                <wp:inline distT="0" distB="0" distL="0" distR="0" wp14:anchorId="6AB32184" wp14:editId="7519B8DD">
                  <wp:extent cx="3744720" cy="2647440"/>
                  <wp:effectExtent l="0" t="0" r="8255" b="635"/>
                  <wp:docPr id="485" name="図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板倉町洪水HM9.bmp"/>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744720" cy="2647440"/>
                          </a:xfrm>
                          <a:prstGeom prst="rect">
                            <a:avLst/>
                          </a:prstGeom>
                        </pic:spPr>
                      </pic:pic>
                    </a:graphicData>
                  </a:graphic>
                </wp:inline>
              </w:drawing>
            </w:r>
          </w:p>
          <w:p w:rsidR="001B0013" w:rsidRDefault="001B0013" w:rsidP="00A353BC">
            <w:pPr>
              <w:rPr>
                <w:rFonts w:ascii="HG丸ｺﾞｼｯｸM-PRO" w:eastAsia="HG丸ｺﾞｼｯｸM-PRO" w:hAnsi="HG丸ｺﾞｼｯｸM-PRO"/>
                <w:sz w:val="20"/>
                <w:szCs w:val="20"/>
              </w:rPr>
            </w:pPr>
          </w:p>
          <w:p w:rsidR="001B0013" w:rsidRDefault="001B0013" w:rsidP="00A353BC">
            <w:pPr>
              <w:rPr>
                <w:rFonts w:ascii="HG丸ｺﾞｼｯｸM-PRO" w:eastAsia="HG丸ｺﾞｼｯｸM-PRO" w:hAnsi="HG丸ｺﾞｼｯｸM-PRO"/>
                <w:sz w:val="20"/>
                <w:szCs w:val="20"/>
              </w:rPr>
            </w:pPr>
            <w:r>
              <w:rPr>
                <w:noProof/>
                <w:snapToGrid/>
              </w:rPr>
              <w:drawing>
                <wp:inline distT="0" distB="0" distL="0" distR="0" wp14:anchorId="43A76CF0" wp14:editId="090AFDAC">
                  <wp:extent cx="3733165" cy="1915795"/>
                  <wp:effectExtent l="0" t="0" r="635" b="8255"/>
                  <wp:docPr id="505" name="図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733165" cy="1915795"/>
                          </a:xfrm>
                          <a:prstGeom prst="rect">
                            <a:avLst/>
                          </a:prstGeom>
                        </pic:spPr>
                      </pic:pic>
                    </a:graphicData>
                  </a:graphic>
                </wp:inline>
              </w:drawing>
            </w:r>
          </w:p>
          <w:p w:rsidR="006A03BF" w:rsidRDefault="006A03BF" w:rsidP="006A03BF">
            <w:pPr>
              <w:jc w:val="right"/>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（出典：板倉町防災マップ（令和2年</w:t>
            </w:r>
            <w:r w:rsidR="006C1089">
              <w:rPr>
                <w:rFonts w:ascii="HG丸ｺﾞｼｯｸM-PRO" w:eastAsia="HG丸ｺﾞｼｯｸM-PRO" w:hAnsi="HG丸ｺﾞｼｯｸM-PRO" w:hint="eastAsia"/>
                <w:sz w:val="20"/>
                <w:szCs w:val="20"/>
              </w:rPr>
              <w:t>6</w:t>
            </w:r>
            <w:r>
              <w:rPr>
                <w:rFonts w:ascii="HG丸ｺﾞｼｯｸM-PRO" w:eastAsia="HG丸ｺﾞｼｯｸM-PRO" w:hAnsi="HG丸ｺﾞｼｯｸM-PRO" w:hint="eastAsia"/>
                <w:sz w:val="20"/>
                <w:szCs w:val="20"/>
              </w:rPr>
              <w:t>月版））</w:t>
            </w:r>
          </w:p>
          <w:p w:rsidR="006A03BF" w:rsidRDefault="006A03BF" w:rsidP="00A353BC">
            <w:pPr>
              <w:rPr>
                <w:rFonts w:ascii="HG丸ｺﾞｼｯｸM-PRO" w:eastAsia="HG丸ｺﾞｼｯｸM-PRO" w:hAnsi="HG丸ｺﾞｼｯｸM-PRO"/>
                <w:sz w:val="20"/>
                <w:szCs w:val="20"/>
              </w:rPr>
            </w:pPr>
          </w:p>
          <w:p w:rsidR="006A03BF" w:rsidRPr="006A03BF" w:rsidRDefault="006A03BF" w:rsidP="00A353BC">
            <w:pPr>
              <w:rPr>
                <w:rFonts w:ascii="HG丸ｺﾞｼｯｸM-PRO" w:eastAsia="HG丸ｺﾞｼｯｸM-PRO" w:hAnsi="HG丸ｺﾞｼｯｸM-PRO"/>
                <w:sz w:val="20"/>
                <w:szCs w:val="20"/>
              </w:rPr>
            </w:pPr>
          </w:p>
          <w:p w:rsidR="001B0013" w:rsidRDefault="001B0013" w:rsidP="006A03BF">
            <w:pPr>
              <w:ind w:left="204" w:hangingChars="100" w:hanging="204"/>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※避難場所のリストは、本資料</w:t>
            </w:r>
            <w:r w:rsidR="006A03BF">
              <w:rPr>
                <w:rFonts w:ascii="HG丸ｺﾞｼｯｸM-PRO" w:eastAsia="HG丸ｺﾞｼｯｸM-PRO" w:hAnsi="HG丸ｺﾞｼｯｸM-PRO" w:hint="eastAsia"/>
                <w:sz w:val="20"/>
                <w:szCs w:val="20"/>
              </w:rPr>
              <w:t>「</w:t>
            </w:r>
            <w:r>
              <w:rPr>
                <w:rFonts w:ascii="HG丸ｺﾞｼｯｸM-PRO" w:eastAsia="HG丸ｺﾞｼｯｸM-PRO" w:hAnsi="HG丸ｺﾞｼｯｸM-PRO" w:hint="eastAsia"/>
                <w:sz w:val="20"/>
                <w:szCs w:val="20"/>
              </w:rPr>
              <w:t>（4/12）</w:t>
            </w:r>
            <w:r w:rsidRPr="001B0013">
              <w:rPr>
                <w:rFonts w:ascii="HG丸ｺﾞｼｯｸM-PRO" w:eastAsia="HG丸ｺﾞｼｯｸM-PRO" w:hAnsi="HG丸ｺﾞｼｯｸM-PRO" w:hint="eastAsia"/>
                <w:sz w:val="20"/>
                <w:szCs w:val="20"/>
              </w:rPr>
              <w:t>板倉町での水害に対する備えを調べよう</w:t>
            </w:r>
            <w:r w:rsidR="006A03BF">
              <w:rPr>
                <w:rFonts w:ascii="HG丸ｺﾞｼｯｸM-PRO" w:eastAsia="HG丸ｺﾞｼｯｸM-PRO" w:hAnsi="HG丸ｺﾞｼｯｸM-PRO" w:hint="eastAsia"/>
                <w:sz w:val="20"/>
                <w:szCs w:val="20"/>
              </w:rPr>
              <w:t>」</w:t>
            </w:r>
            <w:r>
              <w:rPr>
                <w:rFonts w:ascii="HG丸ｺﾞｼｯｸM-PRO" w:eastAsia="HG丸ｺﾞｼｯｸM-PRO" w:hAnsi="HG丸ｺﾞｼｯｸM-PRO" w:hint="eastAsia"/>
                <w:sz w:val="20"/>
                <w:szCs w:val="20"/>
              </w:rPr>
              <w:t>、に示しています。</w:t>
            </w:r>
          </w:p>
          <w:p w:rsidR="00045394" w:rsidRDefault="00045394" w:rsidP="00A10207">
            <w:pPr>
              <w:jc w:val="right"/>
              <w:rPr>
                <w:rFonts w:ascii="HG丸ｺﾞｼｯｸM-PRO" w:eastAsia="HG丸ｺﾞｼｯｸM-PRO" w:hAnsi="HG丸ｺﾞｼｯｸM-PRO"/>
                <w:sz w:val="20"/>
                <w:szCs w:val="20"/>
              </w:rPr>
            </w:pPr>
          </w:p>
          <w:p w:rsidR="00045394" w:rsidRDefault="00045394" w:rsidP="00A84662">
            <w:pPr>
              <w:rPr>
                <w:rFonts w:ascii="HG丸ｺﾞｼｯｸM-PRO" w:eastAsia="HG丸ｺﾞｼｯｸM-PRO" w:hAnsi="HG丸ｺﾞｼｯｸM-PRO"/>
                <w:sz w:val="20"/>
                <w:szCs w:val="20"/>
              </w:rPr>
            </w:pPr>
          </w:p>
          <w:p w:rsidR="00045394" w:rsidRDefault="00045394" w:rsidP="00992054">
            <w:pPr>
              <w:rPr>
                <w:rFonts w:ascii="HG丸ｺﾞｼｯｸM-PRO" w:eastAsia="HG丸ｺﾞｼｯｸM-PRO" w:hAnsi="HG丸ｺﾞｼｯｸM-PRO"/>
                <w:sz w:val="20"/>
                <w:szCs w:val="20"/>
              </w:rPr>
            </w:pPr>
          </w:p>
          <w:p w:rsidR="00A353BC" w:rsidRPr="00C44192" w:rsidRDefault="00A353BC" w:rsidP="00992054">
            <w:pPr>
              <w:rPr>
                <w:rFonts w:ascii="HG丸ｺﾞｼｯｸM-PRO" w:eastAsia="HG丸ｺﾞｼｯｸM-PRO" w:hAnsi="HG丸ｺﾞｼｯｸM-PRO"/>
                <w:sz w:val="20"/>
                <w:szCs w:val="20"/>
              </w:rPr>
            </w:pPr>
          </w:p>
        </w:tc>
        <w:tc>
          <w:tcPr>
            <w:tcW w:w="1294" w:type="dxa"/>
            <w:vMerge w:val="restart"/>
          </w:tcPr>
          <w:p w:rsidR="00045394" w:rsidRDefault="00045394">
            <w:pPr>
              <w:adjustRightInd/>
              <w:rPr>
                <w:rFonts w:ascii="HG丸ｺﾞｼｯｸM-PRO" w:eastAsia="HG丸ｺﾞｼｯｸM-PRO" w:hAnsi="HG丸ｺﾞｼｯｸM-PRO"/>
                <w:sz w:val="20"/>
                <w:szCs w:val="20"/>
              </w:rPr>
            </w:pPr>
          </w:p>
          <w:p w:rsidR="00045394" w:rsidRPr="00C44192" w:rsidRDefault="00045394" w:rsidP="00992054">
            <w:pPr>
              <w:rPr>
                <w:rFonts w:ascii="HG丸ｺﾞｼｯｸM-PRO" w:eastAsia="HG丸ｺﾞｼｯｸM-PRO" w:hAnsi="HG丸ｺﾞｼｯｸM-PRO"/>
                <w:sz w:val="20"/>
                <w:szCs w:val="20"/>
              </w:rPr>
            </w:pPr>
          </w:p>
        </w:tc>
      </w:tr>
      <w:tr w:rsidR="00045394" w:rsidRPr="00C44192" w:rsidTr="000E65A3">
        <w:trPr>
          <w:trHeight w:val="1162"/>
        </w:trPr>
        <w:tc>
          <w:tcPr>
            <w:tcW w:w="953" w:type="dxa"/>
            <w:vMerge/>
          </w:tcPr>
          <w:p w:rsidR="00045394" w:rsidRDefault="00045394" w:rsidP="00111B2E">
            <w:pPr>
              <w:rPr>
                <w:rFonts w:ascii="HG丸ｺﾞｼｯｸM-PRO" w:eastAsia="HG丸ｺﾞｼｯｸM-PRO" w:hAnsi="HG丸ｺﾞｼｯｸM-PRO"/>
                <w:sz w:val="20"/>
                <w:szCs w:val="20"/>
              </w:rPr>
            </w:pPr>
          </w:p>
        </w:tc>
        <w:tc>
          <w:tcPr>
            <w:tcW w:w="3153" w:type="dxa"/>
          </w:tcPr>
          <w:p w:rsidR="00045394" w:rsidRDefault="00856C72" w:rsidP="00111B2E">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045394" w:rsidRPr="00ED5A26">
              <w:rPr>
                <w:rFonts w:ascii="HG丸ｺﾞｼｯｸM-PRO" w:eastAsia="HG丸ｺﾞｼｯｸM-PRO" w:hAnsi="HG丸ｺﾞｼｯｸM-PRO" w:hint="eastAsia"/>
                <w:sz w:val="21"/>
                <w:szCs w:val="21"/>
              </w:rPr>
              <w:t>避難所ってどんな感じだろう。</w:t>
            </w:r>
          </w:p>
          <w:p w:rsidR="00045394" w:rsidRDefault="00045394" w:rsidP="00111B2E">
            <w:pPr>
              <w:ind w:left="214" w:hangingChars="100" w:hanging="214"/>
              <w:rPr>
                <w:rFonts w:ascii="HG丸ｺﾞｼｯｸM-PRO" w:eastAsia="HG丸ｺﾞｼｯｸM-PRO" w:hAnsi="HG丸ｺﾞｼｯｸM-PRO"/>
                <w:sz w:val="21"/>
                <w:szCs w:val="21"/>
              </w:rPr>
            </w:pPr>
          </w:p>
          <w:p w:rsidR="00045394" w:rsidRPr="00511409" w:rsidRDefault="00045394" w:rsidP="00111B2E">
            <w:pPr>
              <w:ind w:left="214" w:hangingChars="100" w:hanging="214"/>
              <w:rPr>
                <w:rFonts w:ascii="HG丸ｺﾞｼｯｸM-PRO" w:eastAsia="HG丸ｺﾞｼｯｸM-PRO" w:hAnsi="HG丸ｺﾞｼｯｸM-PRO"/>
                <w:sz w:val="21"/>
                <w:szCs w:val="21"/>
              </w:rPr>
            </w:pPr>
          </w:p>
        </w:tc>
        <w:tc>
          <w:tcPr>
            <w:tcW w:w="2268" w:type="dxa"/>
            <w:vMerge/>
          </w:tcPr>
          <w:p w:rsidR="00045394" w:rsidRPr="006C3541" w:rsidRDefault="00045394" w:rsidP="00111B2E">
            <w:pPr>
              <w:rPr>
                <w:rFonts w:ascii="HG丸ｺﾞｼｯｸM-PRO" w:eastAsia="HG丸ｺﾞｼｯｸM-PRO" w:hAnsi="HG丸ｺﾞｼｯｸM-PRO"/>
                <w:noProof/>
                <w:snapToGrid/>
                <w:kern w:val="2"/>
                <w:sz w:val="21"/>
                <w:szCs w:val="21"/>
              </w:rPr>
            </w:pPr>
          </w:p>
        </w:tc>
        <w:tc>
          <w:tcPr>
            <w:tcW w:w="6662" w:type="dxa"/>
            <w:vMerge/>
          </w:tcPr>
          <w:p w:rsidR="00045394" w:rsidRPr="002B488A" w:rsidRDefault="00045394" w:rsidP="00111B2E">
            <w:pPr>
              <w:rPr>
                <w:rFonts w:ascii="HG丸ｺﾞｼｯｸM-PRO" w:eastAsia="HG丸ｺﾞｼｯｸM-PRO" w:hAnsi="HG丸ｺﾞｼｯｸM-PRO"/>
                <w:noProof/>
                <w:snapToGrid/>
                <w:kern w:val="2"/>
              </w:rPr>
            </w:pPr>
          </w:p>
        </w:tc>
        <w:tc>
          <w:tcPr>
            <w:tcW w:w="6638" w:type="dxa"/>
            <w:vMerge/>
          </w:tcPr>
          <w:p w:rsidR="00045394" w:rsidRPr="002B488A" w:rsidRDefault="00045394" w:rsidP="00111B2E">
            <w:pPr>
              <w:rPr>
                <w:rFonts w:ascii="HG丸ｺﾞｼｯｸM-PRO" w:eastAsia="HG丸ｺﾞｼｯｸM-PRO" w:hAnsi="HG丸ｺﾞｼｯｸM-PRO"/>
                <w:noProof/>
                <w:snapToGrid/>
                <w:kern w:val="2"/>
              </w:rPr>
            </w:pPr>
          </w:p>
        </w:tc>
        <w:tc>
          <w:tcPr>
            <w:tcW w:w="1294" w:type="dxa"/>
            <w:vMerge/>
          </w:tcPr>
          <w:p w:rsidR="00045394" w:rsidRPr="002B488A" w:rsidRDefault="00045394" w:rsidP="00111B2E">
            <w:pPr>
              <w:rPr>
                <w:rFonts w:ascii="HG丸ｺﾞｼｯｸM-PRO" w:eastAsia="HG丸ｺﾞｼｯｸM-PRO" w:hAnsi="HG丸ｺﾞｼｯｸM-PRO"/>
                <w:noProof/>
                <w:snapToGrid/>
                <w:kern w:val="2"/>
              </w:rPr>
            </w:pPr>
          </w:p>
        </w:tc>
      </w:tr>
      <w:tr w:rsidR="00045394" w:rsidRPr="00C44192" w:rsidTr="000E65A3">
        <w:trPr>
          <w:trHeight w:val="1741"/>
        </w:trPr>
        <w:tc>
          <w:tcPr>
            <w:tcW w:w="953" w:type="dxa"/>
            <w:vMerge/>
          </w:tcPr>
          <w:p w:rsidR="00045394" w:rsidRDefault="00045394" w:rsidP="00111B2E">
            <w:pPr>
              <w:rPr>
                <w:rFonts w:ascii="HG丸ｺﾞｼｯｸM-PRO" w:eastAsia="HG丸ｺﾞｼｯｸM-PRO" w:hAnsi="HG丸ｺﾞｼｯｸM-PRO"/>
                <w:sz w:val="20"/>
                <w:szCs w:val="20"/>
              </w:rPr>
            </w:pPr>
          </w:p>
        </w:tc>
        <w:tc>
          <w:tcPr>
            <w:tcW w:w="3153" w:type="dxa"/>
          </w:tcPr>
          <w:p w:rsidR="00856C72" w:rsidRDefault="00856C72" w:rsidP="00ED5A26">
            <w:pPr>
              <w:ind w:left="224" w:hangingChars="100" w:hanging="224"/>
              <w:rPr>
                <w:rFonts w:ascii="HG丸ｺﾞｼｯｸM-PRO" w:eastAsia="HG丸ｺﾞｼｯｸM-PRO" w:hAnsi="HG丸ｺﾞｼｯｸM-PRO"/>
              </w:rPr>
            </w:pPr>
            <w:r>
              <w:rPr>
                <w:rFonts w:ascii="HG丸ｺﾞｼｯｸM-PRO" w:eastAsia="HG丸ｺﾞｼｯｸM-PRO" w:hAnsi="HG丸ｺﾞｼｯｸM-PRO" w:hint="eastAsia"/>
              </w:rPr>
              <w:t>◎</w:t>
            </w:r>
            <w:r w:rsidR="00045394" w:rsidRPr="00ED5A26">
              <w:rPr>
                <w:rFonts w:ascii="HG丸ｺﾞｼｯｸM-PRO" w:eastAsia="HG丸ｺﾞｼｯｸM-PRO" w:hAnsi="HG丸ｺﾞｼｯｸM-PRO" w:hint="eastAsia"/>
              </w:rPr>
              <w:t>避難の仕方はどうすればいい</w:t>
            </w:r>
            <w:r w:rsidR="00045394">
              <w:rPr>
                <w:rFonts w:ascii="HG丸ｺﾞｼｯｸM-PRO" w:eastAsia="HG丸ｺﾞｼｯｸM-PRO" w:hAnsi="HG丸ｺﾞｼｯｸM-PRO" w:hint="eastAsia"/>
              </w:rPr>
              <w:t>の</w:t>
            </w:r>
            <w:r w:rsidR="00045394" w:rsidRPr="00ED5A26">
              <w:rPr>
                <w:rFonts w:ascii="HG丸ｺﾞｼｯｸM-PRO" w:eastAsia="HG丸ｺﾞｼｯｸM-PRO" w:hAnsi="HG丸ｺﾞｼｯｸM-PRO" w:hint="eastAsia"/>
              </w:rPr>
              <w:t>かな</w:t>
            </w:r>
          </w:p>
          <w:p w:rsidR="00045394" w:rsidRPr="00ED5A26" w:rsidRDefault="005C6FBC" w:rsidP="00856C72">
            <w:pPr>
              <w:ind w:leftChars="100" w:left="224"/>
              <w:rPr>
                <w:rFonts w:ascii="HG丸ｺﾞｼｯｸM-PRO" w:eastAsia="HG丸ｺﾞｼｯｸM-PRO" w:hAnsi="HG丸ｺﾞｼｯｸM-PRO"/>
              </w:rPr>
            </w:pPr>
            <w:r>
              <w:rPr>
                <w:rFonts w:ascii="HG丸ｺﾞｼｯｸM-PRO" w:eastAsia="HG丸ｺﾞｼｯｸM-PRO" w:hAnsi="HG丸ｺﾞｼｯｸM-PRO" w:hint="eastAsia"/>
              </w:rPr>
              <w:t>・</w:t>
            </w:r>
            <w:r w:rsidR="00045394" w:rsidRPr="00ED5A26">
              <w:rPr>
                <w:rFonts w:ascii="HG丸ｺﾞｼｯｸM-PRO" w:eastAsia="HG丸ｺﾞｼｯｸM-PRO" w:hAnsi="HG丸ｺﾞｼｯｸM-PRO" w:hint="eastAsia"/>
              </w:rPr>
              <w:t>地震の時</w:t>
            </w:r>
          </w:p>
          <w:p w:rsidR="00045394" w:rsidRPr="006C3541" w:rsidRDefault="005C6FBC" w:rsidP="00ED5A26">
            <w:pPr>
              <w:ind w:leftChars="100" w:left="224"/>
              <w:rPr>
                <w:rFonts w:ascii="HG丸ｺﾞｼｯｸM-PRO" w:eastAsia="HG丸ｺﾞｼｯｸM-PRO" w:hAnsi="HG丸ｺﾞｼｯｸM-PRO"/>
                <w:sz w:val="21"/>
                <w:szCs w:val="21"/>
              </w:rPr>
            </w:pPr>
            <w:r>
              <w:rPr>
                <w:rFonts w:ascii="HG丸ｺﾞｼｯｸM-PRO" w:eastAsia="HG丸ｺﾞｼｯｸM-PRO" w:hAnsi="HG丸ｺﾞｼｯｸM-PRO" w:hint="eastAsia"/>
              </w:rPr>
              <w:t>・</w:t>
            </w:r>
            <w:r w:rsidR="00045394" w:rsidRPr="00ED5A26">
              <w:rPr>
                <w:rFonts w:ascii="HG丸ｺﾞｼｯｸM-PRO" w:eastAsia="HG丸ｺﾞｼｯｸM-PRO" w:hAnsi="HG丸ｺﾞｼｯｸM-PRO" w:hint="eastAsia"/>
              </w:rPr>
              <w:t>風水害の時</w:t>
            </w:r>
          </w:p>
          <w:p w:rsidR="00045394" w:rsidRDefault="00045394" w:rsidP="00111B2E">
            <w:pPr>
              <w:rPr>
                <w:rFonts w:ascii="HG丸ｺﾞｼｯｸM-PRO" w:eastAsia="HG丸ｺﾞｼｯｸM-PRO" w:hAnsi="Century" w:cs="HG丸ｺﾞｼｯｸM-PRO"/>
                <w:snapToGrid/>
                <w:color w:val="FF0000"/>
                <w:sz w:val="20"/>
                <w:szCs w:val="20"/>
              </w:rPr>
            </w:pPr>
          </w:p>
        </w:tc>
        <w:tc>
          <w:tcPr>
            <w:tcW w:w="2268" w:type="dxa"/>
          </w:tcPr>
          <w:p w:rsidR="00045394" w:rsidRPr="002B488A" w:rsidRDefault="00045394" w:rsidP="00111B2E">
            <w:pPr>
              <w:rPr>
                <w:rFonts w:ascii="HG丸ｺﾞｼｯｸM-PRO" w:eastAsia="HG丸ｺﾞｼｯｸM-PRO" w:hAnsi="HG丸ｺﾞｼｯｸM-PRO"/>
                <w:noProof/>
                <w:snapToGrid/>
                <w:kern w:val="2"/>
                <w:shd w:val="clear" w:color="auto" w:fill="FFC000"/>
              </w:rPr>
            </w:pPr>
          </w:p>
        </w:tc>
        <w:tc>
          <w:tcPr>
            <w:tcW w:w="6662" w:type="dxa"/>
            <w:vMerge/>
          </w:tcPr>
          <w:p w:rsidR="00045394" w:rsidRPr="0074030B" w:rsidRDefault="00045394" w:rsidP="00111B2E">
            <w:pPr>
              <w:rPr>
                <w:rFonts w:hAnsi="Century"/>
                <w:noProof/>
                <w:snapToGrid/>
                <w:kern w:val="2"/>
              </w:rPr>
            </w:pPr>
          </w:p>
        </w:tc>
        <w:tc>
          <w:tcPr>
            <w:tcW w:w="6638" w:type="dxa"/>
            <w:vMerge/>
          </w:tcPr>
          <w:p w:rsidR="00045394" w:rsidRPr="0074030B" w:rsidRDefault="00045394" w:rsidP="00111B2E">
            <w:pPr>
              <w:rPr>
                <w:rFonts w:hAnsi="Century"/>
                <w:noProof/>
                <w:snapToGrid/>
                <w:kern w:val="2"/>
              </w:rPr>
            </w:pPr>
          </w:p>
        </w:tc>
        <w:tc>
          <w:tcPr>
            <w:tcW w:w="1294" w:type="dxa"/>
            <w:vMerge/>
          </w:tcPr>
          <w:p w:rsidR="00045394" w:rsidRPr="0074030B" w:rsidRDefault="00045394" w:rsidP="00111B2E">
            <w:pPr>
              <w:rPr>
                <w:rFonts w:hAnsi="Century"/>
                <w:noProof/>
                <w:snapToGrid/>
                <w:kern w:val="2"/>
              </w:rPr>
            </w:pPr>
          </w:p>
        </w:tc>
      </w:tr>
      <w:tr w:rsidR="00045394" w:rsidRPr="00C44192" w:rsidTr="003E7BEE">
        <w:trPr>
          <w:trHeight w:val="3372"/>
        </w:trPr>
        <w:tc>
          <w:tcPr>
            <w:tcW w:w="953" w:type="dxa"/>
            <w:vMerge/>
          </w:tcPr>
          <w:p w:rsidR="00045394" w:rsidRDefault="00045394" w:rsidP="00111B2E">
            <w:pPr>
              <w:rPr>
                <w:rFonts w:ascii="HG丸ｺﾞｼｯｸM-PRO" w:eastAsia="HG丸ｺﾞｼｯｸM-PRO" w:hAnsi="HG丸ｺﾞｼｯｸM-PRO"/>
                <w:sz w:val="20"/>
                <w:szCs w:val="20"/>
              </w:rPr>
            </w:pPr>
          </w:p>
        </w:tc>
        <w:tc>
          <w:tcPr>
            <w:tcW w:w="3153" w:type="dxa"/>
          </w:tcPr>
          <w:p w:rsidR="00045394" w:rsidRPr="00ED5A26" w:rsidRDefault="00856C72" w:rsidP="00ED5A26">
            <w:pPr>
              <w:ind w:left="224" w:hangingChars="100" w:hanging="224"/>
              <w:rPr>
                <w:rFonts w:ascii="HG丸ｺﾞｼｯｸM-PRO" w:eastAsia="HG丸ｺﾞｼｯｸM-PRO" w:hAnsi="HG丸ｺﾞｼｯｸM-PRO"/>
              </w:rPr>
            </w:pPr>
            <w:r>
              <w:rPr>
                <w:rFonts w:ascii="HG丸ｺﾞｼｯｸM-PRO" w:eastAsia="HG丸ｺﾞｼｯｸM-PRO" w:hAnsi="HG丸ｺﾞｼｯｸM-PRO" w:hint="eastAsia"/>
              </w:rPr>
              <w:t>◎</w:t>
            </w:r>
            <w:r w:rsidR="00045394" w:rsidRPr="00ED5A26">
              <w:rPr>
                <w:rFonts w:ascii="HG丸ｺﾞｼｯｸM-PRO" w:eastAsia="HG丸ｺﾞｼｯｸM-PRO" w:hAnsi="HG丸ｺﾞｼｯｸM-PRO" w:hint="eastAsia"/>
              </w:rPr>
              <w:t>避難所ではどんなことをすればいいのだろう。</w:t>
            </w:r>
          </w:p>
          <w:p w:rsidR="00045394" w:rsidRPr="00ED5A26" w:rsidRDefault="00045394" w:rsidP="00ED5A26">
            <w:pPr>
              <w:ind w:left="224" w:hangingChars="100" w:hanging="224"/>
              <w:rPr>
                <w:rFonts w:ascii="HG丸ｺﾞｼｯｸM-PRO" w:eastAsia="HG丸ｺﾞｼｯｸM-PRO" w:hAnsi="HG丸ｺﾞｼｯｸM-PRO"/>
              </w:rPr>
            </w:pPr>
          </w:p>
          <w:p w:rsidR="00045394" w:rsidRPr="00ED5A26" w:rsidRDefault="00045394" w:rsidP="00ED5A26">
            <w:pPr>
              <w:ind w:left="224" w:hangingChars="100" w:hanging="224"/>
              <w:rPr>
                <w:rFonts w:ascii="HG丸ｺﾞｼｯｸM-PRO" w:eastAsia="HG丸ｺﾞｼｯｸM-PRO" w:hAnsi="HG丸ｺﾞｼｯｸM-PRO"/>
              </w:rPr>
            </w:pPr>
            <w:r w:rsidRPr="00ED5A26">
              <w:rPr>
                <w:rFonts w:ascii="HG丸ｺﾞｼｯｸM-PRO" w:eastAsia="HG丸ｺﾞｼｯｸM-PRO" w:hAnsi="HG丸ｺﾞｼｯｸM-PRO" w:hint="eastAsia"/>
              </w:rPr>
              <w:t>・ゴミ出しの手伝い</w:t>
            </w:r>
          </w:p>
          <w:p w:rsidR="00045394" w:rsidRPr="00ED5A26" w:rsidRDefault="00045394" w:rsidP="00ED5A26">
            <w:pPr>
              <w:ind w:left="224" w:hangingChars="100" w:hanging="224"/>
              <w:rPr>
                <w:rFonts w:ascii="HG丸ｺﾞｼｯｸM-PRO" w:eastAsia="HG丸ｺﾞｼｯｸM-PRO" w:hAnsi="HG丸ｺﾞｼｯｸM-PRO"/>
              </w:rPr>
            </w:pPr>
            <w:r w:rsidRPr="00ED5A26">
              <w:rPr>
                <w:rFonts w:ascii="HG丸ｺﾞｼｯｸM-PRO" w:eastAsia="HG丸ｺﾞｼｯｸM-PRO" w:hAnsi="HG丸ｺﾞｼｯｸM-PRO" w:hint="eastAsia"/>
              </w:rPr>
              <w:t>・周りの整理整頓</w:t>
            </w:r>
          </w:p>
          <w:p w:rsidR="00045394" w:rsidRPr="00ED5A26" w:rsidRDefault="00045394" w:rsidP="00ED5A26">
            <w:pPr>
              <w:ind w:left="224" w:hangingChars="100" w:hanging="224"/>
              <w:rPr>
                <w:rFonts w:ascii="HG丸ｺﾞｼｯｸM-PRO" w:eastAsia="HG丸ｺﾞｼｯｸM-PRO" w:hAnsi="HG丸ｺﾞｼｯｸM-PRO"/>
              </w:rPr>
            </w:pPr>
            <w:r w:rsidRPr="00ED5A26">
              <w:rPr>
                <w:rFonts w:ascii="HG丸ｺﾞｼｯｸM-PRO" w:eastAsia="HG丸ｺﾞｼｯｸM-PRO" w:hAnsi="HG丸ｺﾞｼｯｸM-PRO" w:hint="eastAsia"/>
              </w:rPr>
              <w:t>・弟や妹のお世話</w:t>
            </w:r>
          </w:p>
          <w:p w:rsidR="00045394" w:rsidRDefault="00045394" w:rsidP="00ED5A26">
            <w:pPr>
              <w:ind w:left="224" w:hangingChars="100" w:hanging="224"/>
              <w:rPr>
                <w:rFonts w:ascii="HG丸ｺﾞｼｯｸM-PRO" w:eastAsia="HG丸ｺﾞｼｯｸM-PRO" w:hAnsi="HG丸ｺﾞｼｯｸM-PRO"/>
              </w:rPr>
            </w:pPr>
            <w:r w:rsidRPr="00ED5A26">
              <w:rPr>
                <w:rFonts w:ascii="HG丸ｺﾞｼｯｸM-PRO" w:eastAsia="HG丸ｺﾞｼｯｸM-PRO" w:hAnsi="HG丸ｺﾞｼｯｸM-PRO" w:hint="eastAsia"/>
              </w:rPr>
              <w:t>・布団をたたむ</w:t>
            </w:r>
            <w:r w:rsidRPr="00ED5A26">
              <w:rPr>
                <w:rFonts w:ascii="HG丸ｺﾞｼｯｸM-PRO" w:eastAsia="HG丸ｺﾞｼｯｸM-PRO" w:hAnsi="HG丸ｺﾞｼｯｸM-PRO"/>
              </w:rPr>
              <w:tab/>
              <w:t>など</w:t>
            </w:r>
          </w:p>
          <w:p w:rsidR="00045394" w:rsidRDefault="00045394" w:rsidP="00ED5A26">
            <w:pPr>
              <w:ind w:left="224" w:hangingChars="100" w:hanging="224"/>
              <w:rPr>
                <w:rFonts w:ascii="HG丸ｺﾞｼｯｸM-PRO" w:eastAsia="HG丸ｺﾞｼｯｸM-PRO" w:hAnsi="HG丸ｺﾞｼｯｸM-PRO"/>
              </w:rPr>
            </w:pPr>
          </w:p>
          <w:p w:rsidR="00045394" w:rsidRDefault="00045394" w:rsidP="00ED5A26">
            <w:pPr>
              <w:ind w:left="224" w:hangingChars="100" w:hanging="224"/>
              <w:rPr>
                <w:rFonts w:ascii="HG丸ｺﾞｼｯｸM-PRO" w:eastAsia="HG丸ｺﾞｼｯｸM-PRO" w:hAnsi="HG丸ｺﾞｼｯｸM-PRO"/>
              </w:rPr>
            </w:pPr>
          </w:p>
          <w:p w:rsidR="00045394" w:rsidRDefault="00045394" w:rsidP="00ED5A26">
            <w:pPr>
              <w:ind w:left="224" w:hangingChars="100" w:hanging="224"/>
              <w:rPr>
                <w:rFonts w:ascii="HG丸ｺﾞｼｯｸM-PRO" w:eastAsia="HG丸ｺﾞｼｯｸM-PRO" w:hAnsi="HG丸ｺﾞｼｯｸM-PRO"/>
              </w:rPr>
            </w:pPr>
          </w:p>
          <w:p w:rsidR="00045394" w:rsidRDefault="00045394" w:rsidP="00ED5A26">
            <w:pPr>
              <w:ind w:left="224" w:hangingChars="100" w:hanging="224"/>
              <w:rPr>
                <w:rFonts w:ascii="HG丸ｺﾞｼｯｸM-PRO" w:eastAsia="HG丸ｺﾞｼｯｸM-PRO" w:hAnsi="HG丸ｺﾞｼｯｸM-PRO"/>
              </w:rPr>
            </w:pPr>
          </w:p>
        </w:tc>
        <w:tc>
          <w:tcPr>
            <w:tcW w:w="2268" w:type="dxa"/>
          </w:tcPr>
          <w:p w:rsidR="00045394" w:rsidRPr="002B488A" w:rsidRDefault="00045394" w:rsidP="00111B2E">
            <w:pPr>
              <w:rPr>
                <w:rFonts w:ascii="HG丸ｺﾞｼｯｸM-PRO" w:eastAsia="HG丸ｺﾞｼｯｸM-PRO" w:hAnsi="HG丸ｺﾞｼｯｸM-PRO"/>
                <w:noProof/>
                <w:snapToGrid/>
                <w:kern w:val="2"/>
                <w:shd w:val="clear" w:color="auto" w:fill="FFC000"/>
              </w:rPr>
            </w:pPr>
          </w:p>
        </w:tc>
        <w:tc>
          <w:tcPr>
            <w:tcW w:w="6662" w:type="dxa"/>
            <w:vMerge/>
          </w:tcPr>
          <w:p w:rsidR="00045394" w:rsidRPr="0074030B" w:rsidRDefault="00045394" w:rsidP="00111B2E">
            <w:pPr>
              <w:rPr>
                <w:rFonts w:hAnsi="Century"/>
                <w:noProof/>
                <w:snapToGrid/>
                <w:kern w:val="2"/>
              </w:rPr>
            </w:pPr>
          </w:p>
        </w:tc>
        <w:tc>
          <w:tcPr>
            <w:tcW w:w="6638" w:type="dxa"/>
            <w:vMerge/>
          </w:tcPr>
          <w:p w:rsidR="00045394" w:rsidRPr="0074030B" w:rsidRDefault="00045394" w:rsidP="00111B2E">
            <w:pPr>
              <w:rPr>
                <w:rFonts w:hAnsi="Century"/>
                <w:noProof/>
                <w:snapToGrid/>
                <w:kern w:val="2"/>
              </w:rPr>
            </w:pPr>
          </w:p>
        </w:tc>
        <w:tc>
          <w:tcPr>
            <w:tcW w:w="1294" w:type="dxa"/>
            <w:vMerge/>
          </w:tcPr>
          <w:p w:rsidR="00045394" w:rsidRPr="0074030B" w:rsidRDefault="00045394" w:rsidP="00111B2E">
            <w:pPr>
              <w:rPr>
                <w:rFonts w:hAnsi="Century"/>
                <w:noProof/>
                <w:snapToGrid/>
                <w:kern w:val="2"/>
              </w:rPr>
            </w:pPr>
          </w:p>
        </w:tc>
      </w:tr>
    </w:tbl>
    <w:p w:rsidR="00B932FA" w:rsidRDefault="00B932FA" w:rsidP="00B932FA">
      <w:pPr>
        <w:rPr>
          <w:rFonts w:ascii="HG丸ｺﾞｼｯｸM-PRO" w:eastAsia="HG丸ｺﾞｼｯｸM-PRO" w:hAnsi="HG丸ｺﾞｼｯｸM-PRO"/>
          <w:sz w:val="20"/>
          <w:szCs w:val="20"/>
        </w:rPr>
      </w:pPr>
    </w:p>
    <w:p w:rsidR="00965F7D" w:rsidRPr="00616B87" w:rsidRDefault="00965F7D" w:rsidP="00965F7D">
      <w:pPr>
        <w:pStyle w:val="4"/>
      </w:pPr>
      <w:bookmarkStart w:id="13" w:name="_Toc17688150"/>
      <w:r w:rsidRPr="00616B87">
        <w:rPr>
          <w:rFonts w:hint="eastAsia"/>
        </w:rPr>
        <w:t>＜参考資料＞</w:t>
      </w:r>
      <w:r>
        <w:rPr>
          <w:rFonts w:hint="eastAsia"/>
        </w:rPr>
        <w:t>適切な避難行動</w:t>
      </w:r>
      <w:bookmarkEnd w:id="13"/>
    </w:p>
    <w:tbl>
      <w:tblPr>
        <w:tblStyle w:val="af8"/>
        <w:tblW w:w="0" w:type="auto"/>
        <w:tblLook w:val="04A0" w:firstRow="1" w:lastRow="0" w:firstColumn="1" w:lastColumn="0" w:noHBand="0" w:noVBand="1"/>
      </w:tblPr>
      <w:tblGrid>
        <w:gridCol w:w="988"/>
        <w:gridCol w:w="3118"/>
        <w:gridCol w:w="2268"/>
        <w:gridCol w:w="13325"/>
        <w:gridCol w:w="1269"/>
      </w:tblGrid>
      <w:tr w:rsidR="00D344C2" w:rsidRPr="00C44192" w:rsidTr="000E65A3">
        <w:trPr>
          <w:trHeight w:val="202"/>
        </w:trPr>
        <w:tc>
          <w:tcPr>
            <w:tcW w:w="4106" w:type="dxa"/>
            <w:gridSpan w:val="2"/>
            <w:shd w:val="clear" w:color="auto" w:fill="FFF2CC" w:themeFill="accent4" w:themeFillTint="33"/>
          </w:tcPr>
          <w:p w:rsidR="00D344C2" w:rsidRPr="00C44192" w:rsidRDefault="00D344C2" w:rsidP="005F5F39">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268" w:type="dxa"/>
            <w:shd w:val="clear" w:color="auto" w:fill="FFF2CC" w:themeFill="accent4" w:themeFillTint="33"/>
          </w:tcPr>
          <w:p w:rsidR="00D344C2" w:rsidRPr="00C44192" w:rsidRDefault="00D344C2" w:rsidP="005F5F39">
            <w:pPr>
              <w:jc w:val="center"/>
              <w:rPr>
                <w:rFonts w:ascii="HG丸ｺﾞｼｯｸM-PRO" w:eastAsia="HG丸ｺﾞｼｯｸM-PRO" w:hAnsi="HG丸ｺﾞｼｯｸM-PRO"/>
                <w:sz w:val="20"/>
                <w:szCs w:val="20"/>
              </w:rPr>
            </w:pPr>
          </w:p>
        </w:tc>
        <w:tc>
          <w:tcPr>
            <w:tcW w:w="13325" w:type="dxa"/>
            <w:vMerge w:val="restart"/>
            <w:shd w:val="clear" w:color="auto" w:fill="BDD6EE" w:themeFill="accent1" w:themeFillTint="66"/>
            <w:vAlign w:val="center"/>
          </w:tcPr>
          <w:p w:rsidR="00D344C2" w:rsidRPr="00C44192" w:rsidRDefault="00D344C2" w:rsidP="005F5F39">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1269" w:type="dxa"/>
            <w:vMerge w:val="restart"/>
            <w:shd w:val="clear" w:color="auto" w:fill="BDD6EE" w:themeFill="accent1" w:themeFillTint="66"/>
            <w:vAlign w:val="center"/>
          </w:tcPr>
          <w:p w:rsidR="00D344C2" w:rsidRPr="00C44192" w:rsidRDefault="00D344C2" w:rsidP="00045394">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0E65A3">
        <w:trPr>
          <w:trHeight w:val="547"/>
        </w:trPr>
        <w:tc>
          <w:tcPr>
            <w:tcW w:w="988" w:type="dxa"/>
            <w:shd w:val="clear" w:color="auto" w:fill="FFF2CC" w:themeFill="accent4" w:themeFillTint="33"/>
            <w:vAlign w:val="center"/>
          </w:tcPr>
          <w:p w:rsidR="00D344C2" w:rsidRPr="00C44192" w:rsidRDefault="00D344C2" w:rsidP="005F5F39">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3118" w:type="dxa"/>
            <w:shd w:val="clear" w:color="auto" w:fill="FFF2CC" w:themeFill="accent4" w:themeFillTint="33"/>
          </w:tcPr>
          <w:p w:rsidR="00D344C2" w:rsidRPr="00C44192" w:rsidRDefault="00D344C2" w:rsidP="005F5F39">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5F5F39">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268"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325" w:type="dxa"/>
            <w:vMerge/>
            <w:shd w:val="clear" w:color="auto" w:fill="BDD6EE" w:themeFill="accent1" w:themeFillTint="66"/>
          </w:tcPr>
          <w:p w:rsidR="00D344C2" w:rsidRPr="00C44192" w:rsidRDefault="00D344C2" w:rsidP="005F5F39">
            <w:pPr>
              <w:jc w:val="center"/>
              <w:rPr>
                <w:rFonts w:ascii="HG丸ｺﾞｼｯｸM-PRO" w:eastAsia="HG丸ｺﾞｼｯｸM-PRO" w:hAnsi="HG丸ｺﾞｼｯｸM-PRO"/>
                <w:sz w:val="20"/>
                <w:szCs w:val="20"/>
              </w:rPr>
            </w:pPr>
          </w:p>
        </w:tc>
        <w:tc>
          <w:tcPr>
            <w:tcW w:w="1269" w:type="dxa"/>
            <w:vMerge/>
            <w:shd w:val="clear" w:color="auto" w:fill="BDD6EE" w:themeFill="accent1" w:themeFillTint="66"/>
          </w:tcPr>
          <w:p w:rsidR="00D344C2" w:rsidRPr="00C44192" w:rsidRDefault="00D344C2" w:rsidP="005F5F39">
            <w:pPr>
              <w:jc w:val="center"/>
              <w:rPr>
                <w:rFonts w:ascii="HG丸ｺﾞｼｯｸM-PRO" w:eastAsia="HG丸ｺﾞｼｯｸM-PRO" w:hAnsi="HG丸ｺﾞｼｯｸM-PRO"/>
                <w:sz w:val="20"/>
                <w:szCs w:val="20"/>
              </w:rPr>
            </w:pPr>
          </w:p>
        </w:tc>
      </w:tr>
      <w:tr w:rsidR="00D344C2" w:rsidRPr="00C44192" w:rsidTr="005B666E">
        <w:trPr>
          <w:trHeight w:val="11610"/>
        </w:trPr>
        <w:tc>
          <w:tcPr>
            <w:tcW w:w="988" w:type="dxa"/>
          </w:tcPr>
          <w:p w:rsidR="00D344C2" w:rsidRDefault="00D344C2" w:rsidP="005F5F39">
            <w:pPr>
              <w:rPr>
                <w:rFonts w:ascii="HG丸ｺﾞｼｯｸM-PRO" w:eastAsia="HG丸ｺﾞｼｯｸM-PRO" w:hAnsi="HG丸ｺﾞｼｯｸM-PRO"/>
                <w:sz w:val="20"/>
                <w:szCs w:val="20"/>
              </w:rPr>
            </w:pPr>
          </w:p>
          <w:p w:rsidR="00D344C2" w:rsidRPr="00C44192" w:rsidRDefault="00D344C2" w:rsidP="005F5F39">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調べる</w:t>
            </w:r>
          </w:p>
        </w:tc>
        <w:tc>
          <w:tcPr>
            <w:tcW w:w="3118" w:type="dxa"/>
          </w:tcPr>
          <w:p w:rsidR="00D344C2" w:rsidRDefault="00D344C2" w:rsidP="005F5F39">
            <w:pPr>
              <w:widowControl w:val="0"/>
              <w:autoSpaceDE w:val="0"/>
              <w:autoSpaceDN w:val="0"/>
              <w:rPr>
                <w:rFonts w:ascii="HG丸ｺﾞｼｯｸM-PRO" w:eastAsia="HG丸ｺﾞｼｯｸM-PRO" w:hAnsi="Century" w:cs="HG丸ｺﾞｼｯｸM-PRO"/>
                <w:snapToGrid/>
                <w:color w:val="FF0000"/>
                <w:sz w:val="20"/>
                <w:szCs w:val="20"/>
              </w:rPr>
            </w:pPr>
          </w:p>
          <w:p w:rsidR="00D344C2" w:rsidRDefault="008A6A14" w:rsidP="00C46539">
            <w:pPr>
              <w:widowControl w:val="0"/>
              <w:autoSpaceDE w:val="0"/>
              <w:autoSpaceDN w:val="0"/>
              <w:ind w:left="204" w:hangingChars="100" w:hanging="20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w:t>
            </w:r>
            <w:r w:rsidR="00D344C2">
              <w:rPr>
                <w:rFonts w:ascii="HG丸ｺﾞｼｯｸM-PRO" w:eastAsia="HG丸ｺﾞｼｯｸM-PRO" w:hAnsi="Century" w:cs="HG丸ｺﾞｼｯｸM-PRO" w:hint="eastAsia"/>
                <w:snapToGrid/>
                <w:color w:val="000000"/>
                <w:sz w:val="20"/>
                <w:szCs w:val="20"/>
              </w:rPr>
              <w:t>今までの学習をもとに自然災害に対して自分達にできることについてクラスで話し合う。</w:t>
            </w:r>
          </w:p>
          <w:p w:rsidR="008A6A14" w:rsidRDefault="008A6A14" w:rsidP="005F5F39">
            <w:pPr>
              <w:widowControl w:val="0"/>
              <w:autoSpaceDE w:val="0"/>
              <w:autoSpaceDN w:val="0"/>
              <w:rPr>
                <w:rFonts w:ascii="HG丸ｺﾞｼｯｸM-PRO" w:eastAsia="HG丸ｺﾞｼｯｸM-PRO" w:hAnsi="Century" w:cs="HG丸ｺﾞｼｯｸM-PRO"/>
                <w:snapToGrid/>
                <w:color w:val="000000"/>
                <w:sz w:val="20"/>
                <w:szCs w:val="20"/>
              </w:rPr>
            </w:pPr>
          </w:p>
          <w:p w:rsidR="00D344C2" w:rsidRDefault="00D344C2" w:rsidP="005F5F39">
            <w:pPr>
              <w:widowControl w:val="0"/>
              <w:autoSpaceDE w:val="0"/>
              <w:autoSpaceDN w:val="0"/>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・避難の準備</w:t>
            </w:r>
          </w:p>
          <w:p w:rsidR="00D344C2" w:rsidRDefault="00D344C2" w:rsidP="005F5F39">
            <w:pPr>
              <w:widowControl w:val="0"/>
              <w:autoSpaceDE w:val="0"/>
              <w:autoSpaceDN w:val="0"/>
              <w:ind w:leftChars="100" w:left="224"/>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（持っていく物、行く場所、行き方）</w:t>
            </w:r>
          </w:p>
          <w:p w:rsidR="00D344C2" w:rsidRDefault="00D344C2" w:rsidP="005F5F39">
            <w:pPr>
              <w:rPr>
                <w:rFonts w:ascii="HG丸ｺﾞｼｯｸM-PRO" w:eastAsia="HG丸ｺﾞｼｯｸM-PRO" w:hAnsi="Century" w:cs="HG丸ｺﾞｼｯｸM-PRO"/>
                <w:snapToGrid/>
                <w:color w:val="000000"/>
                <w:sz w:val="20"/>
                <w:szCs w:val="20"/>
              </w:rPr>
            </w:pPr>
            <w:r>
              <w:rPr>
                <w:rFonts w:ascii="HG丸ｺﾞｼｯｸM-PRO" w:eastAsia="HG丸ｺﾞｼｯｸM-PRO" w:hAnsi="Century" w:cs="HG丸ｺﾞｼｯｸM-PRO" w:hint="eastAsia"/>
                <w:snapToGrid/>
                <w:color w:val="000000"/>
                <w:sz w:val="20"/>
                <w:szCs w:val="20"/>
              </w:rPr>
              <w:t>・水位情報</w:t>
            </w:r>
          </w:p>
          <w:p w:rsidR="00D344C2" w:rsidRPr="00C44192" w:rsidRDefault="00D344C2" w:rsidP="005F5F39">
            <w:pPr>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20"/>
                <w:szCs w:val="20"/>
              </w:rPr>
              <w:t>・警戒レベルと避難行動</w:t>
            </w:r>
          </w:p>
        </w:tc>
        <w:tc>
          <w:tcPr>
            <w:tcW w:w="2268" w:type="dxa"/>
          </w:tcPr>
          <w:p w:rsidR="00D344C2" w:rsidRDefault="00D344C2" w:rsidP="005F5F39">
            <w:pPr>
              <w:rPr>
                <w:noProof/>
                <w:snapToGrid/>
              </w:rPr>
            </w:pPr>
          </w:p>
        </w:tc>
        <w:tc>
          <w:tcPr>
            <w:tcW w:w="13325" w:type="dxa"/>
          </w:tcPr>
          <w:p w:rsidR="00D344C2" w:rsidRPr="004F2799" w:rsidRDefault="005C6FBC" w:rsidP="00D316C9">
            <w:pPr>
              <w:rPr>
                <w:rFonts w:ascii="HG丸ｺﾞｼｯｸM-PRO" w:eastAsia="HG丸ｺﾞｼｯｸM-PRO" w:hAnsi="HG丸ｺﾞｼｯｸM-PRO"/>
                <w:sz w:val="20"/>
                <w:szCs w:val="20"/>
              </w:rPr>
            </w:pPr>
            <w:r w:rsidRPr="00E0642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67360" behindDoc="0" locked="0" layoutInCell="1" allowOverlap="1" wp14:anchorId="17C85D83" wp14:editId="7CB8275A">
                      <wp:simplePos x="0" y="0"/>
                      <wp:positionH relativeFrom="column">
                        <wp:posOffset>4902200</wp:posOffset>
                      </wp:positionH>
                      <wp:positionV relativeFrom="paragraph">
                        <wp:posOffset>232088</wp:posOffset>
                      </wp:positionV>
                      <wp:extent cx="2895600" cy="257175"/>
                      <wp:effectExtent l="0" t="0" r="19050" b="28575"/>
                      <wp:wrapNone/>
                      <wp:docPr id="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57175"/>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警戒</w:t>
                                  </w:r>
                                  <w:r>
                                    <w:rPr>
                                      <w:rFonts w:ascii="HG丸ｺﾞｼｯｸM-PRO" w:eastAsia="HG丸ｺﾞｼｯｸM-PRO" w:hAnsi="HG丸ｺﾞｼｯｸM-PRO"/>
                                      <w:color w:val="0070C0"/>
                                      <w:sz w:val="24"/>
                                    </w:rPr>
                                    <w:t>レベルに応じた</w:t>
                                  </w:r>
                                  <w:r>
                                    <w:rPr>
                                      <w:rFonts w:ascii="HG丸ｺﾞｼｯｸM-PRO" w:eastAsia="HG丸ｺﾞｼｯｸM-PRO" w:hAnsi="HG丸ｺﾞｼｯｸM-PRO" w:hint="eastAsia"/>
                                      <w:color w:val="0070C0"/>
                                      <w:sz w:val="24"/>
                                    </w:rPr>
                                    <w:t>適切な避難行動</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85D83" id="_x0000_s1157" type="#_x0000_t202" style="position:absolute;margin-left:386pt;margin-top:18.25pt;width:228pt;height:20.25pt;z-index:252367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警戒</w:t>
                            </w:r>
                            <w:r>
                              <w:rPr>
                                <w:rFonts w:ascii="HG丸ｺﾞｼｯｸM-PRO" w:eastAsia="HG丸ｺﾞｼｯｸM-PRO" w:hAnsi="HG丸ｺﾞｼｯｸM-PRO"/>
                                <w:color w:val="0070C0"/>
                                <w:sz w:val="24"/>
                              </w:rPr>
                              <w:t>レベルに応じた</w:t>
                            </w:r>
                            <w:r>
                              <w:rPr>
                                <w:rFonts w:ascii="HG丸ｺﾞｼｯｸM-PRO" w:eastAsia="HG丸ｺﾞｼｯｸM-PRO" w:hAnsi="HG丸ｺﾞｼｯｸM-PRO" w:hint="eastAsia"/>
                                <w:color w:val="0070C0"/>
                                <w:sz w:val="24"/>
                              </w:rPr>
                              <w:t>適切な避難行動</w:t>
                            </w:r>
                          </w:p>
                        </w:txbxContent>
                      </v:textbox>
                    </v:shape>
                  </w:pict>
                </mc:Fallback>
              </mc:AlternateContent>
            </w:r>
            <w:r w:rsidR="005B666E"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70432" behindDoc="0" locked="0" layoutInCell="1" allowOverlap="1" wp14:anchorId="4DB05142" wp14:editId="002A2487">
                      <wp:simplePos x="0" y="0"/>
                      <wp:positionH relativeFrom="column">
                        <wp:posOffset>4776470</wp:posOffset>
                      </wp:positionH>
                      <wp:positionV relativeFrom="paragraph">
                        <wp:posOffset>5809615</wp:posOffset>
                      </wp:positionV>
                      <wp:extent cx="3527896" cy="1404620"/>
                      <wp:effectExtent l="0" t="0" r="15875" b="10160"/>
                      <wp:wrapNone/>
                      <wp:docPr id="8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896"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F50B2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1A3398">
                                    <w:rPr>
                                      <w:rFonts w:ascii="HG丸ｺﾞｼｯｸM-PRO" w:eastAsia="HG丸ｺﾞｼｯｸM-PRO" w:hAnsi="HG丸ｺﾞｼｯｸM-PRO" w:hint="eastAsia"/>
                                      <w:sz w:val="21"/>
                                      <w:szCs w:val="21"/>
                                    </w:rPr>
                                    <w:t>平成</w:t>
                                  </w:r>
                                  <w:r w:rsidRPr="001A3398">
                                    <w:rPr>
                                      <w:rFonts w:ascii="HG丸ｺﾞｼｯｸM-PRO" w:eastAsia="HG丸ｺﾞｼｯｸM-PRO" w:hAnsi="HG丸ｺﾞｼｯｸM-PRO"/>
                                      <w:sz w:val="21"/>
                                      <w:szCs w:val="21"/>
                                    </w:rPr>
                                    <w:t>30年7月豪雨では200名を超える人的被害が発生するなど甚大な被害が発生しましたが、避難勧告などの情報が受け手である住民に正しく理解されていないと推定されました。このことから、内閣府は、災害発生の危険度とと</w:t>
                                  </w:r>
                                  <w:r>
                                    <w:rPr>
                                      <w:rFonts w:ascii="HG丸ｺﾞｼｯｸM-PRO" w:eastAsia="HG丸ｺﾞｼｯｸM-PRO" w:hAnsi="HG丸ｺﾞｼｯｸM-PRO" w:hint="eastAsia"/>
                                      <w:sz w:val="21"/>
                                      <w:szCs w:val="21"/>
                                    </w:rPr>
                                    <w:t>る</w:t>
                                  </w:r>
                                  <w:r w:rsidRPr="001A3398">
                                    <w:rPr>
                                      <w:rFonts w:ascii="HG丸ｺﾞｼｯｸM-PRO" w:eastAsia="HG丸ｺﾞｼｯｸM-PRO" w:hAnsi="HG丸ｺﾞｼｯｸM-PRO"/>
                                      <w:sz w:val="21"/>
                                      <w:szCs w:val="21"/>
                                    </w:rPr>
                                    <w:t>べき避難行動を分かりやすくするために警戒レベルを５段階で設定し、平成31年から運用を始めました。</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4DB05142" id="_x0000_s1158" type="#_x0000_t202" style="position:absolute;margin-left:376.1pt;margin-top:457.45pt;width:277.8pt;height:110.6pt;z-index:252370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" strokecolor="#7f7f7f">
                      <v:stroke dashstyle="3 1"/>
                      <v:textbox style="mso-fit-shape-to-text:t" inset="1mm,0,1mm,0">
                        <w:txbxContent>
                          <w:p w:rsidR="00690016" w:rsidRPr="00D763D2" w:rsidRDefault="00690016" w:rsidP="00F50B2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Pr="001A3398">
                              <w:rPr>
                                <w:rFonts w:ascii="HG丸ｺﾞｼｯｸM-PRO" w:eastAsia="HG丸ｺﾞｼｯｸM-PRO" w:hAnsi="HG丸ｺﾞｼｯｸM-PRO" w:hint="eastAsia"/>
                                <w:sz w:val="21"/>
                                <w:szCs w:val="21"/>
                              </w:rPr>
                              <w:t>平成</w:t>
                            </w:r>
                            <w:r w:rsidRPr="001A3398">
                              <w:rPr>
                                <w:rFonts w:ascii="HG丸ｺﾞｼｯｸM-PRO" w:eastAsia="HG丸ｺﾞｼｯｸM-PRO" w:hAnsi="HG丸ｺﾞｼｯｸM-PRO"/>
                                <w:sz w:val="21"/>
                                <w:szCs w:val="21"/>
                              </w:rPr>
                              <w:t>30年7月豪雨では200名を超える人的被害が発生するなど甚大な被害が発生しましたが、避難勧告などの情報が受け手である住民に正しく理解されていないと推定されました。このことから、内閣府は、災害発生の危険度とと</w:t>
                            </w:r>
                            <w:r>
                              <w:rPr>
                                <w:rFonts w:ascii="HG丸ｺﾞｼｯｸM-PRO" w:eastAsia="HG丸ｺﾞｼｯｸM-PRO" w:hAnsi="HG丸ｺﾞｼｯｸM-PRO" w:hint="eastAsia"/>
                                <w:sz w:val="21"/>
                                <w:szCs w:val="21"/>
                              </w:rPr>
                              <w:t>る</w:t>
                            </w:r>
                            <w:r w:rsidRPr="001A3398">
                              <w:rPr>
                                <w:rFonts w:ascii="HG丸ｺﾞｼｯｸM-PRO" w:eastAsia="HG丸ｺﾞｼｯｸM-PRO" w:hAnsi="HG丸ｺﾞｼｯｸM-PRO"/>
                                <w:sz w:val="21"/>
                                <w:szCs w:val="21"/>
                              </w:rPr>
                              <w:t>べき避難行動を分かりやすくするために警戒レベルを５段階で設定し、平成31年から運用を始めました。</w:t>
                            </w:r>
                          </w:p>
                        </w:txbxContent>
                      </v:textbox>
                    </v:shape>
                  </w:pict>
                </mc:Fallback>
              </mc:AlternateContent>
            </w:r>
            <w:r w:rsidR="005B666E">
              <w:rPr>
                <w:noProof/>
                <w:snapToGrid/>
              </w:rPr>
              <w:drawing>
                <wp:anchor distT="0" distB="0" distL="114300" distR="114300" simplePos="0" relativeHeight="252366336" behindDoc="0" locked="0" layoutInCell="1" allowOverlap="1" wp14:anchorId="237A661D" wp14:editId="29AC2FBE">
                  <wp:simplePos x="0" y="0"/>
                  <wp:positionH relativeFrom="column">
                    <wp:posOffset>4772660</wp:posOffset>
                  </wp:positionH>
                  <wp:positionV relativeFrom="paragraph">
                    <wp:posOffset>468207</wp:posOffset>
                  </wp:positionV>
                  <wp:extent cx="3600000" cy="5203340"/>
                  <wp:effectExtent l="0" t="0" r="635" b="0"/>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600000" cy="5203340"/>
                          </a:xfrm>
                          <a:prstGeom prst="rect">
                            <a:avLst/>
                          </a:prstGeom>
                        </pic:spPr>
                      </pic:pic>
                    </a:graphicData>
                  </a:graphic>
                  <wp14:sizeRelH relativeFrom="page">
                    <wp14:pctWidth>0</wp14:pctWidth>
                  </wp14:sizeRelH>
                  <wp14:sizeRelV relativeFrom="page">
                    <wp14:pctHeight>0</wp14:pctHeight>
                  </wp14:sizeRelV>
                </wp:anchor>
              </w:drawing>
            </w:r>
            <w:r w:rsidR="005B666E"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69408" behindDoc="0" locked="0" layoutInCell="1" allowOverlap="1" wp14:anchorId="086FD520" wp14:editId="454FDAB5">
                      <wp:simplePos x="0" y="0"/>
                      <wp:positionH relativeFrom="column">
                        <wp:posOffset>135649</wp:posOffset>
                      </wp:positionH>
                      <wp:positionV relativeFrom="paragraph">
                        <wp:posOffset>5908456</wp:posOffset>
                      </wp:positionV>
                      <wp:extent cx="4431665" cy="1404620"/>
                      <wp:effectExtent l="0" t="0" r="26035" b="10160"/>
                      <wp:wrapNone/>
                      <wp:docPr id="8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1665"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1A3398" w:rsidRDefault="00690016" w:rsidP="009865F0">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・河川の主な地点には水位を観測する装置が設置されています。これらの地点で観測された水位はインターネットホームページ「川の防災情報」で発信されています。</w:t>
                                  </w:r>
                                </w:p>
                                <w:p w:rsidR="00690016" w:rsidRPr="00D763D2" w:rsidRDefault="00690016" w:rsidP="009865F0">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 xml:space="preserve">　また、観測地点別に避難の目安となる水位が設定されており、避難判断水位に到達するとき「避難準備・高齢者等避難開始」、氾濫危険水位に達すると「避難勧告」</w:t>
                                  </w:r>
                                  <w:r>
                                    <w:rPr>
                                      <w:rFonts w:ascii="HG丸ｺﾞｼｯｸM-PRO" w:eastAsia="HG丸ｺﾞｼｯｸM-PRO" w:hAnsi="HG丸ｺﾞｼｯｸM-PRO" w:hint="eastAsia"/>
                                      <w:sz w:val="21"/>
                                      <w:szCs w:val="21"/>
                                    </w:rPr>
                                    <w:t>や「避難指示</w:t>
                                  </w:r>
                                  <w:r>
                                    <w:rPr>
                                      <w:rFonts w:ascii="HG丸ｺﾞｼｯｸM-PRO" w:eastAsia="HG丸ｺﾞｼｯｸM-PRO" w:hAnsi="HG丸ｺﾞｼｯｸM-PRO"/>
                                      <w:sz w:val="21"/>
                                      <w:szCs w:val="21"/>
                                    </w:rPr>
                                    <w:t>（緊急）</w:t>
                                  </w:r>
                                  <w:r>
                                    <w:rPr>
                                      <w:rFonts w:ascii="HG丸ｺﾞｼｯｸM-PRO" w:eastAsia="HG丸ｺﾞｼｯｸM-PRO" w:hAnsi="HG丸ｺﾞｼｯｸM-PRO" w:hint="eastAsia"/>
                                      <w:sz w:val="21"/>
                                      <w:szCs w:val="21"/>
                                    </w:rPr>
                                    <w:t>」</w:t>
                                  </w:r>
                                  <w:r w:rsidRPr="001A3398">
                                    <w:rPr>
                                      <w:rFonts w:ascii="HG丸ｺﾞｼｯｸM-PRO" w:eastAsia="HG丸ｺﾞｼｯｸM-PRO" w:hAnsi="HG丸ｺﾞｼｯｸM-PRO" w:hint="eastAsia"/>
                                      <w:sz w:val="21"/>
                                      <w:szCs w:val="21"/>
                                    </w:rPr>
                                    <w:t>が発表されます。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086FD520" id="_x0000_s1159" type="#_x0000_t202" style="position:absolute;margin-left:10.7pt;margin-top:465.25pt;width:348.95pt;height:110.6pt;z-index:252369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" strokecolor="#7f7f7f">
                      <v:stroke dashstyle="3 1"/>
                      <v:textbox style="mso-fit-shape-to-text:t" inset="1mm,0,1mm,0">
                        <w:txbxContent>
                          <w:p w:rsidR="00690016" w:rsidRPr="001A3398" w:rsidRDefault="00690016" w:rsidP="009865F0">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・河川の主な地点には水位を観測する装置が設置されています。これらの地点で観測された水位はインターネットホームページ「川の防災情報」で発信されています。</w:t>
                            </w:r>
                          </w:p>
                          <w:p w:rsidR="00690016" w:rsidRPr="00D763D2" w:rsidRDefault="00690016" w:rsidP="009865F0">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 xml:space="preserve">　また、観測地点別に避難の目安となる水位が設定されており、避難判断水位に到達するとき「避難準備・高齢者等避難開始」、氾濫危険水位に達すると「避難勧告」</w:t>
                            </w:r>
                            <w:r>
                              <w:rPr>
                                <w:rFonts w:ascii="HG丸ｺﾞｼｯｸM-PRO" w:eastAsia="HG丸ｺﾞｼｯｸM-PRO" w:hAnsi="HG丸ｺﾞｼｯｸM-PRO" w:hint="eastAsia"/>
                                <w:sz w:val="21"/>
                                <w:szCs w:val="21"/>
                              </w:rPr>
                              <w:t>や「避難指示</w:t>
                            </w:r>
                            <w:r>
                              <w:rPr>
                                <w:rFonts w:ascii="HG丸ｺﾞｼｯｸM-PRO" w:eastAsia="HG丸ｺﾞｼｯｸM-PRO" w:hAnsi="HG丸ｺﾞｼｯｸM-PRO"/>
                                <w:sz w:val="21"/>
                                <w:szCs w:val="21"/>
                              </w:rPr>
                              <w:t>（緊急）</w:t>
                            </w:r>
                            <w:r>
                              <w:rPr>
                                <w:rFonts w:ascii="HG丸ｺﾞｼｯｸM-PRO" w:eastAsia="HG丸ｺﾞｼｯｸM-PRO" w:hAnsi="HG丸ｺﾞｼｯｸM-PRO" w:hint="eastAsia"/>
                                <w:sz w:val="21"/>
                                <w:szCs w:val="21"/>
                              </w:rPr>
                              <w:t>」</w:t>
                            </w:r>
                            <w:r w:rsidRPr="001A3398">
                              <w:rPr>
                                <w:rFonts w:ascii="HG丸ｺﾞｼｯｸM-PRO" w:eastAsia="HG丸ｺﾞｼｯｸM-PRO" w:hAnsi="HG丸ｺﾞｼｯｸM-PRO" w:hint="eastAsia"/>
                                <w:sz w:val="21"/>
                                <w:szCs w:val="21"/>
                              </w:rPr>
                              <w:t>が発表されます。</w:t>
                            </w:r>
                          </w:p>
                        </w:txbxContent>
                      </v:textbox>
                    </v:shape>
                  </w:pict>
                </mc:Fallback>
              </mc:AlternateContent>
            </w:r>
            <w:r w:rsidR="00F64F42">
              <w:rPr>
                <w:noProof/>
              </w:rPr>
              <mc:AlternateContent>
                <mc:Choice Requires="wpg">
                  <w:drawing>
                    <wp:anchor distT="0" distB="0" distL="114300" distR="114300" simplePos="0" relativeHeight="252363264" behindDoc="0" locked="0" layoutInCell="1" allowOverlap="1" wp14:anchorId="49AC171C" wp14:editId="69FF7672">
                      <wp:simplePos x="0" y="0"/>
                      <wp:positionH relativeFrom="column">
                        <wp:posOffset>135649</wp:posOffset>
                      </wp:positionH>
                      <wp:positionV relativeFrom="paragraph">
                        <wp:posOffset>3827407</wp:posOffset>
                      </wp:positionV>
                      <wp:extent cx="4431936" cy="2011417"/>
                      <wp:effectExtent l="0" t="0" r="6985" b="8255"/>
                      <wp:wrapNone/>
                      <wp:docPr id="45" name="グループ化 45"/>
                      <wp:cNvGraphicFramePr/>
                      <a:graphic xmlns:a="http://schemas.openxmlformats.org/drawingml/2006/main">
                        <a:graphicData uri="http://schemas.microsoft.com/office/word/2010/wordprocessingGroup">
                          <wpg:wgp>
                            <wpg:cNvGrpSpPr/>
                            <wpg:grpSpPr>
                              <a:xfrm>
                                <a:off x="0" y="0"/>
                                <a:ext cx="4431936" cy="2011417"/>
                                <a:chOff x="0" y="0"/>
                                <a:chExt cx="5759450" cy="2859405"/>
                              </a:xfrm>
                            </wpg:grpSpPr>
                            <pic:pic xmlns:pic="http://schemas.openxmlformats.org/drawingml/2006/picture">
                              <pic:nvPicPr>
                                <pic:cNvPr id="46" name="図 46"/>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759450" cy="2859405"/>
                                </a:xfrm>
                                <a:prstGeom prst="rect">
                                  <a:avLst/>
                                </a:prstGeom>
                              </pic:spPr>
                            </pic:pic>
                            <wps:wsp>
                              <wps:cNvPr id="47" name="正方形/長方形 47"/>
                              <wps:cNvSpPr/>
                              <wps:spPr>
                                <a:xfrm>
                                  <a:off x="4191000" y="2619375"/>
                                  <a:ext cx="1568450" cy="2400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2D9DA" id="グループ化 45" o:spid="_x0000_s1026" style="position:absolute;left:0;text-align:left;margin-left:10.7pt;margin-top:301.35pt;width:348.95pt;height:158.4pt;z-index:252363264;mso-width-relative:margin;mso-height-relative:margin" coordsize="57594,28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">
                      <v:shape id="図 46" o:spid="_x0000_s1027" type="#_x0000_t75" style="position:absolute;width:57594;height:28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r2DLEAAAA2wAAAA8AAABkcnMvZG93bnJldi54bWxEj91qwkAUhO8LvsNyhN4U3agllNQ12KIg&#10;FApqvT9kT35o9mzc3cbk7buFgpfDzHzDrPPBtKIn5xvLChbzBARxYXXDlYKv8372AsIHZI2tZVIw&#10;kod8M3lYY6btjY/Un0IlIoR9hgrqELpMSl/UZNDPbUccvdI6gyFKV0nt8BbhppXLJEmlwYbjQo0d&#10;vddUfJ9+jAJ33T99fCYjL7uSV4u3y66hcqfU43TYvoIINIR7+L990AqeU/j7En+A3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r2DLEAAAA2wAAAA8AAAAAAAAAAAAAAAAA&#10;nwIAAGRycy9kb3ducmV2LnhtbFBLBQYAAAAABAAEAPcAAACQAwAAAAA=&#10;">
                        <v:imagedata r:id="rId131" o:title=""/>
                        <v:path arrowok="t"/>
                      </v:shape>
                      <v:rect id="正方形/長方形 47" o:spid="_x0000_s1028" style="position:absolute;left:41910;top:26193;width:15684;height:2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KVC8UA&#10;AADbAAAADwAAAGRycy9kb3ducmV2LnhtbESPQWsCMRSE7wX/Q3gFL6Vm6xZbtkaxguClh6qUHh+b&#10;101w87Js4u7qr28EweMwM98w8+XgatFRG6xnBS+TDARx6bXlSsFhv3l+BxEissbaMyk4U4DlYvQw&#10;x0L7nr+p28VKJAiHAhWYGJtCylAachgmviFO3p9vHcYk20rqFvsEd7WcZtlMOrScFgw2tDZUHncn&#10;p+DrnOfb7ik/9gebV/Yifz9/jFdq/DisPkBEGuI9fGtvtYLXN7h+ST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pULxQAAANsAAAAPAAAAAAAAAAAAAAAAAJgCAABkcnMv&#10;ZG93bnJldi54bWxQSwUGAAAAAAQABAD1AAAAigMAAAAA&#10;" fillcolor="white [3212]" stroked="f" strokeweight="1pt"/>
                    </v:group>
                  </w:pict>
                </mc:Fallback>
              </mc:AlternateContent>
            </w:r>
            <w:r w:rsidR="00F64F42"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68384" behindDoc="0" locked="0" layoutInCell="1" allowOverlap="1" wp14:anchorId="2386206E" wp14:editId="6B96EB28">
                      <wp:simplePos x="0" y="0"/>
                      <wp:positionH relativeFrom="column">
                        <wp:posOffset>103724</wp:posOffset>
                      </wp:positionH>
                      <wp:positionV relativeFrom="paragraph">
                        <wp:posOffset>2029613</wp:posOffset>
                      </wp:positionV>
                      <wp:extent cx="4540250" cy="1404620"/>
                      <wp:effectExtent l="0" t="0" r="12700" b="10160"/>
                      <wp:wrapNone/>
                      <wp:docPr id="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1A3398">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・大雨がふって河川の氾濫がおこると、低地にある農地や家屋等が浸水被害を受けます。堤防沿いでは流れが強く、家屋が流されるなど命の危険があります。</w:t>
                                  </w:r>
                                  <w:r>
                                    <w:rPr>
                                      <w:rFonts w:ascii="HG丸ｺﾞｼｯｸM-PRO" w:eastAsia="HG丸ｺﾞｼｯｸM-PRO" w:hAnsi="HG丸ｺﾞｼｯｸM-PRO"/>
                                      <w:sz w:val="21"/>
                                      <w:szCs w:val="21"/>
                                    </w:rPr>
                                    <w:br/>
                                  </w:r>
                                  <w:r w:rsidRPr="001A3398">
                                    <w:rPr>
                                      <w:rFonts w:ascii="HG丸ｺﾞｼｯｸM-PRO" w:eastAsia="HG丸ｺﾞｼｯｸM-PRO" w:hAnsi="HG丸ｺﾞｼｯｸM-PRO" w:hint="eastAsia"/>
                                      <w:sz w:val="21"/>
                                      <w:szCs w:val="21"/>
                                    </w:rPr>
                                    <w:t>このため、避難勧告が発表されるなど危険が高まったときは、余裕をもって高いところの避難所等へ水平避難するか、</w:t>
                                  </w:r>
                                  <w:r>
                                    <w:rPr>
                                      <w:rFonts w:ascii="HG丸ｺﾞｼｯｸM-PRO" w:eastAsia="HG丸ｺﾞｼｯｸM-PRO" w:hAnsi="HG丸ｺﾞｼｯｸM-PRO" w:hint="eastAsia"/>
                                      <w:sz w:val="21"/>
                                      <w:szCs w:val="21"/>
                                    </w:rPr>
                                    <w:t>滞在</w:t>
                                  </w:r>
                                  <w:r w:rsidRPr="001A3398">
                                    <w:rPr>
                                      <w:rFonts w:ascii="HG丸ｺﾞｼｯｸM-PRO" w:eastAsia="HG丸ｺﾞｼｯｸM-PRO" w:hAnsi="HG丸ｺﾞｼｯｸM-PRO" w:hint="eastAsia"/>
                                      <w:sz w:val="21"/>
                                      <w:szCs w:val="21"/>
                                    </w:rPr>
                                    <w:t>場所の高い場所へ移動する垂直避難が考えられます。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2386206E" id="_x0000_s1160" type="#_x0000_t202" style="position:absolute;margin-left:8.15pt;margin-top:159.8pt;width:357.5pt;height:110.6pt;z-index:252368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" strokecolor="#7f7f7f">
                      <v:stroke dashstyle="3 1"/>
                      <v:textbox style="mso-fit-shape-to-text:t" inset="1mm,0,1mm,0">
                        <w:txbxContent>
                          <w:p w:rsidR="00690016" w:rsidRPr="00D763D2" w:rsidRDefault="00690016" w:rsidP="001A3398">
                            <w:pPr>
                              <w:spacing w:line="300" w:lineRule="exact"/>
                              <w:ind w:left="214" w:hangingChars="100" w:hanging="214"/>
                              <w:rPr>
                                <w:rFonts w:ascii="HG丸ｺﾞｼｯｸM-PRO" w:eastAsia="HG丸ｺﾞｼｯｸM-PRO" w:hAnsi="HG丸ｺﾞｼｯｸM-PRO"/>
                                <w:sz w:val="21"/>
                                <w:szCs w:val="21"/>
                              </w:rPr>
                            </w:pPr>
                            <w:r w:rsidRPr="001A3398">
                              <w:rPr>
                                <w:rFonts w:ascii="HG丸ｺﾞｼｯｸM-PRO" w:eastAsia="HG丸ｺﾞｼｯｸM-PRO" w:hAnsi="HG丸ｺﾞｼｯｸM-PRO" w:hint="eastAsia"/>
                                <w:sz w:val="21"/>
                                <w:szCs w:val="21"/>
                              </w:rPr>
                              <w:t>・大雨がふって河川の氾濫がおこると、低地にある農地や家屋等が浸水被害を受けます。堤防沿いでは流れが強く、家屋が流されるなど命の危険があります。</w:t>
                            </w:r>
                            <w:r>
                              <w:rPr>
                                <w:rFonts w:ascii="HG丸ｺﾞｼｯｸM-PRO" w:eastAsia="HG丸ｺﾞｼｯｸM-PRO" w:hAnsi="HG丸ｺﾞｼｯｸM-PRO"/>
                                <w:sz w:val="21"/>
                                <w:szCs w:val="21"/>
                              </w:rPr>
                              <w:br/>
                            </w:r>
                            <w:r w:rsidRPr="001A3398">
                              <w:rPr>
                                <w:rFonts w:ascii="HG丸ｺﾞｼｯｸM-PRO" w:eastAsia="HG丸ｺﾞｼｯｸM-PRO" w:hAnsi="HG丸ｺﾞｼｯｸM-PRO" w:hint="eastAsia"/>
                                <w:sz w:val="21"/>
                                <w:szCs w:val="21"/>
                              </w:rPr>
                              <w:t>このため、避難勧告が発表されるなど危険が高まったときは、余裕をもって高いところの避難所等へ水平避難するか、</w:t>
                            </w:r>
                            <w:r>
                              <w:rPr>
                                <w:rFonts w:ascii="HG丸ｺﾞｼｯｸM-PRO" w:eastAsia="HG丸ｺﾞｼｯｸM-PRO" w:hAnsi="HG丸ｺﾞｼｯｸM-PRO" w:hint="eastAsia"/>
                                <w:sz w:val="21"/>
                                <w:szCs w:val="21"/>
                              </w:rPr>
                              <w:t>滞在</w:t>
                            </w:r>
                            <w:r w:rsidRPr="001A3398">
                              <w:rPr>
                                <w:rFonts w:ascii="HG丸ｺﾞｼｯｸM-PRO" w:eastAsia="HG丸ｺﾞｼｯｸM-PRO" w:hAnsi="HG丸ｺﾞｼｯｸM-PRO" w:hint="eastAsia"/>
                                <w:sz w:val="21"/>
                                <w:szCs w:val="21"/>
                              </w:rPr>
                              <w:t>場所の高い場所へ移動する垂直避難が考えられます。</w:t>
                            </w:r>
                          </w:p>
                        </w:txbxContent>
                      </v:textbox>
                    </v:shape>
                  </w:pict>
                </mc:Fallback>
              </mc:AlternateContent>
            </w:r>
            <w:r w:rsidR="00F64F42">
              <w:rPr>
                <w:noProof/>
              </w:rPr>
              <w:drawing>
                <wp:anchor distT="0" distB="0" distL="114300" distR="114300" simplePos="0" relativeHeight="252362240" behindDoc="0" locked="0" layoutInCell="1" allowOverlap="1" wp14:anchorId="3FCAB3D0" wp14:editId="5E60FFD0">
                  <wp:simplePos x="0" y="0"/>
                  <wp:positionH relativeFrom="column">
                    <wp:posOffset>135255</wp:posOffset>
                  </wp:positionH>
                  <wp:positionV relativeFrom="paragraph">
                    <wp:posOffset>469265</wp:posOffset>
                  </wp:positionV>
                  <wp:extent cx="4540250" cy="1457960"/>
                  <wp:effectExtent l="0" t="0" r="0" b="8890"/>
                  <wp:wrapSquare wrapText="bothSides"/>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40250" cy="1457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344C2" w:rsidRPr="00E0642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65312" behindDoc="0" locked="0" layoutInCell="1" allowOverlap="1" wp14:anchorId="6BC7F075" wp14:editId="7060B928">
                      <wp:simplePos x="0" y="0"/>
                      <wp:positionH relativeFrom="column">
                        <wp:posOffset>97790</wp:posOffset>
                      </wp:positionH>
                      <wp:positionV relativeFrom="paragraph">
                        <wp:posOffset>3316605</wp:posOffset>
                      </wp:positionV>
                      <wp:extent cx="2987675" cy="259080"/>
                      <wp:effectExtent l="0" t="0" r="22225" b="26670"/>
                      <wp:wrapNone/>
                      <wp:docPr id="102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259080"/>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水位観測所断面図（水と避難の関係）</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7F075" id="_x0000_s1161" type="#_x0000_t202" style="position:absolute;margin-left:7.7pt;margin-top:261.15pt;width:235.25pt;height:20.4pt;z-index:252365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水位観測所断面図（水と避難の関係）</w:t>
                            </w:r>
                          </w:p>
                        </w:txbxContent>
                      </v:textbox>
                    </v:shape>
                  </w:pict>
                </mc:Fallback>
              </mc:AlternateContent>
            </w:r>
            <w:r w:rsidR="00D344C2" w:rsidRPr="00E0642A">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64288" behindDoc="0" locked="0" layoutInCell="1" allowOverlap="1" wp14:anchorId="4A42B2D1" wp14:editId="7BD2D71C">
                      <wp:simplePos x="0" y="0"/>
                      <wp:positionH relativeFrom="column">
                        <wp:posOffset>133143</wp:posOffset>
                      </wp:positionH>
                      <wp:positionV relativeFrom="paragraph">
                        <wp:posOffset>201841</wp:posOffset>
                      </wp:positionV>
                      <wp:extent cx="1509824" cy="259308"/>
                      <wp:effectExtent l="0" t="0" r="14605" b="26670"/>
                      <wp:wrapNone/>
                      <wp:docPr id="102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9824" cy="259308"/>
                              </a:xfrm>
                              <a:prstGeom prst="rect">
                                <a:avLst/>
                              </a:prstGeom>
                              <a:solidFill>
                                <a:srgbClr val="FFFFFF"/>
                              </a:solidFill>
                              <a:ln w="12700">
                                <a:solidFill>
                                  <a:srgbClr val="0070C0"/>
                                </a:solidFill>
                                <a:miter lim="800000"/>
                                <a:headEnd/>
                                <a:tailEnd/>
                              </a:ln>
                            </wps:spPr>
                            <wps:txbx>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適切な避難行動</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42B2D1" id="_x0000_s1162" type="#_x0000_t202" style="position:absolute;margin-left:10.5pt;margin-top:15.9pt;width:118.9pt;height:20.4pt;z-index:252364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" strokecolor="#0070c0" strokeweight="1pt">
                      <v:textbox inset="1mm,0,1mm,0">
                        <w:txbxContent>
                          <w:p w:rsidR="00690016" w:rsidRPr="00E746A0" w:rsidRDefault="00690016" w:rsidP="00965F7D">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適切な避難行動</w:t>
                            </w:r>
                          </w:p>
                        </w:txbxContent>
                      </v:textbox>
                    </v:shape>
                  </w:pict>
                </mc:Fallback>
              </mc:AlternateContent>
            </w:r>
            <w:r w:rsidR="00D344C2" w:rsidRPr="00E0642A">
              <w:rPr>
                <w:rFonts w:ascii="HG丸ｺﾞｼｯｸM-PRO" w:eastAsia="HG丸ｺﾞｼｯｸM-PRO" w:hAnsi="HG丸ｺﾞｼｯｸM-PRO" w:hint="eastAsia"/>
                <w:noProof/>
                <w:snapToGrid/>
                <w:kern w:val="2"/>
                <w:shd w:val="clear" w:color="auto" w:fill="FFC000"/>
              </w:rPr>
              <w:t>事前避難</w:t>
            </w:r>
            <w:r>
              <w:rPr>
                <w:rFonts w:ascii="HG丸ｺﾞｼｯｸM-PRO" w:eastAsia="HG丸ｺﾞｼｯｸM-PRO" w:hAnsi="HG丸ｺﾞｼｯｸM-PRO" w:hint="eastAsia"/>
                <w:noProof/>
                <w:snapToGrid/>
                <w:kern w:val="2"/>
                <w:shd w:val="clear" w:color="auto" w:fill="FFC000"/>
              </w:rPr>
              <w:t>、避難行動、川の防災情報</w:t>
            </w:r>
            <w:r w:rsidR="00D344C2" w:rsidRPr="00D316C9">
              <w:rPr>
                <w:rFonts w:ascii="HG丸ｺﾞｼｯｸM-PRO" w:eastAsia="HG丸ｺﾞｼｯｸM-PRO" w:hAnsi="HG丸ｺﾞｼｯｸM-PRO" w:hint="eastAsia"/>
                <w:sz w:val="20"/>
                <w:szCs w:val="20"/>
              </w:rPr>
              <w:t>（参照</w:t>
            </w:r>
            <w:r w:rsidR="00D344C2" w:rsidRPr="00D316C9">
              <w:rPr>
                <w:rFonts w:ascii="HG丸ｺﾞｼｯｸM-PRO" w:eastAsia="HG丸ｺﾞｼｯｸM-PRO" w:hAnsi="HG丸ｺﾞｼｯｸM-PRO"/>
                <w:sz w:val="20"/>
                <w:szCs w:val="20"/>
              </w:rPr>
              <w:t>：</w:t>
            </w:r>
            <w:r w:rsidR="00D344C2" w:rsidRPr="00D316C9">
              <w:rPr>
                <w:rFonts w:ascii="HG丸ｺﾞｼｯｸM-PRO" w:eastAsia="HG丸ｺﾞｼｯｸM-PRO" w:hAnsi="HG丸ｺﾞｼｯｸM-PRO" w:hint="eastAsia"/>
                <w:sz w:val="20"/>
                <w:szCs w:val="20"/>
              </w:rPr>
              <w:t>防災</w:t>
            </w:r>
            <w:r w:rsidR="00D344C2" w:rsidRPr="00D316C9">
              <w:rPr>
                <w:rFonts w:ascii="HG丸ｺﾞｼｯｸM-PRO" w:eastAsia="HG丸ｺﾞｼｯｸM-PRO" w:hAnsi="HG丸ｺﾞｼｯｸM-PRO"/>
                <w:sz w:val="20"/>
                <w:szCs w:val="20"/>
              </w:rPr>
              <w:t>教育学習指導計画（案）解説、p</w:t>
            </w:r>
            <w:r w:rsidR="00D316C9" w:rsidRPr="00D316C9">
              <w:rPr>
                <w:rFonts w:ascii="HG丸ｺﾞｼｯｸM-PRO" w:eastAsia="HG丸ｺﾞｼｯｸM-PRO" w:hAnsi="HG丸ｺﾞｼｯｸM-PRO" w:hint="eastAsia"/>
                <w:sz w:val="20"/>
                <w:szCs w:val="20"/>
              </w:rPr>
              <w:t>43</w:t>
            </w:r>
            <w:r w:rsidR="00D344C2" w:rsidRPr="00D316C9">
              <w:rPr>
                <w:rFonts w:ascii="HG丸ｺﾞｼｯｸM-PRO" w:eastAsia="HG丸ｺﾞｼｯｸM-PRO" w:hAnsi="HG丸ｺﾞｼｯｸM-PRO" w:hint="eastAsia"/>
                <w:sz w:val="20"/>
                <w:szCs w:val="20"/>
              </w:rPr>
              <w:t>～</w:t>
            </w:r>
            <w:r w:rsidR="00D316C9" w:rsidRPr="00D316C9">
              <w:rPr>
                <w:rFonts w:ascii="HG丸ｺﾞｼｯｸM-PRO" w:eastAsia="HG丸ｺﾞｼｯｸM-PRO" w:hAnsi="HG丸ｺﾞｼｯｸM-PRO" w:hint="eastAsia"/>
                <w:sz w:val="20"/>
                <w:szCs w:val="20"/>
              </w:rPr>
              <w:t>44</w:t>
            </w:r>
            <w:r w:rsidR="00D344C2" w:rsidRPr="00D316C9">
              <w:rPr>
                <w:rFonts w:ascii="HG丸ｺﾞｼｯｸM-PRO" w:eastAsia="HG丸ｺﾞｼｯｸM-PRO" w:hAnsi="HG丸ｺﾞｼｯｸM-PRO" w:hint="eastAsia"/>
                <w:sz w:val="20"/>
                <w:szCs w:val="20"/>
              </w:rPr>
              <w:t>）</w:t>
            </w:r>
          </w:p>
        </w:tc>
        <w:tc>
          <w:tcPr>
            <w:tcW w:w="1269" w:type="dxa"/>
          </w:tcPr>
          <w:p w:rsidR="00D344C2" w:rsidRPr="004F2799" w:rsidRDefault="00D344C2" w:rsidP="00045394">
            <w:pPr>
              <w:rPr>
                <w:rFonts w:ascii="HG丸ｺﾞｼｯｸM-PRO" w:eastAsia="HG丸ｺﾞｼｯｸM-PRO" w:hAnsi="HG丸ｺﾞｼｯｸM-PRO"/>
                <w:sz w:val="20"/>
                <w:szCs w:val="20"/>
              </w:rPr>
            </w:pPr>
          </w:p>
        </w:tc>
      </w:tr>
    </w:tbl>
    <w:p w:rsidR="00965F7D" w:rsidRDefault="00965F7D" w:rsidP="00965F7D">
      <w:pPr>
        <w:adjustRightInd/>
        <w:rPr>
          <w:rFonts w:ascii="HG丸ｺﾞｼｯｸM-PRO" w:eastAsia="HG丸ｺﾞｼｯｸM-PRO" w:hAnsi="HG丸ｺﾞｼｯｸM-PRO"/>
          <w:sz w:val="20"/>
          <w:szCs w:val="20"/>
        </w:rPr>
      </w:pPr>
    </w:p>
    <w:p w:rsidR="00965F7D" w:rsidRDefault="00965F7D" w:rsidP="00965F7D">
      <w:pPr>
        <w:adjustRightInd/>
        <w:rPr>
          <w:rFonts w:ascii="HG丸ｺﾞｼｯｸM-PRO" w:eastAsia="HG丸ｺﾞｼｯｸM-PRO" w:hAnsi="HG丸ｺﾞｼｯｸM-PRO"/>
          <w:sz w:val="20"/>
          <w:szCs w:val="20"/>
        </w:rPr>
      </w:pPr>
      <w:r>
        <w:rPr>
          <w:rFonts w:ascii="HG丸ｺﾞｼｯｸM-PRO" w:eastAsia="HG丸ｺﾞｼｯｸM-PRO" w:hAnsi="HG丸ｺﾞｼｯｸM-PRO"/>
          <w:sz w:val="20"/>
          <w:szCs w:val="20"/>
        </w:rPr>
        <w:br w:type="page"/>
      </w:r>
    </w:p>
    <w:p w:rsidR="00B932FA" w:rsidRDefault="00062109" w:rsidP="00291EAB">
      <w:pPr>
        <w:pStyle w:val="21"/>
      </w:pPr>
      <w:bookmarkStart w:id="14" w:name="_Toc17688151"/>
      <w:r>
        <w:rPr>
          <w:rFonts w:hint="eastAsia"/>
        </w:rPr>
        <w:t>（</w:t>
      </w:r>
      <w:r>
        <w:rPr>
          <w:rFonts w:hint="eastAsia"/>
        </w:rPr>
        <w:t>8</w:t>
      </w:r>
      <w:r>
        <w:rPr>
          <w:rFonts w:hint="eastAsia"/>
        </w:rPr>
        <w:t>～</w:t>
      </w:r>
      <w:r>
        <w:rPr>
          <w:rFonts w:hint="eastAsia"/>
        </w:rPr>
        <w:t>10</w:t>
      </w:r>
      <w:r>
        <w:rPr>
          <w:rFonts w:hint="eastAsia"/>
        </w:rPr>
        <w:t>／</w:t>
      </w:r>
      <w:r>
        <w:rPr>
          <w:rFonts w:hint="eastAsia"/>
        </w:rPr>
        <w:t>12</w:t>
      </w:r>
      <w:r>
        <w:rPr>
          <w:rFonts w:hint="eastAsia"/>
        </w:rPr>
        <w:t>）</w:t>
      </w:r>
      <w:r w:rsidRPr="00111B2E">
        <w:rPr>
          <w:rFonts w:hint="eastAsia"/>
        </w:rPr>
        <w:t>防災体験ができる施設に行ってみよう</w:t>
      </w:r>
      <w:bookmarkEnd w:id="14"/>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17"/>
        <w:gridCol w:w="5063"/>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111B2E"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111B2E" w:rsidRDefault="00111B2E"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17" w:type="dxa"/>
            <w:shd w:val="clear" w:color="auto" w:fill="C5E0B3" w:themeFill="accent6" w:themeFillTint="66"/>
          </w:tcPr>
          <w:p w:rsidR="00111B2E" w:rsidRDefault="00111B2E"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14" w:type="dxa"/>
            <w:gridSpan w:val="2"/>
            <w:shd w:val="clear" w:color="auto" w:fill="C5E0B3" w:themeFill="accent6" w:themeFillTint="66"/>
          </w:tcPr>
          <w:p w:rsidR="00111B2E" w:rsidRDefault="00111B2E"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111B2E"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111B2E" w:rsidRDefault="00111B2E"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８～１０／１２</w:t>
            </w:r>
          </w:p>
        </w:tc>
        <w:tc>
          <w:tcPr>
            <w:tcW w:w="5817" w:type="dxa"/>
            <w:vAlign w:val="center"/>
          </w:tcPr>
          <w:p w:rsidR="00111B2E" w:rsidRDefault="00111B2E" w:rsidP="00291EAB">
            <w:pPr>
              <w:adjustRightInd/>
              <w:jc w:val="both"/>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hint="eastAsia"/>
                <w:sz w:val="24"/>
              </w:rPr>
              <w:t>「</w:t>
            </w:r>
            <w:r w:rsidRPr="00111B2E">
              <w:rPr>
                <w:rFonts w:ascii="HG丸ｺﾞｼｯｸM-PRO" w:eastAsia="HG丸ｺﾞｼｯｸM-PRO" w:hAnsi="HG丸ｺﾞｼｯｸM-PRO" w:cs="メイリオ,Bold" w:hint="eastAsia"/>
                <w:bCs/>
                <w:sz w:val="24"/>
              </w:rPr>
              <w:t>防災体験ができる施設に行ってみよう</w:t>
            </w:r>
            <w:r w:rsidRPr="003F6C2F">
              <w:rPr>
                <w:rFonts w:ascii="HG丸ｺﾞｼｯｸM-PRO" w:eastAsia="HG丸ｺﾞｼｯｸM-PRO" w:hAnsi="HG丸ｺﾞｼｯｸM-PRO" w:hint="eastAsia"/>
                <w:sz w:val="24"/>
              </w:rPr>
              <w:t>」</w:t>
            </w:r>
          </w:p>
        </w:tc>
        <w:tc>
          <w:tcPr>
            <w:tcW w:w="12614" w:type="dxa"/>
            <w:gridSpan w:val="2"/>
          </w:tcPr>
          <w:p w:rsidR="00111B2E" w:rsidRDefault="00111B2E" w:rsidP="00291EAB">
            <w:pPr>
              <w:adjustRightInd/>
              <w:ind w:left="224" w:hangingChars="100" w:hanging="224"/>
              <w:rPr>
                <w:rFonts w:ascii="HG丸ｺﾞｼｯｸM-PRO" w:eastAsia="HG丸ｺﾞｼｯｸM-PRO" w:hAnsi="HG丸ｺﾞｼｯｸM-PRO" w:cs="メイリオ,Bold"/>
                <w:bCs/>
              </w:rPr>
            </w:pPr>
            <w:r>
              <w:rPr>
                <w:rFonts w:ascii="HG丸ｺﾞｼｯｸM-PRO" w:eastAsia="HG丸ｺﾞｼｯｸM-PRO" w:hAnsi="HG丸ｺﾞｼｯｸM-PRO" w:hint="eastAsia"/>
              </w:rPr>
              <w:t>・</w:t>
            </w:r>
            <w:r w:rsidRPr="00111B2E">
              <w:rPr>
                <w:rFonts w:ascii="HG丸ｺﾞｼｯｸM-PRO" w:eastAsia="HG丸ｺﾞｼｯｸM-PRO" w:hAnsi="HG丸ｺﾞｼｯｸM-PRO" w:cs="メイリオ,Bold" w:hint="eastAsia"/>
                <w:bCs/>
              </w:rPr>
              <w:t>利根川防災センターを見学し、豪雨体験や土嚢作りなどの体験を通して、防災の意識をもつように</w:t>
            </w:r>
            <w:r w:rsidRPr="00111B2E">
              <w:rPr>
                <w:rFonts w:ascii="HG丸ｺﾞｼｯｸM-PRO" w:eastAsia="HG丸ｺﾞｼｯｸM-PRO" w:hAnsi="HG丸ｺﾞｼｯｸM-PRO" w:cs="メイリオ,Bold"/>
                <w:bCs/>
              </w:rPr>
              <w:t>する</w:t>
            </w:r>
            <w:r w:rsidRPr="00B932FA">
              <w:rPr>
                <w:rFonts w:ascii="HG丸ｺﾞｼｯｸM-PRO" w:eastAsia="HG丸ｺﾞｼｯｸM-PRO" w:hAnsi="HG丸ｺﾞｼｯｸM-PRO" w:cs="メイリオ,Bold"/>
                <w:bCs/>
              </w:rPr>
              <w:t>。</w:t>
            </w:r>
          </w:p>
          <w:p w:rsidR="00111B2E" w:rsidRPr="00B932FA" w:rsidRDefault="00111B2E" w:rsidP="00291EAB">
            <w:pPr>
              <w:adjustRightInd/>
              <w:ind w:left="244" w:hangingChars="100" w:hanging="244"/>
              <w:rPr>
                <w:rFonts w:ascii="HG丸ｺﾞｼｯｸM-PRO" w:eastAsia="HG丸ｺﾞｼｯｸM-PRO" w:hAnsi="HG丸ｺﾞｼｯｸM-PRO" w:cs="メイリオ,Bold"/>
                <w:bCs/>
                <w:snapToGrid/>
                <w:sz w:val="24"/>
              </w:rPr>
            </w:pPr>
          </w:p>
        </w:tc>
      </w:tr>
    </w:tbl>
    <w:p w:rsidR="00111B2E" w:rsidRPr="00350CD5" w:rsidRDefault="00111B2E"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78"/>
        <w:gridCol w:w="2986"/>
        <w:gridCol w:w="2410"/>
        <w:gridCol w:w="7229"/>
        <w:gridCol w:w="6088"/>
        <w:gridCol w:w="1277"/>
      </w:tblGrid>
      <w:tr w:rsidR="002E04AF" w:rsidRPr="00C44192" w:rsidTr="005A18E6">
        <w:trPr>
          <w:trHeight w:val="202"/>
        </w:trPr>
        <w:tc>
          <w:tcPr>
            <w:tcW w:w="3964" w:type="dxa"/>
            <w:gridSpan w:val="2"/>
            <w:shd w:val="clear" w:color="auto" w:fill="FFF2CC" w:themeFill="accent4" w:themeFillTint="33"/>
          </w:tcPr>
          <w:p w:rsidR="002E04AF" w:rsidRPr="00C44192" w:rsidRDefault="002E04AF"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410" w:type="dxa"/>
            <w:shd w:val="clear" w:color="auto" w:fill="FFF2CC" w:themeFill="accent4" w:themeFillTint="33"/>
          </w:tcPr>
          <w:p w:rsidR="002E04AF" w:rsidRPr="00C44192" w:rsidRDefault="002E04AF" w:rsidP="00291EAB">
            <w:pPr>
              <w:jc w:val="center"/>
              <w:rPr>
                <w:rFonts w:ascii="HG丸ｺﾞｼｯｸM-PRO" w:eastAsia="HG丸ｺﾞｼｯｸM-PRO" w:hAnsi="HG丸ｺﾞｼｯｸM-PRO"/>
                <w:sz w:val="20"/>
                <w:szCs w:val="20"/>
              </w:rPr>
            </w:pPr>
          </w:p>
        </w:tc>
        <w:tc>
          <w:tcPr>
            <w:tcW w:w="7229" w:type="dxa"/>
            <w:vMerge w:val="restart"/>
            <w:shd w:val="clear" w:color="auto" w:fill="C5E0B3" w:themeFill="accent6" w:themeFillTint="66"/>
            <w:vAlign w:val="center"/>
          </w:tcPr>
          <w:p w:rsidR="002E04AF" w:rsidRPr="00C44192" w:rsidRDefault="002E04AF"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板倉町の防災対応に関わる資料</w:t>
            </w:r>
          </w:p>
        </w:tc>
        <w:tc>
          <w:tcPr>
            <w:tcW w:w="6088" w:type="dxa"/>
            <w:vMerge w:val="restart"/>
            <w:shd w:val="clear" w:color="auto" w:fill="BDD6EE" w:themeFill="accent1" w:themeFillTint="66"/>
            <w:vAlign w:val="center"/>
          </w:tcPr>
          <w:p w:rsidR="002E04AF" w:rsidRPr="00C44192" w:rsidRDefault="002E04AF"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r>
              <w:rPr>
                <w:rFonts w:ascii="HG丸ｺﾞｼｯｸM-PRO" w:eastAsia="HG丸ｺﾞｼｯｸM-PRO" w:hAnsi="HG丸ｺﾞｼｯｸM-PRO" w:hint="eastAsia"/>
                <w:sz w:val="20"/>
                <w:szCs w:val="20"/>
              </w:rPr>
              <w:t>（国土交通省利根川上流河川事務所）</w:t>
            </w:r>
          </w:p>
        </w:tc>
        <w:tc>
          <w:tcPr>
            <w:tcW w:w="1277" w:type="dxa"/>
            <w:vMerge w:val="restart"/>
            <w:shd w:val="clear" w:color="auto" w:fill="BDD6EE" w:themeFill="accent1" w:themeFillTint="66"/>
            <w:vAlign w:val="center"/>
          </w:tcPr>
          <w:p w:rsidR="002E04AF" w:rsidRPr="00C44192" w:rsidRDefault="00BB5F9D"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2E04AF" w:rsidRPr="00C44192" w:rsidTr="005A18E6">
        <w:trPr>
          <w:trHeight w:val="547"/>
        </w:trPr>
        <w:tc>
          <w:tcPr>
            <w:tcW w:w="978" w:type="dxa"/>
            <w:shd w:val="clear" w:color="auto" w:fill="FFF2CC" w:themeFill="accent4" w:themeFillTint="33"/>
            <w:vAlign w:val="center"/>
          </w:tcPr>
          <w:p w:rsidR="002E04AF" w:rsidRPr="00350CD5" w:rsidRDefault="002E04AF"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2986" w:type="dxa"/>
            <w:shd w:val="clear" w:color="auto" w:fill="FFF2CC" w:themeFill="accent4" w:themeFillTint="33"/>
          </w:tcPr>
          <w:p w:rsidR="002E04AF" w:rsidRPr="00350CD5" w:rsidRDefault="002E04AF"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2E04AF" w:rsidRPr="004912BF" w:rsidRDefault="002E04AF" w:rsidP="00291EAB">
            <w:pPr>
              <w:jc w:val="center"/>
              <w:rPr>
                <w:rFonts w:ascii="HG丸ｺﾞｼｯｸM-PRO" w:eastAsia="HG丸ｺﾞｼｯｸM-PRO" w:hAnsi="HG丸ｺﾞｼｯｸM-PRO"/>
                <w:sz w:val="21"/>
                <w:szCs w:val="21"/>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410" w:type="dxa"/>
            <w:shd w:val="clear" w:color="auto" w:fill="FFF2CC" w:themeFill="accent4" w:themeFillTint="33"/>
          </w:tcPr>
          <w:p w:rsidR="002E04AF"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7229" w:type="dxa"/>
            <w:vMerge/>
            <w:shd w:val="clear" w:color="auto" w:fill="C5E0B3" w:themeFill="accent6" w:themeFillTint="66"/>
          </w:tcPr>
          <w:p w:rsidR="002E04AF" w:rsidRPr="00C44192" w:rsidRDefault="002E04AF" w:rsidP="00291EAB">
            <w:pPr>
              <w:jc w:val="center"/>
              <w:rPr>
                <w:rFonts w:ascii="HG丸ｺﾞｼｯｸM-PRO" w:eastAsia="HG丸ｺﾞｼｯｸM-PRO" w:hAnsi="HG丸ｺﾞｼｯｸM-PRO"/>
                <w:sz w:val="20"/>
                <w:szCs w:val="20"/>
              </w:rPr>
            </w:pPr>
          </w:p>
        </w:tc>
        <w:tc>
          <w:tcPr>
            <w:tcW w:w="6088" w:type="dxa"/>
            <w:vMerge/>
            <w:shd w:val="clear" w:color="auto" w:fill="BDD6EE" w:themeFill="accent1" w:themeFillTint="66"/>
          </w:tcPr>
          <w:p w:rsidR="002E04AF" w:rsidRPr="00C44192" w:rsidRDefault="002E04AF" w:rsidP="00291EAB">
            <w:pPr>
              <w:jc w:val="center"/>
              <w:rPr>
                <w:rFonts w:ascii="HG丸ｺﾞｼｯｸM-PRO" w:eastAsia="HG丸ｺﾞｼｯｸM-PRO" w:hAnsi="HG丸ｺﾞｼｯｸM-PRO"/>
                <w:sz w:val="20"/>
                <w:szCs w:val="20"/>
              </w:rPr>
            </w:pPr>
          </w:p>
        </w:tc>
        <w:tc>
          <w:tcPr>
            <w:tcW w:w="1277" w:type="dxa"/>
            <w:vMerge/>
            <w:shd w:val="clear" w:color="auto" w:fill="BDD6EE" w:themeFill="accent1" w:themeFillTint="66"/>
          </w:tcPr>
          <w:p w:rsidR="002E04AF" w:rsidRPr="00C44192" w:rsidRDefault="002E04AF" w:rsidP="00291EAB">
            <w:pPr>
              <w:jc w:val="center"/>
              <w:rPr>
                <w:rFonts w:ascii="HG丸ｺﾞｼｯｸM-PRO" w:eastAsia="HG丸ｺﾞｼｯｸM-PRO" w:hAnsi="HG丸ｺﾞｼｯｸM-PRO"/>
                <w:sz w:val="20"/>
                <w:szCs w:val="20"/>
              </w:rPr>
            </w:pPr>
          </w:p>
        </w:tc>
      </w:tr>
      <w:tr w:rsidR="002E04AF" w:rsidRPr="00C44192" w:rsidTr="00972ADE">
        <w:trPr>
          <w:trHeight w:val="5380"/>
        </w:trPr>
        <w:tc>
          <w:tcPr>
            <w:tcW w:w="978" w:type="dxa"/>
            <w:vMerge w:val="restart"/>
          </w:tcPr>
          <w:p w:rsidR="00BA27A1" w:rsidRDefault="00BA27A1" w:rsidP="00291EAB">
            <w:pPr>
              <w:rPr>
                <w:rFonts w:ascii="HG丸ｺﾞｼｯｸM-PRO" w:eastAsia="HG丸ｺﾞｼｯｸM-PRO" w:hAnsi="HG丸ｺﾞｼｯｸM-PRO"/>
                <w:szCs w:val="22"/>
              </w:rPr>
            </w:pPr>
          </w:p>
          <w:p w:rsidR="002E04AF" w:rsidRDefault="00BA27A1" w:rsidP="00291EAB">
            <w:pPr>
              <w:rPr>
                <w:rFonts w:ascii="HG丸ｺﾞｼｯｸM-PRO" w:eastAsia="HG丸ｺﾞｼｯｸM-PRO" w:hAnsi="HG丸ｺﾞｼｯｸM-PRO"/>
                <w:szCs w:val="22"/>
              </w:rPr>
            </w:pPr>
            <w:r>
              <w:rPr>
                <w:rFonts w:ascii="HG丸ｺﾞｼｯｸM-PRO" w:eastAsia="HG丸ｺﾞｼｯｸM-PRO" w:hAnsi="HG丸ｺﾞｼｯｸM-PRO" w:hint="eastAsia"/>
                <w:szCs w:val="22"/>
              </w:rPr>
              <w:t>みんなで確かめる</w:t>
            </w: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Default="002E04AF" w:rsidP="00291EAB">
            <w:pPr>
              <w:rPr>
                <w:rFonts w:ascii="HG丸ｺﾞｼｯｸM-PRO" w:eastAsia="HG丸ｺﾞｼｯｸM-PRO" w:hAnsi="HG丸ｺﾞｼｯｸM-PRO"/>
                <w:szCs w:val="22"/>
              </w:rPr>
            </w:pPr>
          </w:p>
          <w:p w:rsidR="002E04AF" w:rsidRPr="00350CD5" w:rsidRDefault="002E04AF" w:rsidP="00291EAB">
            <w:pPr>
              <w:rPr>
                <w:rFonts w:ascii="HG丸ｺﾞｼｯｸM-PRO" w:eastAsia="HG丸ｺﾞｼｯｸM-PRO" w:hAnsi="HG丸ｺﾞｼｯｸM-PRO"/>
                <w:szCs w:val="22"/>
              </w:rPr>
            </w:pPr>
          </w:p>
        </w:tc>
        <w:tc>
          <w:tcPr>
            <w:tcW w:w="2986" w:type="dxa"/>
          </w:tcPr>
          <w:p w:rsidR="002E04AF" w:rsidRDefault="002E04AF" w:rsidP="00291EAB">
            <w:pPr>
              <w:widowControl w:val="0"/>
              <w:autoSpaceDE w:val="0"/>
              <w:autoSpaceDN w:val="0"/>
              <w:rPr>
                <w:rFonts w:ascii="HG丸ｺﾞｼｯｸM-PRO" w:eastAsia="HG丸ｺﾞｼｯｸM-PRO" w:hAnsi="Century" w:cs="HG丸ｺﾞｼｯｸM-PRO"/>
                <w:snapToGrid/>
                <w:sz w:val="21"/>
                <w:szCs w:val="21"/>
              </w:rPr>
            </w:pPr>
          </w:p>
          <w:p w:rsidR="006D5E5C" w:rsidRPr="00C11528" w:rsidRDefault="006D5E5C" w:rsidP="00573D7B">
            <w:pPr>
              <w:widowControl w:val="0"/>
              <w:autoSpaceDE w:val="0"/>
              <w:autoSpaceDN w:val="0"/>
              <w:ind w:left="214" w:hangingChars="100" w:hanging="214"/>
              <w:rPr>
                <w:rFonts w:ascii="HG丸ｺﾞｼｯｸM-PRO" w:eastAsia="HG丸ｺﾞｼｯｸM-PRO" w:hAnsi="Century" w:cs="HG丸ｺﾞｼｯｸM-PRO"/>
                <w:snapToGrid/>
                <w:color w:val="0000FF"/>
                <w:sz w:val="21"/>
                <w:szCs w:val="21"/>
              </w:rPr>
            </w:pPr>
            <w:r w:rsidRPr="00C11528">
              <w:rPr>
                <w:rFonts w:ascii="HG丸ｺﾞｼｯｸM-PRO" w:eastAsia="HG丸ｺﾞｼｯｸM-PRO" w:hAnsi="Century" w:cs="HG丸ｺﾞｼｯｸM-PRO" w:hint="eastAsia"/>
                <w:snapToGrid/>
                <w:color w:val="0000FF"/>
                <w:sz w:val="21"/>
                <w:szCs w:val="21"/>
              </w:rPr>
              <w:t>◆８</w:t>
            </w:r>
            <w:r w:rsidR="00B40BCB" w:rsidRPr="00C11528">
              <w:rPr>
                <w:rFonts w:ascii="HG丸ｺﾞｼｯｸM-PRO" w:eastAsia="HG丸ｺﾞｼｯｸM-PRO" w:hAnsi="Century" w:cs="HG丸ｺﾞｼｯｸM-PRO" w:hint="eastAsia"/>
                <w:snapToGrid/>
                <w:color w:val="0000FF"/>
                <w:sz w:val="21"/>
                <w:szCs w:val="21"/>
              </w:rPr>
              <w:t>～10</w:t>
            </w:r>
            <w:r w:rsidRPr="00C11528">
              <w:rPr>
                <w:rFonts w:ascii="HG丸ｺﾞｼｯｸM-PRO" w:eastAsia="HG丸ｺﾞｼｯｸM-PRO" w:hAnsi="Century" w:cs="HG丸ｺﾞｼｯｸM-PRO" w:hint="eastAsia"/>
                <w:snapToGrid/>
                <w:color w:val="0000FF"/>
                <w:sz w:val="21"/>
                <w:szCs w:val="21"/>
              </w:rPr>
              <w:t>：防災体験ができる施設に行ってみよう</w:t>
            </w:r>
          </w:p>
          <w:p w:rsidR="00C366A3" w:rsidRPr="00B40BCB" w:rsidRDefault="00C366A3" w:rsidP="00291EAB">
            <w:pPr>
              <w:widowControl w:val="0"/>
              <w:autoSpaceDE w:val="0"/>
              <w:autoSpaceDN w:val="0"/>
              <w:rPr>
                <w:rFonts w:ascii="HG丸ｺﾞｼｯｸM-PRO" w:eastAsia="HG丸ｺﾞｼｯｸM-PRO" w:hAnsi="Century" w:cs="HG丸ｺﾞｼｯｸM-PRO"/>
                <w:snapToGrid/>
                <w:color w:val="FF0000"/>
                <w:sz w:val="21"/>
                <w:szCs w:val="21"/>
              </w:rPr>
            </w:pPr>
          </w:p>
          <w:p w:rsidR="009A0087" w:rsidRDefault="00C366A3" w:rsidP="00573D7B">
            <w:pPr>
              <w:widowControl w:val="0"/>
              <w:autoSpaceDE w:val="0"/>
              <w:autoSpaceDN w:val="0"/>
              <w:ind w:left="214" w:hangingChars="100" w:hanging="214"/>
              <w:rPr>
                <w:rFonts w:ascii="HG丸ｺﾞｼｯｸM-PRO" w:eastAsia="HG丸ｺﾞｼｯｸM-PRO" w:hAnsi="Century" w:cs="HG丸ｺﾞｼｯｸM-PRO"/>
                <w:snapToGrid/>
                <w:sz w:val="21"/>
                <w:szCs w:val="21"/>
              </w:rPr>
            </w:pPr>
            <w:r>
              <w:rPr>
                <w:rFonts w:ascii="HG丸ｺﾞｼｯｸM-PRO" w:eastAsia="HG丸ｺﾞｼｯｸM-PRO" w:hAnsi="Century" w:cs="HG丸ｺﾞｼｯｸM-PRO" w:hint="eastAsia"/>
                <w:snapToGrid/>
                <w:sz w:val="21"/>
                <w:szCs w:val="21"/>
              </w:rPr>
              <w:t>◎</w:t>
            </w:r>
            <w:r w:rsidR="009A0087" w:rsidRPr="009A0087">
              <w:rPr>
                <w:rFonts w:ascii="HG丸ｺﾞｼｯｸM-PRO" w:eastAsia="HG丸ｺﾞｼｯｸM-PRO" w:hAnsi="Century" w:cs="HG丸ｺﾞｼｯｸM-PRO" w:hint="eastAsia"/>
                <w:snapToGrid/>
                <w:sz w:val="21"/>
                <w:szCs w:val="21"/>
              </w:rPr>
              <w:t>防災体験ができる施設では、どのような学習ができるかな。</w:t>
            </w:r>
          </w:p>
          <w:p w:rsidR="00C366A3" w:rsidRPr="009A0087" w:rsidRDefault="00C366A3" w:rsidP="009A0087">
            <w:pPr>
              <w:widowControl w:val="0"/>
              <w:autoSpaceDE w:val="0"/>
              <w:autoSpaceDN w:val="0"/>
              <w:rPr>
                <w:rFonts w:ascii="HG丸ｺﾞｼｯｸM-PRO" w:eastAsia="HG丸ｺﾞｼｯｸM-PRO" w:hAnsi="Century" w:cs="HG丸ｺﾞｼｯｸM-PRO"/>
                <w:snapToGrid/>
                <w:sz w:val="21"/>
                <w:szCs w:val="21"/>
              </w:rPr>
            </w:pPr>
          </w:p>
          <w:p w:rsidR="009A0087" w:rsidRPr="009A0087" w:rsidRDefault="00C366A3" w:rsidP="009A0087">
            <w:pPr>
              <w:widowControl w:val="0"/>
              <w:autoSpaceDE w:val="0"/>
              <w:autoSpaceDN w:val="0"/>
              <w:rPr>
                <w:rFonts w:ascii="HG丸ｺﾞｼｯｸM-PRO" w:eastAsia="HG丸ｺﾞｼｯｸM-PRO" w:hAnsi="Century" w:cs="HG丸ｺﾞｼｯｸM-PRO"/>
                <w:snapToGrid/>
                <w:sz w:val="21"/>
                <w:szCs w:val="21"/>
              </w:rPr>
            </w:pPr>
            <w:r>
              <w:rPr>
                <w:rFonts w:ascii="HG丸ｺﾞｼｯｸM-PRO" w:eastAsia="HG丸ｺﾞｼｯｸM-PRO" w:hAnsi="Century" w:cs="HG丸ｺﾞｼｯｸM-PRO" w:hint="eastAsia"/>
                <w:snapToGrid/>
                <w:sz w:val="21"/>
                <w:szCs w:val="21"/>
              </w:rPr>
              <w:t>☆</w:t>
            </w:r>
            <w:r w:rsidR="009A0087" w:rsidRPr="009A0087">
              <w:rPr>
                <w:rFonts w:ascii="HG丸ｺﾞｼｯｸM-PRO" w:eastAsia="HG丸ｺﾞｼｯｸM-PRO" w:hAnsi="Century" w:cs="HG丸ｺﾞｼｯｸM-PRO" w:hint="eastAsia"/>
                <w:snapToGrid/>
                <w:sz w:val="21"/>
                <w:szCs w:val="21"/>
              </w:rPr>
              <w:t>土のう作り体験</w:t>
            </w:r>
          </w:p>
          <w:p w:rsidR="009A0087" w:rsidRDefault="00C366A3" w:rsidP="00291EAB">
            <w:pPr>
              <w:widowControl w:val="0"/>
              <w:autoSpaceDE w:val="0"/>
              <w:autoSpaceDN w:val="0"/>
              <w:rPr>
                <w:rFonts w:ascii="HG丸ｺﾞｼｯｸM-PRO" w:eastAsia="HG丸ｺﾞｼｯｸM-PRO" w:hAnsi="Century" w:cs="HG丸ｺﾞｼｯｸM-PRO"/>
                <w:snapToGrid/>
                <w:sz w:val="21"/>
                <w:szCs w:val="21"/>
              </w:rPr>
            </w:pPr>
            <w:r>
              <w:rPr>
                <w:rFonts w:ascii="HG丸ｺﾞｼｯｸM-PRO" w:eastAsia="HG丸ｺﾞｼｯｸM-PRO" w:hAnsi="Century" w:cs="HG丸ｺﾞｼｯｸM-PRO" w:hint="eastAsia"/>
                <w:snapToGrid/>
                <w:sz w:val="21"/>
                <w:szCs w:val="21"/>
              </w:rPr>
              <w:t>☆</w:t>
            </w:r>
            <w:r w:rsidR="009A0087" w:rsidRPr="009A0087">
              <w:rPr>
                <w:rFonts w:ascii="HG丸ｺﾞｼｯｸM-PRO" w:eastAsia="HG丸ｺﾞｼｯｸM-PRO" w:hAnsi="Century" w:cs="HG丸ｺﾞｼｯｸM-PRO" w:hint="eastAsia"/>
                <w:snapToGrid/>
                <w:sz w:val="21"/>
                <w:szCs w:val="21"/>
              </w:rPr>
              <w:t>降雨体験</w:t>
            </w:r>
          </w:p>
          <w:p w:rsidR="009A0087" w:rsidRDefault="009A0087" w:rsidP="00291EAB">
            <w:pPr>
              <w:widowControl w:val="0"/>
              <w:autoSpaceDE w:val="0"/>
              <w:autoSpaceDN w:val="0"/>
              <w:rPr>
                <w:rFonts w:ascii="HG丸ｺﾞｼｯｸM-PRO" w:eastAsia="HG丸ｺﾞｼｯｸM-PRO" w:hAnsi="Century" w:cs="HG丸ｺﾞｼｯｸM-PRO"/>
                <w:snapToGrid/>
                <w:sz w:val="21"/>
                <w:szCs w:val="21"/>
              </w:rPr>
            </w:pPr>
          </w:p>
          <w:p w:rsidR="00856C72" w:rsidRDefault="00856C72" w:rsidP="00291EAB">
            <w:pPr>
              <w:widowControl w:val="0"/>
              <w:autoSpaceDE w:val="0"/>
              <w:autoSpaceDN w:val="0"/>
              <w:rPr>
                <w:rFonts w:ascii="HG丸ｺﾞｼｯｸM-PRO" w:eastAsia="HG丸ｺﾞｼｯｸM-PRO" w:hAnsi="Century" w:cs="HG丸ｺﾞｼｯｸM-PRO"/>
                <w:snapToGrid/>
                <w:color w:val="000000"/>
                <w:sz w:val="21"/>
                <w:szCs w:val="21"/>
              </w:rPr>
            </w:pPr>
          </w:p>
          <w:p w:rsidR="00856C72" w:rsidRPr="00B932FA" w:rsidRDefault="00856C72" w:rsidP="00291EAB">
            <w:pPr>
              <w:widowControl w:val="0"/>
              <w:autoSpaceDE w:val="0"/>
              <w:autoSpaceDN w:val="0"/>
              <w:rPr>
                <w:rFonts w:ascii="HG丸ｺﾞｼｯｸM-PRO" w:eastAsia="HG丸ｺﾞｼｯｸM-PRO" w:hAnsi="HG丸ｺﾞｼｯｸM-PRO"/>
                <w:sz w:val="21"/>
                <w:szCs w:val="21"/>
              </w:rPr>
            </w:pPr>
          </w:p>
        </w:tc>
        <w:tc>
          <w:tcPr>
            <w:tcW w:w="2410" w:type="dxa"/>
            <w:vMerge w:val="restart"/>
          </w:tcPr>
          <w:p w:rsidR="002E04AF" w:rsidRDefault="002E04AF" w:rsidP="00291EAB">
            <w:pPr>
              <w:rPr>
                <w:rFonts w:ascii="HG丸ｺﾞｼｯｸM-PRO" w:eastAsia="HG丸ｺﾞｼｯｸM-PRO" w:hAnsi="HG丸ｺﾞｼｯｸM-PRO"/>
                <w:sz w:val="21"/>
                <w:szCs w:val="21"/>
              </w:rPr>
            </w:pPr>
          </w:p>
          <w:p w:rsidR="00C366A3" w:rsidRDefault="00C366A3" w:rsidP="007711EF">
            <w:pPr>
              <w:ind w:left="214" w:hangingChars="100" w:hanging="214"/>
              <w:rPr>
                <w:rFonts w:ascii="HG丸ｺﾞｼｯｸM-PRO" w:eastAsia="HG丸ｺﾞｼｯｸM-PRO" w:hAnsi="HG丸ｺﾞｼｯｸM-PRO"/>
                <w:sz w:val="21"/>
                <w:szCs w:val="21"/>
              </w:rPr>
            </w:pPr>
            <w:r w:rsidRPr="00C366A3">
              <w:rPr>
                <w:rFonts w:ascii="HG丸ｺﾞｼｯｸM-PRO" w:eastAsia="HG丸ｺﾞｼｯｸM-PRO" w:hAnsi="HG丸ｺﾞｼｯｸM-PRO" w:hint="eastAsia"/>
                <w:sz w:val="21"/>
                <w:szCs w:val="21"/>
              </w:rPr>
              <w:t>〇利根川防災センターを見学し、豪雨体験や土嚢作りなどの体験を通して、防災の意識をもつようにする。</w:t>
            </w:r>
          </w:p>
          <w:p w:rsidR="00C366A3" w:rsidRPr="00511409" w:rsidRDefault="00C366A3" w:rsidP="00291EAB">
            <w:pPr>
              <w:rPr>
                <w:rFonts w:ascii="HG丸ｺﾞｼｯｸM-PRO" w:eastAsia="HG丸ｺﾞｼｯｸM-PRO" w:hAnsi="HG丸ｺﾞｼｯｸM-PRO"/>
                <w:sz w:val="21"/>
                <w:szCs w:val="21"/>
              </w:rPr>
            </w:pPr>
          </w:p>
          <w:p w:rsidR="002E04AF" w:rsidRPr="00111B2E" w:rsidRDefault="002E04AF" w:rsidP="00291EAB">
            <w:pPr>
              <w:ind w:left="214" w:hangingChars="100" w:hanging="214"/>
              <w:rPr>
                <w:rFonts w:ascii="HG丸ｺﾞｼｯｸM-PRO" w:eastAsia="HG丸ｺﾞｼｯｸM-PRO" w:hAnsi="HG丸ｺﾞｼｯｸM-PRO"/>
                <w:sz w:val="21"/>
                <w:szCs w:val="21"/>
              </w:rPr>
            </w:pPr>
            <w:r w:rsidRPr="00111B2E">
              <w:rPr>
                <w:rFonts w:ascii="HG丸ｺﾞｼｯｸM-PRO" w:eastAsia="HG丸ｺﾞｼｯｸM-PRO" w:hAnsi="HG丸ｺﾞｼｯｸM-PRO" w:hint="eastAsia"/>
                <w:sz w:val="21"/>
                <w:szCs w:val="21"/>
              </w:rPr>
              <w:t>・降雨体験では、動きがかなり制限されることに気付かせる。</w:t>
            </w:r>
          </w:p>
          <w:p w:rsidR="002E04AF" w:rsidRPr="00111B2E" w:rsidRDefault="002E04AF" w:rsidP="00291EAB">
            <w:pPr>
              <w:rPr>
                <w:rFonts w:ascii="HG丸ｺﾞｼｯｸM-PRO" w:eastAsia="HG丸ｺﾞｼｯｸM-PRO" w:hAnsi="HG丸ｺﾞｼｯｸM-PRO"/>
                <w:sz w:val="21"/>
                <w:szCs w:val="21"/>
              </w:rPr>
            </w:pPr>
          </w:p>
          <w:p w:rsidR="002E04AF" w:rsidRDefault="002E04AF" w:rsidP="00291EAB">
            <w:pPr>
              <w:ind w:left="214" w:hangingChars="100" w:hanging="214"/>
              <w:rPr>
                <w:rFonts w:ascii="HG丸ｺﾞｼｯｸM-PRO" w:eastAsia="HG丸ｺﾞｼｯｸM-PRO" w:hAnsi="HG丸ｺﾞｼｯｸM-PRO"/>
                <w:sz w:val="21"/>
                <w:szCs w:val="21"/>
              </w:rPr>
            </w:pPr>
            <w:r w:rsidRPr="00111B2E">
              <w:rPr>
                <w:rFonts w:ascii="HG丸ｺﾞｼｯｸM-PRO" w:eastAsia="HG丸ｺﾞｼｯｸM-PRO" w:hAnsi="HG丸ｺﾞｼｯｸM-PRO" w:hint="eastAsia"/>
                <w:sz w:val="21"/>
                <w:szCs w:val="21"/>
              </w:rPr>
              <w:t>・</w:t>
            </w:r>
            <w:r w:rsidRPr="00111B2E">
              <w:rPr>
                <w:rFonts w:ascii="HG丸ｺﾞｼｯｸM-PRO" w:eastAsia="HG丸ｺﾞｼｯｸM-PRO" w:hAnsi="HG丸ｺﾞｼｯｸM-PRO"/>
                <w:sz w:val="21"/>
                <w:szCs w:val="21"/>
              </w:rPr>
              <w:t>自分たちも、防災・減災に関われることに気付かせる。</w:t>
            </w:r>
          </w:p>
          <w:p w:rsidR="00C366A3" w:rsidRDefault="00C366A3" w:rsidP="00291EAB">
            <w:pPr>
              <w:ind w:left="214" w:hangingChars="100" w:hanging="214"/>
              <w:rPr>
                <w:rFonts w:ascii="HG丸ｺﾞｼｯｸM-PRO" w:eastAsia="HG丸ｺﾞｼｯｸM-PRO" w:hAnsi="HG丸ｺﾞｼｯｸM-PRO"/>
                <w:sz w:val="21"/>
                <w:szCs w:val="21"/>
              </w:rPr>
            </w:pPr>
          </w:p>
          <w:p w:rsidR="00972ADE" w:rsidRDefault="00972ADE" w:rsidP="00291EAB">
            <w:pPr>
              <w:ind w:left="214" w:hangingChars="100" w:hanging="214"/>
              <w:rPr>
                <w:rFonts w:ascii="HG丸ｺﾞｼｯｸM-PRO" w:eastAsia="HG丸ｺﾞｼｯｸM-PRO" w:hAnsi="HG丸ｺﾞｼｯｸM-PRO"/>
                <w:sz w:val="21"/>
                <w:szCs w:val="21"/>
              </w:rPr>
            </w:pPr>
          </w:p>
          <w:p w:rsidR="00972ADE" w:rsidRDefault="00972ADE" w:rsidP="00291EAB">
            <w:pPr>
              <w:ind w:left="214" w:hangingChars="100" w:hanging="214"/>
              <w:rPr>
                <w:rFonts w:ascii="HG丸ｺﾞｼｯｸM-PRO" w:eastAsia="HG丸ｺﾞｼｯｸM-PRO" w:hAnsi="HG丸ｺﾞｼｯｸM-PRO"/>
                <w:sz w:val="21"/>
                <w:szCs w:val="21"/>
              </w:rPr>
            </w:pPr>
          </w:p>
          <w:p w:rsidR="00972ADE" w:rsidRDefault="00972ADE" w:rsidP="00291EAB">
            <w:pPr>
              <w:ind w:left="214" w:hangingChars="100" w:hanging="214"/>
              <w:rPr>
                <w:rFonts w:ascii="HG丸ｺﾞｼｯｸM-PRO" w:eastAsia="HG丸ｺﾞｼｯｸM-PRO" w:hAnsi="HG丸ｺﾞｼｯｸM-PRO"/>
                <w:sz w:val="21"/>
                <w:szCs w:val="21"/>
              </w:rPr>
            </w:pPr>
          </w:p>
          <w:p w:rsidR="00972ADE" w:rsidRDefault="00972ADE" w:rsidP="00291EAB">
            <w:pPr>
              <w:ind w:left="214" w:hangingChars="100" w:hanging="214"/>
              <w:rPr>
                <w:rFonts w:ascii="HG丸ｺﾞｼｯｸM-PRO" w:eastAsia="HG丸ｺﾞｼｯｸM-PRO" w:hAnsi="HG丸ｺﾞｼｯｸM-PRO"/>
                <w:sz w:val="21"/>
                <w:szCs w:val="21"/>
              </w:rPr>
            </w:pPr>
          </w:p>
          <w:p w:rsidR="00972ADE" w:rsidRDefault="00972ADE" w:rsidP="00291EAB">
            <w:pPr>
              <w:ind w:left="214" w:hangingChars="100" w:hanging="214"/>
              <w:rPr>
                <w:rFonts w:ascii="HG丸ｺﾞｼｯｸM-PRO" w:eastAsia="HG丸ｺﾞｼｯｸM-PRO" w:hAnsi="HG丸ｺﾞｼｯｸM-PRO"/>
                <w:sz w:val="21"/>
                <w:szCs w:val="21"/>
              </w:rPr>
            </w:pPr>
          </w:p>
          <w:p w:rsidR="00972ADE" w:rsidRPr="00972ADE" w:rsidRDefault="00972ADE" w:rsidP="00972ADE">
            <w:pPr>
              <w:ind w:left="214" w:hangingChars="100" w:hanging="214"/>
              <w:rPr>
                <w:rFonts w:ascii="HG丸ｺﾞｼｯｸM-PRO" w:eastAsia="HG丸ｺﾞｼｯｸM-PRO" w:hAnsi="HG丸ｺﾞｼｯｸM-PRO"/>
                <w:sz w:val="21"/>
                <w:szCs w:val="21"/>
              </w:rPr>
            </w:pPr>
            <w:r w:rsidRPr="00972ADE">
              <w:rPr>
                <w:rFonts w:ascii="HG丸ｺﾞｼｯｸM-PRO" w:eastAsia="HG丸ｺﾞｼｯｸM-PRO" w:hAnsi="HG丸ｺﾞｼｯｸM-PRO" w:hint="eastAsia"/>
                <w:sz w:val="21"/>
                <w:szCs w:val="21"/>
              </w:rPr>
              <w:t>〇逃げるを基本として</w:t>
            </w:r>
          </w:p>
          <w:p w:rsidR="00C366A3" w:rsidRPr="00511409" w:rsidRDefault="00972ADE" w:rsidP="00972ADE">
            <w:pPr>
              <w:ind w:left="214" w:hangingChars="100" w:hanging="214"/>
              <w:rPr>
                <w:rFonts w:ascii="HG丸ｺﾞｼｯｸM-PRO" w:eastAsia="HG丸ｺﾞｼｯｸM-PRO" w:hAnsi="HG丸ｺﾞｼｯｸM-PRO"/>
                <w:sz w:val="21"/>
                <w:szCs w:val="21"/>
              </w:rPr>
            </w:pPr>
            <w:r w:rsidRPr="00972ADE">
              <w:rPr>
                <w:rFonts w:ascii="HG丸ｺﾞｼｯｸM-PRO" w:eastAsia="HG丸ｺﾞｼｯｸM-PRO" w:hAnsi="HG丸ｺﾞｼｯｸM-PRO" w:hint="eastAsia"/>
                <w:sz w:val="21"/>
                <w:szCs w:val="21"/>
              </w:rPr>
              <w:t>「自分自身の命は自分で守る」を意識させる。</w:t>
            </w:r>
          </w:p>
        </w:tc>
        <w:tc>
          <w:tcPr>
            <w:tcW w:w="7229" w:type="dxa"/>
            <w:vMerge w:val="restart"/>
          </w:tcPr>
          <w:p w:rsidR="002E04AF" w:rsidRDefault="005C6FBC"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noProof/>
                <w:snapToGrid/>
                <w:kern w:val="2"/>
                <w:shd w:val="clear" w:color="auto" w:fill="FFC000"/>
              </w:rPr>
              <w:t>体験学習の様子、体験施設の様子</w:t>
            </w:r>
          </w:p>
          <w:p w:rsidR="002E04AF" w:rsidRDefault="002E04AF" w:rsidP="00291EAB">
            <w:pPr>
              <w:rPr>
                <w:rFonts w:ascii="HG丸ｺﾞｼｯｸM-PRO" w:eastAsia="HG丸ｺﾞｼｯｸM-PRO" w:hAnsi="HG丸ｺﾞｼｯｸM-PRO"/>
                <w:sz w:val="20"/>
                <w:szCs w:val="20"/>
              </w:rPr>
            </w:pPr>
          </w:p>
          <w:p w:rsidR="002E04AF" w:rsidRDefault="002E04AF" w:rsidP="00291EAB">
            <w:pPr>
              <w:jc w:val="center"/>
              <w:rPr>
                <w:rFonts w:ascii="HG丸ｺﾞｼｯｸM-PRO" w:eastAsia="HG丸ｺﾞｼｯｸM-PRO" w:hAnsi="HG丸ｺﾞｼｯｸM-PRO"/>
                <w:sz w:val="20"/>
                <w:szCs w:val="20"/>
              </w:rPr>
            </w:pPr>
            <w:r>
              <w:rPr>
                <w:noProof/>
                <w:sz w:val="20"/>
              </w:rPr>
              <mc:AlternateContent>
                <mc:Choice Requires="wpg">
                  <w:drawing>
                    <wp:inline distT="0" distB="0" distL="0" distR="0" wp14:anchorId="4CC2D559" wp14:editId="697F9810">
                      <wp:extent cx="2392325" cy="3267918"/>
                      <wp:effectExtent l="0" t="0" r="8255" b="8890"/>
                      <wp:docPr id="2085" name="グループ化 2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2325" cy="3267918"/>
                                <a:chOff x="0" y="-172"/>
                                <a:chExt cx="2153" cy="2941"/>
                              </a:xfrm>
                            </wpg:grpSpPr>
                            <pic:pic xmlns:pic="http://schemas.openxmlformats.org/drawingml/2006/picture">
                              <pic:nvPicPr>
                                <pic:cNvPr id="2086"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172"/>
                                  <a:ext cx="2153" cy="1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7"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1336"/>
                                  <a:ext cx="2153" cy="1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A73EBC5" id="グループ化 2085" o:spid="_x0000_s1026" style="width:188.35pt;height:257.3pt;mso-position-horizontal-relative:char;mso-position-vertical-relative:line" coordorigin=",-172" coordsize="2153,2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">
                      <v:shape id="Picture 3" o:spid="_x0000_s1027" type="#_x0000_t75" style="position:absolute;top:-172;width:2153;height:1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vdy7HAAAA3QAAAA8AAABkcnMvZG93bnJldi54bWxEj91qwkAUhO8LfYflCL2rG9PiT3QVaSkU&#10;ioJGvD5mT7Oh2bNpdtXYp3cLgpfDzHzDzBadrcWJWl85VjDoJyCIC6crLhXs8o/nMQgfkDXWjknB&#10;hTws5o8PM8y0O/OGTttQighhn6ECE0KTSekLQxZ93zXE0ft2rcUQZVtK3eI5wm0t0yQZSosVxwWD&#10;Db0ZKn62R6sgX/+tLseJNofRcrX/+n19f0nzXKmnXrecggjUhXv41v7UCtJkPIT/N/EJyPkV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vdy7HAAAA3QAAAA8AAAAAAAAAAAAA&#10;AAAAnwIAAGRycy9kb3ducmV2LnhtbFBLBQYAAAAABAAEAPcAAACTAwAAAAA=&#10;">
                        <v:imagedata r:id="rId135" o:title=""/>
                      </v:shape>
                      <v:shape id="Picture 4" o:spid="_x0000_s1028" type="#_x0000_t75" style="position:absolute;top:1336;width:2153;height:1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jz3jHAAAA3QAAAA8AAABkcnMvZG93bnJldi54bWxEj09rwkAUxO8Fv8PyhN7qplJsiK4SCqVF&#10;weCfg8fX7Gs2Nfs2zW41fntXKHgcZuY3zGzR20acqPO1YwXPowQEcel0zZWC/e79KQXhA7LGxjEp&#10;uJCHxXzwMMNMuzNv6LQNlYgQ9hkqMCG0mZS+NGTRj1xLHL1v11kMUXaV1B2eI9w2cpwkE2mx5rhg&#10;sKU3Q+Vx+2cVcP71a9Lly9IfVh98XP8UeYGFUo/DPp+CCNSHe/i//akVjJP0FW5v4hOQ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Mjz3jHAAAA3QAAAA8AAAAAAAAAAAAA&#10;AAAAnwIAAGRycy9kb3ducmV2LnhtbFBLBQYAAAAABAAEAPcAAACTAwAAAAA=&#10;">
                        <v:imagedata r:id="rId136" o:title=""/>
                      </v:shape>
                      <w10:anchorlock/>
                    </v:group>
                  </w:pict>
                </mc:Fallback>
              </mc:AlternateContent>
            </w:r>
          </w:p>
          <w:p w:rsidR="002E04AF" w:rsidRDefault="002E04AF" w:rsidP="00291EAB">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水のうづくり体験</w:t>
            </w:r>
          </w:p>
          <w:p w:rsidR="002E04AF" w:rsidRPr="00C44192" w:rsidRDefault="002E04AF" w:rsidP="00291EAB">
            <w:pPr>
              <w:jc w:val="right"/>
              <w:rPr>
                <w:rFonts w:ascii="HG丸ｺﾞｼｯｸM-PRO" w:eastAsia="HG丸ｺﾞｼｯｸM-PRO" w:hAnsi="HG丸ｺﾞｼｯｸM-PRO"/>
                <w:sz w:val="20"/>
                <w:szCs w:val="20"/>
              </w:rPr>
            </w:pPr>
            <w:r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93280" behindDoc="0" locked="0" layoutInCell="1" allowOverlap="1" wp14:anchorId="5EF98AC2" wp14:editId="264D125D">
                      <wp:simplePos x="0" y="0"/>
                      <wp:positionH relativeFrom="column">
                        <wp:posOffset>589100</wp:posOffset>
                      </wp:positionH>
                      <wp:positionV relativeFrom="paragraph">
                        <wp:posOffset>151765</wp:posOffset>
                      </wp:positionV>
                      <wp:extent cx="3219450" cy="1404620"/>
                      <wp:effectExtent l="0" t="0" r="19050" b="10160"/>
                      <wp:wrapNone/>
                      <wp:docPr id="8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9865F0"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・「土のう」の代わりとして、家庭で簡単に作れるものとして「水のう」があります。</w:t>
                                  </w:r>
                                </w:p>
                                <w:p w:rsidR="00690016" w:rsidRPr="00D763D2" w:rsidRDefault="00690016" w:rsidP="009865F0">
                                  <w:pPr>
                                    <w:spacing w:line="300" w:lineRule="exact"/>
                                    <w:ind w:leftChars="100" w:left="22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水のうは、ゲリラ豪雨などにより、突発的に浸水被害が発生するおそれがある場合に、室内への浸水を防ぐ手段として活用できます。</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EF98AC2" id="_x0000_s1163" type="#_x0000_t202" style="position:absolute;left:0;text-align:left;margin-left:46.4pt;margin-top:11.95pt;width:253.5pt;height:110.6pt;z-index:252193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" strokecolor="#7f7f7f">
                      <v:stroke dashstyle="3 1"/>
                      <v:textbox style="mso-fit-shape-to-text:t" inset="1mm,0,1mm,0">
                        <w:txbxContent>
                          <w:p w:rsidR="00690016" w:rsidRPr="009865F0"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・「土のう」の代わりとして、家庭で簡単に作れるものとして「水のう」があります。</w:t>
                            </w:r>
                          </w:p>
                          <w:p w:rsidR="00690016" w:rsidRPr="00D763D2" w:rsidRDefault="00690016" w:rsidP="009865F0">
                            <w:pPr>
                              <w:spacing w:line="300" w:lineRule="exact"/>
                              <w:ind w:leftChars="100" w:left="22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水のうは、ゲリラ豪雨などにより、突発的に浸水被害が発生するおそれがある場合に、室内への浸水を防ぐ手段として活用できます。</w:t>
                            </w:r>
                          </w:p>
                        </w:txbxContent>
                      </v:textbox>
                    </v:shape>
                  </w:pict>
                </mc:Fallback>
              </mc:AlternateContent>
            </w:r>
          </w:p>
        </w:tc>
        <w:tc>
          <w:tcPr>
            <w:tcW w:w="6088" w:type="dxa"/>
            <w:vMerge w:val="restart"/>
          </w:tcPr>
          <w:p w:rsidR="002E04AF" w:rsidRDefault="002E04AF" w:rsidP="00291EAB">
            <w:pPr>
              <w:rPr>
                <w:rFonts w:ascii="HG丸ｺﾞｼｯｸM-PRO" w:eastAsia="HG丸ｺﾞｼｯｸM-PRO" w:hAnsi="HG丸ｺﾞｼｯｸM-PRO"/>
                <w:sz w:val="20"/>
                <w:szCs w:val="20"/>
              </w:rPr>
            </w:pPr>
            <w:r w:rsidRPr="00BA4A3E">
              <w:rPr>
                <w:rFonts w:ascii="HG丸ｺﾞｼｯｸM-PRO" w:eastAsia="HG丸ｺﾞｼｯｸM-PRO" w:hAnsi="HG丸ｺﾞｼｯｸM-PRO"/>
                <w:noProof/>
                <w:sz w:val="20"/>
                <w:szCs w:val="20"/>
              </w:rPr>
              <w:drawing>
                <wp:anchor distT="0" distB="0" distL="114300" distR="114300" simplePos="0" relativeHeight="252191232" behindDoc="0" locked="0" layoutInCell="1" allowOverlap="1" wp14:anchorId="75C6441C" wp14:editId="522FED91">
                  <wp:simplePos x="0" y="0"/>
                  <wp:positionH relativeFrom="column">
                    <wp:posOffset>510407</wp:posOffset>
                  </wp:positionH>
                  <wp:positionV relativeFrom="paragraph">
                    <wp:posOffset>20955</wp:posOffset>
                  </wp:positionV>
                  <wp:extent cx="2519680" cy="1889760"/>
                  <wp:effectExtent l="0" t="0" r="0" b="0"/>
                  <wp:wrapNone/>
                  <wp:docPr id="84"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図 83"/>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519680" cy="18897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5A18E6" w:rsidP="00291EAB">
            <w:pPr>
              <w:ind w:firstLineChars="100" w:firstLine="204"/>
              <w:rPr>
                <w:rFonts w:ascii="HG丸ｺﾞｼｯｸM-PRO" w:eastAsia="HG丸ｺﾞｼｯｸM-PRO" w:hAnsi="HG丸ｺﾞｼｯｸM-PRO"/>
                <w:sz w:val="20"/>
                <w:szCs w:val="20"/>
              </w:rPr>
            </w:pPr>
            <w:r w:rsidRPr="00BA4A3E">
              <w:rPr>
                <w:rFonts w:ascii="HG丸ｺﾞｼｯｸM-PRO" w:eastAsia="HG丸ｺﾞｼｯｸM-PRO" w:hAnsi="HG丸ｺﾞｼｯｸM-PRO"/>
                <w:noProof/>
                <w:sz w:val="20"/>
                <w:szCs w:val="20"/>
              </w:rPr>
              <w:drawing>
                <wp:anchor distT="0" distB="0" distL="114300" distR="114300" simplePos="0" relativeHeight="252192256" behindDoc="0" locked="0" layoutInCell="1" allowOverlap="1" wp14:anchorId="13B9B636" wp14:editId="568FE39F">
                  <wp:simplePos x="0" y="0"/>
                  <wp:positionH relativeFrom="column">
                    <wp:posOffset>565652</wp:posOffset>
                  </wp:positionH>
                  <wp:positionV relativeFrom="paragraph">
                    <wp:posOffset>137160</wp:posOffset>
                  </wp:positionV>
                  <wp:extent cx="2465070" cy="1848485"/>
                  <wp:effectExtent l="0" t="0" r="0" b="0"/>
                  <wp:wrapNone/>
                  <wp:docPr id="85"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図 84"/>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465070" cy="184848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E04AF">
              <w:rPr>
                <w:rFonts w:ascii="HG丸ｺﾞｼｯｸM-PRO" w:eastAsia="HG丸ｺﾞｼｯｸM-PRO" w:hAnsi="HG丸ｺﾞｼｯｸM-PRO" w:hint="eastAsia"/>
                <w:sz w:val="20"/>
                <w:szCs w:val="20"/>
              </w:rPr>
              <w:t>＜降雨体験車＞</w:t>
            </w: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p>
          <w:p w:rsidR="005A18E6" w:rsidRDefault="005A18E6"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 xml:space="preserve">　</w:t>
            </w:r>
          </w:p>
          <w:p w:rsidR="002E04AF" w:rsidRDefault="002E04AF" w:rsidP="00291EAB">
            <w:pPr>
              <w:ind w:firstLineChars="100" w:firstLine="204"/>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災害対策車両の見学</w:t>
            </w:r>
          </w:p>
          <w:p w:rsidR="002E04AF" w:rsidRDefault="002E04AF" w:rsidP="00291EAB">
            <w:pPr>
              <w:rPr>
                <w:rFonts w:ascii="HG丸ｺﾞｼｯｸM-PRO" w:eastAsia="HG丸ｺﾞｼｯｸM-PRO" w:hAnsi="HG丸ｺﾞｼｯｸM-PRO"/>
                <w:sz w:val="20"/>
                <w:szCs w:val="20"/>
              </w:rPr>
            </w:pPr>
          </w:p>
          <w:p w:rsidR="002E04AF" w:rsidRDefault="002E04AF" w:rsidP="00291EAB">
            <w:pPr>
              <w:rPr>
                <w:rFonts w:ascii="HG丸ｺﾞｼｯｸM-PRO" w:eastAsia="HG丸ｺﾞｼｯｸM-PRO" w:hAnsi="HG丸ｺﾞｼｯｸM-PRO"/>
                <w:sz w:val="20"/>
                <w:szCs w:val="20"/>
              </w:rPr>
            </w:pPr>
            <w:r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94304" behindDoc="0" locked="0" layoutInCell="1" allowOverlap="1" wp14:anchorId="691C38D4" wp14:editId="7ABD16B2">
                      <wp:simplePos x="0" y="0"/>
                      <wp:positionH relativeFrom="column">
                        <wp:posOffset>348861</wp:posOffset>
                      </wp:positionH>
                      <wp:positionV relativeFrom="paragraph">
                        <wp:posOffset>11430</wp:posOffset>
                      </wp:positionV>
                      <wp:extent cx="2770496" cy="1542197"/>
                      <wp:effectExtent l="0" t="0" r="11430" b="20320"/>
                      <wp:wrapNone/>
                      <wp:docPr id="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0496" cy="1542197"/>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9865F0"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・降雨体験車は、車内で台風に関する映像を見ながら、１時間</w:t>
                                  </w:r>
                                  <w:r w:rsidRPr="009865F0">
                                    <w:rPr>
                                      <w:rFonts w:ascii="HG丸ｺﾞｼｯｸM-PRO" w:eastAsia="HG丸ｺﾞｼｯｸM-PRO" w:hAnsi="HG丸ｺﾞｼｯｸM-PRO"/>
                                      <w:sz w:val="21"/>
                                      <w:szCs w:val="21"/>
                                    </w:rPr>
                                    <w:t>300mmの豪雨を体験することができます。</w:t>
                                  </w:r>
                                </w:p>
                                <w:p w:rsidR="00690016" w:rsidRPr="00D763D2"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・災害対策車両の見学では、全国の災害発生時に国土交通省の</w:t>
                                  </w:r>
                                  <w:r w:rsidRPr="009865F0">
                                    <w:rPr>
                                      <w:rFonts w:ascii="HG丸ｺﾞｼｯｸM-PRO" w:eastAsia="HG丸ｺﾞｼｯｸM-PRO" w:hAnsi="HG丸ｺﾞｼｯｸM-PRO"/>
                                      <w:sz w:val="21"/>
                                      <w:szCs w:val="21"/>
                                    </w:rPr>
                                    <w:t>TEC-FORCEが使用する「照明車」、「排水ポンプ車」、「対策本部車（拡幅型）」等を見て解説を聞くことができます。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91C38D4" id="_x0000_s1164" type="#_x0000_t202" style="position:absolute;margin-left:27.45pt;margin-top:.9pt;width:218.15pt;height:121.45pt;z-index:252194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" strokecolor="#7f7f7f">
                      <v:stroke dashstyle="3 1"/>
                      <v:textbox inset="1mm,0,1mm,0">
                        <w:txbxContent>
                          <w:p w:rsidR="00690016" w:rsidRPr="009865F0"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・降雨体験車は、車内で台風に関する映像を見ながら、１時間</w:t>
                            </w:r>
                            <w:r w:rsidRPr="009865F0">
                              <w:rPr>
                                <w:rFonts w:ascii="HG丸ｺﾞｼｯｸM-PRO" w:eastAsia="HG丸ｺﾞｼｯｸM-PRO" w:hAnsi="HG丸ｺﾞｼｯｸM-PRO"/>
                                <w:sz w:val="21"/>
                                <w:szCs w:val="21"/>
                              </w:rPr>
                              <w:t>300mmの豪雨を体験することができます。</w:t>
                            </w:r>
                          </w:p>
                          <w:p w:rsidR="00690016" w:rsidRPr="00D763D2" w:rsidRDefault="00690016" w:rsidP="009865F0">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・災害対策車両の見学では、全国の災害発生時に国土交通省の</w:t>
                            </w:r>
                            <w:r w:rsidRPr="009865F0">
                              <w:rPr>
                                <w:rFonts w:ascii="HG丸ｺﾞｼｯｸM-PRO" w:eastAsia="HG丸ｺﾞｼｯｸM-PRO" w:hAnsi="HG丸ｺﾞｼｯｸM-PRO"/>
                                <w:sz w:val="21"/>
                                <w:szCs w:val="21"/>
                              </w:rPr>
                              <w:t>TEC-FORCEが使用する「照明車」、「排水ポンプ車」、「対策本部車（拡幅型）」等を見て解説を聞くことができます。</w:t>
                            </w:r>
                          </w:p>
                        </w:txbxContent>
                      </v:textbox>
                    </v:shape>
                  </w:pict>
                </mc:Fallback>
              </mc:AlternateContent>
            </w:r>
          </w:p>
          <w:p w:rsidR="002E04AF" w:rsidRPr="00C44192" w:rsidRDefault="002E04AF" w:rsidP="00291EAB">
            <w:pPr>
              <w:rPr>
                <w:rFonts w:ascii="HG丸ｺﾞｼｯｸM-PRO" w:eastAsia="HG丸ｺﾞｼｯｸM-PRO" w:hAnsi="HG丸ｺﾞｼｯｸM-PRO"/>
                <w:sz w:val="20"/>
                <w:szCs w:val="20"/>
              </w:rPr>
            </w:pPr>
          </w:p>
        </w:tc>
        <w:tc>
          <w:tcPr>
            <w:tcW w:w="1277" w:type="dxa"/>
            <w:vMerge w:val="restart"/>
          </w:tcPr>
          <w:p w:rsidR="002E04AF" w:rsidRDefault="002E04AF">
            <w:pPr>
              <w:adjustRightInd/>
              <w:rPr>
                <w:rFonts w:ascii="HG丸ｺﾞｼｯｸM-PRO" w:eastAsia="HG丸ｺﾞｼｯｸM-PRO" w:hAnsi="HG丸ｺﾞｼｯｸM-PRO"/>
                <w:sz w:val="20"/>
                <w:szCs w:val="20"/>
              </w:rPr>
            </w:pPr>
          </w:p>
          <w:p w:rsidR="002E04AF" w:rsidRPr="00C44192" w:rsidRDefault="002E04AF" w:rsidP="00291EAB">
            <w:pPr>
              <w:rPr>
                <w:rFonts w:ascii="HG丸ｺﾞｼｯｸM-PRO" w:eastAsia="HG丸ｺﾞｼｯｸM-PRO" w:hAnsi="HG丸ｺﾞｼｯｸM-PRO"/>
                <w:sz w:val="20"/>
                <w:szCs w:val="20"/>
              </w:rPr>
            </w:pPr>
          </w:p>
        </w:tc>
      </w:tr>
      <w:tr w:rsidR="002E04AF" w:rsidRPr="00C44192" w:rsidTr="00972ADE">
        <w:trPr>
          <w:trHeight w:val="5091"/>
        </w:trPr>
        <w:tc>
          <w:tcPr>
            <w:tcW w:w="978" w:type="dxa"/>
            <w:vMerge/>
            <w:tcBorders>
              <w:bottom w:val="single" w:sz="4" w:space="0" w:color="auto"/>
            </w:tcBorders>
          </w:tcPr>
          <w:p w:rsidR="002E04AF" w:rsidRDefault="002E04AF" w:rsidP="00291EAB">
            <w:pPr>
              <w:rPr>
                <w:rFonts w:ascii="HG丸ｺﾞｼｯｸM-PRO" w:eastAsia="HG丸ｺﾞｼｯｸM-PRO" w:hAnsi="HG丸ｺﾞｼｯｸM-PRO"/>
                <w:sz w:val="20"/>
                <w:szCs w:val="20"/>
              </w:rPr>
            </w:pPr>
          </w:p>
        </w:tc>
        <w:tc>
          <w:tcPr>
            <w:tcW w:w="2986" w:type="dxa"/>
            <w:tcBorders>
              <w:bottom w:val="single" w:sz="4" w:space="0" w:color="auto"/>
            </w:tcBorders>
          </w:tcPr>
          <w:p w:rsidR="002E04AF" w:rsidRDefault="00856C72" w:rsidP="00291EAB">
            <w:pPr>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w:t>
            </w:r>
            <w:r w:rsidR="002E04AF" w:rsidRPr="00111B2E">
              <w:rPr>
                <w:rFonts w:ascii="HG丸ｺﾞｼｯｸM-PRO" w:eastAsia="HG丸ｺﾞｼｯｸM-PRO" w:hAnsi="HG丸ｺﾞｼｯｸM-PRO" w:hint="eastAsia"/>
                <w:sz w:val="21"/>
                <w:szCs w:val="21"/>
              </w:rPr>
              <w:t>防災体験ができる施設</w:t>
            </w:r>
            <w:r w:rsidR="005C6FBC">
              <w:rPr>
                <w:rFonts w:ascii="HG丸ｺﾞｼｯｸM-PRO" w:eastAsia="HG丸ｺﾞｼｯｸM-PRO" w:hAnsi="HG丸ｺﾞｼｯｸM-PRO" w:hint="eastAsia"/>
                <w:sz w:val="21"/>
                <w:szCs w:val="21"/>
              </w:rPr>
              <w:t>にき、</w:t>
            </w:r>
            <w:r w:rsidR="002E04AF" w:rsidRPr="00111B2E">
              <w:rPr>
                <w:rFonts w:ascii="HG丸ｺﾞｼｯｸM-PRO" w:eastAsia="HG丸ｺﾞｼｯｸM-PRO" w:hAnsi="HG丸ｺﾞｼｯｸM-PRO" w:hint="eastAsia"/>
                <w:sz w:val="21"/>
                <w:szCs w:val="21"/>
              </w:rPr>
              <w:t>どんなことを学びましたか。</w:t>
            </w:r>
          </w:p>
          <w:p w:rsidR="002E04AF" w:rsidRDefault="002E04AF" w:rsidP="00291EAB">
            <w:pPr>
              <w:ind w:left="214" w:hangingChars="100" w:hanging="214"/>
              <w:rPr>
                <w:rFonts w:ascii="HG丸ｺﾞｼｯｸM-PRO" w:eastAsia="HG丸ｺﾞｼｯｸM-PRO" w:hAnsi="HG丸ｺﾞｼｯｸM-PRO"/>
                <w:sz w:val="21"/>
                <w:szCs w:val="21"/>
              </w:rPr>
            </w:pPr>
          </w:p>
          <w:p w:rsidR="002E04AF" w:rsidRPr="00511409" w:rsidRDefault="002E04AF" w:rsidP="00291EAB">
            <w:pPr>
              <w:ind w:left="214" w:hangingChars="100" w:hanging="214"/>
              <w:rPr>
                <w:rFonts w:ascii="HG丸ｺﾞｼｯｸM-PRO" w:eastAsia="HG丸ｺﾞｼｯｸM-PRO" w:hAnsi="HG丸ｺﾞｼｯｸM-PRO"/>
                <w:sz w:val="21"/>
                <w:szCs w:val="21"/>
              </w:rPr>
            </w:pPr>
          </w:p>
        </w:tc>
        <w:tc>
          <w:tcPr>
            <w:tcW w:w="2410" w:type="dxa"/>
            <w:vMerge/>
            <w:tcBorders>
              <w:bottom w:val="single" w:sz="4" w:space="0" w:color="auto"/>
            </w:tcBorders>
          </w:tcPr>
          <w:p w:rsidR="002E04AF" w:rsidRPr="006C3541" w:rsidRDefault="002E04AF" w:rsidP="00291EAB">
            <w:pPr>
              <w:rPr>
                <w:rFonts w:ascii="HG丸ｺﾞｼｯｸM-PRO" w:eastAsia="HG丸ｺﾞｼｯｸM-PRO" w:hAnsi="HG丸ｺﾞｼｯｸM-PRO"/>
                <w:noProof/>
                <w:snapToGrid/>
                <w:kern w:val="2"/>
                <w:sz w:val="21"/>
                <w:szCs w:val="21"/>
              </w:rPr>
            </w:pPr>
          </w:p>
        </w:tc>
        <w:tc>
          <w:tcPr>
            <w:tcW w:w="7229" w:type="dxa"/>
            <w:vMerge/>
            <w:tcBorders>
              <w:bottom w:val="single" w:sz="4" w:space="0" w:color="auto"/>
            </w:tcBorders>
          </w:tcPr>
          <w:p w:rsidR="002E04AF" w:rsidRPr="002B488A" w:rsidRDefault="002E04AF" w:rsidP="00291EAB">
            <w:pPr>
              <w:rPr>
                <w:rFonts w:ascii="HG丸ｺﾞｼｯｸM-PRO" w:eastAsia="HG丸ｺﾞｼｯｸM-PRO" w:hAnsi="HG丸ｺﾞｼｯｸM-PRO"/>
                <w:noProof/>
                <w:snapToGrid/>
                <w:kern w:val="2"/>
              </w:rPr>
            </w:pPr>
          </w:p>
        </w:tc>
        <w:tc>
          <w:tcPr>
            <w:tcW w:w="6088" w:type="dxa"/>
            <w:vMerge/>
            <w:tcBorders>
              <w:bottom w:val="single" w:sz="4" w:space="0" w:color="auto"/>
            </w:tcBorders>
          </w:tcPr>
          <w:p w:rsidR="002E04AF" w:rsidRPr="002B488A" w:rsidRDefault="002E04AF" w:rsidP="00291EAB">
            <w:pPr>
              <w:rPr>
                <w:rFonts w:ascii="HG丸ｺﾞｼｯｸM-PRO" w:eastAsia="HG丸ｺﾞｼｯｸM-PRO" w:hAnsi="HG丸ｺﾞｼｯｸM-PRO"/>
                <w:noProof/>
                <w:snapToGrid/>
                <w:kern w:val="2"/>
              </w:rPr>
            </w:pPr>
          </w:p>
        </w:tc>
        <w:tc>
          <w:tcPr>
            <w:tcW w:w="1277" w:type="dxa"/>
            <w:vMerge/>
            <w:tcBorders>
              <w:bottom w:val="single" w:sz="4" w:space="0" w:color="auto"/>
            </w:tcBorders>
          </w:tcPr>
          <w:p w:rsidR="002E04AF" w:rsidRPr="002B488A" w:rsidRDefault="002E04AF" w:rsidP="00291EAB">
            <w:pPr>
              <w:rPr>
                <w:rFonts w:ascii="HG丸ｺﾞｼｯｸM-PRO" w:eastAsia="HG丸ｺﾞｼｯｸM-PRO" w:hAnsi="HG丸ｺﾞｼｯｸM-PRO"/>
                <w:noProof/>
                <w:snapToGrid/>
                <w:kern w:val="2"/>
              </w:rPr>
            </w:pPr>
          </w:p>
        </w:tc>
      </w:tr>
    </w:tbl>
    <w:p w:rsidR="00934999" w:rsidRDefault="00934999" w:rsidP="00291EAB">
      <w:pPr>
        <w:adjustRightInd/>
        <w:rPr>
          <w:rFonts w:ascii="HG丸ｺﾞｼｯｸM-PRO" w:eastAsia="HG丸ｺﾞｼｯｸM-PRO" w:hAnsi="HG丸ｺﾞｼｯｸM-PRO"/>
          <w:sz w:val="20"/>
          <w:szCs w:val="20"/>
        </w:rPr>
      </w:pPr>
      <w:r>
        <w:rPr>
          <w:rFonts w:ascii="HG丸ｺﾞｼｯｸM-PRO" w:eastAsia="HG丸ｺﾞｼｯｸM-PRO" w:hAnsi="HG丸ｺﾞｼｯｸM-PRO"/>
          <w:sz w:val="20"/>
          <w:szCs w:val="20"/>
        </w:rPr>
        <w:br w:type="page"/>
      </w:r>
    </w:p>
    <w:p w:rsidR="00111B2E" w:rsidRDefault="00062109" w:rsidP="00291EAB">
      <w:pPr>
        <w:pStyle w:val="21"/>
      </w:pPr>
      <w:bookmarkStart w:id="15" w:name="_Toc17688152"/>
      <w:r>
        <w:rPr>
          <w:rFonts w:hint="eastAsia"/>
        </w:rPr>
        <w:t>（</w:t>
      </w:r>
      <w:r>
        <w:rPr>
          <w:rFonts w:hint="eastAsia"/>
        </w:rPr>
        <w:t>11</w:t>
      </w:r>
      <w:r>
        <w:rPr>
          <w:rFonts w:hint="eastAsia"/>
        </w:rPr>
        <w:t>～</w:t>
      </w:r>
      <w:r>
        <w:rPr>
          <w:rFonts w:hint="eastAsia"/>
        </w:rPr>
        <w:t>12</w:t>
      </w:r>
      <w:r>
        <w:rPr>
          <w:rFonts w:hint="eastAsia"/>
        </w:rPr>
        <w:t>／</w:t>
      </w:r>
      <w:r>
        <w:rPr>
          <w:rFonts w:hint="eastAsia"/>
        </w:rPr>
        <w:t>12</w:t>
      </w:r>
      <w:r>
        <w:rPr>
          <w:rFonts w:hint="eastAsia"/>
        </w:rPr>
        <w:t>）</w:t>
      </w:r>
      <w:r w:rsidRPr="00062109">
        <w:rPr>
          <w:rFonts w:hint="eastAsia"/>
        </w:rPr>
        <w:t>『マイタイムライン』を作ってみよう</w:t>
      </w:r>
      <w:bookmarkEnd w:id="15"/>
    </w:p>
    <w:tbl>
      <w:tblPr>
        <w:tblStyle w:val="af8"/>
        <w:tblW w:w="20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5817"/>
        <w:gridCol w:w="5063"/>
        <w:gridCol w:w="7551"/>
      </w:tblGrid>
      <w:tr w:rsidR="004C02B8" w:rsidRPr="006A130E" w:rsidTr="004C02B8">
        <w:tc>
          <w:tcPr>
            <w:tcW w:w="13427" w:type="dxa"/>
            <w:gridSpan w:val="3"/>
            <w:vAlign w:val="center"/>
          </w:tcPr>
          <w:p w:rsidR="004C02B8" w:rsidRDefault="004C02B8" w:rsidP="00291EAB">
            <w:pPr>
              <w:adjustRightInd/>
              <w:jc w:val="center"/>
              <w:rPr>
                <w:rFonts w:ascii="HG丸ｺﾞｼｯｸM-PRO" w:eastAsia="HG丸ｺﾞｼｯｸM-PRO" w:hAnsi="HG丸ｺﾞｼｯｸM-PRO" w:cs="メイリオ,Bold"/>
                <w:b/>
                <w:bCs/>
                <w:snapToGrid/>
                <w:sz w:val="28"/>
                <w:szCs w:val="28"/>
              </w:rPr>
            </w:pPr>
            <w:r w:rsidRPr="00C44192">
              <w:rPr>
                <w:rFonts w:ascii="HG丸ｺﾞｼｯｸM-PRO" w:eastAsia="HG丸ｺﾞｼｯｸM-PRO" w:hAnsi="HG丸ｺﾞｼｯｸM-PRO" w:cs="メイリオ,Bold" w:hint="eastAsia"/>
                <w:b/>
                <w:bCs/>
                <w:snapToGrid/>
                <w:sz w:val="28"/>
                <w:szCs w:val="28"/>
              </w:rPr>
              <w:t>防災教育学習指導計画（案）「</w:t>
            </w:r>
            <w:r w:rsidRPr="00BC3937">
              <w:rPr>
                <w:rFonts w:ascii="HG丸ｺﾞｼｯｸM-PRO" w:eastAsia="HG丸ｺﾞｼｯｸM-PRO" w:hAnsi="HG丸ｺﾞｼｯｸM-PRO" w:cs="メイリオ,Bold" w:hint="eastAsia"/>
                <w:b/>
                <w:bCs/>
                <w:snapToGrid/>
                <w:sz w:val="28"/>
                <w:szCs w:val="28"/>
              </w:rPr>
              <w:t>自然災害からくらしを守る</w:t>
            </w:r>
            <w:r w:rsidRPr="00C44192">
              <w:rPr>
                <w:rFonts w:ascii="HG丸ｺﾞｼｯｸM-PRO" w:eastAsia="HG丸ｺﾞｼｯｸM-PRO" w:hAnsi="HG丸ｺﾞｼｯｸM-PRO" w:cs="メイリオ,Bold" w:hint="eastAsia"/>
                <w:b/>
                <w:bCs/>
                <w:snapToGrid/>
                <w:sz w:val="28"/>
                <w:szCs w:val="28"/>
              </w:rPr>
              <w:t>（小学校</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第４学年</w:t>
            </w:r>
            <w:r w:rsidRPr="00C44192">
              <w:rPr>
                <w:rFonts w:ascii="HG丸ｺﾞｼｯｸM-PRO" w:eastAsia="HG丸ｺﾞｼｯｸM-PRO" w:hAnsi="HG丸ｺﾞｼｯｸM-PRO" w:cs="メイリオ,Bold"/>
                <w:b/>
                <w:bCs/>
                <w:snapToGrid/>
                <w:sz w:val="28"/>
                <w:szCs w:val="28"/>
              </w:rPr>
              <w:t xml:space="preserve"> </w:t>
            </w:r>
            <w:r w:rsidRPr="00C44192">
              <w:rPr>
                <w:rFonts w:ascii="HG丸ｺﾞｼｯｸM-PRO" w:eastAsia="HG丸ｺﾞｼｯｸM-PRO" w:hAnsi="HG丸ｺﾞｼｯｸM-PRO" w:cs="メイリオ,Bold" w:hint="eastAsia"/>
                <w:b/>
                <w:bCs/>
                <w:snapToGrid/>
                <w:sz w:val="28"/>
                <w:szCs w:val="28"/>
              </w:rPr>
              <w:t>社会科）」</w:t>
            </w:r>
          </w:p>
        </w:tc>
        <w:tc>
          <w:tcPr>
            <w:tcW w:w="7551" w:type="dxa"/>
          </w:tcPr>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学習指導計画（案）作成：板倉町立</w:t>
            </w:r>
            <w:r w:rsidR="00CB7826">
              <w:rPr>
                <w:rFonts w:ascii="HG丸ｺﾞｼｯｸM-PRO" w:eastAsia="HG丸ｺﾞｼｯｸM-PRO" w:hAnsi="HG丸ｺﾞｼｯｸM-PRO" w:cs="メイリオ,Bold" w:hint="eastAsia"/>
                <w:bCs/>
                <w:snapToGrid/>
                <w:sz w:val="18"/>
                <w:szCs w:val="18"/>
              </w:rPr>
              <w:t>板倉東</w:t>
            </w:r>
            <w:r w:rsidRPr="006A130E">
              <w:rPr>
                <w:rFonts w:ascii="HG丸ｺﾞｼｯｸM-PRO" w:eastAsia="HG丸ｺﾞｼｯｸM-PRO" w:hAnsi="HG丸ｺﾞｼｯｸM-PRO" w:cs="メイリオ,Bold" w:hint="eastAsia"/>
                <w:bCs/>
                <w:snapToGrid/>
                <w:sz w:val="18"/>
                <w:szCs w:val="18"/>
              </w:rPr>
              <w:t>小学校</w:t>
            </w:r>
          </w:p>
          <w:p w:rsidR="004C02B8" w:rsidRPr="006A130E" w:rsidRDefault="004C02B8" w:rsidP="00291EAB">
            <w:pPr>
              <w:adjustRightInd/>
              <w:jc w:val="right"/>
              <w:rPr>
                <w:rFonts w:ascii="HG丸ｺﾞｼｯｸM-PRO" w:eastAsia="HG丸ｺﾞｼｯｸM-PRO" w:hAnsi="HG丸ｺﾞｼｯｸM-PRO" w:cs="メイリオ,Bold"/>
                <w:bCs/>
                <w:snapToGrid/>
                <w:sz w:val="18"/>
                <w:szCs w:val="18"/>
              </w:rPr>
            </w:pPr>
            <w:r w:rsidRPr="006A130E">
              <w:rPr>
                <w:rFonts w:ascii="HG丸ｺﾞｼｯｸM-PRO" w:eastAsia="HG丸ｺﾞｼｯｸM-PRO" w:hAnsi="HG丸ｺﾞｼｯｸM-PRO" w:cs="メイリオ,Bold" w:hint="eastAsia"/>
                <w:bCs/>
                <w:snapToGrid/>
                <w:sz w:val="18"/>
                <w:szCs w:val="18"/>
              </w:rPr>
              <w:t>追記：国土交通省</w:t>
            </w:r>
            <w:r w:rsidRPr="006A130E">
              <w:rPr>
                <w:rFonts w:ascii="HG丸ｺﾞｼｯｸM-PRO" w:eastAsia="HG丸ｺﾞｼｯｸM-PRO" w:hAnsi="HG丸ｺﾞｼｯｸM-PRO" w:cs="メイリオ,Bold"/>
                <w:bCs/>
                <w:snapToGrid/>
                <w:sz w:val="18"/>
                <w:szCs w:val="18"/>
              </w:rPr>
              <w:t xml:space="preserve"> 利根川上流河川事務所</w:t>
            </w:r>
            <w:r w:rsidRPr="006A130E">
              <w:rPr>
                <w:rFonts w:ascii="HG丸ｺﾞｼｯｸM-PRO" w:eastAsia="HG丸ｺﾞｼｯｸM-PRO" w:hAnsi="HG丸ｺﾞｼｯｸM-PRO" w:cs="メイリオ,Bold" w:hint="eastAsia"/>
                <w:bCs/>
                <w:snapToGrid/>
                <w:sz w:val="18"/>
                <w:szCs w:val="18"/>
              </w:rPr>
              <w:t xml:space="preserve">　　　　　　　　　　　　　　　　　　　　　　　　　　　　　　　　　　　　　　　　　　　　　　　　　　　　　　　　　　　　　　　　　　　　　　　　　　　　　　　河川に関わる資料：国土交通省</w:t>
            </w:r>
            <w:r w:rsidRPr="006A130E">
              <w:rPr>
                <w:rFonts w:ascii="HG丸ｺﾞｼｯｸM-PRO" w:eastAsia="HG丸ｺﾞｼｯｸM-PRO" w:hAnsi="HG丸ｺﾞｼｯｸM-PRO" w:cs="メイリオ,Bold"/>
                <w:bCs/>
                <w:snapToGrid/>
                <w:sz w:val="18"/>
                <w:szCs w:val="18"/>
              </w:rPr>
              <w:t xml:space="preserve"> 利根川上流河川事務所</w:t>
            </w:r>
          </w:p>
        </w:tc>
      </w:tr>
      <w:tr w:rsidR="00F67876" w:rsidTr="00BB4F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shd w:val="clear" w:color="auto" w:fill="C5E0B3" w:themeFill="accent6" w:themeFillTint="66"/>
          </w:tcPr>
          <w:p w:rsidR="00F67876" w:rsidRDefault="00F67876" w:rsidP="00291EAB">
            <w:pPr>
              <w:adjustRightInd/>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時限</w:t>
            </w:r>
          </w:p>
        </w:tc>
        <w:tc>
          <w:tcPr>
            <w:tcW w:w="5817" w:type="dxa"/>
            <w:shd w:val="clear" w:color="auto" w:fill="C5E0B3" w:themeFill="accent6" w:themeFillTint="66"/>
          </w:tcPr>
          <w:p w:rsidR="00F67876" w:rsidRDefault="00F67876"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小単元</w:t>
            </w:r>
          </w:p>
        </w:tc>
        <w:tc>
          <w:tcPr>
            <w:tcW w:w="12614" w:type="dxa"/>
            <w:gridSpan w:val="2"/>
            <w:shd w:val="clear" w:color="auto" w:fill="C5E0B3" w:themeFill="accent6" w:themeFillTint="66"/>
          </w:tcPr>
          <w:p w:rsidR="00F67876" w:rsidRDefault="00F67876" w:rsidP="00291EAB">
            <w:pPr>
              <w:adjustRightInd/>
              <w:rPr>
                <w:rFonts w:ascii="HG丸ｺﾞｼｯｸM-PRO" w:eastAsia="HG丸ｺﾞｼｯｸM-PRO" w:hAnsi="HG丸ｺﾞｼｯｸM-PRO" w:cs="メイリオ,Bold"/>
                <w:bCs/>
                <w:snapToGrid/>
                <w:sz w:val="24"/>
              </w:rPr>
            </w:pPr>
            <w:r w:rsidRPr="003F6C2F">
              <w:rPr>
                <w:rFonts w:ascii="HG丸ｺﾞｼｯｸM-PRO" w:eastAsia="HG丸ｺﾞｼｯｸM-PRO" w:hAnsi="HG丸ｺﾞｼｯｸM-PRO" w:cs="メイリオ,Bold" w:hint="eastAsia"/>
                <w:bCs/>
                <w:snapToGrid/>
                <w:sz w:val="24"/>
              </w:rPr>
              <w:t>ねらい</w:t>
            </w:r>
          </w:p>
        </w:tc>
      </w:tr>
      <w:tr w:rsidR="00F67876" w:rsidTr="004C02B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47" w:type="dxa"/>
            <w:vAlign w:val="center"/>
          </w:tcPr>
          <w:p w:rsidR="00F67876" w:rsidRDefault="00F67876" w:rsidP="00291EAB">
            <w:pPr>
              <w:adjustRightInd/>
              <w:jc w:val="center"/>
              <w:rPr>
                <w:rFonts w:ascii="HG丸ｺﾞｼｯｸM-PRO" w:eastAsia="HG丸ｺﾞｼｯｸM-PRO" w:hAnsi="HG丸ｺﾞｼｯｸM-PRO" w:cs="メイリオ,Bold"/>
                <w:bCs/>
                <w:snapToGrid/>
                <w:sz w:val="24"/>
              </w:rPr>
            </w:pPr>
            <w:r>
              <w:rPr>
                <w:rFonts w:ascii="HG丸ｺﾞｼｯｸM-PRO" w:eastAsia="HG丸ｺﾞｼｯｸM-PRO" w:hAnsi="HG丸ｺﾞｼｯｸM-PRO" w:cs="メイリオ,Bold" w:hint="eastAsia"/>
                <w:bCs/>
                <w:snapToGrid/>
                <w:sz w:val="24"/>
              </w:rPr>
              <w:t>１１～１２／１２</w:t>
            </w:r>
          </w:p>
        </w:tc>
        <w:tc>
          <w:tcPr>
            <w:tcW w:w="5817" w:type="dxa"/>
            <w:vAlign w:val="center"/>
          </w:tcPr>
          <w:p w:rsidR="00F67876" w:rsidRPr="007E568F" w:rsidRDefault="00F67876" w:rsidP="00291EAB">
            <w:pPr>
              <w:rPr>
                <w:rFonts w:ascii="HG丸ｺﾞｼｯｸM-PRO" w:eastAsia="HG丸ｺﾞｼｯｸM-PRO" w:hAnsi="HG丸ｺﾞｼｯｸM-PRO"/>
              </w:rPr>
            </w:pPr>
            <w:r w:rsidRPr="007E568F">
              <w:rPr>
                <w:rFonts w:ascii="HG丸ｺﾞｼｯｸM-PRO" w:eastAsia="HG丸ｺﾞｼｯｸM-PRO" w:hAnsi="HG丸ｺﾞｼｯｸM-PRO" w:hint="eastAsia"/>
              </w:rPr>
              <w:t>「『</w:t>
            </w:r>
            <w:r w:rsidRPr="007E568F">
              <w:rPr>
                <w:rFonts w:ascii="HG丸ｺﾞｼｯｸM-PRO" w:eastAsia="HG丸ｺﾞｼｯｸM-PRO" w:hAnsi="HG丸ｺﾞｼｯｸM-PRO"/>
              </w:rPr>
              <w:t>マイタイムライン</w:t>
            </w:r>
            <w:r w:rsidRPr="007E568F">
              <w:rPr>
                <w:rFonts w:ascii="HG丸ｺﾞｼｯｸM-PRO" w:eastAsia="HG丸ｺﾞｼｯｸM-PRO" w:hAnsi="HG丸ｺﾞｼｯｸM-PRO" w:hint="eastAsia"/>
              </w:rPr>
              <w:t>』</w:t>
            </w:r>
            <w:r w:rsidRPr="007E568F">
              <w:rPr>
                <w:rFonts w:ascii="HG丸ｺﾞｼｯｸM-PRO" w:eastAsia="HG丸ｺﾞｼｯｸM-PRO" w:hAnsi="HG丸ｺﾞｼｯｸM-PRO"/>
              </w:rPr>
              <w:t>を作ってみよう</w:t>
            </w:r>
            <w:r w:rsidRPr="007E568F">
              <w:rPr>
                <w:rFonts w:ascii="HG丸ｺﾞｼｯｸM-PRO" w:eastAsia="HG丸ｺﾞｼｯｸM-PRO" w:hAnsi="HG丸ｺﾞｼｯｸM-PRO" w:hint="eastAsia"/>
              </w:rPr>
              <w:t>」</w:t>
            </w:r>
          </w:p>
        </w:tc>
        <w:tc>
          <w:tcPr>
            <w:tcW w:w="12614" w:type="dxa"/>
            <w:gridSpan w:val="2"/>
          </w:tcPr>
          <w:p w:rsidR="00F67876" w:rsidRDefault="00F67876" w:rsidP="00291EAB">
            <w:pPr>
              <w:adjustRightInd/>
              <w:ind w:left="224" w:hangingChars="100" w:hanging="224"/>
              <w:rPr>
                <w:rFonts w:ascii="HG丸ｺﾞｼｯｸM-PRO" w:eastAsia="HG丸ｺﾞｼｯｸM-PRO" w:hAnsi="HG丸ｺﾞｼｯｸM-PRO" w:cs="メイリオ,Bold"/>
                <w:bCs/>
              </w:rPr>
            </w:pPr>
            <w:r>
              <w:rPr>
                <w:rFonts w:ascii="HG丸ｺﾞｼｯｸM-PRO" w:eastAsia="HG丸ｺﾞｼｯｸM-PRO" w:hAnsi="HG丸ｺﾞｼｯｸM-PRO" w:hint="eastAsia"/>
              </w:rPr>
              <w:t>・</w:t>
            </w:r>
            <w:r w:rsidRPr="00F67876">
              <w:rPr>
                <w:rFonts w:ascii="HG丸ｺﾞｼｯｸM-PRO" w:eastAsia="HG丸ｺﾞｼｯｸM-PRO" w:hAnsi="HG丸ｺﾞｼｯｸM-PRO" w:cs="メイリオ,Bold" w:hint="eastAsia"/>
                <w:bCs/>
              </w:rPr>
              <w:t>防災について自分で考えたことを「マイ</w:t>
            </w:r>
            <w:r w:rsidRPr="00F67876">
              <w:rPr>
                <w:rFonts w:ascii="HG丸ｺﾞｼｯｸM-PRO" w:eastAsia="HG丸ｺﾞｼｯｸM-PRO" w:hAnsi="HG丸ｺﾞｼｯｸM-PRO" w:cs="メイリオ,Bold"/>
                <w:bCs/>
              </w:rPr>
              <w:t>タイムライン」の表す活動を通して、風水害が起きる前や起きた後の防災・減災の取り組みについて具体的に考え、判断できるようにする</w:t>
            </w:r>
            <w:r w:rsidRPr="00B932FA">
              <w:rPr>
                <w:rFonts w:ascii="HG丸ｺﾞｼｯｸM-PRO" w:eastAsia="HG丸ｺﾞｼｯｸM-PRO" w:hAnsi="HG丸ｺﾞｼｯｸM-PRO" w:cs="メイリオ,Bold"/>
                <w:bCs/>
              </w:rPr>
              <w:t>。</w:t>
            </w:r>
          </w:p>
          <w:p w:rsidR="00F67876" w:rsidRPr="00B932FA" w:rsidRDefault="00F67876" w:rsidP="00291EAB">
            <w:pPr>
              <w:adjustRightInd/>
              <w:ind w:left="244" w:hangingChars="100" w:hanging="244"/>
              <w:rPr>
                <w:rFonts w:ascii="HG丸ｺﾞｼｯｸM-PRO" w:eastAsia="HG丸ｺﾞｼｯｸM-PRO" w:hAnsi="HG丸ｺﾞｼｯｸM-PRO" w:cs="メイリオ,Bold"/>
                <w:bCs/>
                <w:snapToGrid/>
                <w:sz w:val="24"/>
              </w:rPr>
            </w:pPr>
          </w:p>
        </w:tc>
      </w:tr>
    </w:tbl>
    <w:p w:rsidR="00F67876" w:rsidRPr="00350CD5" w:rsidRDefault="00F67876" w:rsidP="00291EAB">
      <w:pPr>
        <w:widowControl w:val="0"/>
        <w:autoSpaceDE w:val="0"/>
        <w:autoSpaceDN w:val="0"/>
        <w:spacing w:line="280" w:lineRule="exact"/>
        <w:ind w:leftChars="800" w:left="1795" w:firstLineChars="8100" w:firstLine="23122"/>
        <w:rPr>
          <w:rFonts w:ascii="HG丸ｺﾞｼｯｸM-PRO" w:eastAsia="HG丸ｺﾞｼｯｸM-PRO" w:hAnsi="HG丸ｺﾞｼｯｸM-PRO" w:cs="メイリオ"/>
          <w:snapToGrid/>
          <w:sz w:val="16"/>
          <w:szCs w:val="16"/>
        </w:rPr>
      </w:pPr>
      <w:r>
        <w:rPr>
          <w:rFonts w:ascii="HG丸ｺﾞｼｯｸM-PRO" w:eastAsia="HG丸ｺﾞｼｯｸM-PRO" w:hAnsi="HG丸ｺﾞｼｯｸM-PRO" w:cs="メイリオ,Bold" w:hint="eastAsia"/>
          <w:b/>
          <w:bCs/>
          <w:snapToGrid/>
          <w:sz w:val="28"/>
          <w:szCs w:val="28"/>
        </w:rPr>
        <w:t xml:space="preserve">　　　　　　　</w:t>
      </w:r>
    </w:p>
    <w:tbl>
      <w:tblPr>
        <w:tblStyle w:val="af8"/>
        <w:tblW w:w="0" w:type="auto"/>
        <w:tblLook w:val="04A0" w:firstRow="1" w:lastRow="0" w:firstColumn="1" w:lastColumn="0" w:noHBand="0" w:noVBand="1"/>
      </w:tblPr>
      <w:tblGrid>
        <w:gridCol w:w="977"/>
        <w:gridCol w:w="2987"/>
        <w:gridCol w:w="2410"/>
        <w:gridCol w:w="13290"/>
        <w:gridCol w:w="1304"/>
      </w:tblGrid>
      <w:tr w:rsidR="00BB5F9D" w:rsidRPr="00C44192" w:rsidTr="00402775">
        <w:trPr>
          <w:trHeight w:val="202"/>
        </w:trPr>
        <w:tc>
          <w:tcPr>
            <w:tcW w:w="3964" w:type="dxa"/>
            <w:gridSpan w:val="2"/>
            <w:shd w:val="clear" w:color="auto" w:fill="FFF2CC" w:themeFill="accent4" w:themeFillTint="33"/>
          </w:tcPr>
          <w:p w:rsidR="00BB5F9D" w:rsidRPr="00C44192" w:rsidRDefault="00BB5F9D"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410" w:type="dxa"/>
            <w:shd w:val="clear" w:color="auto" w:fill="FFF2CC" w:themeFill="accent4" w:themeFillTint="33"/>
          </w:tcPr>
          <w:p w:rsidR="00BB5F9D" w:rsidRPr="00C44192" w:rsidRDefault="00BB5F9D" w:rsidP="00291EAB">
            <w:pPr>
              <w:jc w:val="center"/>
              <w:rPr>
                <w:rFonts w:ascii="HG丸ｺﾞｼｯｸM-PRO" w:eastAsia="HG丸ｺﾞｼｯｸM-PRO" w:hAnsi="HG丸ｺﾞｼｯｸM-PRO"/>
                <w:sz w:val="20"/>
                <w:szCs w:val="20"/>
              </w:rPr>
            </w:pPr>
          </w:p>
        </w:tc>
        <w:tc>
          <w:tcPr>
            <w:tcW w:w="13290" w:type="dxa"/>
            <w:vMerge w:val="restart"/>
            <w:shd w:val="clear" w:color="auto" w:fill="BDD6EE" w:themeFill="accent1" w:themeFillTint="66"/>
            <w:vAlign w:val="center"/>
          </w:tcPr>
          <w:p w:rsidR="00BB5F9D" w:rsidRPr="00C44192" w:rsidRDefault="00BB5F9D" w:rsidP="00291EA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r>
              <w:rPr>
                <w:rFonts w:ascii="HG丸ｺﾞｼｯｸM-PRO" w:eastAsia="HG丸ｺﾞｼｯｸM-PRO" w:hAnsi="HG丸ｺﾞｼｯｸM-PRO" w:hint="eastAsia"/>
                <w:sz w:val="20"/>
                <w:szCs w:val="20"/>
              </w:rPr>
              <w:t>（国土交通省利根川上流河川事務所）</w:t>
            </w:r>
          </w:p>
        </w:tc>
        <w:tc>
          <w:tcPr>
            <w:tcW w:w="1304" w:type="dxa"/>
            <w:vMerge w:val="restart"/>
            <w:shd w:val="clear" w:color="auto" w:fill="BDD6EE" w:themeFill="accent1" w:themeFillTint="66"/>
            <w:vAlign w:val="center"/>
          </w:tcPr>
          <w:p w:rsidR="00BB5F9D" w:rsidRPr="00C44192" w:rsidRDefault="00BB5F9D" w:rsidP="00BB5F9D">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BB5F9D" w:rsidRPr="00C44192" w:rsidTr="00402775">
        <w:trPr>
          <w:trHeight w:val="547"/>
        </w:trPr>
        <w:tc>
          <w:tcPr>
            <w:tcW w:w="977" w:type="dxa"/>
            <w:shd w:val="clear" w:color="auto" w:fill="FFF2CC" w:themeFill="accent4" w:themeFillTint="33"/>
            <w:vAlign w:val="center"/>
          </w:tcPr>
          <w:p w:rsidR="00BB5F9D" w:rsidRPr="00350CD5" w:rsidRDefault="00BB5F9D"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過程</w:t>
            </w:r>
          </w:p>
        </w:tc>
        <w:tc>
          <w:tcPr>
            <w:tcW w:w="2987" w:type="dxa"/>
            <w:shd w:val="clear" w:color="auto" w:fill="FFF2CC" w:themeFill="accent4" w:themeFillTint="33"/>
          </w:tcPr>
          <w:p w:rsidR="00BB5F9D" w:rsidRPr="00350CD5" w:rsidRDefault="00BB5F9D" w:rsidP="00291EAB">
            <w:pPr>
              <w:jc w:val="center"/>
              <w:rPr>
                <w:rFonts w:ascii="HG丸ｺﾞｼｯｸM-PRO" w:eastAsia="HG丸ｺﾞｼｯｸM-PRO" w:hAnsi="HG丸ｺﾞｼｯｸM-PRO"/>
                <w:szCs w:val="22"/>
              </w:rPr>
            </w:pPr>
            <w:r w:rsidRPr="00350CD5">
              <w:rPr>
                <w:rFonts w:ascii="HG丸ｺﾞｼｯｸM-PRO" w:eastAsia="HG丸ｺﾞｼｯｸM-PRO" w:hAnsi="HG丸ｺﾞｼｯｸM-PRO" w:hint="eastAsia"/>
                <w:szCs w:val="22"/>
              </w:rPr>
              <w:t>子供の活動</w:t>
            </w:r>
          </w:p>
          <w:p w:rsidR="00BB5F9D" w:rsidRPr="004912BF" w:rsidRDefault="00BB5F9D" w:rsidP="00291EAB">
            <w:pPr>
              <w:jc w:val="center"/>
              <w:rPr>
                <w:rFonts w:ascii="HG丸ｺﾞｼｯｸM-PRO" w:eastAsia="HG丸ｺﾞｼｯｸM-PRO" w:hAnsi="HG丸ｺﾞｼｯｸM-PRO"/>
                <w:sz w:val="21"/>
                <w:szCs w:val="21"/>
              </w:rPr>
            </w:pPr>
            <w:r w:rsidRPr="004912BF">
              <w:rPr>
                <w:rFonts w:ascii="HG丸ｺﾞｼｯｸM-PRO" w:eastAsia="HG丸ｺﾞｼｯｸM-PRO" w:hAnsi="HG丸ｺﾞｼｯｸM-PRO" w:cs="HG丸ｺﾞｼｯｸM-PRO" w:hint="eastAsia"/>
                <w:snapToGrid/>
                <w:sz w:val="21"/>
                <w:szCs w:val="21"/>
              </w:rPr>
              <w:t>（◆主な学習活動、・子供の反応、内容）</w:t>
            </w:r>
          </w:p>
        </w:tc>
        <w:tc>
          <w:tcPr>
            <w:tcW w:w="2410" w:type="dxa"/>
            <w:shd w:val="clear" w:color="auto" w:fill="FFF2CC" w:themeFill="accent4" w:themeFillTint="33"/>
          </w:tcPr>
          <w:p w:rsidR="00BB5F9D"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290" w:type="dxa"/>
            <w:vMerge/>
            <w:shd w:val="clear" w:color="auto" w:fill="BDD6EE" w:themeFill="accent1" w:themeFillTint="66"/>
          </w:tcPr>
          <w:p w:rsidR="00BB5F9D" w:rsidRPr="00C44192" w:rsidRDefault="00BB5F9D" w:rsidP="00291EAB">
            <w:pPr>
              <w:jc w:val="center"/>
              <w:rPr>
                <w:rFonts w:ascii="HG丸ｺﾞｼｯｸM-PRO" w:eastAsia="HG丸ｺﾞｼｯｸM-PRO" w:hAnsi="HG丸ｺﾞｼｯｸM-PRO"/>
                <w:sz w:val="20"/>
                <w:szCs w:val="20"/>
              </w:rPr>
            </w:pPr>
          </w:p>
        </w:tc>
        <w:tc>
          <w:tcPr>
            <w:tcW w:w="1304" w:type="dxa"/>
            <w:vMerge/>
            <w:shd w:val="clear" w:color="auto" w:fill="BDD6EE" w:themeFill="accent1" w:themeFillTint="66"/>
          </w:tcPr>
          <w:p w:rsidR="00BB5F9D" w:rsidRPr="00C44192" w:rsidRDefault="00BB5F9D" w:rsidP="00291EAB">
            <w:pPr>
              <w:jc w:val="center"/>
              <w:rPr>
                <w:rFonts w:ascii="HG丸ｺﾞｼｯｸM-PRO" w:eastAsia="HG丸ｺﾞｼｯｸM-PRO" w:hAnsi="HG丸ｺﾞｼｯｸM-PRO"/>
                <w:sz w:val="20"/>
                <w:szCs w:val="20"/>
              </w:rPr>
            </w:pPr>
          </w:p>
        </w:tc>
      </w:tr>
      <w:tr w:rsidR="00BB5F9D" w:rsidRPr="00C44192" w:rsidTr="005C6FBC">
        <w:trPr>
          <w:trHeight w:val="9212"/>
        </w:trPr>
        <w:tc>
          <w:tcPr>
            <w:tcW w:w="977" w:type="dxa"/>
          </w:tcPr>
          <w:p w:rsidR="00BB5F9D" w:rsidRDefault="00BB5F9D" w:rsidP="00291EAB">
            <w:pPr>
              <w:rPr>
                <w:rFonts w:ascii="HG丸ｺﾞｼｯｸM-PRO" w:eastAsia="HG丸ｺﾞｼｯｸM-PRO" w:hAnsi="HG丸ｺﾞｼｯｸM-PRO"/>
                <w:szCs w:val="22"/>
              </w:rPr>
            </w:pPr>
          </w:p>
          <w:p w:rsidR="00BB5F9D" w:rsidRDefault="00BB5F9D" w:rsidP="00291EAB">
            <w:pPr>
              <w:rPr>
                <w:rFonts w:ascii="HG丸ｺﾞｼｯｸM-PRO" w:eastAsia="HG丸ｺﾞｼｯｸM-PRO" w:hAnsi="HG丸ｺﾞｼｯｸM-PRO"/>
                <w:szCs w:val="22"/>
              </w:rPr>
            </w:pPr>
            <w:r>
              <w:rPr>
                <w:rFonts w:ascii="HG丸ｺﾞｼｯｸM-PRO" w:eastAsia="HG丸ｺﾞｼｯｸM-PRO" w:hAnsi="HG丸ｺﾞｼｯｸM-PRO" w:hint="eastAsia"/>
                <w:szCs w:val="22"/>
              </w:rPr>
              <w:t>広げ</w:t>
            </w:r>
          </w:p>
          <w:p w:rsidR="00BB5F9D" w:rsidRDefault="00BB5F9D" w:rsidP="00291EAB">
            <w:pPr>
              <w:rPr>
                <w:rFonts w:ascii="HG丸ｺﾞｼｯｸM-PRO" w:eastAsia="HG丸ｺﾞｼｯｸM-PRO" w:hAnsi="HG丸ｺﾞｼｯｸM-PRO"/>
                <w:szCs w:val="22"/>
              </w:rPr>
            </w:pPr>
            <w:r>
              <w:rPr>
                <w:rFonts w:ascii="HG丸ｺﾞｼｯｸM-PRO" w:eastAsia="HG丸ｺﾞｼｯｸM-PRO" w:hAnsi="HG丸ｺﾞｼｯｸM-PRO" w:hint="eastAsia"/>
                <w:szCs w:val="22"/>
              </w:rPr>
              <w:t>深める</w:t>
            </w:r>
          </w:p>
          <w:p w:rsidR="00BB5F9D" w:rsidRDefault="00BB5F9D" w:rsidP="00291EAB">
            <w:pPr>
              <w:rPr>
                <w:rFonts w:ascii="HG丸ｺﾞｼｯｸM-PRO" w:eastAsia="HG丸ｺﾞｼｯｸM-PRO" w:hAnsi="HG丸ｺﾞｼｯｸM-PRO"/>
                <w:szCs w:val="22"/>
              </w:rPr>
            </w:pPr>
          </w:p>
          <w:p w:rsidR="00BB5F9D" w:rsidRDefault="00BB5F9D" w:rsidP="00291EAB">
            <w:pPr>
              <w:rPr>
                <w:rFonts w:ascii="HG丸ｺﾞｼｯｸM-PRO" w:eastAsia="HG丸ｺﾞｼｯｸM-PRO" w:hAnsi="HG丸ｺﾞｼｯｸM-PRO"/>
                <w:szCs w:val="22"/>
              </w:rPr>
            </w:pPr>
          </w:p>
          <w:p w:rsidR="00BB5F9D" w:rsidRDefault="00BB5F9D" w:rsidP="00291EAB">
            <w:pPr>
              <w:rPr>
                <w:rFonts w:ascii="HG丸ｺﾞｼｯｸM-PRO" w:eastAsia="HG丸ｺﾞｼｯｸM-PRO" w:hAnsi="HG丸ｺﾞｼｯｸM-PRO"/>
                <w:szCs w:val="22"/>
              </w:rPr>
            </w:pPr>
          </w:p>
          <w:p w:rsidR="00BB5F9D" w:rsidRPr="00350CD5" w:rsidRDefault="00BB5F9D" w:rsidP="00291EAB">
            <w:pPr>
              <w:rPr>
                <w:rFonts w:ascii="HG丸ｺﾞｼｯｸM-PRO" w:eastAsia="HG丸ｺﾞｼｯｸM-PRO" w:hAnsi="HG丸ｺﾞｼｯｸM-PRO"/>
                <w:szCs w:val="22"/>
              </w:rPr>
            </w:pPr>
          </w:p>
        </w:tc>
        <w:tc>
          <w:tcPr>
            <w:tcW w:w="2987" w:type="dxa"/>
          </w:tcPr>
          <w:p w:rsidR="00BB5F9D" w:rsidRDefault="00BB5F9D" w:rsidP="00291EAB">
            <w:pPr>
              <w:widowControl w:val="0"/>
              <w:autoSpaceDE w:val="0"/>
              <w:autoSpaceDN w:val="0"/>
              <w:rPr>
                <w:rFonts w:ascii="HG丸ｺﾞｼｯｸM-PRO" w:eastAsia="HG丸ｺﾞｼｯｸM-PRO" w:hAnsi="Century" w:cs="HG丸ｺﾞｼｯｸM-PRO"/>
                <w:snapToGrid/>
                <w:sz w:val="21"/>
                <w:szCs w:val="21"/>
              </w:rPr>
            </w:pPr>
          </w:p>
          <w:p w:rsidR="00B40BCB" w:rsidRPr="00EA426B" w:rsidRDefault="00B40BCB" w:rsidP="00305513">
            <w:pPr>
              <w:widowControl w:val="0"/>
              <w:autoSpaceDE w:val="0"/>
              <w:autoSpaceDN w:val="0"/>
              <w:ind w:left="214" w:hangingChars="100" w:hanging="214"/>
              <w:rPr>
                <w:rFonts w:ascii="HG丸ｺﾞｼｯｸM-PRO" w:eastAsia="HG丸ｺﾞｼｯｸM-PRO" w:hAnsi="Century" w:cs="HG丸ｺﾞｼｯｸM-PRO"/>
                <w:snapToGrid/>
                <w:color w:val="0000FF"/>
                <w:sz w:val="21"/>
                <w:szCs w:val="21"/>
              </w:rPr>
            </w:pPr>
            <w:r w:rsidRPr="00EA426B">
              <w:rPr>
                <w:rFonts w:ascii="HG丸ｺﾞｼｯｸM-PRO" w:eastAsia="HG丸ｺﾞｼｯｸM-PRO" w:hAnsi="Century" w:cs="HG丸ｺﾞｼｯｸM-PRO" w:hint="eastAsia"/>
                <w:snapToGrid/>
                <w:color w:val="0000FF"/>
                <w:sz w:val="21"/>
                <w:szCs w:val="21"/>
              </w:rPr>
              <w:t>◆11：防災の取組を学んできて</w:t>
            </w:r>
          </w:p>
          <w:p w:rsidR="00B40BCB" w:rsidRDefault="00B40BCB" w:rsidP="00291EAB">
            <w:pPr>
              <w:widowControl w:val="0"/>
              <w:autoSpaceDE w:val="0"/>
              <w:autoSpaceDN w:val="0"/>
              <w:rPr>
                <w:rFonts w:ascii="HG丸ｺﾞｼｯｸM-PRO" w:eastAsia="HG丸ｺﾞｼｯｸM-PRO" w:hAnsi="Century" w:cs="HG丸ｺﾞｼｯｸM-PRO"/>
                <w:snapToGrid/>
                <w:color w:val="0000FF"/>
                <w:sz w:val="21"/>
                <w:szCs w:val="21"/>
              </w:rPr>
            </w:pPr>
          </w:p>
          <w:p w:rsidR="00EA426B" w:rsidRPr="00EA426B" w:rsidRDefault="00EA426B" w:rsidP="00305513">
            <w:pPr>
              <w:widowControl w:val="0"/>
              <w:autoSpaceDE w:val="0"/>
              <w:autoSpaceDN w:val="0"/>
              <w:ind w:left="214" w:hangingChars="100" w:hanging="214"/>
              <w:rPr>
                <w:rFonts w:ascii="HG丸ｺﾞｼｯｸM-PRO" w:eastAsia="HG丸ｺﾞｼｯｸM-PRO" w:hAnsi="Century" w:cs="HG丸ｺﾞｼｯｸM-PRO"/>
                <w:snapToGrid/>
                <w:sz w:val="21"/>
                <w:szCs w:val="21"/>
              </w:rPr>
            </w:pPr>
            <w:r w:rsidRPr="00EA426B">
              <w:rPr>
                <w:rFonts w:ascii="HG丸ｺﾞｼｯｸM-PRO" w:eastAsia="HG丸ｺﾞｼｯｸM-PRO" w:hAnsi="Century" w:cs="HG丸ｺﾞｼｯｸM-PRO" w:hint="eastAsia"/>
                <w:snapToGrid/>
                <w:sz w:val="21"/>
                <w:szCs w:val="21"/>
              </w:rPr>
              <w:t>◎マイ・タイムラインの作り方を見てみよう。</w:t>
            </w:r>
          </w:p>
          <w:p w:rsidR="00EA426B" w:rsidRDefault="00EA426B" w:rsidP="00291EAB">
            <w:pPr>
              <w:widowControl w:val="0"/>
              <w:autoSpaceDE w:val="0"/>
              <w:autoSpaceDN w:val="0"/>
              <w:rPr>
                <w:rFonts w:ascii="HG丸ｺﾞｼｯｸM-PRO" w:eastAsia="HG丸ｺﾞｼｯｸM-PRO" w:hAnsi="Century" w:cs="HG丸ｺﾞｼｯｸM-PRO"/>
                <w:snapToGrid/>
                <w:color w:val="0000FF"/>
                <w:sz w:val="21"/>
                <w:szCs w:val="21"/>
              </w:rPr>
            </w:pPr>
          </w:p>
          <w:p w:rsidR="00EA426B" w:rsidRPr="00EA426B" w:rsidRDefault="00EA426B" w:rsidP="00291EAB">
            <w:pPr>
              <w:widowControl w:val="0"/>
              <w:autoSpaceDE w:val="0"/>
              <w:autoSpaceDN w:val="0"/>
              <w:rPr>
                <w:rFonts w:ascii="HG丸ｺﾞｼｯｸM-PRO" w:eastAsia="HG丸ｺﾞｼｯｸM-PRO" w:hAnsi="Century" w:cs="HG丸ｺﾞｼｯｸM-PRO"/>
                <w:snapToGrid/>
                <w:color w:val="0000FF"/>
                <w:sz w:val="21"/>
                <w:szCs w:val="21"/>
              </w:rPr>
            </w:pPr>
          </w:p>
          <w:p w:rsidR="00B40BCB" w:rsidRPr="00EA426B" w:rsidRDefault="00B40BCB" w:rsidP="00291EAB">
            <w:pPr>
              <w:widowControl w:val="0"/>
              <w:autoSpaceDE w:val="0"/>
              <w:autoSpaceDN w:val="0"/>
              <w:rPr>
                <w:rFonts w:ascii="HG丸ｺﾞｼｯｸM-PRO" w:eastAsia="HG丸ｺﾞｼｯｸM-PRO" w:hAnsi="Century" w:cs="HG丸ｺﾞｼｯｸM-PRO"/>
                <w:snapToGrid/>
                <w:color w:val="0000FF"/>
                <w:sz w:val="21"/>
                <w:szCs w:val="21"/>
              </w:rPr>
            </w:pPr>
          </w:p>
          <w:p w:rsidR="00BB5F9D" w:rsidRPr="00EA426B" w:rsidRDefault="00BB5F9D" w:rsidP="00291EAB">
            <w:pPr>
              <w:widowControl w:val="0"/>
              <w:autoSpaceDE w:val="0"/>
              <w:autoSpaceDN w:val="0"/>
              <w:ind w:left="214" w:hangingChars="100" w:hanging="214"/>
              <w:rPr>
                <w:rFonts w:ascii="HG丸ｺﾞｼｯｸM-PRO" w:eastAsia="HG丸ｺﾞｼｯｸM-PRO" w:hAnsi="HG丸ｺﾞｼｯｸM-PRO"/>
                <w:color w:val="0000FF"/>
                <w:sz w:val="21"/>
                <w:szCs w:val="21"/>
              </w:rPr>
            </w:pPr>
            <w:r w:rsidRPr="00EA426B">
              <w:rPr>
                <w:rFonts w:ascii="HG丸ｺﾞｼｯｸM-PRO" w:eastAsia="HG丸ｺﾞｼｯｸM-PRO" w:hAnsi="Century" w:cs="HG丸ｺﾞｼｯｸM-PRO" w:hint="eastAsia"/>
                <w:snapToGrid/>
                <w:color w:val="0000FF"/>
                <w:sz w:val="21"/>
                <w:szCs w:val="21"/>
              </w:rPr>
              <w:t>◆１</w:t>
            </w:r>
            <w:r w:rsidR="00B40BCB" w:rsidRPr="00EA426B">
              <w:rPr>
                <w:rFonts w:ascii="HG丸ｺﾞｼｯｸM-PRO" w:eastAsia="HG丸ｺﾞｼｯｸM-PRO" w:hAnsi="Century" w:cs="HG丸ｺﾞｼｯｸM-PRO" w:hint="eastAsia"/>
                <w:snapToGrid/>
                <w:color w:val="0000FF"/>
                <w:sz w:val="21"/>
                <w:szCs w:val="21"/>
              </w:rPr>
              <w:t>２</w:t>
            </w:r>
            <w:r w:rsidRPr="00EA426B">
              <w:rPr>
                <w:rFonts w:ascii="HG丸ｺﾞｼｯｸM-PRO" w:eastAsia="HG丸ｺﾞｼｯｸM-PRO" w:hAnsi="Century" w:cs="HG丸ｺﾞｼｯｸM-PRO" w:hint="eastAsia"/>
                <w:snapToGrid/>
                <w:color w:val="0000FF"/>
                <w:sz w:val="21"/>
                <w:szCs w:val="21"/>
              </w:rPr>
              <w:t>：自分たちに何ができるかを考えて、「マイタイムライン」を作ってみよう。」</w:t>
            </w:r>
          </w:p>
          <w:p w:rsidR="00BB5F9D" w:rsidRDefault="00BB5F9D" w:rsidP="00291EAB">
            <w:pPr>
              <w:ind w:left="214" w:hangingChars="100" w:hanging="214"/>
              <w:rPr>
                <w:rFonts w:ascii="HG丸ｺﾞｼｯｸM-PRO" w:eastAsia="HG丸ｺﾞｼｯｸM-PRO" w:hAnsi="HG丸ｺﾞｼｯｸM-PRO"/>
                <w:sz w:val="21"/>
                <w:szCs w:val="21"/>
              </w:rPr>
            </w:pPr>
          </w:p>
          <w:p w:rsidR="00BB5F9D" w:rsidRDefault="00EA426B" w:rsidP="00291EAB">
            <w:pPr>
              <w:ind w:left="214" w:hangingChars="100" w:hanging="214"/>
              <w:rPr>
                <w:rFonts w:ascii="HG丸ｺﾞｼｯｸM-PRO" w:eastAsia="HG丸ｺﾞｼｯｸM-PRO" w:hAnsi="HG丸ｺﾞｼｯｸM-PRO"/>
                <w:sz w:val="21"/>
                <w:szCs w:val="21"/>
              </w:rPr>
            </w:pPr>
            <w:r w:rsidRPr="00EA426B">
              <w:rPr>
                <w:rFonts w:ascii="HG丸ｺﾞｼｯｸM-PRO" w:eastAsia="HG丸ｺﾞｼｯｸM-PRO" w:hAnsi="HG丸ｺﾞｼｯｸM-PRO" w:hint="eastAsia"/>
                <w:sz w:val="21"/>
                <w:szCs w:val="21"/>
              </w:rPr>
              <w:t>◎自分のタイムラインを作って見ましょう。</w:t>
            </w:r>
          </w:p>
          <w:p w:rsidR="00BB5F9D" w:rsidRPr="00B932FA" w:rsidRDefault="00BB5F9D" w:rsidP="00291EAB">
            <w:pPr>
              <w:ind w:left="214" w:hangingChars="100" w:hanging="214"/>
              <w:rPr>
                <w:rFonts w:ascii="HG丸ｺﾞｼｯｸM-PRO" w:eastAsia="HG丸ｺﾞｼｯｸM-PRO" w:hAnsi="HG丸ｺﾞｼｯｸM-PRO"/>
                <w:sz w:val="21"/>
                <w:szCs w:val="21"/>
              </w:rPr>
            </w:pPr>
          </w:p>
        </w:tc>
        <w:tc>
          <w:tcPr>
            <w:tcW w:w="2410" w:type="dxa"/>
          </w:tcPr>
          <w:p w:rsidR="00BB5F9D" w:rsidRPr="0072360D" w:rsidRDefault="00BB5F9D" w:rsidP="00291EAB">
            <w:pPr>
              <w:rPr>
                <w:rFonts w:ascii="HG丸ｺﾞｼｯｸM-PRO" w:eastAsia="HG丸ｺﾞｼｯｸM-PRO" w:hAnsi="HG丸ｺﾞｼｯｸM-PRO"/>
                <w:sz w:val="21"/>
                <w:szCs w:val="21"/>
              </w:rPr>
            </w:pPr>
          </w:p>
          <w:p w:rsidR="00BB5F9D" w:rsidRPr="0072360D" w:rsidRDefault="00EA426B" w:rsidP="00291EAB">
            <w:pPr>
              <w:ind w:left="224" w:hangingChars="100" w:hanging="224"/>
              <w:rPr>
                <w:rFonts w:ascii="HG丸ｺﾞｼｯｸM-PRO" w:eastAsia="HG丸ｺﾞｼｯｸM-PRO" w:hAnsi="HG丸ｺﾞｼｯｸM-PRO"/>
              </w:rPr>
            </w:pPr>
            <w:r>
              <w:rPr>
                <w:rFonts w:hint="eastAsia"/>
                <w:szCs w:val="21"/>
              </w:rPr>
              <w:t>〇</w:t>
            </w:r>
            <w:r w:rsidR="00BB5F9D" w:rsidRPr="0072360D">
              <w:rPr>
                <w:rFonts w:ascii="HG丸ｺﾞｼｯｸM-PRO" w:eastAsia="HG丸ｺﾞｼｯｸM-PRO" w:hAnsi="HG丸ｺﾞｼｯｸM-PRO"/>
              </w:rPr>
              <w:t>考えたことを「マイタイムライン」に表す場を設けることで、水害が起きる前 や起きた後の防災・減災の取り組みについて具体的に考え、判断できるようにする。</w:t>
            </w:r>
          </w:p>
          <w:p w:rsidR="00BB5F9D" w:rsidRPr="0072360D" w:rsidRDefault="00BB5F9D" w:rsidP="00291EAB">
            <w:pPr>
              <w:rPr>
                <w:rFonts w:ascii="HG丸ｺﾞｼｯｸM-PRO" w:eastAsia="HG丸ｺﾞｼｯｸM-PRO" w:hAnsi="HG丸ｺﾞｼｯｸM-PRO"/>
              </w:rPr>
            </w:pPr>
          </w:p>
          <w:p w:rsidR="00BB5F9D" w:rsidRPr="0072360D" w:rsidRDefault="00BB5F9D" w:rsidP="00291EAB">
            <w:pPr>
              <w:rPr>
                <w:rFonts w:ascii="HG丸ｺﾞｼｯｸM-PRO" w:eastAsia="HG丸ｺﾞｼｯｸM-PRO" w:hAnsi="HG丸ｺﾞｼｯｸM-PRO"/>
                <w:sz w:val="21"/>
                <w:szCs w:val="21"/>
              </w:rPr>
            </w:pPr>
          </w:p>
          <w:p w:rsidR="00BB5F9D" w:rsidRPr="0072360D" w:rsidRDefault="00BB5F9D" w:rsidP="00291EAB">
            <w:pPr>
              <w:rPr>
                <w:rFonts w:ascii="HG丸ｺﾞｼｯｸM-PRO" w:eastAsia="HG丸ｺﾞｼｯｸM-PRO" w:hAnsi="HG丸ｺﾞｼｯｸM-PRO"/>
                <w:sz w:val="21"/>
                <w:szCs w:val="21"/>
              </w:rPr>
            </w:pPr>
          </w:p>
          <w:p w:rsidR="00BB5F9D" w:rsidRDefault="00BB5F9D" w:rsidP="00291EAB">
            <w:pPr>
              <w:rPr>
                <w:rFonts w:ascii="HG丸ｺﾞｼｯｸM-PRO" w:eastAsia="HG丸ｺﾞｼｯｸM-PRO" w:hAnsi="HG丸ｺﾞｼｯｸM-PRO"/>
                <w:sz w:val="21"/>
                <w:szCs w:val="21"/>
              </w:rPr>
            </w:pPr>
          </w:p>
          <w:p w:rsidR="00BB5F9D" w:rsidRDefault="00BB5F9D" w:rsidP="00291EAB">
            <w:pPr>
              <w:rPr>
                <w:rFonts w:ascii="HG丸ｺﾞｼｯｸM-PRO" w:eastAsia="HG丸ｺﾞｼｯｸM-PRO" w:hAnsi="HG丸ｺﾞｼｯｸM-PRO"/>
                <w:sz w:val="21"/>
                <w:szCs w:val="21"/>
              </w:rPr>
            </w:pPr>
          </w:p>
          <w:p w:rsidR="00BB5F9D" w:rsidRPr="00EA426B" w:rsidRDefault="00BB5F9D" w:rsidP="00291EAB">
            <w:pPr>
              <w:rPr>
                <w:rFonts w:ascii="HG丸ｺﾞｼｯｸM-PRO" w:eastAsia="HG丸ｺﾞｼｯｸM-PRO" w:hAnsi="HG丸ｺﾞｼｯｸM-PRO"/>
                <w:sz w:val="21"/>
                <w:szCs w:val="21"/>
              </w:rPr>
            </w:pPr>
          </w:p>
          <w:p w:rsidR="00BB5F9D" w:rsidRPr="00511409" w:rsidRDefault="00BB5F9D" w:rsidP="00291EAB">
            <w:pPr>
              <w:ind w:left="214" w:hangingChars="100" w:hanging="214"/>
              <w:rPr>
                <w:rFonts w:ascii="HG丸ｺﾞｼｯｸM-PRO" w:eastAsia="HG丸ｺﾞｼｯｸM-PRO" w:hAnsi="HG丸ｺﾞｼｯｸM-PRO"/>
                <w:sz w:val="21"/>
                <w:szCs w:val="21"/>
              </w:rPr>
            </w:pPr>
          </w:p>
        </w:tc>
        <w:tc>
          <w:tcPr>
            <w:tcW w:w="13290" w:type="dxa"/>
          </w:tcPr>
          <w:p w:rsidR="005C6FBC" w:rsidRDefault="005C6FBC" w:rsidP="005C6FBC">
            <w:pPr>
              <w:rPr>
                <w:rFonts w:ascii="HG丸ｺﾞｼｯｸM-PRO" w:eastAsia="HG丸ｺﾞｼｯｸM-PRO" w:hAnsi="HG丸ｺﾞｼｯｸM-PRO"/>
                <w:sz w:val="20"/>
                <w:szCs w:val="20"/>
              </w:rPr>
            </w:pPr>
            <w:r>
              <w:rPr>
                <w:rFonts w:ascii="HG丸ｺﾞｼｯｸM-PRO" w:eastAsia="HG丸ｺﾞｼｯｸM-PRO" w:hAnsi="HG丸ｺﾞｼｯｸM-PRO" w:hint="eastAsia"/>
                <w:noProof/>
                <w:snapToGrid/>
                <w:kern w:val="2"/>
                <w:shd w:val="clear" w:color="auto" w:fill="FFC000"/>
              </w:rPr>
              <w:t>マイタイムラインノート</w:t>
            </w:r>
            <w:r w:rsidRPr="00DC7D35">
              <w:rPr>
                <w:rFonts w:ascii="HG丸ｺﾞｼｯｸM-PRO" w:eastAsia="HG丸ｺﾞｼｯｸM-PRO" w:hAnsi="HG丸ｺﾞｼｯｸM-PRO" w:hint="eastAsia"/>
                <w:sz w:val="20"/>
                <w:szCs w:val="20"/>
              </w:rPr>
              <w:t>（参照</w:t>
            </w:r>
            <w:r w:rsidRPr="00DC7D35">
              <w:rPr>
                <w:rFonts w:ascii="HG丸ｺﾞｼｯｸM-PRO" w:eastAsia="HG丸ｺﾞｼｯｸM-PRO" w:hAnsi="HG丸ｺﾞｼｯｸM-PRO"/>
                <w:sz w:val="20"/>
                <w:szCs w:val="20"/>
              </w:rPr>
              <w:t>：</w:t>
            </w:r>
            <w:r w:rsidRPr="00DC7D35">
              <w:rPr>
                <w:rFonts w:ascii="HG丸ｺﾞｼｯｸM-PRO" w:eastAsia="HG丸ｺﾞｼｯｸM-PRO" w:hAnsi="HG丸ｺﾞｼｯｸM-PRO" w:hint="eastAsia"/>
                <w:sz w:val="20"/>
                <w:szCs w:val="20"/>
              </w:rPr>
              <w:t>防災</w:t>
            </w:r>
            <w:r w:rsidRPr="00DC7D35">
              <w:rPr>
                <w:rFonts w:ascii="HG丸ｺﾞｼｯｸM-PRO" w:eastAsia="HG丸ｺﾞｼｯｸM-PRO" w:hAnsi="HG丸ｺﾞｼｯｸM-PRO"/>
                <w:sz w:val="20"/>
                <w:szCs w:val="20"/>
              </w:rPr>
              <w:t>教育学習指導計画（案）解説、p</w:t>
            </w:r>
            <w:r w:rsidR="00DC7D35" w:rsidRPr="00DC7D35">
              <w:rPr>
                <w:rFonts w:ascii="HG丸ｺﾞｼｯｸM-PRO" w:eastAsia="HG丸ｺﾞｼｯｸM-PRO" w:hAnsi="HG丸ｺﾞｼｯｸM-PRO" w:hint="eastAsia"/>
                <w:sz w:val="20"/>
                <w:szCs w:val="20"/>
              </w:rPr>
              <w:t>45</w:t>
            </w:r>
            <w:r w:rsidRPr="00DC7D35">
              <w:rPr>
                <w:rFonts w:ascii="HG丸ｺﾞｼｯｸM-PRO" w:eastAsia="HG丸ｺﾞｼｯｸM-PRO" w:hAnsi="HG丸ｺﾞｼｯｸM-PRO" w:hint="eastAsia"/>
                <w:sz w:val="20"/>
                <w:szCs w:val="20"/>
              </w:rPr>
              <w:t>～</w:t>
            </w:r>
            <w:r w:rsidR="00DC7D35" w:rsidRPr="00DC7D35">
              <w:rPr>
                <w:rFonts w:ascii="HG丸ｺﾞｼｯｸM-PRO" w:eastAsia="HG丸ｺﾞｼｯｸM-PRO" w:hAnsi="HG丸ｺﾞｼｯｸM-PRO" w:hint="eastAsia"/>
                <w:sz w:val="20"/>
                <w:szCs w:val="20"/>
              </w:rPr>
              <w:t>4</w:t>
            </w:r>
            <w:r w:rsidRPr="00DC7D35">
              <w:rPr>
                <w:rFonts w:ascii="HG丸ｺﾞｼｯｸM-PRO" w:eastAsia="HG丸ｺﾞｼｯｸM-PRO" w:hAnsi="HG丸ｺﾞｼｯｸM-PRO" w:hint="eastAsia"/>
                <w:sz w:val="20"/>
                <w:szCs w:val="20"/>
              </w:rPr>
              <w:t>7）</w:t>
            </w:r>
          </w:p>
          <w:p w:rsidR="005C6FBC" w:rsidRDefault="005C6FBC" w:rsidP="00291EAB">
            <w:pPr>
              <w:rPr>
                <w:rFonts w:ascii="HG丸ｺﾞｼｯｸM-PRO" w:eastAsia="HG丸ｺﾞｼｯｸM-PRO" w:hAnsi="HG丸ｺﾞｼｯｸM-PRO"/>
                <w:sz w:val="20"/>
                <w:szCs w:val="20"/>
              </w:rPr>
            </w:pPr>
          </w:p>
          <w:p w:rsidR="00BB5F9D" w:rsidRDefault="00BB5F9D" w:rsidP="00291EAB">
            <w:pP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参照：利根川上流版マイタイムラインノート（板倉町）</w:t>
            </w:r>
          </w:p>
          <w:p w:rsidR="00BB5F9D" w:rsidRDefault="00BB5F9D" w:rsidP="00291EAB">
            <w:pPr>
              <w:rPr>
                <w:rFonts w:ascii="HG丸ｺﾞｼｯｸM-PRO" w:eastAsia="HG丸ｺﾞｼｯｸM-PRO" w:hAnsi="HG丸ｺﾞｼｯｸM-PRO"/>
                <w:sz w:val="20"/>
                <w:szCs w:val="20"/>
              </w:rPr>
            </w:pPr>
          </w:p>
          <w:p w:rsidR="00BB5F9D" w:rsidRDefault="00BB5F9D" w:rsidP="00291EAB">
            <w:pPr>
              <w:jc w:val="center"/>
              <w:rPr>
                <w:rFonts w:ascii="HG丸ｺﾞｼｯｸM-PRO" w:eastAsia="HG丸ｺﾞｼｯｸM-PRO" w:hAnsi="HG丸ｺﾞｼｯｸM-PRO"/>
                <w:sz w:val="20"/>
                <w:szCs w:val="20"/>
              </w:rPr>
            </w:pPr>
          </w:p>
          <w:p w:rsidR="00BB5F9D" w:rsidRDefault="00BB5F9D" w:rsidP="00291EAB">
            <w:pPr>
              <w:rPr>
                <w:rFonts w:ascii="HG丸ｺﾞｼｯｸM-PRO" w:eastAsia="HG丸ｺﾞｼｯｸM-PRO" w:hAnsi="HG丸ｺﾞｼｯｸM-PRO"/>
                <w:sz w:val="20"/>
                <w:szCs w:val="20"/>
              </w:rPr>
            </w:pPr>
            <w:r>
              <w:rPr>
                <w:noProof/>
                <w:sz w:val="20"/>
              </w:rPr>
              <w:drawing>
                <wp:inline distT="0" distB="0" distL="0" distR="0" wp14:anchorId="1BD1F966" wp14:editId="61598B3B">
                  <wp:extent cx="2646368" cy="3960000"/>
                  <wp:effectExtent l="0" t="0" r="1905" b="2540"/>
                  <wp:docPr id="9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37.png"/>
                          <pic:cNvPicPr/>
                        </pic:nvPicPr>
                        <pic:blipFill>
                          <a:blip r:embed="rId139" cstate="print"/>
                          <a:stretch>
                            <a:fillRect/>
                          </a:stretch>
                        </pic:blipFill>
                        <pic:spPr>
                          <a:xfrm>
                            <a:off x="0" y="0"/>
                            <a:ext cx="2646368" cy="3960000"/>
                          </a:xfrm>
                          <a:prstGeom prst="rect">
                            <a:avLst/>
                          </a:prstGeom>
                        </pic:spPr>
                      </pic:pic>
                    </a:graphicData>
                  </a:graphic>
                </wp:inline>
              </w:drawing>
            </w:r>
            <w:r>
              <w:rPr>
                <w:rFonts w:ascii="HG丸ｺﾞｼｯｸM-PRO" w:eastAsia="HG丸ｺﾞｼｯｸM-PRO" w:hAnsi="HG丸ｺﾞｼｯｸM-PRO" w:hint="eastAsia"/>
                <w:sz w:val="20"/>
                <w:szCs w:val="20"/>
              </w:rPr>
              <w:t xml:space="preserve">　</w:t>
            </w:r>
            <w:r>
              <w:rPr>
                <w:noProof/>
                <w:sz w:val="20"/>
              </w:rPr>
              <w:drawing>
                <wp:inline distT="0" distB="0" distL="0" distR="0" wp14:anchorId="433F33B8" wp14:editId="6AAFF926">
                  <wp:extent cx="2600762" cy="3960000"/>
                  <wp:effectExtent l="0" t="0" r="9525" b="2540"/>
                  <wp:docPr id="101"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38.png"/>
                          <pic:cNvPicPr/>
                        </pic:nvPicPr>
                        <pic:blipFill>
                          <a:blip r:embed="rId140" cstate="print"/>
                          <a:stretch>
                            <a:fillRect/>
                          </a:stretch>
                        </pic:blipFill>
                        <pic:spPr>
                          <a:xfrm>
                            <a:off x="0" y="0"/>
                            <a:ext cx="2600762" cy="3960000"/>
                          </a:xfrm>
                          <a:prstGeom prst="rect">
                            <a:avLst/>
                          </a:prstGeom>
                        </pic:spPr>
                      </pic:pic>
                    </a:graphicData>
                  </a:graphic>
                </wp:inline>
              </w:drawing>
            </w:r>
          </w:p>
          <w:p w:rsidR="00BB5F9D" w:rsidRDefault="00BB5F9D" w:rsidP="00291EAB">
            <w:pPr>
              <w:rPr>
                <w:rFonts w:ascii="HG丸ｺﾞｼｯｸM-PRO" w:eastAsia="HG丸ｺﾞｼｯｸM-PRO" w:hAnsi="HG丸ｺﾞｼｯｸM-PRO"/>
                <w:sz w:val="20"/>
                <w:szCs w:val="20"/>
              </w:rPr>
            </w:pPr>
          </w:p>
          <w:p w:rsidR="00BB5F9D" w:rsidRDefault="00BB5F9D" w:rsidP="00291EAB">
            <w:pPr>
              <w:rPr>
                <w:rFonts w:ascii="HG丸ｺﾞｼｯｸM-PRO" w:eastAsia="HG丸ｺﾞｼｯｸM-PRO" w:hAnsi="HG丸ｺﾞｼｯｸM-PRO"/>
                <w:sz w:val="20"/>
                <w:szCs w:val="20"/>
              </w:rPr>
            </w:pPr>
            <w:r w:rsidRPr="00150DBA">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196352" behindDoc="0" locked="0" layoutInCell="1" allowOverlap="1" wp14:anchorId="7BF628CD" wp14:editId="2D88464C">
                      <wp:simplePos x="0" y="0"/>
                      <wp:positionH relativeFrom="column">
                        <wp:posOffset>93668</wp:posOffset>
                      </wp:positionH>
                      <wp:positionV relativeFrom="paragraph">
                        <wp:posOffset>51350</wp:posOffset>
                      </wp:positionV>
                      <wp:extent cx="6632812" cy="1404620"/>
                      <wp:effectExtent l="0" t="0" r="15875" b="10160"/>
                      <wp:wrapNone/>
                      <wp:docPr id="1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2812" cy="1404620"/>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F50B2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・マイタイムライン</w:t>
                                  </w:r>
                                  <w:r w:rsidRPr="009865F0">
                                    <w:rPr>
                                      <w:rFonts w:ascii="HG丸ｺﾞｼｯｸM-PRO" w:eastAsia="HG丸ｺﾞｼｯｸM-PRO" w:hAnsi="HG丸ｺﾞｼｯｸM-PRO" w:hint="eastAsia"/>
                                      <w:sz w:val="21"/>
                                      <w:szCs w:val="21"/>
                                    </w:rPr>
                                    <w:t>は、平成</w:t>
                                  </w:r>
                                  <w:r w:rsidRPr="009865F0">
                                    <w:rPr>
                                      <w:rFonts w:ascii="HG丸ｺﾞｼｯｸM-PRO" w:eastAsia="HG丸ｺﾞｼｯｸM-PRO" w:hAnsi="HG丸ｺﾞｼｯｸM-PRO"/>
                                      <w:sz w:val="21"/>
                                      <w:szCs w:val="21"/>
                                    </w:rPr>
                                    <w:t>27</w:t>
                                  </w:r>
                                  <w:r w:rsidRPr="009865F0">
                                    <w:rPr>
                                      <w:rFonts w:ascii="HG丸ｺﾞｼｯｸM-PRO" w:eastAsia="HG丸ｺﾞｼｯｸM-PRO" w:hAnsi="HG丸ｺﾞｼｯｸM-PRO"/>
                                      <w:sz w:val="21"/>
                                      <w:szCs w:val="21"/>
                                    </w:rPr>
                                    <w:t>年9月関東・東北豪雨災害を受けた常総市において、住民がそれぞれの避難のタイミングを予め考えておくこと、災害発生時には必要な行動を忘れないためのチェックリストとするため検討され</w:t>
                                  </w:r>
                                  <w:r>
                                    <w:rPr>
                                      <w:rFonts w:ascii="HG丸ｺﾞｼｯｸM-PRO" w:eastAsia="HG丸ｺﾞｼｯｸM-PRO" w:hAnsi="HG丸ｺﾞｼｯｸM-PRO" w:hint="eastAsia"/>
                                      <w:sz w:val="21"/>
                                      <w:szCs w:val="21"/>
                                    </w:rPr>
                                    <w:t>ました</w:t>
                                  </w:r>
                                  <w:r w:rsidRPr="009865F0">
                                    <w:rPr>
                                      <w:rFonts w:ascii="HG丸ｺﾞｼｯｸM-PRO" w:eastAsia="HG丸ｺﾞｼｯｸM-PRO" w:hAnsi="HG丸ｺﾞｼｯｸM-PRO"/>
                                      <w:sz w:val="21"/>
                                      <w:szCs w:val="21"/>
                                    </w:rPr>
                                    <w:t>。</w:t>
                                  </w:r>
                                </w:p>
                              </w:txbxContent>
                            </wps:txbx>
                            <wps:bodyPr rot="0" vert="horz" wrap="square" lIns="36000" tIns="0" rIns="36000" bIns="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7BF628CD" id="_x0000_s1165" type="#_x0000_t202" style="position:absolute;margin-left:7.4pt;margin-top:4.05pt;width:522.25pt;height:110.6pt;z-index:252196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" strokecolor="#7f7f7f">
                      <v:stroke dashstyle="3 1"/>
                      <v:textbox style="mso-fit-shape-to-text:t" inset="1mm,0,1mm,0">
                        <w:txbxContent>
                          <w:p w:rsidR="00690016" w:rsidRPr="00D763D2" w:rsidRDefault="00690016" w:rsidP="00F50B27">
                            <w:pPr>
                              <w:spacing w:line="300" w:lineRule="exact"/>
                              <w:ind w:left="214" w:hangingChars="100" w:hanging="214"/>
                              <w:rPr>
                                <w:rFonts w:ascii="HG丸ｺﾞｼｯｸM-PRO" w:eastAsia="HG丸ｺﾞｼｯｸM-PRO" w:hAnsi="HG丸ｺﾞｼｯｸM-PRO"/>
                                <w:sz w:val="21"/>
                                <w:szCs w:val="21"/>
                              </w:rPr>
                            </w:pPr>
                            <w:r>
                              <w:rPr>
                                <w:rFonts w:ascii="HG丸ｺﾞｼｯｸM-PRO" w:eastAsia="HG丸ｺﾞｼｯｸM-PRO" w:hAnsi="HG丸ｺﾞｼｯｸM-PRO" w:hint="eastAsia"/>
                                <w:sz w:val="21"/>
                                <w:szCs w:val="21"/>
                              </w:rPr>
                              <w:t>・マイタイムライン</w:t>
                            </w:r>
                            <w:r w:rsidRPr="009865F0">
                              <w:rPr>
                                <w:rFonts w:ascii="HG丸ｺﾞｼｯｸM-PRO" w:eastAsia="HG丸ｺﾞｼｯｸM-PRO" w:hAnsi="HG丸ｺﾞｼｯｸM-PRO" w:hint="eastAsia"/>
                                <w:sz w:val="21"/>
                                <w:szCs w:val="21"/>
                              </w:rPr>
                              <w:t>は、平成</w:t>
                            </w:r>
                            <w:r w:rsidRPr="009865F0">
                              <w:rPr>
                                <w:rFonts w:ascii="HG丸ｺﾞｼｯｸM-PRO" w:eastAsia="HG丸ｺﾞｼｯｸM-PRO" w:hAnsi="HG丸ｺﾞｼｯｸM-PRO"/>
                                <w:sz w:val="21"/>
                                <w:szCs w:val="21"/>
                              </w:rPr>
                              <w:t>27</w:t>
                            </w:r>
                            <w:r w:rsidRPr="009865F0">
                              <w:rPr>
                                <w:rFonts w:ascii="HG丸ｺﾞｼｯｸM-PRO" w:eastAsia="HG丸ｺﾞｼｯｸM-PRO" w:hAnsi="HG丸ｺﾞｼｯｸM-PRO"/>
                                <w:sz w:val="21"/>
                                <w:szCs w:val="21"/>
                              </w:rPr>
                              <w:t>年9月関東・東北豪雨災害を受けた常総市において、住民がそれぞれの避難のタイミングを予め考えておくこと、災害発生時には必要な行動を忘れないためのチェックリストとするため検討され</w:t>
                            </w:r>
                            <w:r>
                              <w:rPr>
                                <w:rFonts w:ascii="HG丸ｺﾞｼｯｸM-PRO" w:eastAsia="HG丸ｺﾞｼｯｸM-PRO" w:hAnsi="HG丸ｺﾞｼｯｸM-PRO" w:hint="eastAsia"/>
                                <w:sz w:val="21"/>
                                <w:szCs w:val="21"/>
                              </w:rPr>
                              <w:t>ました</w:t>
                            </w:r>
                            <w:r w:rsidRPr="009865F0">
                              <w:rPr>
                                <w:rFonts w:ascii="HG丸ｺﾞｼｯｸM-PRO" w:eastAsia="HG丸ｺﾞｼｯｸM-PRO" w:hAnsi="HG丸ｺﾞｼｯｸM-PRO"/>
                                <w:sz w:val="21"/>
                                <w:szCs w:val="21"/>
                              </w:rPr>
                              <w:t>。</w:t>
                            </w:r>
                          </w:p>
                        </w:txbxContent>
                      </v:textbox>
                    </v:shape>
                  </w:pict>
                </mc:Fallback>
              </mc:AlternateContent>
            </w:r>
          </w:p>
          <w:p w:rsidR="00BB5F9D" w:rsidRPr="00C44192" w:rsidRDefault="00BB5F9D" w:rsidP="00291EAB">
            <w:pPr>
              <w:rPr>
                <w:rFonts w:ascii="HG丸ｺﾞｼｯｸM-PRO" w:eastAsia="HG丸ｺﾞｼｯｸM-PRO" w:hAnsi="HG丸ｺﾞｼｯｸM-PRO"/>
                <w:sz w:val="20"/>
                <w:szCs w:val="20"/>
              </w:rPr>
            </w:pPr>
          </w:p>
        </w:tc>
        <w:tc>
          <w:tcPr>
            <w:tcW w:w="1304" w:type="dxa"/>
          </w:tcPr>
          <w:p w:rsidR="00BB5F9D" w:rsidRDefault="00BB5F9D">
            <w:pPr>
              <w:adjustRightInd/>
              <w:rPr>
                <w:rFonts w:ascii="HG丸ｺﾞｼｯｸM-PRO" w:eastAsia="HG丸ｺﾞｼｯｸM-PRO" w:hAnsi="HG丸ｺﾞｼｯｸM-PRO"/>
                <w:sz w:val="20"/>
                <w:szCs w:val="20"/>
              </w:rPr>
            </w:pPr>
          </w:p>
          <w:p w:rsidR="00BB5F9D" w:rsidRPr="00C44192" w:rsidRDefault="00BB5F9D" w:rsidP="00291EAB">
            <w:pPr>
              <w:rPr>
                <w:rFonts w:ascii="HG丸ｺﾞｼｯｸM-PRO" w:eastAsia="HG丸ｺﾞｼｯｸM-PRO" w:hAnsi="HG丸ｺﾞｼｯｸM-PRO"/>
                <w:sz w:val="20"/>
                <w:szCs w:val="20"/>
              </w:rPr>
            </w:pPr>
          </w:p>
        </w:tc>
      </w:tr>
    </w:tbl>
    <w:p w:rsidR="00F67876" w:rsidRDefault="00F67876" w:rsidP="00291EAB">
      <w:pPr>
        <w:rPr>
          <w:rFonts w:ascii="HG丸ｺﾞｼｯｸM-PRO" w:eastAsia="HG丸ｺﾞｼｯｸM-PRO" w:hAnsi="HG丸ｺﾞｼｯｸM-PRO"/>
          <w:sz w:val="20"/>
          <w:szCs w:val="20"/>
        </w:rPr>
      </w:pPr>
    </w:p>
    <w:p w:rsidR="00AA1517" w:rsidRDefault="007E568F" w:rsidP="00291EAB">
      <w:pPr>
        <w:adjustRightInd/>
        <w:rPr>
          <w:rFonts w:ascii="HG丸ｺﾞｼｯｸM-PRO" w:eastAsia="HG丸ｺﾞｼｯｸM-PRO" w:hAnsi="HG丸ｺﾞｼｯｸM-PRO"/>
          <w:sz w:val="24"/>
        </w:rPr>
      </w:pPr>
      <w:r>
        <w:rPr>
          <w:rFonts w:ascii="HG丸ｺﾞｼｯｸM-PRO" w:eastAsia="HG丸ｺﾞｼｯｸM-PRO" w:hAnsi="HG丸ｺﾞｼｯｸM-PRO"/>
          <w:sz w:val="20"/>
          <w:szCs w:val="20"/>
        </w:rPr>
        <w:br w:type="page"/>
      </w:r>
    </w:p>
    <w:p w:rsidR="00616B87" w:rsidRPr="00616B87" w:rsidRDefault="00616B87" w:rsidP="00291EAB">
      <w:pPr>
        <w:pStyle w:val="5"/>
      </w:pPr>
      <w:bookmarkStart w:id="16" w:name="_Toc17688153"/>
      <w:r w:rsidRPr="00616B87">
        <w:rPr>
          <w:rFonts w:hint="eastAsia"/>
        </w:rPr>
        <w:t>＜参考資料＞</w:t>
      </w:r>
      <w:r w:rsidR="00B825F5">
        <w:rPr>
          <w:rFonts w:hint="eastAsia"/>
        </w:rPr>
        <w:t>避難の留意事項</w:t>
      </w:r>
      <w:bookmarkEnd w:id="16"/>
    </w:p>
    <w:tbl>
      <w:tblPr>
        <w:tblStyle w:val="af8"/>
        <w:tblW w:w="0" w:type="auto"/>
        <w:tblLook w:val="04A0" w:firstRow="1" w:lastRow="0" w:firstColumn="1" w:lastColumn="0" w:noHBand="0" w:noVBand="1"/>
      </w:tblPr>
      <w:tblGrid>
        <w:gridCol w:w="988"/>
        <w:gridCol w:w="2976"/>
        <w:gridCol w:w="2410"/>
        <w:gridCol w:w="13675"/>
        <w:gridCol w:w="919"/>
      </w:tblGrid>
      <w:tr w:rsidR="00D344C2" w:rsidRPr="00C44192" w:rsidTr="00402775">
        <w:trPr>
          <w:trHeight w:val="202"/>
        </w:trPr>
        <w:tc>
          <w:tcPr>
            <w:tcW w:w="3964" w:type="dxa"/>
            <w:gridSpan w:val="2"/>
            <w:shd w:val="clear" w:color="auto" w:fill="FFF2CC" w:themeFill="accent4" w:themeFillTint="33"/>
          </w:tcPr>
          <w:p w:rsidR="00D344C2" w:rsidRPr="00C44192" w:rsidRDefault="00D344C2" w:rsidP="00486C8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学習指導計画（案）</w:t>
            </w:r>
          </w:p>
        </w:tc>
        <w:tc>
          <w:tcPr>
            <w:tcW w:w="2410" w:type="dxa"/>
            <w:shd w:val="clear" w:color="auto" w:fill="FFF2CC" w:themeFill="accent4" w:themeFillTint="33"/>
          </w:tcPr>
          <w:p w:rsidR="00D344C2" w:rsidRPr="00C44192" w:rsidRDefault="00D344C2" w:rsidP="00486C8B">
            <w:pPr>
              <w:jc w:val="center"/>
              <w:rPr>
                <w:rFonts w:ascii="HG丸ｺﾞｼｯｸM-PRO" w:eastAsia="HG丸ｺﾞｼｯｸM-PRO" w:hAnsi="HG丸ｺﾞｼｯｸM-PRO"/>
                <w:sz w:val="20"/>
                <w:szCs w:val="20"/>
              </w:rPr>
            </w:pPr>
          </w:p>
        </w:tc>
        <w:tc>
          <w:tcPr>
            <w:tcW w:w="13675" w:type="dxa"/>
            <w:vMerge w:val="restart"/>
            <w:shd w:val="clear" w:color="auto" w:fill="BDD6EE" w:themeFill="accent1" w:themeFillTint="66"/>
            <w:vAlign w:val="center"/>
          </w:tcPr>
          <w:p w:rsidR="00D344C2" w:rsidRPr="00C44192" w:rsidRDefault="00D344C2" w:rsidP="00486C8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河川に関わる資料</w:t>
            </w:r>
          </w:p>
        </w:tc>
        <w:tc>
          <w:tcPr>
            <w:tcW w:w="919" w:type="dxa"/>
            <w:vMerge w:val="restart"/>
            <w:shd w:val="clear" w:color="auto" w:fill="BDD6EE" w:themeFill="accent1" w:themeFillTint="66"/>
            <w:vAlign w:val="center"/>
          </w:tcPr>
          <w:p w:rsidR="00D344C2" w:rsidRPr="00C44192" w:rsidRDefault="00D344C2" w:rsidP="00BB5F9D">
            <w:pPr>
              <w:jc w:val="center"/>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備考</w:t>
            </w:r>
          </w:p>
        </w:tc>
      </w:tr>
      <w:tr w:rsidR="00D344C2" w:rsidRPr="00C44192" w:rsidTr="00402775">
        <w:trPr>
          <w:trHeight w:val="547"/>
        </w:trPr>
        <w:tc>
          <w:tcPr>
            <w:tcW w:w="988" w:type="dxa"/>
            <w:shd w:val="clear" w:color="auto" w:fill="FFF2CC" w:themeFill="accent4" w:themeFillTint="33"/>
            <w:vAlign w:val="center"/>
          </w:tcPr>
          <w:p w:rsidR="00D344C2" w:rsidRPr="00C44192" w:rsidRDefault="00D344C2" w:rsidP="00486C8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過程</w:t>
            </w:r>
          </w:p>
        </w:tc>
        <w:tc>
          <w:tcPr>
            <w:tcW w:w="2976" w:type="dxa"/>
            <w:shd w:val="clear" w:color="auto" w:fill="FFF2CC" w:themeFill="accent4" w:themeFillTint="33"/>
          </w:tcPr>
          <w:p w:rsidR="00D344C2" w:rsidRPr="00C44192" w:rsidRDefault="00D344C2" w:rsidP="00486C8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hint="eastAsia"/>
                <w:sz w:val="20"/>
                <w:szCs w:val="20"/>
              </w:rPr>
              <w:t>子供の活動</w:t>
            </w:r>
          </w:p>
          <w:p w:rsidR="00D344C2" w:rsidRPr="00C44192" w:rsidRDefault="00D344C2" w:rsidP="00486C8B">
            <w:pPr>
              <w:jc w:val="center"/>
              <w:rPr>
                <w:rFonts w:ascii="HG丸ｺﾞｼｯｸM-PRO" w:eastAsia="HG丸ｺﾞｼｯｸM-PRO" w:hAnsi="HG丸ｺﾞｼｯｸM-PRO"/>
                <w:sz w:val="20"/>
                <w:szCs w:val="20"/>
              </w:rPr>
            </w:pPr>
            <w:r w:rsidRPr="00C44192">
              <w:rPr>
                <w:rFonts w:ascii="HG丸ｺﾞｼｯｸM-PRO" w:eastAsia="HG丸ｺﾞｼｯｸM-PRO" w:hAnsi="HG丸ｺﾞｼｯｸM-PRO" w:cs="HG丸ｺﾞｼｯｸM-PRO" w:hint="eastAsia"/>
                <w:snapToGrid/>
                <w:sz w:val="20"/>
                <w:szCs w:val="20"/>
              </w:rPr>
              <w:t>（◆主な学習活動、・子供の反応、内容）</w:t>
            </w:r>
          </w:p>
        </w:tc>
        <w:tc>
          <w:tcPr>
            <w:tcW w:w="2410" w:type="dxa"/>
            <w:shd w:val="clear" w:color="auto" w:fill="FFF2CC" w:themeFill="accent4" w:themeFillTint="33"/>
          </w:tcPr>
          <w:p w:rsidR="00D344C2" w:rsidRPr="00C44192" w:rsidRDefault="008F4442" w:rsidP="008F4442">
            <w:pPr>
              <w:jc w:val="center"/>
              <w:rPr>
                <w:rFonts w:ascii="HG丸ｺﾞｼｯｸM-PRO" w:eastAsia="HG丸ｺﾞｼｯｸM-PRO" w:hAnsi="HG丸ｺﾞｼｯｸM-PRO"/>
                <w:sz w:val="20"/>
                <w:szCs w:val="20"/>
              </w:rPr>
            </w:pPr>
            <w:r w:rsidRPr="008F4442">
              <w:rPr>
                <w:rFonts w:ascii="HG丸ｺﾞｼｯｸM-PRO" w:eastAsia="HG丸ｺﾞｼｯｸM-PRO" w:hAnsi="HG丸ｺﾞｼｯｸM-PRO" w:hint="eastAsia"/>
                <w:sz w:val="20"/>
                <w:szCs w:val="20"/>
              </w:rPr>
              <w:t>指導・支援</w:t>
            </w:r>
          </w:p>
        </w:tc>
        <w:tc>
          <w:tcPr>
            <w:tcW w:w="13675" w:type="dxa"/>
            <w:vMerge/>
            <w:shd w:val="clear" w:color="auto" w:fill="BDD6EE" w:themeFill="accent1" w:themeFillTint="66"/>
          </w:tcPr>
          <w:p w:rsidR="00D344C2" w:rsidRPr="00C44192" w:rsidRDefault="00D344C2" w:rsidP="00486C8B">
            <w:pPr>
              <w:jc w:val="center"/>
              <w:rPr>
                <w:rFonts w:ascii="HG丸ｺﾞｼｯｸM-PRO" w:eastAsia="HG丸ｺﾞｼｯｸM-PRO" w:hAnsi="HG丸ｺﾞｼｯｸM-PRO"/>
                <w:sz w:val="20"/>
                <w:szCs w:val="20"/>
              </w:rPr>
            </w:pPr>
          </w:p>
        </w:tc>
        <w:tc>
          <w:tcPr>
            <w:tcW w:w="919" w:type="dxa"/>
            <w:vMerge/>
            <w:shd w:val="clear" w:color="auto" w:fill="BDD6EE" w:themeFill="accent1" w:themeFillTint="66"/>
          </w:tcPr>
          <w:p w:rsidR="00D344C2" w:rsidRPr="00C44192" w:rsidRDefault="00D344C2" w:rsidP="00486C8B">
            <w:pPr>
              <w:jc w:val="center"/>
              <w:rPr>
                <w:rFonts w:ascii="HG丸ｺﾞｼｯｸM-PRO" w:eastAsia="HG丸ｺﾞｼｯｸM-PRO" w:hAnsi="HG丸ｺﾞｼｯｸM-PRO"/>
                <w:sz w:val="20"/>
                <w:szCs w:val="20"/>
              </w:rPr>
            </w:pPr>
          </w:p>
        </w:tc>
      </w:tr>
      <w:tr w:rsidR="00D344C2" w:rsidRPr="00C44192" w:rsidTr="00402775">
        <w:trPr>
          <w:trHeight w:val="12747"/>
        </w:trPr>
        <w:tc>
          <w:tcPr>
            <w:tcW w:w="988" w:type="dxa"/>
          </w:tcPr>
          <w:p w:rsidR="00D344C2" w:rsidRDefault="00D344C2" w:rsidP="00BA27A1">
            <w:pPr>
              <w:rPr>
                <w:rFonts w:ascii="HG丸ｺﾞｼｯｸM-PRO" w:eastAsia="HG丸ｺﾞｼｯｸM-PRO" w:hAnsi="HG丸ｺﾞｼｯｸM-PRO"/>
                <w:sz w:val="20"/>
                <w:szCs w:val="20"/>
              </w:rPr>
            </w:pPr>
          </w:p>
          <w:p w:rsidR="00D344C2" w:rsidRPr="00BA27A1" w:rsidRDefault="00D344C2" w:rsidP="00BA27A1">
            <w:pPr>
              <w:rPr>
                <w:rFonts w:ascii="HG丸ｺﾞｼｯｸM-PRO" w:eastAsia="HG丸ｺﾞｼｯｸM-PRO" w:hAnsi="HG丸ｺﾞｼｯｸM-PRO"/>
                <w:sz w:val="20"/>
                <w:szCs w:val="20"/>
              </w:rPr>
            </w:pPr>
            <w:r w:rsidRPr="00BA27A1">
              <w:rPr>
                <w:rFonts w:ascii="HG丸ｺﾞｼｯｸM-PRO" w:eastAsia="HG丸ｺﾞｼｯｸM-PRO" w:hAnsi="HG丸ｺﾞｼｯｸM-PRO" w:hint="eastAsia"/>
                <w:sz w:val="20"/>
                <w:szCs w:val="20"/>
              </w:rPr>
              <w:t>広げ</w:t>
            </w:r>
          </w:p>
          <w:p w:rsidR="00D344C2" w:rsidRPr="00BA27A1" w:rsidRDefault="00D344C2" w:rsidP="00BA27A1">
            <w:pPr>
              <w:rPr>
                <w:rFonts w:ascii="HG丸ｺﾞｼｯｸM-PRO" w:eastAsia="HG丸ｺﾞｼｯｸM-PRO" w:hAnsi="HG丸ｺﾞｼｯｸM-PRO"/>
                <w:sz w:val="20"/>
                <w:szCs w:val="20"/>
              </w:rPr>
            </w:pPr>
            <w:r w:rsidRPr="00BA27A1">
              <w:rPr>
                <w:rFonts w:ascii="HG丸ｺﾞｼｯｸM-PRO" w:eastAsia="HG丸ｺﾞｼｯｸM-PRO" w:hAnsi="HG丸ｺﾞｼｯｸM-PRO" w:hint="eastAsia"/>
                <w:sz w:val="20"/>
                <w:szCs w:val="20"/>
              </w:rPr>
              <w:t>深める</w:t>
            </w:r>
          </w:p>
          <w:p w:rsidR="00D344C2" w:rsidRPr="00C44192" w:rsidRDefault="00D344C2" w:rsidP="00486C8B">
            <w:pPr>
              <w:rPr>
                <w:rFonts w:ascii="HG丸ｺﾞｼｯｸM-PRO" w:eastAsia="HG丸ｺﾞｼｯｸM-PRO" w:hAnsi="HG丸ｺﾞｼｯｸM-PRO"/>
                <w:sz w:val="20"/>
                <w:szCs w:val="20"/>
              </w:rPr>
            </w:pPr>
          </w:p>
        </w:tc>
        <w:tc>
          <w:tcPr>
            <w:tcW w:w="2976" w:type="dxa"/>
          </w:tcPr>
          <w:p w:rsidR="00D344C2" w:rsidRDefault="00D344C2" w:rsidP="009672BE">
            <w:pPr>
              <w:widowControl w:val="0"/>
              <w:autoSpaceDE w:val="0"/>
              <w:autoSpaceDN w:val="0"/>
              <w:rPr>
                <w:rFonts w:ascii="HG丸ｺﾞｼｯｸM-PRO" w:eastAsia="HG丸ｺﾞｼｯｸM-PRO" w:hAnsi="Century" w:cs="HG丸ｺﾞｼｯｸM-PRO"/>
                <w:snapToGrid/>
                <w:color w:val="000000"/>
                <w:sz w:val="20"/>
                <w:szCs w:val="20"/>
              </w:rPr>
            </w:pPr>
          </w:p>
          <w:p w:rsidR="00D344C2" w:rsidRPr="00C44192" w:rsidRDefault="009F69BA" w:rsidP="0053106F">
            <w:pPr>
              <w:widowControl w:val="0"/>
              <w:autoSpaceDE w:val="0"/>
              <w:autoSpaceDN w:val="0"/>
              <w:ind w:left="204" w:hangingChars="100" w:hanging="204"/>
              <w:rPr>
                <w:rFonts w:ascii="HG丸ｺﾞｼｯｸM-PRO" w:eastAsia="HG丸ｺﾞｼｯｸM-PRO" w:hAnsi="HG丸ｺﾞｼｯｸM-PRO"/>
                <w:sz w:val="20"/>
                <w:szCs w:val="20"/>
              </w:rPr>
            </w:pPr>
            <w:r>
              <w:rPr>
                <w:rFonts w:ascii="HG丸ｺﾞｼｯｸM-PRO" w:eastAsia="HG丸ｺﾞｼｯｸM-PRO" w:hAnsi="Century" w:cs="HG丸ｺﾞｼｯｸM-PRO" w:hint="eastAsia"/>
                <w:snapToGrid/>
                <w:color w:val="000000"/>
                <w:sz w:val="20"/>
                <w:szCs w:val="20"/>
              </w:rPr>
              <w:t>・</w:t>
            </w:r>
            <w:r w:rsidR="00D344C2">
              <w:rPr>
                <w:rFonts w:ascii="HG丸ｺﾞｼｯｸM-PRO" w:eastAsia="HG丸ｺﾞｼｯｸM-PRO" w:hAnsi="Century" w:cs="HG丸ｺﾞｼｯｸM-PRO" w:hint="eastAsia"/>
                <w:snapToGrid/>
                <w:color w:val="000000"/>
                <w:sz w:val="20"/>
                <w:szCs w:val="20"/>
              </w:rPr>
              <w:t>今までの学習をもとに家の人と話し合いながらマイタイムラインを作成する。</w:t>
            </w:r>
          </w:p>
        </w:tc>
        <w:tc>
          <w:tcPr>
            <w:tcW w:w="2410" w:type="dxa"/>
          </w:tcPr>
          <w:p w:rsidR="00D344C2" w:rsidRDefault="00D344C2" w:rsidP="00486C8B">
            <w:pPr>
              <w:rPr>
                <w:noProof/>
                <w:snapToGrid/>
              </w:rPr>
            </w:pPr>
          </w:p>
        </w:tc>
        <w:tc>
          <w:tcPr>
            <w:tcW w:w="13675" w:type="dxa"/>
          </w:tcPr>
          <w:p w:rsidR="00AE74BD" w:rsidRDefault="00402775" w:rsidP="00DC7D35">
            <w:pPr>
              <w:rPr>
                <w:rFonts w:ascii="HG丸ｺﾞｼｯｸM-PRO" w:eastAsia="HG丸ｺﾞｼｯｸM-PRO" w:hAnsi="HG丸ｺﾞｼｯｸM-PRO"/>
                <w:sz w:val="20"/>
                <w:szCs w:val="20"/>
              </w:rPr>
            </w:pPr>
            <w:r w:rsidRPr="00E3410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77600" behindDoc="0" locked="0" layoutInCell="1" allowOverlap="1" wp14:anchorId="5D1A69B3" wp14:editId="5955DB15">
                      <wp:simplePos x="0" y="0"/>
                      <wp:positionH relativeFrom="column">
                        <wp:posOffset>3921265</wp:posOffset>
                      </wp:positionH>
                      <wp:positionV relativeFrom="paragraph">
                        <wp:posOffset>4017909</wp:posOffset>
                      </wp:positionV>
                      <wp:extent cx="1868170" cy="259080"/>
                      <wp:effectExtent l="0" t="0" r="17780" b="26670"/>
                      <wp:wrapNone/>
                      <wp:docPr id="103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170" cy="259080"/>
                              </a:xfrm>
                              <a:prstGeom prst="rect">
                                <a:avLst/>
                              </a:prstGeom>
                              <a:solidFill>
                                <a:srgbClr val="FFFFFF"/>
                              </a:solidFill>
                              <a:ln w="12700">
                                <a:solidFill>
                                  <a:srgbClr val="0070C0"/>
                                </a:solidFill>
                                <a:miter lim="800000"/>
                                <a:headEnd/>
                                <a:tailEnd/>
                              </a:ln>
                            </wps:spPr>
                            <wps:txbx>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避難の仕方・留意事項</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1A69B3" id="_x0000_s1166" type="#_x0000_t202" style="position:absolute;margin-left:308.75pt;margin-top:316.35pt;width:147.1pt;height:20.4pt;z-index:25237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" strokecolor="#0070c0" strokeweight="1pt">
                      <v:textbox inset="1mm,0,1mm,0">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避難の仕方・留意事項</w:t>
                            </w:r>
                          </w:p>
                        </w:txbxContent>
                      </v:textbox>
                    </v:shape>
                  </w:pict>
                </mc:Fallback>
              </mc:AlternateContent>
            </w:r>
            <w:r>
              <w:rPr>
                <w:noProof/>
              </w:rPr>
              <w:drawing>
                <wp:anchor distT="0" distB="0" distL="114300" distR="114300" simplePos="0" relativeHeight="252373504" behindDoc="0" locked="0" layoutInCell="1" allowOverlap="1" wp14:anchorId="18744DE1" wp14:editId="40DC7154">
                  <wp:simplePos x="0" y="0"/>
                  <wp:positionH relativeFrom="column">
                    <wp:posOffset>88001</wp:posOffset>
                  </wp:positionH>
                  <wp:positionV relativeFrom="page">
                    <wp:posOffset>3880551</wp:posOffset>
                  </wp:positionV>
                  <wp:extent cx="3477895" cy="3956685"/>
                  <wp:effectExtent l="0" t="0" r="8255" b="5715"/>
                  <wp:wrapSquare wrapText="bothSides"/>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477895" cy="3956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1999">
              <w:rPr>
                <w:rFonts w:hAnsi="Century"/>
                <w:noProof/>
                <w:snapToGrid/>
                <w:kern w:val="2"/>
              </w:rPr>
              <w:drawing>
                <wp:anchor distT="0" distB="0" distL="114300" distR="114300" simplePos="0" relativeHeight="252379648" behindDoc="0" locked="0" layoutInCell="1" allowOverlap="1" wp14:anchorId="46218220" wp14:editId="0E89F220">
                  <wp:simplePos x="0" y="0"/>
                  <wp:positionH relativeFrom="column">
                    <wp:posOffset>3710718</wp:posOffset>
                  </wp:positionH>
                  <wp:positionV relativeFrom="paragraph">
                    <wp:posOffset>4516194</wp:posOffset>
                  </wp:positionV>
                  <wp:extent cx="4801235" cy="2805430"/>
                  <wp:effectExtent l="0" t="0" r="0" b="0"/>
                  <wp:wrapNone/>
                  <wp:docPr id="13" name="図 13" descr="テキスト, 地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40-避難の仕方・留意事項.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801235" cy="2805430"/>
                          </a:xfrm>
                          <a:prstGeom prst="rect">
                            <a:avLst/>
                          </a:prstGeom>
                        </pic:spPr>
                      </pic:pic>
                    </a:graphicData>
                  </a:graphic>
                  <wp14:sizeRelH relativeFrom="margin">
                    <wp14:pctWidth>0</wp14:pctWidth>
                  </wp14:sizeRelH>
                  <wp14:sizeRelV relativeFrom="margin">
                    <wp14:pctHeight>0</wp14:pctHeight>
                  </wp14:sizeRelV>
                </wp:anchor>
              </w:drawing>
            </w:r>
            <w:r w:rsidRPr="00E941E0">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380672" behindDoc="0" locked="0" layoutInCell="1" allowOverlap="1" wp14:anchorId="4DC2936A" wp14:editId="3C9E1ABB">
                      <wp:simplePos x="0" y="0"/>
                      <wp:positionH relativeFrom="column">
                        <wp:posOffset>98590</wp:posOffset>
                      </wp:positionH>
                      <wp:positionV relativeFrom="paragraph">
                        <wp:posOffset>2762365</wp:posOffset>
                      </wp:positionV>
                      <wp:extent cx="4134675" cy="641268"/>
                      <wp:effectExtent l="0" t="0" r="18415" b="26035"/>
                      <wp:wrapNone/>
                      <wp:docPr id="209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4675" cy="641268"/>
                              </a:xfrm>
                              <a:prstGeom prst="rect">
                                <a:avLst/>
                              </a:prstGeom>
                              <a:solidFill>
                                <a:srgbClr val="FFFFFF"/>
                              </a:solidFill>
                              <a:ln w="9525">
                                <a:solidFill>
                                  <a:sysClr val="windowText" lastClr="000000">
                                    <a:lumMod val="50000"/>
                                    <a:lumOff val="50000"/>
                                  </a:sysClr>
                                </a:solidFill>
                                <a:prstDash val="sysDash"/>
                                <a:miter lim="800000"/>
                                <a:headEnd/>
                                <a:tailEnd/>
                              </a:ln>
                            </wps:spPr>
                            <wps:txbx>
                              <w:txbxContent>
                                <w:p w:rsidR="00690016" w:rsidRPr="00D763D2" w:rsidRDefault="00690016" w:rsidP="007D1D3A">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・マイタイムラインを作成する際は、３日前から氾濫発生までの情報と避難行動を確認し、合わせて洪水ハザードマップや避難用具、避難の仕方・留意事項について考えておくことが重要です。</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DC2936A" id="_x0000_s1167" type="#_x0000_t202" style="position:absolute;margin-left:7.75pt;margin-top:217.5pt;width:325.55pt;height:50.5pt;z-index:252380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" strokecolor="#7f7f7f">
                      <v:stroke dashstyle="3 1"/>
                      <v:textbox inset="1mm,0,1mm,0">
                        <w:txbxContent>
                          <w:p w:rsidR="00690016" w:rsidRPr="00D763D2" w:rsidRDefault="00690016" w:rsidP="007D1D3A">
                            <w:pPr>
                              <w:spacing w:line="300" w:lineRule="exact"/>
                              <w:ind w:left="214" w:hangingChars="100" w:hanging="214"/>
                              <w:rPr>
                                <w:rFonts w:ascii="HG丸ｺﾞｼｯｸM-PRO" w:eastAsia="HG丸ｺﾞｼｯｸM-PRO" w:hAnsi="HG丸ｺﾞｼｯｸM-PRO"/>
                                <w:sz w:val="21"/>
                                <w:szCs w:val="21"/>
                              </w:rPr>
                            </w:pPr>
                            <w:r w:rsidRPr="009865F0">
                              <w:rPr>
                                <w:rFonts w:ascii="HG丸ｺﾞｼｯｸM-PRO" w:eastAsia="HG丸ｺﾞｼｯｸM-PRO" w:hAnsi="HG丸ｺﾞｼｯｸM-PRO" w:hint="eastAsia"/>
                                <w:sz w:val="21"/>
                                <w:szCs w:val="21"/>
                              </w:rPr>
                              <w:t>・マイタイムラインを作成する際は、３日前から氾濫発生までの情報と避難行動を確認し、合わせて洪水ハザードマップや避難用具、避難の仕方・留意事項について考えておくことが重要です。</w:t>
                            </w:r>
                          </w:p>
                        </w:txbxContent>
                      </v:textbox>
                    </v:shape>
                  </w:pict>
                </mc:Fallback>
              </mc:AlternateContent>
            </w:r>
            <w:r w:rsidR="00D344C2" w:rsidRPr="00E3410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75552" behindDoc="0" locked="0" layoutInCell="1" allowOverlap="1" wp14:anchorId="63F46D05" wp14:editId="330739ED">
                      <wp:simplePos x="0" y="0"/>
                      <wp:positionH relativeFrom="column">
                        <wp:posOffset>86360</wp:posOffset>
                      </wp:positionH>
                      <wp:positionV relativeFrom="paragraph">
                        <wp:posOffset>3545205</wp:posOffset>
                      </wp:positionV>
                      <wp:extent cx="954157" cy="259308"/>
                      <wp:effectExtent l="0" t="0" r="17780" b="26670"/>
                      <wp:wrapNone/>
                      <wp:docPr id="10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157" cy="259308"/>
                              </a:xfrm>
                              <a:prstGeom prst="rect">
                                <a:avLst/>
                              </a:prstGeom>
                              <a:solidFill>
                                <a:srgbClr val="FFFFFF"/>
                              </a:solidFill>
                              <a:ln w="12700">
                                <a:solidFill>
                                  <a:srgbClr val="0070C0"/>
                                </a:solidFill>
                                <a:miter lim="800000"/>
                                <a:headEnd/>
                                <a:tailEnd/>
                              </a:ln>
                            </wps:spPr>
                            <wps:txbx>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避難用具</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46D05" id="_x0000_s1168" type="#_x0000_t202" style="position:absolute;margin-left:6.8pt;margin-top:279.15pt;width:75.15pt;height:20.4pt;z-index:25237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" strokecolor="#0070c0" strokeweight="1pt">
                      <v:textbox inset="1mm,0,1mm,0">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避難用具</w:t>
                            </w:r>
                          </w:p>
                        </w:txbxContent>
                      </v:textbox>
                    </v:shape>
                  </w:pict>
                </mc:Fallback>
              </mc:AlternateContent>
            </w:r>
            <w:r w:rsidR="00D344C2" w:rsidRPr="00E3410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76576" behindDoc="0" locked="0" layoutInCell="1" allowOverlap="1" wp14:anchorId="3745FC29" wp14:editId="12E77A2D">
                      <wp:simplePos x="0" y="0"/>
                      <wp:positionH relativeFrom="column">
                        <wp:posOffset>4690165</wp:posOffset>
                      </wp:positionH>
                      <wp:positionV relativeFrom="paragraph">
                        <wp:posOffset>258804</wp:posOffset>
                      </wp:positionV>
                      <wp:extent cx="2162755" cy="259308"/>
                      <wp:effectExtent l="0" t="0" r="28575" b="26670"/>
                      <wp:wrapNone/>
                      <wp:docPr id="103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755" cy="259308"/>
                              </a:xfrm>
                              <a:prstGeom prst="rect">
                                <a:avLst/>
                              </a:prstGeom>
                              <a:solidFill>
                                <a:srgbClr val="FFFFFF"/>
                              </a:solidFill>
                              <a:ln w="12700">
                                <a:solidFill>
                                  <a:srgbClr val="0070C0"/>
                                </a:solidFill>
                                <a:miter lim="800000"/>
                                <a:headEnd/>
                                <a:tailEnd/>
                              </a:ln>
                            </wps:spPr>
                            <wps:txbx>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各自治体のハザードマップ</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45FC29" id="_x0000_s1169" type="#_x0000_t202" style="position:absolute;margin-left:369.3pt;margin-top:20.4pt;width:170.3pt;height:20.4pt;z-index:252376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" strokecolor="#0070c0" strokeweight="1pt">
                      <v:textbox inset="1mm,0,1mm,0">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各自治体のハザードマップ</w:t>
                            </w:r>
                          </w:p>
                        </w:txbxContent>
                      </v:textbox>
                    </v:shape>
                  </w:pict>
                </mc:Fallback>
              </mc:AlternateContent>
            </w:r>
            <w:r w:rsidR="00D344C2" w:rsidRPr="00E34108">
              <w:rPr>
                <w:rFonts w:ascii="HG丸ｺﾞｼｯｸM-PRO" w:eastAsia="HG丸ｺﾞｼｯｸM-PRO" w:hAnsi="HG丸ｺﾞｼｯｸM-PRO" w:cstheme="minorBidi"/>
                <w:noProof/>
                <w:snapToGrid/>
                <w:kern w:val="2"/>
                <w:sz w:val="21"/>
                <w:szCs w:val="22"/>
              </w:rPr>
              <mc:AlternateContent>
                <mc:Choice Requires="wps">
                  <w:drawing>
                    <wp:anchor distT="45720" distB="45720" distL="114300" distR="114300" simplePos="0" relativeHeight="252374528" behindDoc="0" locked="0" layoutInCell="1" allowOverlap="1" wp14:anchorId="5546DC8C" wp14:editId="1A87DCA6">
                      <wp:simplePos x="0" y="0"/>
                      <wp:positionH relativeFrom="column">
                        <wp:posOffset>90614</wp:posOffset>
                      </wp:positionH>
                      <wp:positionV relativeFrom="paragraph">
                        <wp:posOffset>271101</wp:posOffset>
                      </wp:positionV>
                      <wp:extent cx="2466754" cy="259308"/>
                      <wp:effectExtent l="0" t="0" r="10160" b="26670"/>
                      <wp:wrapNone/>
                      <wp:docPr id="10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754" cy="259308"/>
                              </a:xfrm>
                              <a:prstGeom prst="rect">
                                <a:avLst/>
                              </a:prstGeom>
                              <a:solidFill>
                                <a:srgbClr val="FFFFFF"/>
                              </a:solidFill>
                              <a:ln w="12700">
                                <a:solidFill>
                                  <a:srgbClr val="0070C0"/>
                                </a:solidFill>
                                <a:miter lim="800000"/>
                                <a:headEnd/>
                                <a:tailEnd/>
                              </a:ln>
                            </wps:spPr>
                            <wps:txbx>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タイムライン（</w:t>
                                  </w:r>
                                  <w:r>
                                    <w:rPr>
                                      <w:rFonts w:ascii="HG丸ｺﾞｼｯｸM-PRO" w:eastAsia="HG丸ｺﾞｼｯｸM-PRO" w:hAnsi="HG丸ｺﾞｼｯｸM-PRO" w:hint="eastAsia"/>
                                      <w:color w:val="0070C0"/>
                                      <w:sz w:val="24"/>
                                    </w:rPr>
                                    <w:t>洪水時の行動）</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46DC8C" id="_x0000_s1170" type="#_x0000_t202" style="position:absolute;margin-left:7.15pt;margin-top:21.35pt;width:194.25pt;height:20.4pt;z-index:252374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" strokecolor="#0070c0" strokeweight="1pt">
                      <v:textbox inset="1mm,0,1mm,0">
                        <w:txbxContent>
                          <w:p w:rsidR="00690016" w:rsidRPr="00E746A0" w:rsidRDefault="00690016" w:rsidP="00E34108">
                            <w:pPr>
                              <w:jc w:val="center"/>
                              <w:rPr>
                                <w:rFonts w:ascii="HG丸ｺﾞｼｯｸM-PRO" w:eastAsia="HG丸ｺﾞｼｯｸM-PRO" w:hAnsi="HG丸ｺﾞｼｯｸM-PRO"/>
                                <w:color w:val="0070C0"/>
                                <w:sz w:val="24"/>
                              </w:rPr>
                            </w:pPr>
                            <w:r>
                              <w:rPr>
                                <w:rFonts w:ascii="HG丸ｺﾞｼｯｸM-PRO" w:eastAsia="HG丸ｺﾞｼｯｸM-PRO" w:hAnsi="HG丸ｺﾞｼｯｸM-PRO" w:hint="eastAsia"/>
                                <w:color w:val="0070C0"/>
                                <w:sz w:val="24"/>
                              </w:rPr>
                              <w:t>タイムライン（</w:t>
                            </w:r>
                            <w:r>
                              <w:rPr>
                                <w:rFonts w:ascii="HG丸ｺﾞｼｯｸM-PRO" w:eastAsia="HG丸ｺﾞｼｯｸM-PRO" w:hAnsi="HG丸ｺﾞｼｯｸM-PRO" w:hint="eastAsia"/>
                                <w:color w:val="0070C0"/>
                                <w:sz w:val="24"/>
                              </w:rPr>
                              <w:t>洪水時の行動）</w:t>
                            </w:r>
                          </w:p>
                        </w:txbxContent>
                      </v:textbox>
                    </v:shape>
                  </w:pict>
                </mc:Fallback>
              </mc:AlternateContent>
            </w:r>
            <w:r w:rsidR="00D344C2" w:rsidRPr="00E34108">
              <w:rPr>
                <w:rFonts w:ascii="HG丸ｺﾞｼｯｸM-PRO" w:eastAsia="HG丸ｺﾞｼｯｸM-PRO" w:hAnsi="HG丸ｺﾞｼｯｸM-PRO" w:hint="eastAsia"/>
                <w:noProof/>
                <w:snapToGrid/>
                <w:kern w:val="2"/>
                <w:shd w:val="clear" w:color="auto" w:fill="FFC000"/>
              </w:rPr>
              <w:t>避難の留意事項</w:t>
            </w:r>
            <w:r w:rsidR="00D344C2">
              <w:rPr>
                <w:rFonts w:ascii="HG丸ｺﾞｼｯｸM-PRO" w:eastAsia="HG丸ｺﾞｼｯｸM-PRO" w:hAnsi="HG丸ｺﾞｼｯｸM-PRO" w:hint="eastAsia"/>
                <w:sz w:val="20"/>
                <w:szCs w:val="20"/>
              </w:rPr>
              <w:t>（</w:t>
            </w:r>
            <w:r w:rsidR="00D344C2" w:rsidRPr="00964104">
              <w:rPr>
                <w:rFonts w:ascii="HG丸ｺﾞｼｯｸM-PRO" w:eastAsia="HG丸ｺﾞｼｯｸM-PRO" w:hAnsi="HG丸ｺﾞｼｯｸM-PRO" w:hint="eastAsia"/>
                <w:sz w:val="20"/>
                <w:szCs w:val="20"/>
              </w:rPr>
              <w:t>参照</w:t>
            </w:r>
            <w:r w:rsidR="00D344C2" w:rsidRPr="00964104">
              <w:rPr>
                <w:rFonts w:ascii="HG丸ｺﾞｼｯｸM-PRO" w:eastAsia="HG丸ｺﾞｼｯｸM-PRO" w:hAnsi="HG丸ｺﾞｼｯｸM-PRO"/>
                <w:sz w:val="20"/>
                <w:szCs w:val="20"/>
              </w:rPr>
              <w:t>：</w:t>
            </w:r>
            <w:r w:rsidR="00D344C2" w:rsidRPr="00964104">
              <w:rPr>
                <w:rFonts w:ascii="HG丸ｺﾞｼｯｸM-PRO" w:eastAsia="HG丸ｺﾞｼｯｸM-PRO" w:hAnsi="HG丸ｺﾞｼｯｸM-PRO" w:hint="eastAsia"/>
                <w:sz w:val="20"/>
                <w:szCs w:val="20"/>
              </w:rPr>
              <w:t>防災</w:t>
            </w:r>
            <w:r w:rsidR="00D344C2" w:rsidRPr="00964104">
              <w:rPr>
                <w:rFonts w:ascii="HG丸ｺﾞｼｯｸM-PRO" w:eastAsia="HG丸ｺﾞｼｯｸM-PRO" w:hAnsi="HG丸ｺﾞｼｯｸM-PRO"/>
                <w:sz w:val="20"/>
                <w:szCs w:val="20"/>
              </w:rPr>
              <w:t>教育学習指導計画（案）解説、p</w:t>
            </w:r>
            <w:r w:rsidR="00DC7D35">
              <w:rPr>
                <w:rFonts w:ascii="HG丸ｺﾞｼｯｸM-PRO" w:eastAsia="HG丸ｺﾞｼｯｸM-PRO" w:hAnsi="HG丸ｺﾞｼｯｸM-PRO" w:hint="eastAsia"/>
                <w:sz w:val="20"/>
                <w:szCs w:val="20"/>
              </w:rPr>
              <w:t>45</w:t>
            </w:r>
            <w:r w:rsidR="00D344C2">
              <w:rPr>
                <w:rFonts w:ascii="HG丸ｺﾞｼｯｸM-PRO" w:eastAsia="HG丸ｺﾞｼｯｸM-PRO" w:hAnsi="HG丸ｺﾞｼｯｸM-PRO" w:hint="eastAsia"/>
                <w:sz w:val="20"/>
                <w:szCs w:val="20"/>
              </w:rPr>
              <w:t>～4</w:t>
            </w:r>
            <w:r w:rsidR="00DC7D35">
              <w:rPr>
                <w:rFonts w:ascii="HG丸ｺﾞｼｯｸM-PRO" w:eastAsia="HG丸ｺﾞｼｯｸM-PRO" w:hAnsi="HG丸ｺﾞｼｯｸM-PRO" w:hint="eastAsia"/>
                <w:sz w:val="20"/>
                <w:szCs w:val="20"/>
              </w:rPr>
              <w:t>7</w:t>
            </w:r>
            <w:r w:rsidR="00D344C2">
              <w:rPr>
                <w:rFonts w:ascii="HG丸ｺﾞｼｯｸM-PRO" w:eastAsia="HG丸ｺﾞｼｯｸM-PRO" w:hAnsi="HG丸ｺﾞｼｯｸM-PRO" w:hint="eastAsia"/>
                <w:sz w:val="20"/>
                <w:szCs w:val="20"/>
              </w:rPr>
              <w:t>）</w:t>
            </w:r>
            <w:r w:rsidR="00D344C2">
              <w:rPr>
                <w:noProof/>
              </w:rPr>
              <w:drawing>
                <wp:anchor distT="0" distB="0" distL="114300" distR="114300" simplePos="0" relativeHeight="252372480" behindDoc="0" locked="0" layoutInCell="1" allowOverlap="1" wp14:anchorId="69289475" wp14:editId="54D449A2">
                  <wp:simplePos x="0" y="0"/>
                  <wp:positionH relativeFrom="column">
                    <wp:posOffset>90170</wp:posOffset>
                  </wp:positionH>
                  <wp:positionV relativeFrom="page">
                    <wp:posOffset>544195</wp:posOffset>
                  </wp:positionV>
                  <wp:extent cx="4146550" cy="2079625"/>
                  <wp:effectExtent l="0" t="0" r="6350" b="0"/>
                  <wp:wrapSquare wrapText="bothSides"/>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46550" cy="2079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74BD" w:rsidRPr="00AE74BD" w:rsidRDefault="00AE74BD" w:rsidP="00AE74BD">
            <w:pPr>
              <w:rPr>
                <w:rFonts w:ascii="HG丸ｺﾞｼｯｸM-PRO" w:eastAsia="HG丸ｺﾞｼｯｸM-PRO" w:hAnsi="HG丸ｺﾞｼｯｸM-PRO"/>
                <w:sz w:val="20"/>
                <w:szCs w:val="20"/>
              </w:rPr>
            </w:pPr>
          </w:p>
          <w:p w:rsidR="00AE74BD" w:rsidRDefault="00AE74BD" w:rsidP="00AE74BD">
            <w:pPr>
              <w:rPr>
                <w:rFonts w:ascii="HG丸ｺﾞｼｯｸM-PRO" w:eastAsia="HG丸ｺﾞｼｯｸM-PRO" w:hAnsi="HG丸ｺﾞｼｯｸM-PRO"/>
                <w:sz w:val="20"/>
                <w:szCs w:val="20"/>
              </w:rPr>
            </w:pPr>
          </w:p>
          <w:p w:rsidR="00AE74BD" w:rsidRDefault="005C770A" w:rsidP="00AE74BD">
            <w:pPr>
              <w:rPr>
                <w:rFonts w:ascii="HG丸ｺﾞｼｯｸM-PRO" w:eastAsia="HG丸ｺﾞｼｯｸM-PRO" w:hAnsi="HG丸ｺﾞｼｯｸM-PRO"/>
                <w:sz w:val="20"/>
                <w:szCs w:val="20"/>
              </w:rPr>
            </w:pPr>
            <w:r w:rsidRPr="00E941E0">
              <w:rPr>
                <w:rFonts w:ascii="HG丸ｺﾞｼｯｸM-PRO" w:eastAsia="HG丸ｺﾞｼｯｸM-PRO" w:hAnsi="HG丸ｺﾞｼｯｸM-PRO"/>
                <w:noProof/>
                <w:sz w:val="20"/>
                <w:szCs w:val="20"/>
              </w:rPr>
              <mc:AlternateContent>
                <mc:Choice Requires="wps">
                  <w:drawing>
                    <wp:anchor distT="45720" distB="45720" distL="114300" distR="114300" simplePos="0" relativeHeight="252549632" behindDoc="0" locked="0" layoutInCell="1" allowOverlap="1" wp14:anchorId="2E60EC60" wp14:editId="5758EBD3">
                      <wp:simplePos x="0" y="0"/>
                      <wp:positionH relativeFrom="column">
                        <wp:posOffset>4357370</wp:posOffset>
                      </wp:positionH>
                      <wp:positionV relativeFrom="paragraph">
                        <wp:posOffset>2572330</wp:posOffset>
                      </wp:positionV>
                      <wp:extent cx="3842425" cy="321013"/>
                      <wp:effectExtent l="0" t="0" r="5715" b="3175"/>
                      <wp:wrapNone/>
                      <wp:docPr id="49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2425" cy="321013"/>
                              </a:xfrm>
                              <a:prstGeom prst="rect">
                                <a:avLst/>
                              </a:prstGeom>
                              <a:noFill/>
                              <a:ln w="9525">
                                <a:noFill/>
                                <a:prstDash val="sysDash"/>
                                <a:miter lim="800000"/>
                                <a:headEnd/>
                                <a:tailEnd/>
                              </a:ln>
                            </wps:spPr>
                            <wps:txbx>
                              <w:txbxContent>
                                <w:p w:rsidR="00690016" w:rsidRPr="00D763D2" w:rsidRDefault="005C770A" w:rsidP="005C770A">
                                  <w:pPr>
                                    <w:spacing w:line="300" w:lineRule="exact"/>
                                    <w:ind w:left="214" w:hangingChars="100" w:hanging="214"/>
                                    <w:jc w:val="right"/>
                                    <w:rPr>
                                      <w:rFonts w:ascii="HG丸ｺﾞｼｯｸM-PRO" w:eastAsia="HG丸ｺﾞｼｯｸM-PRO" w:hAnsi="HG丸ｺﾞｼｯｸM-PRO"/>
                                      <w:sz w:val="21"/>
                                      <w:szCs w:val="21"/>
                                    </w:rPr>
                                  </w:pPr>
                                  <w:r>
                                    <w:rPr>
                                      <w:rFonts w:ascii="HG丸ｺﾞｼｯｸM-PRO" w:eastAsia="HG丸ｺﾞｼｯｸM-PRO" w:hAnsi="HG丸ｺﾞｼｯｸM-PRO"/>
                                      <w:sz w:val="21"/>
                                      <w:szCs w:val="21"/>
                                    </w:rPr>
                                    <w:t>（</w:t>
                                  </w:r>
                                  <w:r>
                                    <w:rPr>
                                      <w:rFonts w:ascii="HG丸ｺﾞｼｯｸM-PRO" w:eastAsia="HG丸ｺﾞｼｯｸM-PRO" w:hAnsi="HG丸ｺﾞｼｯｸM-PRO" w:hint="eastAsia"/>
                                      <w:sz w:val="20"/>
                                      <w:szCs w:val="20"/>
                                    </w:rPr>
                                    <w:t>出典：板倉町防災マップ</w:t>
                                  </w:r>
                                  <w:r>
                                    <w:rPr>
                                      <w:rFonts w:ascii="HG丸ｺﾞｼｯｸM-PRO" w:eastAsia="HG丸ｺﾞｼｯｸM-PRO" w:hAnsi="HG丸ｺﾞｼｯｸM-PRO"/>
                                      <w:sz w:val="20"/>
                                      <w:szCs w:val="20"/>
                                    </w:rPr>
                                    <w:t>、</w:t>
                                  </w:r>
                                  <w:r>
                                    <w:rPr>
                                      <w:rFonts w:ascii="HG丸ｺﾞｼｯｸM-PRO" w:eastAsia="HG丸ｺﾞｼｯｸM-PRO" w:hAnsi="HG丸ｺﾞｼｯｸM-PRO" w:hint="eastAsia"/>
                                      <w:sz w:val="20"/>
                                      <w:szCs w:val="20"/>
                                    </w:rPr>
                                    <w:t>令和2</w:t>
                                  </w:r>
                                  <w:r>
                                    <w:rPr>
                                      <w:rFonts w:ascii="HG丸ｺﾞｼｯｸM-PRO" w:eastAsia="HG丸ｺﾞｼｯｸM-PRO" w:hAnsi="HG丸ｺﾞｼｯｸM-PRO" w:hint="eastAsia"/>
                                      <w:sz w:val="20"/>
                                      <w:szCs w:val="20"/>
                                    </w:rPr>
                                    <w:t>年</w:t>
                                  </w:r>
                                  <w:r w:rsidR="006C1089">
                                    <w:rPr>
                                      <w:rFonts w:ascii="HG丸ｺﾞｼｯｸM-PRO" w:eastAsia="HG丸ｺﾞｼｯｸM-PRO" w:hAnsi="HG丸ｺﾞｼｯｸM-PRO"/>
                                      <w:sz w:val="20"/>
                                      <w:szCs w:val="20"/>
                                    </w:rPr>
                                    <w:t>6</w:t>
                                  </w:r>
                                  <w:r>
                                    <w:rPr>
                                      <w:rFonts w:ascii="HG丸ｺﾞｼｯｸM-PRO" w:eastAsia="HG丸ｺﾞｼｯｸM-PRO" w:hAnsi="HG丸ｺﾞｼｯｸM-PRO" w:hint="eastAsia"/>
                                      <w:sz w:val="20"/>
                                      <w:szCs w:val="20"/>
                                    </w:rPr>
                                    <w:t>月版</w:t>
                                  </w:r>
                                  <w:r>
                                    <w:rPr>
                                      <w:rFonts w:ascii="HG丸ｺﾞｼｯｸM-PRO" w:eastAsia="HG丸ｺﾞｼｯｸM-PRO" w:hAnsi="HG丸ｺﾞｼｯｸM-PRO"/>
                                      <w:sz w:val="20"/>
                                      <w:szCs w:val="20"/>
                                    </w:rPr>
                                    <w:t>）</w:t>
                                  </w:r>
                                </w:p>
                              </w:txbxContent>
                            </wps:txbx>
                            <wps:bodyPr rot="0" vert="horz" wrap="square" lIns="36000" tIns="0" rIns="36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E60EC60" id="_x0000_s1171" type="#_x0000_t202" style="position:absolute;margin-left:343.1pt;margin-top:202.55pt;width:302.55pt;height:25.3pt;z-index:252549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" filled="f" stroked="f">
                      <v:stroke dashstyle="3 1"/>
                      <v:textbox inset="1mm,0,1mm,0">
                        <w:txbxContent>
                          <w:p w:rsidR="00690016" w:rsidRPr="00D763D2" w:rsidRDefault="005C770A" w:rsidP="005C770A">
                            <w:pPr>
                              <w:spacing w:line="300" w:lineRule="exact"/>
                              <w:ind w:left="214" w:hangingChars="100" w:hanging="214"/>
                              <w:jc w:val="right"/>
                              <w:rPr>
                                <w:rFonts w:ascii="HG丸ｺﾞｼｯｸM-PRO" w:eastAsia="HG丸ｺﾞｼｯｸM-PRO" w:hAnsi="HG丸ｺﾞｼｯｸM-PRO"/>
                                <w:sz w:val="21"/>
                                <w:szCs w:val="21"/>
                              </w:rPr>
                            </w:pPr>
                            <w:r>
                              <w:rPr>
                                <w:rFonts w:ascii="HG丸ｺﾞｼｯｸM-PRO" w:eastAsia="HG丸ｺﾞｼｯｸM-PRO" w:hAnsi="HG丸ｺﾞｼｯｸM-PRO"/>
                                <w:sz w:val="21"/>
                                <w:szCs w:val="21"/>
                              </w:rPr>
                              <w:t>（</w:t>
                            </w:r>
                            <w:r>
                              <w:rPr>
                                <w:rFonts w:ascii="HG丸ｺﾞｼｯｸM-PRO" w:eastAsia="HG丸ｺﾞｼｯｸM-PRO" w:hAnsi="HG丸ｺﾞｼｯｸM-PRO" w:hint="eastAsia"/>
                                <w:sz w:val="20"/>
                                <w:szCs w:val="20"/>
                              </w:rPr>
                              <w:t>出典：板倉町防災マップ</w:t>
                            </w:r>
                            <w:r>
                              <w:rPr>
                                <w:rFonts w:ascii="HG丸ｺﾞｼｯｸM-PRO" w:eastAsia="HG丸ｺﾞｼｯｸM-PRO" w:hAnsi="HG丸ｺﾞｼｯｸM-PRO"/>
                                <w:sz w:val="20"/>
                                <w:szCs w:val="20"/>
                              </w:rPr>
                              <w:t>、</w:t>
                            </w:r>
                            <w:r>
                              <w:rPr>
                                <w:rFonts w:ascii="HG丸ｺﾞｼｯｸM-PRO" w:eastAsia="HG丸ｺﾞｼｯｸM-PRO" w:hAnsi="HG丸ｺﾞｼｯｸM-PRO" w:hint="eastAsia"/>
                                <w:sz w:val="20"/>
                                <w:szCs w:val="20"/>
                              </w:rPr>
                              <w:t>令和2</w:t>
                            </w:r>
                            <w:r>
                              <w:rPr>
                                <w:rFonts w:ascii="HG丸ｺﾞｼｯｸM-PRO" w:eastAsia="HG丸ｺﾞｼｯｸM-PRO" w:hAnsi="HG丸ｺﾞｼｯｸM-PRO" w:hint="eastAsia"/>
                                <w:sz w:val="20"/>
                                <w:szCs w:val="20"/>
                              </w:rPr>
                              <w:t>年</w:t>
                            </w:r>
                            <w:r w:rsidR="006C1089">
                              <w:rPr>
                                <w:rFonts w:ascii="HG丸ｺﾞｼｯｸM-PRO" w:eastAsia="HG丸ｺﾞｼｯｸM-PRO" w:hAnsi="HG丸ｺﾞｼｯｸM-PRO"/>
                                <w:sz w:val="20"/>
                                <w:szCs w:val="20"/>
                              </w:rPr>
                              <w:t>6</w:t>
                            </w:r>
                            <w:r>
                              <w:rPr>
                                <w:rFonts w:ascii="HG丸ｺﾞｼｯｸM-PRO" w:eastAsia="HG丸ｺﾞｼｯｸM-PRO" w:hAnsi="HG丸ｺﾞｼｯｸM-PRO" w:hint="eastAsia"/>
                                <w:sz w:val="20"/>
                                <w:szCs w:val="20"/>
                              </w:rPr>
                              <w:t>月版</w:t>
                            </w:r>
                            <w:r>
                              <w:rPr>
                                <w:rFonts w:ascii="HG丸ｺﾞｼｯｸM-PRO" w:eastAsia="HG丸ｺﾞｼｯｸM-PRO" w:hAnsi="HG丸ｺﾞｼｯｸM-PRO"/>
                                <w:sz w:val="20"/>
                                <w:szCs w:val="20"/>
                              </w:rPr>
                              <w:t>）</w:t>
                            </w:r>
                          </w:p>
                        </w:txbxContent>
                      </v:textbox>
                    </v:shape>
                  </w:pict>
                </mc:Fallback>
              </mc:AlternateContent>
            </w:r>
            <w:r w:rsidR="00D176E4">
              <w:rPr>
                <w:noProof/>
              </w:rPr>
              <w:drawing>
                <wp:inline distT="0" distB="0" distL="0" distR="0" wp14:anchorId="6AB32184" wp14:editId="7519B8DD">
                  <wp:extent cx="3744720" cy="2647440"/>
                  <wp:effectExtent l="0" t="0" r="8255" b="635"/>
                  <wp:docPr id="490" name="図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板倉町洪水HM9.bmp"/>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744720" cy="2647440"/>
                          </a:xfrm>
                          <a:prstGeom prst="rect">
                            <a:avLst/>
                          </a:prstGeom>
                        </pic:spPr>
                      </pic:pic>
                    </a:graphicData>
                  </a:graphic>
                </wp:inline>
              </w:drawing>
            </w:r>
          </w:p>
          <w:p w:rsidR="00D344C2" w:rsidRPr="00AE74BD" w:rsidRDefault="00D344C2" w:rsidP="00AE74BD">
            <w:pPr>
              <w:rPr>
                <w:rFonts w:ascii="HG丸ｺﾞｼｯｸM-PRO" w:eastAsia="HG丸ｺﾞｼｯｸM-PRO" w:hAnsi="HG丸ｺﾞｼｯｸM-PRO"/>
                <w:sz w:val="20"/>
                <w:szCs w:val="20"/>
              </w:rPr>
            </w:pPr>
          </w:p>
        </w:tc>
        <w:tc>
          <w:tcPr>
            <w:tcW w:w="919" w:type="dxa"/>
          </w:tcPr>
          <w:p w:rsidR="00D344C2" w:rsidRPr="00C44192" w:rsidRDefault="00D344C2" w:rsidP="00BB5F9D">
            <w:pPr>
              <w:rPr>
                <w:rFonts w:ascii="HG丸ｺﾞｼｯｸM-PRO" w:eastAsia="HG丸ｺﾞｼｯｸM-PRO" w:hAnsi="HG丸ｺﾞｼｯｸM-PRO"/>
                <w:sz w:val="20"/>
                <w:szCs w:val="20"/>
              </w:rPr>
            </w:pPr>
          </w:p>
        </w:tc>
      </w:tr>
    </w:tbl>
    <w:p w:rsidR="003A25C8" w:rsidRDefault="003A25C8" w:rsidP="003A25C8">
      <w:pPr>
        <w:adjustRightInd/>
        <w:rPr>
          <w:rFonts w:ascii="Arial" w:eastAsia="ＭＳ ゴシック" w:hAnsi="Arial"/>
          <w:kern w:val="24"/>
          <w:sz w:val="24"/>
        </w:rPr>
      </w:pPr>
    </w:p>
    <w:p w:rsidR="003A25C8" w:rsidRDefault="003A25C8" w:rsidP="003A25C8">
      <w:pPr>
        <w:adjustRightInd/>
        <w:ind w:leftChars="2531" w:left="5679" w:rightChars="2467" w:right="5535"/>
        <w:rPr>
          <w:rFonts w:ascii="Arial" w:eastAsia="ＭＳ ゴシック" w:hAnsi="Arial"/>
          <w:kern w:val="24"/>
          <w:sz w:val="24"/>
        </w:rPr>
      </w:pPr>
    </w:p>
    <w:p w:rsidR="003A25C8" w:rsidRPr="00DF616D" w:rsidRDefault="003A25C8" w:rsidP="003A25C8">
      <w:pPr>
        <w:adjustRightInd/>
        <w:ind w:leftChars="2531" w:left="5679" w:rightChars="2467" w:right="5535"/>
        <w:rPr>
          <w:rFonts w:ascii="Arial" w:eastAsia="ＭＳ ゴシック" w:hAnsi="Arial"/>
          <w:kern w:val="24"/>
          <w:sz w:val="24"/>
        </w:rPr>
      </w:pPr>
    </w:p>
    <w:bookmarkStart w:id="17" w:name="_Toc17688137" w:displacedByCustomXml="next"/>
    <w:sdt>
      <w:sdtPr>
        <w:rPr>
          <w:rFonts w:ascii="ＭＳ 明朝" w:eastAsia="ＭＳ 明朝" w:hAnsi="ＭＳ 明朝" w:cs="Times New Roman"/>
          <w:snapToGrid w:val="0"/>
          <w:color w:val="auto"/>
          <w:sz w:val="22"/>
          <w:szCs w:val="24"/>
          <w:lang w:val="ja-JP"/>
        </w:rPr>
        <w:id w:val="860246535"/>
        <w:docPartObj>
          <w:docPartGallery w:val="Table of Contents"/>
          <w:docPartUnique/>
        </w:docPartObj>
      </w:sdtPr>
      <w:sdtEndPr>
        <w:rPr>
          <w:b/>
          <w:bCs/>
          <w:sz w:val="24"/>
        </w:rPr>
      </w:sdtEndPr>
      <w:sdtContent>
        <w:bookmarkEnd w:id="17" w:displacedByCustomXml="prev"/>
        <w:p w:rsidR="003A25C8" w:rsidRPr="00BC3937" w:rsidRDefault="003A25C8" w:rsidP="003A25C8">
          <w:pPr>
            <w:pStyle w:val="afa"/>
            <w:spacing w:line="240" w:lineRule="auto"/>
            <w:ind w:leftChars="2531" w:left="5679" w:rightChars="2467" w:right="5535"/>
            <w:jc w:val="center"/>
            <w:outlineLvl w:val="2"/>
            <w:rPr>
              <w:rFonts w:ascii="HG丸ｺﾞｼｯｸM-PRO" w:eastAsia="HG丸ｺﾞｼｯｸM-PRO" w:hAnsi="HG丸ｺﾞｼｯｸM-PRO" w:cs="Times New Roman"/>
              <w:snapToGrid w:val="0"/>
              <w:color w:val="auto"/>
              <w:sz w:val="28"/>
              <w:szCs w:val="28"/>
            </w:rPr>
          </w:pPr>
          <w:r w:rsidRPr="00CB7826">
            <w:rPr>
              <w:rFonts w:ascii="HG丸ｺﾞｼｯｸM-PRO" w:eastAsia="HG丸ｺﾞｼｯｸM-PRO" w:hAnsi="HG丸ｺﾞｼｯｸM-PRO" w:cs="Times New Roman" w:hint="eastAsia"/>
              <w:snapToGrid w:val="0"/>
              <w:color w:val="auto"/>
              <w:sz w:val="28"/>
              <w:szCs w:val="28"/>
              <w:lang w:val="ja-JP"/>
            </w:rPr>
            <w:t>群馬県板倉町立板倉東小学校</w:t>
          </w:r>
          <w:r>
            <w:rPr>
              <w:rFonts w:ascii="HG丸ｺﾞｼｯｸM-PRO" w:eastAsia="HG丸ｺﾞｼｯｸM-PRO" w:hAnsi="HG丸ｺﾞｼｯｸM-PRO" w:cs="Times New Roman" w:hint="eastAsia"/>
              <w:snapToGrid w:val="0"/>
              <w:color w:val="auto"/>
              <w:sz w:val="28"/>
              <w:szCs w:val="28"/>
              <w:lang w:val="ja-JP"/>
            </w:rPr>
            <w:t xml:space="preserve">　第</w:t>
          </w:r>
          <w:r w:rsidRPr="00E02251">
            <w:rPr>
              <w:rFonts w:ascii="HG丸ｺﾞｼｯｸM-PRO" w:eastAsia="HG丸ｺﾞｼｯｸM-PRO" w:hAnsi="HG丸ｺﾞｼｯｸM-PRO" w:cs="Times New Roman" w:hint="eastAsia"/>
              <w:snapToGrid w:val="0"/>
              <w:color w:val="auto"/>
              <w:sz w:val="28"/>
              <w:szCs w:val="28"/>
            </w:rPr>
            <w:t>4</w:t>
          </w:r>
          <w:r>
            <w:rPr>
              <w:rFonts w:ascii="HG丸ｺﾞｼｯｸM-PRO" w:eastAsia="HG丸ｺﾞｼｯｸM-PRO" w:hAnsi="HG丸ｺﾞｼｯｸM-PRO" w:cs="Times New Roman" w:hint="eastAsia"/>
              <w:snapToGrid w:val="0"/>
              <w:color w:val="auto"/>
              <w:sz w:val="28"/>
              <w:szCs w:val="28"/>
              <w:lang w:val="ja-JP"/>
            </w:rPr>
            <w:t>学年社会科</w:t>
          </w:r>
        </w:p>
        <w:p w:rsidR="003A25C8" w:rsidRPr="00B94474" w:rsidRDefault="003A25C8" w:rsidP="003A25C8">
          <w:pPr>
            <w:pStyle w:val="afa"/>
            <w:spacing w:before="0" w:line="240" w:lineRule="auto"/>
            <w:ind w:leftChars="2531" w:left="5679" w:rightChars="2467" w:right="5535"/>
            <w:jc w:val="center"/>
            <w:outlineLvl w:val="2"/>
            <w:rPr>
              <w:rFonts w:ascii="HG丸ｺﾞｼｯｸM-PRO" w:eastAsia="HG丸ｺﾞｼｯｸM-PRO" w:hAnsi="HG丸ｺﾞｼｯｸM-PRO"/>
              <w:color w:val="000000" w:themeColor="text1"/>
            </w:rPr>
          </w:pPr>
          <w:r w:rsidRPr="00B94474">
            <w:rPr>
              <w:rFonts w:ascii="HG丸ｺﾞｼｯｸM-PRO" w:eastAsia="HG丸ｺﾞｼｯｸM-PRO" w:hAnsi="HG丸ｺﾞｼｯｸM-PRO" w:hint="eastAsia"/>
              <w:color w:val="000000" w:themeColor="text1"/>
            </w:rPr>
            <w:t>防災</w:t>
          </w:r>
          <w:r w:rsidRPr="00B94474">
            <w:rPr>
              <w:rFonts w:ascii="HG丸ｺﾞｼｯｸM-PRO" w:eastAsia="HG丸ｺﾞｼｯｸM-PRO" w:hAnsi="HG丸ｺﾞｼｯｸM-PRO"/>
              <w:color w:val="000000" w:themeColor="text1"/>
            </w:rPr>
            <w:t>教育学習指導計画（案）</w:t>
          </w:r>
        </w:p>
        <w:p w:rsidR="003A25C8" w:rsidRPr="00B94474" w:rsidRDefault="003A25C8" w:rsidP="003A25C8">
          <w:pPr>
            <w:pStyle w:val="afa"/>
            <w:ind w:leftChars="2531" w:left="5679" w:rightChars="2467" w:right="5535"/>
            <w:jc w:val="center"/>
            <w:outlineLvl w:val="2"/>
            <w:rPr>
              <w:rFonts w:ascii="HG丸ｺﾞｼｯｸM-PRO" w:eastAsia="HG丸ｺﾞｼｯｸM-PRO" w:hAnsi="HG丸ｺﾞｼｯｸM-PRO"/>
              <w:color w:val="000000" w:themeColor="text1"/>
            </w:rPr>
          </w:pPr>
          <w:r w:rsidRPr="00B94474">
            <w:rPr>
              <w:rFonts w:ascii="HG丸ｺﾞｼｯｸM-PRO" w:eastAsia="HG丸ｺﾞｼｯｸM-PRO" w:hAnsi="HG丸ｺﾞｼｯｸM-PRO" w:hint="eastAsia"/>
              <w:color w:val="000000" w:themeColor="text1"/>
              <w:lang w:val="ja-JP"/>
            </w:rPr>
            <w:t>目　次</w:t>
          </w:r>
        </w:p>
        <w:p w:rsidR="003A25C8" w:rsidRPr="00B94474" w:rsidRDefault="003A25C8" w:rsidP="003A25C8">
          <w:pPr>
            <w:pStyle w:val="30"/>
            <w:ind w:leftChars="2531" w:left="5679" w:rightChars="2467" w:right="5535"/>
            <w:jc w:val="both"/>
            <w:rPr>
              <w:rFonts w:ascii="HG丸ｺﾞｼｯｸM-PRO" w:eastAsia="HG丸ｺﾞｼｯｸM-PRO" w:hAnsi="HG丸ｺﾞｼｯｸM-PRO" w:cstheme="minorBidi"/>
              <w:noProof/>
              <w:snapToGrid/>
              <w:kern w:val="2"/>
              <w:sz w:val="24"/>
            </w:rPr>
          </w:pPr>
          <w:r w:rsidRPr="00B94474">
            <w:rPr>
              <w:rFonts w:ascii="HG丸ｺﾞｼｯｸM-PRO" w:eastAsia="HG丸ｺﾞｼｯｸM-PRO" w:hAnsi="HG丸ｺﾞｼｯｸM-PRO"/>
              <w:b/>
              <w:bCs/>
              <w:caps/>
              <w:sz w:val="24"/>
              <w:lang w:val="ja-JP"/>
            </w:rPr>
            <w:fldChar w:fldCharType="begin"/>
          </w:r>
          <w:r w:rsidRPr="00B94474">
            <w:rPr>
              <w:rFonts w:ascii="HG丸ｺﾞｼｯｸM-PRO" w:eastAsia="HG丸ｺﾞｼｯｸM-PRO" w:hAnsi="HG丸ｺﾞｼｯｸM-PRO"/>
              <w:b/>
              <w:bCs/>
              <w:caps/>
              <w:sz w:val="24"/>
            </w:rPr>
            <w:instrText xml:space="preserve"> TOC \o "1-4" \h \z \u </w:instrText>
          </w:r>
          <w:r w:rsidRPr="00B94474">
            <w:rPr>
              <w:rFonts w:ascii="HG丸ｺﾞｼｯｸM-PRO" w:eastAsia="HG丸ｺﾞｼｯｸM-PRO" w:hAnsi="HG丸ｺﾞｼｯｸM-PRO"/>
              <w:b/>
              <w:bCs/>
              <w:caps/>
              <w:sz w:val="24"/>
              <w:lang w:val="ja-JP"/>
            </w:rPr>
            <w:fldChar w:fldCharType="separate"/>
          </w:r>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38"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）自然災害から人々を守る活動</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_Toc17688138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2</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39"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＜参考資料＞利根川の増水状況／利根川の成り立ち</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_Toc17688139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5</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0" w:history="1">
            <w:r w:rsidR="003A25C8" w:rsidRPr="00B94474">
              <w:rPr>
                <w:rStyle w:val="af1"/>
                <w:rFonts w:ascii="HG丸ｺﾞｼｯｸM-PRO" w:eastAsia="HG丸ｺﾞｼｯｸM-PRO" w:hAnsi="HG丸ｺﾞｼｯｸM-PRO"/>
                <w:noProof/>
                <w:sz w:val="24"/>
              </w:rPr>
              <w:t>2.</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2</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）過去に起こった災害</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_Toc17688140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7</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41"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＜参考資料＞利根川の河川改修事業</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_Toc17688141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8</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42" w:history="1">
            <w:r w:rsidR="003A25C8" w:rsidRPr="00B94474">
              <w:rPr>
                <w:rStyle w:val="af1"/>
                <w:rFonts w:ascii="HG丸ｺﾞｼｯｸM-PRO" w:eastAsia="HG丸ｺﾞｼｯｸM-PRO" w:hAnsi="HG丸ｺﾞｼｯｸM-PRO"/>
                <w:noProof/>
                <w:sz w:val="24"/>
              </w:rPr>
              <w:t>(2)</w:t>
            </w:r>
            <w:r w:rsidR="003A25C8" w:rsidRPr="00B94474">
              <w:rPr>
                <w:rStyle w:val="af1"/>
                <w:rFonts w:ascii="HG丸ｺﾞｼｯｸM-PRO" w:eastAsia="HG丸ｺﾞｼｯｸM-PRO" w:hAnsi="HG丸ｺﾞｼｯｸM-PRO" w:hint="eastAsia"/>
                <w:noProof/>
                <w:sz w:val="24"/>
              </w:rPr>
              <w:t xml:space="preserve"> ＜参考資料＞国が行う治水対策</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_Toc17688142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11</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3" w:history="1">
            <w:r w:rsidR="003A25C8" w:rsidRPr="00B94474">
              <w:rPr>
                <w:rStyle w:val="af1"/>
                <w:rFonts w:ascii="HG丸ｺﾞｼｯｸM-PRO" w:eastAsia="HG丸ｺﾞｼｯｸM-PRO" w:hAnsi="HG丸ｺﾞｼｯｸM-PRO"/>
                <w:noProof/>
                <w:sz w:val="24"/>
              </w:rPr>
              <w:t>3.</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3</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）わたしたちの学校での災害に対する備えは</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_Toc17688143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12</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4" w:history="1">
            <w:r w:rsidR="003A25C8" w:rsidRPr="00B94474">
              <w:rPr>
                <w:rStyle w:val="af1"/>
                <w:rFonts w:ascii="HG丸ｺﾞｼｯｸM-PRO" w:eastAsia="HG丸ｺﾞｼｯｸM-PRO" w:hAnsi="HG丸ｺﾞｼｯｸM-PRO"/>
                <w:noProof/>
                <w:sz w:val="24"/>
              </w:rPr>
              <w:t>4.</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4</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）板倉町での水害に対する備えを調べよう</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_Toc17688144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13</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5" w:history="1">
            <w:r w:rsidR="003A25C8" w:rsidRPr="00B94474">
              <w:rPr>
                <w:rStyle w:val="af1"/>
                <w:rFonts w:ascii="HG丸ｺﾞｼｯｸM-PRO" w:eastAsia="HG丸ｺﾞｼｯｸM-PRO" w:hAnsi="HG丸ｺﾞｼｯｸM-PRO"/>
                <w:noProof/>
                <w:sz w:val="24"/>
              </w:rPr>
              <w:t>5.</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5</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）消防団や自主防災組織について調べよう</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_Toc17688145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15</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6" w:history="1">
            <w:r w:rsidR="003A25C8" w:rsidRPr="00B94474">
              <w:rPr>
                <w:rStyle w:val="af1"/>
                <w:rFonts w:ascii="HG丸ｺﾞｼｯｸM-PRO" w:eastAsia="HG丸ｺﾞｼｯｸM-PRO" w:hAnsi="HG丸ｺﾞｼｯｸM-PRO"/>
                <w:noProof/>
                <w:sz w:val="24"/>
              </w:rPr>
              <w:t>6.</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6</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）水害が起こったら、国や県、町はどのようにするのかな</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_Toc17688146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16</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47"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＜参考資料＞内水と外水氾濫</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_Toc17688147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17</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48" w:history="1">
            <w:r w:rsidR="003A25C8" w:rsidRPr="00B94474">
              <w:rPr>
                <w:rStyle w:val="af1"/>
                <w:rFonts w:ascii="HG丸ｺﾞｼｯｸM-PRO" w:eastAsia="HG丸ｺﾞｼｯｸM-PRO" w:hAnsi="HG丸ｺﾞｼｯｸM-PRO"/>
                <w:noProof/>
                <w:sz w:val="24"/>
              </w:rPr>
              <w:t>(2)</w:t>
            </w:r>
            <w:r w:rsidR="003A25C8" w:rsidRPr="00B94474">
              <w:rPr>
                <w:rStyle w:val="af1"/>
                <w:rFonts w:ascii="HG丸ｺﾞｼｯｸM-PRO" w:eastAsia="HG丸ｺﾞｼｯｸM-PRO" w:hAnsi="HG丸ｺﾞｼｯｸM-PRO" w:hint="eastAsia"/>
                <w:noProof/>
                <w:sz w:val="24"/>
              </w:rPr>
              <w:t xml:space="preserve"> ＜参考資料＞洪水発生時の関係機関の動き</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_Toc17688148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18</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49" w:history="1">
            <w:r w:rsidR="003A25C8" w:rsidRPr="00B94474">
              <w:rPr>
                <w:rStyle w:val="af1"/>
                <w:rFonts w:ascii="HG丸ｺﾞｼｯｸM-PRO" w:eastAsia="HG丸ｺﾞｼｯｸM-PRO" w:hAnsi="HG丸ｺﾞｼｯｸM-PRO"/>
                <w:noProof/>
                <w:sz w:val="24"/>
              </w:rPr>
              <w:t>7.</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7</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）災害が起こったとき自分でできることは何だろう</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_Toc17688149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19</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50"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＜参考資料＞適切な避難行動</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_Toc17688150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20</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51" w:history="1">
            <w:r w:rsidR="003A25C8" w:rsidRPr="00B94474">
              <w:rPr>
                <w:rStyle w:val="af1"/>
                <w:rFonts w:ascii="HG丸ｺﾞｼｯｸM-PRO" w:eastAsia="HG丸ｺﾞｼｯｸM-PRO" w:hAnsi="HG丸ｺﾞｼｯｸM-PRO"/>
                <w:noProof/>
                <w:sz w:val="24"/>
              </w:rPr>
              <w:t>8.</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8</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10</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）防災体験ができる施設に行ってみよう</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_Toc17688151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21</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12"/>
            <w:tabs>
              <w:tab w:val="clear" w:pos="8610"/>
              <w:tab w:val="right" w:leader="dot" w:pos="15443"/>
            </w:tabs>
            <w:ind w:leftChars="2531" w:left="5679" w:rightChars="2467" w:right="5535"/>
            <w:jc w:val="both"/>
            <w:rPr>
              <w:rFonts w:ascii="HG丸ｺﾞｼｯｸM-PRO" w:eastAsia="HG丸ｺﾞｼｯｸM-PRO" w:hAnsi="HG丸ｺﾞｼｯｸM-PRO" w:cstheme="minorBidi"/>
              <w:b w:val="0"/>
              <w:caps w:val="0"/>
              <w:noProof/>
              <w:snapToGrid/>
              <w:kern w:val="2"/>
              <w:sz w:val="24"/>
            </w:rPr>
          </w:pPr>
          <w:hyperlink w:anchor="_Toc17688152" w:history="1">
            <w:r w:rsidR="003A25C8" w:rsidRPr="00B94474">
              <w:rPr>
                <w:rStyle w:val="af1"/>
                <w:rFonts w:ascii="HG丸ｺﾞｼｯｸM-PRO" w:eastAsia="HG丸ｺﾞｼｯｸM-PRO" w:hAnsi="HG丸ｺﾞｼｯｸM-PRO"/>
                <w:noProof/>
                <w:sz w:val="24"/>
              </w:rPr>
              <w:t>9.</w:t>
            </w:r>
            <w:r w:rsidR="003A25C8" w:rsidRPr="00B94474">
              <w:rPr>
                <w:rStyle w:val="af1"/>
                <w:rFonts w:ascii="HG丸ｺﾞｼｯｸM-PRO" w:eastAsia="HG丸ｺﾞｼｯｸM-PRO" w:hAnsi="HG丸ｺﾞｼｯｸM-PRO" w:hint="eastAsia"/>
                <w:noProof/>
                <w:sz w:val="24"/>
              </w:rPr>
              <w:t xml:space="preserve"> （</w:t>
            </w:r>
            <w:r w:rsidR="003A25C8" w:rsidRPr="00B94474">
              <w:rPr>
                <w:rStyle w:val="af1"/>
                <w:rFonts w:ascii="HG丸ｺﾞｼｯｸM-PRO" w:eastAsia="HG丸ｺﾞｼｯｸM-PRO" w:hAnsi="HG丸ｺﾞｼｯｸM-PRO"/>
                <w:noProof/>
                <w:sz w:val="24"/>
              </w:rPr>
              <w:t>11</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w:t>
            </w:r>
            <w:r w:rsidR="003A25C8" w:rsidRPr="00B94474">
              <w:rPr>
                <w:rStyle w:val="af1"/>
                <w:rFonts w:ascii="HG丸ｺﾞｼｯｸM-PRO" w:eastAsia="HG丸ｺﾞｼｯｸM-PRO" w:hAnsi="HG丸ｺﾞｼｯｸM-PRO"/>
                <w:noProof/>
                <w:sz w:val="24"/>
              </w:rPr>
              <w:t>12</w:t>
            </w:r>
            <w:r w:rsidR="003A25C8" w:rsidRPr="00B94474">
              <w:rPr>
                <w:rStyle w:val="af1"/>
                <w:rFonts w:ascii="HG丸ｺﾞｼｯｸM-PRO" w:eastAsia="HG丸ｺﾞｼｯｸM-PRO" w:hAnsi="HG丸ｺﾞｼｯｸM-PRO" w:hint="eastAsia"/>
                <w:noProof/>
                <w:sz w:val="24"/>
              </w:rPr>
              <w:t>）『マイタイムライン』を作ってみよう</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_Toc17688152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22</w:t>
            </w:r>
            <w:r w:rsidR="003A25C8" w:rsidRPr="00B94474">
              <w:rPr>
                <w:rFonts w:ascii="HG丸ｺﾞｼｯｸM-PRO" w:eastAsia="HG丸ｺﾞｼｯｸM-PRO" w:hAnsi="HG丸ｺﾞｼｯｸM-PRO"/>
                <w:noProof/>
                <w:webHidden/>
                <w:sz w:val="24"/>
              </w:rPr>
              <w:fldChar w:fldCharType="end"/>
            </w:r>
          </w:hyperlink>
        </w:p>
        <w:p w:rsidR="003A25C8" w:rsidRPr="00B94474" w:rsidRDefault="008A23F1" w:rsidP="003A25C8">
          <w:pPr>
            <w:pStyle w:val="41"/>
            <w:rPr>
              <w:rFonts w:ascii="HG丸ｺﾞｼｯｸM-PRO" w:eastAsia="HG丸ｺﾞｼｯｸM-PRO" w:hAnsi="HG丸ｺﾞｼｯｸM-PRO" w:cstheme="minorBidi"/>
              <w:noProof/>
              <w:snapToGrid/>
              <w:kern w:val="2"/>
              <w:sz w:val="24"/>
            </w:rPr>
          </w:pPr>
          <w:hyperlink w:anchor="_Toc17688153" w:history="1">
            <w:r w:rsidR="003A25C8" w:rsidRPr="00B94474">
              <w:rPr>
                <w:rStyle w:val="af1"/>
                <w:rFonts w:ascii="HG丸ｺﾞｼｯｸM-PRO" w:eastAsia="HG丸ｺﾞｼｯｸM-PRO" w:hAnsi="HG丸ｺﾞｼｯｸM-PRO"/>
                <w:noProof/>
                <w:sz w:val="24"/>
              </w:rPr>
              <w:t>(1)</w:t>
            </w:r>
            <w:r w:rsidR="003A25C8" w:rsidRPr="00B94474">
              <w:rPr>
                <w:rStyle w:val="af1"/>
                <w:rFonts w:ascii="HG丸ｺﾞｼｯｸM-PRO" w:eastAsia="HG丸ｺﾞｼｯｸM-PRO" w:hAnsi="HG丸ｺﾞｼｯｸM-PRO" w:hint="eastAsia"/>
                <w:noProof/>
                <w:sz w:val="24"/>
              </w:rPr>
              <w:t xml:space="preserve"> ＜参考資料＞避難の留意事項</w:t>
            </w:r>
            <w:r w:rsidR="003A25C8" w:rsidRPr="00B94474">
              <w:rPr>
                <w:rFonts w:ascii="HG丸ｺﾞｼｯｸM-PRO" w:eastAsia="HG丸ｺﾞｼｯｸM-PRO" w:hAnsi="HG丸ｺﾞｼｯｸM-PRO"/>
                <w:noProof/>
                <w:webHidden/>
                <w:sz w:val="24"/>
              </w:rPr>
              <w:tab/>
            </w:r>
            <w:r w:rsidR="003A25C8" w:rsidRPr="00B94474">
              <w:rPr>
                <w:rFonts w:ascii="HG丸ｺﾞｼｯｸM-PRO" w:eastAsia="HG丸ｺﾞｼｯｸM-PRO" w:hAnsi="HG丸ｺﾞｼｯｸM-PRO"/>
                <w:noProof/>
                <w:webHidden/>
                <w:sz w:val="24"/>
              </w:rPr>
              <w:fldChar w:fldCharType="begin"/>
            </w:r>
            <w:r w:rsidR="003A25C8" w:rsidRPr="00B94474">
              <w:rPr>
                <w:rFonts w:ascii="HG丸ｺﾞｼｯｸM-PRO" w:eastAsia="HG丸ｺﾞｼｯｸM-PRO" w:hAnsi="HG丸ｺﾞｼｯｸM-PRO"/>
                <w:noProof/>
                <w:webHidden/>
                <w:sz w:val="24"/>
              </w:rPr>
              <w:instrText xml:space="preserve"> PAGEREF _Toc17688153 \h </w:instrText>
            </w:r>
            <w:r w:rsidR="003A25C8" w:rsidRPr="00B94474">
              <w:rPr>
                <w:rFonts w:ascii="HG丸ｺﾞｼｯｸM-PRO" w:eastAsia="HG丸ｺﾞｼｯｸM-PRO" w:hAnsi="HG丸ｺﾞｼｯｸM-PRO"/>
                <w:noProof/>
                <w:webHidden/>
                <w:sz w:val="24"/>
              </w:rPr>
            </w:r>
            <w:r w:rsidR="003A25C8" w:rsidRPr="00B94474">
              <w:rPr>
                <w:rFonts w:ascii="HG丸ｺﾞｼｯｸM-PRO" w:eastAsia="HG丸ｺﾞｼｯｸM-PRO" w:hAnsi="HG丸ｺﾞｼｯｸM-PRO"/>
                <w:noProof/>
                <w:webHidden/>
                <w:sz w:val="24"/>
              </w:rPr>
              <w:fldChar w:fldCharType="separate"/>
            </w:r>
            <w:r w:rsidR="0069772F">
              <w:rPr>
                <w:rFonts w:ascii="HG丸ｺﾞｼｯｸM-PRO" w:eastAsia="HG丸ｺﾞｼｯｸM-PRO" w:hAnsi="HG丸ｺﾞｼｯｸM-PRO"/>
                <w:noProof/>
                <w:webHidden/>
                <w:sz w:val="24"/>
              </w:rPr>
              <w:t>23</w:t>
            </w:r>
            <w:r w:rsidR="003A25C8" w:rsidRPr="00B94474">
              <w:rPr>
                <w:rFonts w:ascii="HG丸ｺﾞｼｯｸM-PRO" w:eastAsia="HG丸ｺﾞｼｯｸM-PRO" w:hAnsi="HG丸ｺﾞｼｯｸM-PRO"/>
                <w:noProof/>
                <w:webHidden/>
                <w:sz w:val="24"/>
              </w:rPr>
              <w:fldChar w:fldCharType="end"/>
            </w:r>
          </w:hyperlink>
        </w:p>
        <w:p w:rsidR="003A25C8" w:rsidRPr="00B94474" w:rsidRDefault="003A25C8" w:rsidP="003A25C8">
          <w:pPr>
            <w:ind w:leftChars="2531" w:left="5679" w:rightChars="2467" w:right="5535"/>
            <w:jc w:val="both"/>
            <w:outlineLvl w:val="2"/>
            <w:rPr>
              <w:sz w:val="24"/>
            </w:rPr>
          </w:pPr>
          <w:r w:rsidRPr="00B94474">
            <w:rPr>
              <w:rFonts w:ascii="HG丸ｺﾞｼｯｸM-PRO" w:eastAsia="HG丸ｺﾞｼｯｸM-PRO" w:hAnsi="HG丸ｺﾞｼｯｸM-PRO"/>
              <w:b/>
              <w:bCs/>
              <w:caps/>
              <w:sz w:val="24"/>
              <w:lang w:val="ja-JP"/>
            </w:rPr>
            <w:fldChar w:fldCharType="end"/>
          </w:r>
        </w:p>
      </w:sdtContent>
    </w:sdt>
    <w:p w:rsidR="003A25C8" w:rsidRPr="00DF616D" w:rsidRDefault="003A25C8" w:rsidP="003A25C8">
      <w:pPr>
        <w:adjustRightInd/>
        <w:rPr>
          <w:rFonts w:ascii="Arial" w:eastAsia="ＭＳ ゴシック" w:hAnsi="Arial"/>
          <w:kern w:val="24"/>
          <w:sz w:val="24"/>
        </w:rPr>
      </w:pPr>
    </w:p>
    <w:p w:rsidR="003A25C8" w:rsidRDefault="003A25C8" w:rsidP="003A25C8">
      <w:pPr>
        <w:adjustRightInd/>
        <w:sectPr w:rsidR="003A25C8" w:rsidSect="00007089">
          <w:headerReference w:type="even" r:id="rId144"/>
          <w:headerReference w:type="default" r:id="rId145"/>
          <w:footerReference w:type="even" r:id="rId146"/>
          <w:footerReference w:type="default" r:id="rId147"/>
          <w:headerReference w:type="first" r:id="rId148"/>
          <w:footerReference w:type="first" r:id="rId149"/>
          <w:type w:val="continuous"/>
          <w:pgSz w:w="23814" w:h="16839" w:orient="landscape" w:code="8"/>
          <w:pgMar w:top="1134" w:right="1418" w:bottom="1134" w:left="1418" w:header="567" w:footer="567" w:gutter="0"/>
          <w:pgNumType w:start="2"/>
          <w:cols w:space="425"/>
          <w:docGrid w:type="linesAndChars" w:linePitch="360" w:charSpace="894"/>
        </w:sectPr>
      </w:pPr>
      <w:r>
        <w:br w:type="page"/>
      </w:r>
    </w:p>
    <w:p w:rsidR="009672BE" w:rsidRPr="00C721F3" w:rsidRDefault="009672BE" w:rsidP="00150DBA">
      <w:pPr>
        <w:adjustRightInd/>
        <w:rPr>
          <w:rFonts w:ascii="HG丸ｺﾞｼｯｸM-PRO" w:eastAsia="HG丸ｺﾞｼｯｸM-PRO" w:hAnsi="HG丸ｺﾞｼｯｸM-PRO"/>
        </w:rPr>
      </w:pPr>
    </w:p>
    <w:sectPr w:rsidR="009672BE" w:rsidRPr="00C721F3" w:rsidSect="00433D80">
      <w:footerReference w:type="default" r:id="rId150"/>
      <w:type w:val="continuous"/>
      <w:pgSz w:w="23814" w:h="16839" w:orient="landscape" w:code="8"/>
      <w:pgMar w:top="1134" w:right="1418" w:bottom="1134" w:left="1418" w:header="567" w:footer="567" w:gutter="0"/>
      <w:pgNumType w:start="4"/>
      <w:cols w:space="425"/>
      <w:docGrid w:type="linesAndChars" w:linePitch="360" w:charSpace="89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1BEC" w:rsidRDefault="00591BEC">
      <w:r>
        <w:separator/>
      </w:r>
    </w:p>
  </w:endnote>
  <w:endnote w:type="continuationSeparator" w:id="0">
    <w:p w:rsidR="00591BEC" w:rsidRDefault="00591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平成明朝">
    <w:altName w:val="ＭＳ 明朝"/>
    <w:charset w:val="80"/>
    <w:family w:val="auto"/>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メイリオ,Bold">
    <w:altName w:val="Arial Unicode MS"/>
    <w:panose1 w:val="00000000000000000000"/>
    <w:charset w:val="80"/>
    <w:family w:val="auto"/>
    <w:notTrueType/>
    <w:pitch w:val="default"/>
    <w:sig w:usb0="00000001" w:usb1="08070000" w:usb2="00000010" w:usb3="00000000" w:csb0="00020000" w:csb1="00000000"/>
  </w:font>
  <w:font w:name="メイリオ">
    <w:panose1 w:val="020B0604030504040204"/>
    <w:charset w:val="80"/>
    <w:family w:val="modern"/>
    <w:pitch w:val="variable"/>
    <w:sig w:usb0="E00002FF" w:usb1="6AC7FFFF" w:usb2="08000012" w:usb3="00000000" w:csb0="0002009F" w:csb1="00000000"/>
  </w:font>
  <w:font w:name="HG創英角ｺﾞｼｯｸUB">
    <w:panose1 w:val="020B0909000000000000"/>
    <w:charset w:val="80"/>
    <w:family w:val="modern"/>
    <w:pitch w:val="fixed"/>
    <w:sig w:usb0="E00002FF" w:usb1="6AC7FDFB" w:usb2="00000012" w:usb3="00000000" w:csb0="0002009F" w:csb1="00000000"/>
  </w:font>
  <w:font w:name="ＭＳ Ｐ明朝">
    <w:panose1 w:val="02020600040205080304"/>
    <w:charset w:val="80"/>
    <w:family w:val="roman"/>
    <w:pitch w:val="variable"/>
    <w:sig w:usb0="E00002FF" w:usb1="6AC7FDFB" w:usb2="08000012" w:usb3="00000000" w:csb0="0002009F" w:csb1="00000000"/>
  </w:font>
  <w:font w:name="HGPｺﾞｼｯｸM">
    <w:panose1 w:val="020B0600000000000000"/>
    <w:charset w:val="80"/>
    <w:family w:val="modern"/>
    <w:pitch w:val="variable"/>
    <w:sig w:usb0="80000281" w:usb1="28C76CF8"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4EE8" w:rsidRDefault="00244EE8">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0291843"/>
      <w:docPartObj>
        <w:docPartGallery w:val="Page Numbers (Bottom of Page)"/>
        <w:docPartUnique/>
      </w:docPartObj>
    </w:sdtPr>
    <w:sdtEndPr/>
    <w:sdtContent>
      <w:p w:rsidR="00690016" w:rsidRDefault="00690016">
        <w:pPr>
          <w:pStyle w:val="ad"/>
          <w:jc w:val="center"/>
        </w:pPr>
        <w:r>
          <w:fldChar w:fldCharType="begin"/>
        </w:r>
        <w:r>
          <w:instrText>PAGE   \* MERGEFORMAT</w:instrText>
        </w:r>
        <w:r>
          <w:fldChar w:fldCharType="separate"/>
        </w:r>
        <w:r w:rsidR="008A23F1" w:rsidRPr="008A23F1">
          <w:rPr>
            <w:noProof/>
            <w:lang w:val="ja-JP"/>
          </w:rPr>
          <w:t>4</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4EE8" w:rsidRDefault="00244EE8">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2752144"/>
      <w:docPartObj>
        <w:docPartGallery w:val="Page Numbers (Bottom of Page)"/>
        <w:docPartUnique/>
      </w:docPartObj>
    </w:sdtPr>
    <w:sdtEndPr/>
    <w:sdtContent>
      <w:p w:rsidR="00690016" w:rsidRDefault="00690016">
        <w:pPr>
          <w:pStyle w:val="ad"/>
          <w:jc w:val="right"/>
        </w:pPr>
        <w:r>
          <w:fldChar w:fldCharType="begin"/>
        </w:r>
        <w:r>
          <w:instrText>PAGE   \* MERGEFORMAT</w:instrText>
        </w:r>
        <w:r>
          <w:fldChar w:fldCharType="separate"/>
        </w:r>
        <w:r w:rsidR="008A23F1" w:rsidRPr="008A23F1">
          <w:rPr>
            <w:noProof/>
            <w:lang w:val="ja-JP"/>
          </w:rPr>
          <w:t>4</w:t>
        </w:r>
        <w:r>
          <w:fldChar w:fldCharType="end"/>
        </w:r>
      </w:p>
    </w:sdtContent>
  </w:sdt>
  <w:p w:rsidR="00690016" w:rsidRDefault="00690016" w:rsidP="004A2117">
    <w:pPr>
      <w:pStyle w:val="ad"/>
      <w:tabs>
        <w:tab w:val="clear" w:pos="8504"/>
        <w:tab w:val="left" w:pos="5275"/>
        <w:tab w:val="left" w:pos="6330"/>
        <w:tab w:val="left" w:pos="7385"/>
        <w:tab w:val="left" w:pos="8440"/>
        <w:tab w:val="left" w:pos="9495"/>
        <w:tab w:val="left" w:pos="10325"/>
      </w:tabs>
    </w:pPr>
    <w:r>
      <w:tab/>
    </w:r>
    <w:r>
      <w:tab/>
    </w:r>
    <w:r>
      <w:tab/>
    </w:r>
    <w:r>
      <w:tab/>
    </w:r>
    <w:r>
      <w:tab/>
    </w: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1BEC" w:rsidRDefault="00591BEC">
      <w:r>
        <w:separator/>
      </w:r>
    </w:p>
  </w:footnote>
  <w:footnote w:type="continuationSeparator" w:id="0">
    <w:p w:rsidR="00591BEC" w:rsidRDefault="00591B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4EE8" w:rsidRDefault="00244EE8">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0016" w:rsidRDefault="00690016" w:rsidP="00ED4C71">
    <w:pPr>
      <w:pStyle w:val="ac"/>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4EE8" w:rsidRDefault="00244EE8">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402"/>
    <w:multiLevelType w:val="multilevel"/>
    <w:tmpl w:val="00000885"/>
    <w:lvl w:ilvl="0">
      <w:numFmt w:val="bullet"/>
      <w:lvlText w:val="○"/>
      <w:lvlJc w:val="left"/>
      <w:pPr>
        <w:ind w:left="1147" w:hanging="245"/>
      </w:pPr>
      <w:rPr>
        <w:rFonts w:ascii="ＭＳ 明朝" w:hAnsi="Times New Roman" w:cs="ＭＳ 明朝"/>
        <w:b w:val="0"/>
        <w:bCs w:val="0"/>
        <w:w w:val="100"/>
        <w:sz w:val="20"/>
        <w:szCs w:val="20"/>
      </w:rPr>
    </w:lvl>
    <w:lvl w:ilvl="1">
      <w:numFmt w:val="bullet"/>
      <w:lvlText w:val="•"/>
      <w:lvlJc w:val="left"/>
      <w:pPr>
        <w:ind w:left="2060" w:hanging="245"/>
      </w:pPr>
    </w:lvl>
    <w:lvl w:ilvl="2">
      <w:numFmt w:val="bullet"/>
      <w:lvlText w:val="•"/>
      <w:lvlJc w:val="left"/>
      <w:pPr>
        <w:ind w:left="2980" w:hanging="245"/>
      </w:pPr>
    </w:lvl>
    <w:lvl w:ilvl="3">
      <w:numFmt w:val="bullet"/>
      <w:lvlText w:val="•"/>
      <w:lvlJc w:val="left"/>
      <w:pPr>
        <w:ind w:left="3900" w:hanging="245"/>
      </w:pPr>
    </w:lvl>
    <w:lvl w:ilvl="4">
      <w:numFmt w:val="bullet"/>
      <w:lvlText w:val="•"/>
      <w:lvlJc w:val="left"/>
      <w:pPr>
        <w:ind w:left="4820" w:hanging="245"/>
      </w:pPr>
    </w:lvl>
    <w:lvl w:ilvl="5">
      <w:numFmt w:val="bullet"/>
      <w:lvlText w:val="•"/>
      <w:lvlJc w:val="left"/>
      <w:pPr>
        <w:ind w:left="5740" w:hanging="245"/>
      </w:pPr>
    </w:lvl>
    <w:lvl w:ilvl="6">
      <w:numFmt w:val="bullet"/>
      <w:lvlText w:val="•"/>
      <w:lvlJc w:val="left"/>
      <w:pPr>
        <w:ind w:left="6660" w:hanging="245"/>
      </w:pPr>
    </w:lvl>
    <w:lvl w:ilvl="7">
      <w:numFmt w:val="bullet"/>
      <w:lvlText w:val="•"/>
      <w:lvlJc w:val="left"/>
      <w:pPr>
        <w:ind w:left="7580" w:hanging="245"/>
      </w:pPr>
    </w:lvl>
    <w:lvl w:ilvl="8">
      <w:numFmt w:val="bullet"/>
      <w:lvlText w:val="•"/>
      <w:lvlJc w:val="left"/>
      <w:pPr>
        <w:ind w:left="8501" w:hanging="245"/>
      </w:pPr>
    </w:lvl>
  </w:abstractNum>
  <w:abstractNum w:abstractNumId="1">
    <w:nsid w:val="00000403"/>
    <w:multiLevelType w:val="multilevel"/>
    <w:tmpl w:val="00000886"/>
    <w:lvl w:ilvl="0">
      <w:numFmt w:val="bullet"/>
      <w:lvlText w:val="◆"/>
      <w:lvlJc w:val="left"/>
      <w:pPr>
        <w:ind w:left="244" w:hanging="245"/>
      </w:pPr>
      <w:rPr>
        <w:rFonts w:ascii="HG丸ｺﾞｼｯｸM-PRO" w:hAnsi="Times New Roman" w:cs="HG丸ｺﾞｼｯｸM-PRO"/>
        <w:b w:val="0"/>
        <w:bCs w:val="0"/>
        <w:w w:val="100"/>
        <w:sz w:val="20"/>
        <w:szCs w:val="20"/>
      </w:rPr>
    </w:lvl>
    <w:lvl w:ilvl="1">
      <w:numFmt w:val="bullet"/>
      <w:lvlText w:val="•"/>
      <w:lvlJc w:val="left"/>
      <w:pPr>
        <w:ind w:left="926" w:hanging="245"/>
      </w:pPr>
    </w:lvl>
    <w:lvl w:ilvl="2">
      <w:numFmt w:val="bullet"/>
      <w:lvlText w:val="•"/>
      <w:lvlJc w:val="left"/>
      <w:pPr>
        <w:ind w:left="1612" w:hanging="245"/>
      </w:pPr>
    </w:lvl>
    <w:lvl w:ilvl="3">
      <w:numFmt w:val="bullet"/>
      <w:lvlText w:val="•"/>
      <w:lvlJc w:val="left"/>
      <w:pPr>
        <w:ind w:left="2298" w:hanging="245"/>
      </w:pPr>
    </w:lvl>
    <w:lvl w:ilvl="4">
      <w:numFmt w:val="bullet"/>
      <w:lvlText w:val="•"/>
      <w:lvlJc w:val="left"/>
      <w:pPr>
        <w:ind w:left="2984" w:hanging="245"/>
      </w:pPr>
    </w:lvl>
    <w:lvl w:ilvl="5">
      <w:numFmt w:val="bullet"/>
      <w:lvlText w:val="•"/>
      <w:lvlJc w:val="left"/>
      <w:pPr>
        <w:ind w:left="3671" w:hanging="245"/>
      </w:pPr>
    </w:lvl>
    <w:lvl w:ilvl="6">
      <w:numFmt w:val="bullet"/>
      <w:lvlText w:val="•"/>
      <w:lvlJc w:val="left"/>
      <w:pPr>
        <w:ind w:left="4357" w:hanging="245"/>
      </w:pPr>
    </w:lvl>
    <w:lvl w:ilvl="7">
      <w:numFmt w:val="bullet"/>
      <w:lvlText w:val="•"/>
      <w:lvlJc w:val="left"/>
      <w:pPr>
        <w:ind w:left="5043" w:hanging="245"/>
      </w:pPr>
    </w:lvl>
    <w:lvl w:ilvl="8">
      <w:numFmt w:val="bullet"/>
      <w:lvlText w:val="•"/>
      <w:lvlJc w:val="left"/>
      <w:pPr>
        <w:ind w:left="5729" w:hanging="245"/>
      </w:pPr>
    </w:lvl>
  </w:abstractNum>
  <w:abstractNum w:abstractNumId="2">
    <w:nsid w:val="00000404"/>
    <w:multiLevelType w:val="multilevel"/>
    <w:tmpl w:val="00000887"/>
    <w:lvl w:ilvl="0">
      <w:numFmt w:val="bullet"/>
      <w:lvlText w:val="◆"/>
      <w:lvlJc w:val="left"/>
      <w:pPr>
        <w:ind w:left="244" w:hanging="245"/>
      </w:pPr>
      <w:rPr>
        <w:rFonts w:ascii="HG丸ｺﾞｼｯｸM-PRO" w:hAnsi="Times New Roman" w:cs="HG丸ｺﾞｼｯｸM-PRO"/>
        <w:b w:val="0"/>
        <w:bCs w:val="0"/>
        <w:w w:val="100"/>
        <w:sz w:val="20"/>
        <w:szCs w:val="20"/>
      </w:rPr>
    </w:lvl>
    <w:lvl w:ilvl="1">
      <w:numFmt w:val="bullet"/>
      <w:lvlText w:val="•"/>
      <w:lvlJc w:val="left"/>
      <w:pPr>
        <w:ind w:left="926" w:hanging="245"/>
      </w:pPr>
    </w:lvl>
    <w:lvl w:ilvl="2">
      <w:numFmt w:val="bullet"/>
      <w:lvlText w:val="•"/>
      <w:lvlJc w:val="left"/>
      <w:pPr>
        <w:ind w:left="1612" w:hanging="245"/>
      </w:pPr>
    </w:lvl>
    <w:lvl w:ilvl="3">
      <w:numFmt w:val="bullet"/>
      <w:lvlText w:val="•"/>
      <w:lvlJc w:val="left"/>
      <w:pPr>
        <w:ind w:left="2298" w:hanging="245"/>
      </w:pPr>
    </w:lvl>
    <w:lvl w:ilvl="4">
      <w:numFmt w:val="bullet"/>
      <w:lvlText w:val="•"/>
      <w:lvlJc w:val="left"/>
      <w:pPr>
        <w:ind w:left="2984" w:hanging="245"/>
      </w:pPr>
    </w:lvl>
    <w:lvl w:ilvl="5">
      <w:numFmt w:val="bullet"/>
      <w:lvlText w:val="•"/>
      <w:lvlJc w:val="left"/>
      <w:pPr>
        <w:ind w:left="3671" w:hanging="245"/>
      </w:pPr>
    </w:lvl>
    <w:lvl w:ilvl="6">
      <w:numFmt w:val="bullet"/>
      <w:lvlText w:val="•"/>
      <w:lvlJc w:val="left"/>
      <w:pPr>
        <w:ind w:left="4357" w:hanging="245"/>
      </w:pPr>
    </w:lvl>
    <w:lvl w:ilvl="7">
      <w:numFmt w:val="bullet"/>
      <w:lvlText w:val="•"/>
      <w:lvlJc w:val="left"/>
      <w:pPr>
        <w:ind w:left="5043" w:hanging="245"/>
      </w:pPr>
    </w:lvl>
    <w:lvl w:ilvl="8">
      <w:numFmt w:val="bullet"/>
      <w:lvlText w:val="•"/>
      <w:lvlJc w:val="left"/>
      <w:pPr>
        <w:ind w:left="5729" w:hanging="245"/>
      </w:pPr>
    </w:lvl>
  </w:abstractNum>
  <w:abstractNum w:abstractNumId="3">
    <w:nsid w:val="00000405"/>
    <w:multiLevelType w:val="multilevel"/>
    <w:tmpl w:val="00000888"/>
    <w:lvl w:ilvl="0">
      <w:numFmt w:val="bullet"/>
      <w:lvlText w:val="◆"/>
      <w:lvlJc w:val="left"/>
      <w:pPr>
        <w:ind w:left="351"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4">
    <w:nsid w:val="00000406"/>
    <w:multiLevelType w:val="multilevel"/>
    <w:tmpl w:val="00000889"/>
    <w:lvl w:ilvl="0">
      <w:numFmt w:val="bullet"/>
      <w:lvlText w:val="◆"/>
      <w:lvlJc w:val="left"/>
      <w:pPr>
        <w:ind w:left="352"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5">
    <w:nsid w:val="00000407"/>
    <w:multiLevelType w:val="multilevel"/>
    <w:tmpl w:val="0000088A"/>
    <w:lvl w:ilvl="0">
      <w:numFmt w:val="bullet"/>
      <w:lvlText w:val="◆"/>
      <w:lvlJc w:val="left"/>
      <w:pPr>
        <w:ind w:left="352"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6">
    <w:nsid w:val="00000408"/>
    <w:multiLevelType w:val="multilevel"/>
    <w:tmpl w:val="0000088B"/>
    <w:lvl w:ilvl="0">
      <w:numFmt w:val="bullet"/>
      <w:lvlText w:val="◆"/>
      <w:lvlJc w:val="left"/>
      <w:pPr>
        <w:ind w:left="351"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7">
    <w:nsid w:val="00000409"/>
    <w:multiLevelType w:val="multilevel"/>
    <w:tmpl w:val="0000088C"/>
    <w:lvl w:ilvl="0">
      <w:numFmt w:val="bullet"/>
      <w:lvlText w:val="◆"/>
      <w:lvlJc w:val="left"/>
      <w:pPr>
        <w:ind w:left="352"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8">
    <w:nsid w:val="0000040A"/>
    <w:multiLevelType w:val="multilevel"/>
    <w:tmpl w:val="0000088D"/>
    <w:lvl w:ilvl="0">
      <w:numFmt w:val="bullet"/>
      <w:lvlText w:val="◆"/>
      <w:lvlJc w:val="left"/>
      <w:pPr>
        <w:ind w:left="352" w:hanging="245"/>
      </w:pPr>
      <w:rPr>
        <w:rFonts w:ascii="HG丸ｺﾞｼｯｸM-PRO" w:hAnsi="Times New Roman" w:cs="HG丸ｺﾞｼｯｸM-PRO"/>
        <w:b w:val="0"/>
        <w:bCs w:val="0"/>
        <w:w w:val="100"/>
        <w:sz w:val="20"/>
        <w:szCs w:val="20"/>
      </w:rPr>
    </w:lvl>
    <w:lvl w:ilvl="1">
      <w:numFmt w:val="bullet"/>
      <w:lvlText w:val="•"/>
      <w:lvlJc w:val="left"/>
      <w:pPr>
        <w:ind w:left="1060" w:hanging="245"/>
      </w:pPr>
    </w:lvl>
    <w:lvl w:ilvl="2">
      <w:numFmt w:val="bullet"/>
      <w:lvlText w:val="•"/>
      <w:lvlJc w:val="left"/>
      <w:pPr>
        <w:ind w:left="1760" w:hanging="245"/>
      </w:pPr>
    </w:lvl>
    <w:lvl w:ilvl="3">
      <w:numFmt w:val="bullet"/>
      <w:lvlText w:val="•"/>
      <w:lvlJc w:val="left"/>
      <w:pPr>
        <w:ind w:left="2461" w:hanging="245"/>
      </w:pPr>
    </w:lvl>
    <w:lvl w:ilvl="4">
      <w:numFmt w:val="bullet"/>
      <w:lvlText w:val="•"/>
      <w:lvlJc w:val="left"/>
      <w:pPr>
        <w:ind w:left="3161" w:hanging="245"/>
      </w:pPr>
    </w:lvl>
    <w:lvl w:ilvl="5">
      <w:numFmt w:val="bullet"/>
      <w:lvlText w:val="•"/>
      <w:lvlJc w:val="left"/>
      <w:pPr>
        <w:ind w:left="3862" w:hanging="245"/>
      </w:pPr>
    </w:lvl>
    <w:lvl w:ilvl="6">
      <w:numFmt w:val="bullet"/>
      <w:lvlText w:val="•"/>
      <w:lvlJc w:val="left"/>
      <w:pPr>
        <w:ind w:left="4562" w:hanging="245"/>
      </w:pPr>
    </w:lvl>
    <w:lvl w:ilvl="7">
      <w:numFmt w:val="bullet"/>
      <w:lvlText w:val="•"/>
      <w:lvlJc w:val="left"/>
      <w:pPr>
        <w:ind w:left="5262" w:hanging="245"/>
      </w:pPr>
    </w:lvl>
    <w:lvl w:ilvl="8">
      <w:numFmt w:val="bullet"/>
      <w:lvlText w:val="•"/>
      <w:lvlJc w:val="left"/>
      <w:pPr>
        <w:ind w:left="5963" w:hanging="245"/>
      </w:pPr>
    </w:lvl>
  </w:abstractNum>
  <w:abstractNum w:abstractNumId="9">
    <w:nsid w:val="0000040B"/>
    <w:multiLevelType w:val="multilevel"/>
    <w:tmpl w:val="0000088E"/>
    <w:lvl w:ilvl="0">
      <w:numFmt w:val="bullet"/>
      <w:lvlText w:val="◆"/>
      <w:lvlJc w:val="left"/>
      <w:pPr>
        <w:ind w:left="352" w:hanging="255"/>
      </w:pPr>
      <w:rPr>
        <w:rFonts w:ascii="HG丸ｺﾞｼｯｸM-PRO" w:hAnsi="Times New Roman" w:cs="HG丸ｺﾞｼｯｸM-PRO"/>
        <w:b w:val="0"/>
        <w:bCs w:val="0"/>
        <w:w w:val="100"/>
        <w:sz w:val="20"/>
        <w:szCs w:val="20"/>
      </w:rPr>
    </w:lvl>
    <w:lvl w:ilvl="1">
      <w:numFmt w:val="bullet"/>
      <w:lvlText w:val="•"/>
      <w:lvlJc w:val="left"/>
      <w:pPr>
        <w:ind w:left="1060" w:hanging="255"/>
      </w:pPr>
    </w:lvl>
    <w:lvl w:ilvl="2">
      <w:numFmt w:val="bullet"/>
      <w:lvlText w:val="•"/>
      <w:lvlJc w:val="left"/>
      <w:pPr>
        <w:ind w:left="1760" w:hanging="255"/>
      </w:pPr>
    </w:lvl>
    <w:lvl w:ilvl="3">
      <w:numFmt w:val="bullet"/>
      <w:lvlText w:val="•"/>
      <w:lvlJc w:val="left"/>
      <w:pPr>
        <w:ind w:left="2461" w:hanging="255"/>
      </w:pPr>
    </w:lvl>
    <w:lvl w:ilvl="4">
      <w:numFmt w:val="bullet"/>
      <w:lvlText w:val="•"/>
      <w:lvlJc w:val="left"/>
      <w:pPr>
        <w:ind w:left="3161" w:hanging="255"/>
      </w:pPr>
    </w:lvl>
    <w:lvl w:ilvl="5">
      <w:numFmt w:val="bullet"/>
      <w:lvlText w:val="•"/>
      <w:lvlJc w:val="left"/>
      <w:pPr>
        <w:ind w:left="3862" w:hanging="255"/>
      </w:pPr>
    </w:lvl>
    <w:lvl w:ilvl="6">
      <w:numFmt w:val="bullet"/>
      <w:lvlText w:val="•"/>
      <w:lvlJc w:val="left"/>
      <w:pPr>
        <w:ind w:left="4562" w:hanging="255"/>
      </w:pPr>
    </w:lvl>
    <w:lvl w:ilvl="7">
      <w:numFmt w:val="bullet"/>
      <w:lvlText w:val="•"/>
      <w:lvlJc w:val="left"/>
      <w:pPr>
        <w:ind w:left="5262" w:hanging="255"/>
      </w:pPr>
    </w:lvl>
    <w:lvl w:ilvl="8">
      <w:numFmt w:val="bullet"/>
      <w:lvlText w:val="•"/>
      <w:lvlJc w:val="left"/>
      <w:pPr>
        <w:ind w:left="5963" w:hanging="255"/>
      </w:pPr>
    </w:lvl>
  </w:abstractNum>
  <w:abstractNum w:abstractNumId="10">
    <w:nsid w:val="0000040C"/>
    <w:multiLevelType w:val="multilevel"/>
    <w:tmpl w:val="0000088F"/>
    <w:lvl w:ilvl="0">
      <w:numFmt w:val="bullet"/>
      <w:lvlText w:val="◆"/>
      <w:lvlJc w:val="left"/>
      <w:pPr>
        <w:ind w:left="361" w:hanging="255"/>
      </w:pPr>
      <w:rPr>
        <w:rFonts w:ascii="HG丸ｺﾞｼｯｸM-PRO" w:hAnsi="Times New Roman" w:cs="HG丸ｺﾞｼｯｸM-PRO"/>
        <w:b w:val="0"/>
        <w:bCs w:val="0"/>
        <w:w w:val="100"/>
        <w:sz w:val="20"/>
        <w:szCs w:val="20"/>
      </w:rPr>
    </w:lvl>
    <w:lvl w:ilvl="1">
      <w:numFmt w:val="bullet"/>
      <w:lvlText w:val="•"/>
      <w:lvlJc w:val="left"/>
      <w:pPr>
        <w:ind w:left="1060" w:hanging="255"/>
      </w:pPr>
    </w:lvl>
    <w:lvl w:ilvl="2">
      <w:numFmt w:val="bullet"/>
      <w:lvlText w:val="•"/>
      <w:lvlJc w:val="left"/>
      <w:pPr>
        <w:ind w:left="1760" w:hanging="255"/>
      </w:pPr>
    </w:lvl>
    <w:lvl w:ilvl="3">
      <w:numFmt w:val="bullet"/>
      <w:lvlText w:val="•"/>
      <w:lvlJc w:val="left"/>
      <w:pPr>
        <w:ind w:left="2461" w:hanging="255"/>
      </w:pPr>
    </w:lvl>
    <w:lvl w:ilvl="4">
      <w:numFmt w:val="bullet"/>
      <w:lvlText w:val="•"/>
      <w:lvlJc w:val="left"/>
      <w:pPr>
        <w:ind w:left="3161" w:hanging="255"/>
      </w:pPr>
    </w:lvl>
    <w:lvl w:ilvl="5">
      <w:numFmt w:val="bullet"/>
      <w:lvlText w:val="•"/>
      <w:lvlJc w:val="left"/>
      <w:pPr>
        <w:ind w:left="3862" w:hanging="255"/>
      </w:pPr>
    </w:lvl>
    <w:lvl w:ilvl="6">
      <w:numFmt w:val="bullet"/>
      <w:lvlText w:val="•"/>
      <w:lvlJc w:val="left"/>
      <w:pPr>
        <w:ind w:left="4562" w:hanging="255"/>
      </w:pPr>
    </w:lvl>
    <w:lvl w:ilvl="7">
      <w:numFmt w:val="bullet"/>
      <w:lvlText w:val="•"/>
      <w:lvlJc w:val="left"/>
      <w:pPr>
        <w:ind w:left="5262" w:hanging="255"/>
      </w:pPr>
    </w:lvl>
    <w:lvl w:ilvl="8">
      <w:numFmt w:val="bullet"/>
      <w:lvlText w:val="•"/>
      <w:lvlJc w:val="left"/>
      <w:pPr>
        <w:ind w:left="5963" w:hanging="255"/>
      </w:pPr>
    </w:lvl>
  </w:abstractNum>
  <w:abstractNum w:abstractNumId="11">
    <w:nsid w:val="0000040D"/>
    <w:multiLevelType w:val="multilevel"/>
    <w:tmpl w:val="00000890"/>
    <w:lvl w:ilvl="0">
      <w:numFmt w:val="bullet"/>
      <w:lvlText w:val="◆"/>
      <w:lvlJc w:val="left"/>
      <w:pPr>
        <w:ind w:left="3064" w:hanging="245"/>
      </w:pPr>
      <w:rPr>
        <w:rFonts w:ascii="HG丸ｺﾞｼｯｸM-PRO" w:hAnsi="Times New Roman" w:cs="HG丸ｺﾞｼｯｸM-PRO"/>
        <w:b w:val="0"/>
        <w:bCs w:val="0"/>
        <w:w w:val="100"/>
        <w:sz w:val="20"/>
        <w:szCs w:val="20"/>
      </w:rPr>
    </w:lvl>
    <w:lvl w:ilvl="1">
      <w:numFmt w:val="bullet"/>
      <w:lvlText w:val="•"/>
      <w:lvlJc w:val="left"/>
      <w:pPr>
        <w:ind w:left="3207" w:hanging="245"/>
      </w:pPr>
    </w:lvl>
    <w:lvl w:ilvl="2">
      <w:numFmt w:val="bullet"/>
      <w:lvlText w:val="•"/>
      <w:lvlJc w:val="left"/>
      <w:pPr>
        <w:ind w:left="3354" w:hanging="245"/>
      </w:pPr>
    </w:lvl>
    <w:lvl w:ilvl="3">
      <w:numFmt w:val="bullet"/>
      <w:lvlText w:val="•"/>
      <w:lvlJc w:val="left"/>
      <w:pPr>
        <w:ind w:left="3501" w:hanging="245"/>
      </w:pPr>
    </w:lvl>
    <w:lvl w:ilvl="4">
      <w:numFmt w:val="bullet"/>
      <w:lvlText w:val="•"/>
      <w:lvlJc w:val="left"/>
      <w:pPr>
        <w:ind w:left="3648" w:hanging="245"/>
      </w:pPr>
    </w:lvl>
    <w:lvl w:ilvl="5">
      <w:numFmt w:val="bullet"/>
      <w:lvlText w:val="•"/>
      <w:lvlJc w:val="left"/>
      <w:pPr>
        <w:ind w:left="3795" w:hanging="245"/>
      </w:pPr>
    </w:lvl>
    <w:lvl w:ilvl="6">
      <w:numFmt w:val="bullet"/>
      <w:lvlText w:val="•"/>
      <w:lvlJc w:val="left"/>
      <w:pPr>
        <w:ind w:left="3942" w:hanging="245"/>
      </w:pPr>
    </w:lvl>
    <w:lvl w:ilvl="7">
      <w:numFmt w:val="bullet"/>
      <w:lvlText w:val="•"/>
      <w:lvlJc w:val="left"/>
      <w:pPr>
        <w:ind w:left="4089" w:hanging="245"/>
      </w:pPr>
    </w:lvl>
    <w:lvl w:ilvl="8">
      <w:numFmt w:val="bullet"/>
      <w:lvlText w:val="•"/>
      <w:lvlJc w:val="left"/>
      <w:pPr>
        <w:ind w:left="4236" w:hanging="245"/>
      </w:pPr>
    </w:lvl>
  </w:abstractNum>
  <w:abstractNum w:abstractNumId="12">
    <w:nsid w:val="2BE1237F"/>
    <w:multiLevelType w:val="hybridMultilevel"/>
    <w:tmpl w:val="272870FE"/>
    <w:lvl w:ilvl="0" w:tplc="56742604">
      <w:start w:val="1"/>
      <w:numFmt w:val="bullet"/>
      <w:pStyle w:val="2"/>
      <w:lvlText w:val="∙"/>
      <w:lvlJc w:val="left"/>
      <w:pPr>
        <w:tabs>
          <w:tab w:val="num" w:pos="1590"/>
        </w:tabs>
        <w:ind w:left="1582" w:hanging="352"/>
      </w:pPr>
      <w:rPr>
        <w:rFonts w:ascii="ＭＳ 明朝" w:eastAsia="ＭＳ 明朝" w:hAnsi="ＭＳ 明朝" w:hint="eastAsia"/>
        <w:sz w:val="2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3A1718F"/>
    <w:multiLevelType w:val="singleLevel"/>
    <w:tmpl w:val="4F94379E"/>
    <w:lvl w:ilvl="0">
      <w:start w:val="1"/>
      <w:numFmt w:val="bullet"/>
      <w:pStyle w:val="a"/>
      <w:lvlText w:val="∙"/>
      <w:lvlJc w:val="left"/>
      <w:pPr>
        <w:tabs>
          <w:tab w:val="num" w:pos="1154"/>
        </w:tabs>
        <w:ind w:left="1077" w:hanging="283"/>
      </w:pPr>
      <w:rPr>
        <w:rFonts w:ascii="ＭＳ 明朝" w:eastAsia="ＭＳ 明朝" w:hAnsi="ＭＳ 明朝" w:hint="eastAsia"/>
        <w:sz w:val="28"/>
      </w:rPr>
    </w:lvl>
  </w:abstractNum>
  <w:abstractNum w:abstractNumId="14">
    <w:nsid w:val="44D908BE"/>
    <w:multiLevelType w:val="multilevel"/>
    <w:tmpl w:val="74A2C9C8"/>
    <w:numStyleLink w:val="1"/>
  </w:abstractNum>
  <w:abstractNum w:abstractNumId="15">
    <w:nsid w:val="48B17280"/>
    <w:multiLevelType w:val="hybridMultilevel"/>
    <w:tmpl w:val="339081BC"/>
    <w:lvl w:ilvl="0" w:tplc="741CD102">
      <w:start w:val="1"/>
      <w:numFmt w:val="decimal"/>
      <w:pStyle w:val="a0"/>
      <w:lvlText w:val="%1."/>
      <w:lvlJc w:val="right"/>
      <w:pPr>
        <w:tabs>
          <w:tab w:val="num" w:pos="1344"/>
        </w:tabs>
        <w:ind w:left="1344" w:hanging="210"/>
      </w:pPr>
      <w:rPr>
        <w:rFonts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6">
    <w:nsid w:val="5EA94AAA"/>
    <w:multiLevelType w:val="singleLevel"/>
    <w:tmpl w:val="08D05408"/>
    <w:lvl w:ilvl="0">
      <w:start w:val="1"/>
      <w:numFmt w:val="decimal"/>
      <w:pStyle w:val="20"/>
      <w:lvlText w:val="%1."/>
      <w:lvlJc w:val="right"/>
      <w:pPr>
        <w:tabs>
          <w:tab w:val="num" w:pos="1582"/>
        </w:tabs>
        <w:ind w:left="1582" w:hanging="238"/>
      </w:pPr>
      <w:rPr>
        <w:rFonts w:ascii="Century" w:eastAsia="ＭＳ 明朝" w:hAnsi="Century" w:hint="default"/>
        <w:b w:val="0"/>
        <w:i w:val="0"/>
        <w:caps w:val="0"/>
        <w:strike w:val="0"/>
        <w:dstrike w:val="0"/>
        <w:vanish w:val="0"/>
        <w:color w:val="000000"/>
        <w:sz w:val="21"/>
        <w:vertAlign w:val="baseline"/>
      </w:rPr>
    </w:lvl>
  </w:abstractNum>
  <w:abstractNum w:abstractNumId="17">
    <w:nsid w:val="723B1CDC"/>
    <w:multiLevelType w:val="multilevel"/>
    <w:tmpl w:val="74A2C9C8"/>
    <w:styleLink w:val="1"/>
    <w:lvl w:ilvl="0">
      <w:start w:val="1"/>
      <w:numFmt w:val="decimal"/>
      <w:suff w:val="nothing"/>
      <w:lvlText w:val="%1. "/>
      <w:lvlJc w:val="left"/>
      <w:pPr>
        <w:ind w:left="0" w:firstLine="0"/>
      </w:pPr>
      <w:rPr>
        <w:rFonts w:hint="eastAsia"/>
      </w:rPr>
    </w:lvl>
    <w:lvl w:ilvl="1">
      <w:start w:val="1"/>
      <w:numFmt w:val="decimal"/>
      <w:suff w:val="space"/>
      <w:lvlText w:val="%1.%2"/>
      <w:lvlJc w:val="left"/>
      <w:pPr>
        <w:ind w:left="255" w:hanging="153"/>
      </w:pPr>
      <w:rPr>
        <w:rFonts w:hint="eastAsia"/>
      </w:rPr>
    </w:lvl>
    <w:lvl w:ilvl="2">
      <w:start w:val="1"/>
      <w:numFmt w:val="decimal"/>
      <w:suff w:val="space"/>
      <w:lvlText w:val="%1.%2.%3"/>
      <w:lvlJc w:val="left"/>
      <w:pPr>
        <w:ind w:left="573" w:hanging="471"/>
      </w:pPr>
      <w:rPr>
        <w:rFonts w:hint="eastAsia"/>
      </w:rPr>
    </w:lvl>
    <w:lvl w:ilvl="3">
      <w:start w:val="1"/>
      <w:numFmt w:val="decimal"/>
      <w:suff w:val="nothing"/>
      <w:lvlText w:val="(%4)"/>
      <w:lvlJc w:val="left"/>
      <w:pPr>
        <w:ind w:left="426" w:hanging="324"/>
      </w:pPr>
      <w:rPr>
        <w:rFonts w:hint="eastAsia"/>
      </w:rPr>
    </w:lvl>
    <w:lvl w:ilvl="4">
      <w:start w:val="1"/>
      <w:numFmt w:val="decimal"/>
      <w:suff w:val="nothing"/>
      <w:lvlText w:val="%5)"/>
      <w:lvlJc w:val="left"/>
      <w:pPr>
        <w:ind w:left="408" w:hanging="306"/>
      </w:pPr>
      <w:rPr>
        <w:rFonts w:hint="eastAsia"/>
      </w:rPr>
    </w:lvl>
    <w:lvl w:ilvl="5">
      <w:start w:val="1"/>
      <w:numFmt w:val="upperLetter"/>
      <w:suff w:val="nothing"/>
      <w:lvlText w:val="%6)"/>
      <w:lvlJc w:val="left"/>
      <w:pPr>
        <w:ind w:left="386" w:hanging="273"/>
      </w:pPr>
      <w:rPr>
        <w:rFonts w:hint="eastAsia"/>
      </w:rPr>
    </w:lvl>
    <w:lvl w:ilvl="6">
      <w:start w:val="1"/>
      <w:numFmt w:val="lowerLetter"/>
      <w:suff w:val="nothing"/>
      <w:lvlText w:val="%7)"/>
      <w:lvlJc w:val="left"/>
      <w:pPr>
        <w:ind w:left="386" w:hanging="273"/>
      </w:pPr>
      <w:rPr>
        <w:rFonts w:hint="eastAsia"/>
      </w:rPr>
    </w:lvl>
    <w:lvl w:ilvl="7">
      <w:start w:val="1"/>
      <w:numFmt w:val="none"/>
      <w:suff w:val="nothing"/>
      <w:lvlText w:val=""/>
      <w:lvlJc w:val="left"/>
      <w:pPr>
        <w:ind w:left="2975" w:hanging="425"/>
      </w:pPr>
      <w:rPr>
        <w:rFonts w:hint="eastAsia"/>
      </w:rPr>
    </w:lvl>
    <w:lvl w:ilvl="8">
      <w:start w:val="1"/>
      <w:numFmt w:val="none"/>
      <w:suff w:val="nothing"/>
      <w:lvlText w:val=""/>
      <w:lvlJc w:val="left"/>
      <w:pPr>
        <w:ind w:left="3400" w:hanging="425"/>
      </w:pPr>
      <w:rPr>
        <w:rFonts w:hint="eastAsia"/>
      </w:rPr>
    </w:lvl>
  </w:abstractNum>
  <w:abstractNum w:abstractNumId="18">
    <w:nsid w:val="7D00313E"/>
    <w:multiLevelType w:val="multilevel"/>
    <w:tmpl w:val="928EC40E"/>
    <w:lvl w:ilvl="0">
      <w:start w:val="4"/>
      <w:numFmt w:val="decimal"/>
      <w:pStyle w:val="10"/>
      <w:suff w:val="nothing"/>
      <w:lvlText w:val="%1. "/>
      <w:lvlJc w:val="left"/>
      <w:pPr>
        <w:ind w:left="284" w:hanging="284"/>
      </w:pPr>
      <w:rPr>
        <w:rFonts w:hint="eastAsia"/>
      </w:rPr>
    </w:lvl>
    <w:lvl w:ilvl="1">
      <w:start w:val="1"/>
      <w:numFmt w:val="decimal"/>
      <w:pStyle w:val="21"/>
      <w:suff w:val="space"/>
      <w:lvlText w:val="%1.%2"/>
      <w:lvlJc w:val="left"/>
      <w:pPr>
        <w:ind w:left="397" w:hanging="397"/>
      </w:pPr>
      <w:rPr>
        <w:rFonts w:hint="eastAsia"/>
        <w:lang w:eastAsia="ja-JP"/>
      </w:rPr>
    </w:lvl>
    <w:lvl w:ilvl="2">
      <w:start w:val="1"/>
      <w:numFmt w:val="decimal"/>
      <w:pStyle w:val="3"/>
      <w:suff w:val="space"/>
      <w:lvlText w:val="%1.%2.%3"/>
      <w:lvlJc w:val="left"/>
      <w:pPr>
        <w:ind w:left="573" w:hanging="573"/>
      </w:pPr>
      <w:rPr>
        <w:rFonts w:hint="eastAsia"/>
      </w:rPr>
    </w:lvl>
    <w:lvl w:ilvl="3">
      <w:start w:val="1"/>
      <w:numFmt w:val="decimal"/>
      <w:pStyle w:val="4"/>
      <w:suff w:val="nothing"/>
      <w:lvlText w:val="(%4)"/>
      <w:lvlJc w:val="left"/>
      <w:pPr>
        <w:ind w:left="425" w:hanging="425"/>
      </w:pPr>
      <w:rPr>
        <w:rFonts w:hint="eastAsia"/>
      </w:rPr>
    </w:lvl>
    <w:lvl w:ilvl="4">
      <w:start w:val="1"/>
      <w:numFmt w:val="decimal"/>
      <w:pStyle w:val="5"/>
      <w:suff w:val="nothing"/>
      <w:lvlText w:val="%5)"/>
      <w:lvlJc w:val="left"/>
      <w:pPr>
        <w:ind w:left="408" w:hanging="294"/>
      </w:pPr>
      <w:rPr>
        <w:rFonts w:hint="eastAsia"/>
      </w:rPr>
    </w:lvl>
    <w:lvl w:ilvl="5">
      <w:start w:val="1"/>
      <w:numFmt w:val="upperLetter"/>
      <w:pStyle w:val="6"/>
      <w:suff w:val="nothing"/>
      <w:lvlText w:val="%6)"/>
      <w:lvlJc w:val="left"/>
      <w:pPr>
        <w:ind w:left="386" w:hanging="272"/>
      </w:pPr>
      <w:rPr>
        <w:rFonts w:hint="eastAsia"/>
      </w:rPr>
    </w:lvl>
    <w:lvl w:ilvl="6">
      <w:start w:val="1"/>
      <w:numFmt w:val="lowerLetter"/>
      <w:pStyle w:val="7"/>
      <w:suff w:val="nothing"/>
      <w:lvlText w:val="%7)"/>
      <w:lvlJc w:val="left"/>
      <w:pPr>
        <w:ind w:left="386" w:hanging="272"/>
      </w:pPr>
      <w:rPr>
        <w:rFonts w:hint="eastAsia"/>
      </w:rPr>
    </w:lvl>
    <w:lvl w:ilvl="7">
      <w:start w:val="1"/>
      <w:numFmt w:val="none"/>
      <w:pStyle w:val="8"/>
      <w:suff w:val="nothing"/>
      <w:lvlText w:val=""/>
      <w:lvlJc w:val="left"/>
      <w:pPr>
        <w:ind w:left="2975" w:hanging="425"/>
      </w:pPr>
      <w:rPr>
        <w:rFonts w:hint="eastAsia"/>
      </w:rPr>
    </w:lvl>
    <w:lvl w:ilvl="8">
      <w:start w:val="1"/>
      <w:numFmt w:val="none"/>
      <w:pStyle w:val="9"/>
      <w:suff w:val="nothing"/>
      <w:lvlText w:val=""/>
      <w:lvlJc w:val="left"/>
      <w:pPr>
        <w:ind w:left="3400" w:hanging="425"/>
      </w:pPr>
      <w:rPr>
        <w:rFonts w:hint="eastAsia"/>
      </w:rPr>
    </w:lvl>
  </w:abstractNum>
  <w:num w:numId="1">
    <w:abstractNumId w:val="13"/>
  </w:num>
  <w:num w:numId="2">
    <w:abstractNumId w:val="16"/>
  </w:num>
  <w:num w:numId="3">
    <w:abstractNumId w:val="18"/>
  </w:num>
  <w:num w:numId="4">
    <w:abstractNumId w:val="15"/>
  </w:num>
  <w:num w:numId="5">
    <w:abstractNumId w:val="12"/>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13"/>
    <w:lvlOverride w:ilvl="0">
      <w:startOverride w:val="1"/>
    </w:lvlOverride>
  </w:num>
  <w:num w:numId="15">
    <w:abstractNumId w:val="13"/>
    <w:lvlOverride w:ilvl="0">
      <w:startOverride w:val="1"/>
    </w:lvlOverride>
  </w:num>
  <w:num w:numId="16">
    <w:abstractNumId w:val="12"/>
    <w:lvlOverride w:ilvl="0">
      <w:startOverride w:val="1"/>
    </w:lvlOverride>
  </w:num>
  <w:num w:numId="17">
    <w:abstractNumId w:val="17"/>
  </w:num>
  <w:num w:numId="18">
    <w:abstractNumId w:val="14"/>
  </w:num>
  <w:num w:numId="19">
    <w:abstractNumId w:val="18"/>
  </w:num>
  <w:num w:numId="20">
    <w:abstractNumId w:val="11"/>
  </w:num>
  <w:num w:numId="21">
    <w:abstractNumId w:val="10"/>
  </w:num>
  <w:num w:numId="22">
    <w:abstractNumId w:val="9"/>
  </w:num>
  <w:num w:numId="23">
    <w:abstractNumId w:val="8"/>
  </w:num>
  <w:num w:numId="24">
    <w:abstractNumId w:val="7"/>
  </w:num>
  <w:num w:numId="25">
    <w:abstractNumId w:val="6"/>
  </w:num>
  <w:num w:numId="26">
    <w:abstractNumId w:val="5"/>
  </w:num>
  <w:num w:numId="27">
    <w:abstractNumId w:val="4"/>
  </w:num>
  <w:num w:numId="28">
    <w:abstractNumId w:val="3"/>
  </w:num>
  <w:num w:numId="29">
    <w:abstractNumId w:val="2"/>
  </w:num>
  <w:num w:numId="30">
    <w:abstractNumId w:val="1"/>
  </w:num>
  <w:num w:numId="31">
    <w:abstractNumId w:val="0"/>
  </w:num>
  <w:num w:numId="32">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proofState w:spelling="clean" w:grammar="dirty"/>
  <w:defaultTabStop w:val="1055"/>
  <w:drawingGridHorizontalSpacing w:val="112"/>
  <w:displayHorizontalDrawingGridEvery w:val="0"/>
  <w:displayVerticalDrawingGridEvery w:val="2"/>
  <w:characterSpacingControl w:val="compressPunctuation"/>
  <w:noLineBreaksAfter w:lang="ja-JP" w:val="$([\{‘“〈《「『【〔＄（［｛｢￡￥"/>
  <w:noLineBreaksBefore w:lang="ja-JP" w:val="!%),.:;?]}°’”‰′″℃、。々〉》」』】〕゛゜ゝゞ・ヽヾ！％），．：；？］｝｡｣､･ﾞﾟ￠"/>
  <w:hdrShapeDefaults>
    <o:shapedefaults v:ext="edit" spidmax="12289"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oMarginAdjustment2" w:val="62.6 pt,5.9 pt"/>
    <w:docVar w:name="DocLay" w:val="YES"/>
    <w:docVar w:name="ValidCPLLPP" w:val="1"/>
    <w:docVar w:name="ViewGrid" w:val="0"/>
  </w:docVars>
  <w:rsids>
    <w:rsidRoot w:val="005C6607"/>
    <w:rsid w:val="00007089"/>
    <w:rsid w:val="00013A32"/>
    <w:rsid w:val="00020948"/>
    <w:rsid w:val="00032E78"/>
    <w:rsid w:val="0004038C"/>
    <w:rsid w:val="00041F1E"/>
    <w:rsid w:val="000443F7"/>
    <w:rsid w:val="00045394"/>
    <w:rsid w:val="000517B3"/>
    <w:rsid w:val="00054985"/>
    <w:rsid w:val="00062109"/>
    <w:rsid w:val="000625DD"/>
    <w:rsid w:val="00062BB3"/>
    <w:rsid w:val="0006386C"/>
    <w:rsid w:val="00064817"/>
    <w:rsid w:val="00066EDC"/>
    <w:rsid w:val="00067607"/>
    <w:rsid w:val="00074A40"/>
    <w:rsid w:val="00083F02"/>
    <w:rsid w:val="00086727"/>
    <w:rsid w:val="00092528"/>
    <w:rsid w:val="00097FFD"/>
    <w:rsid w:val="000A0550"/>
    <w:rsid w:val="000B778C"/>
    <w:rsid w:val="000C6088"/>
    <w:rsid w:val="000D26F2"/>
    <w:rsid w:val="000D7126"/>
    <w:rsid w:val="000E3E49"/>
    <w:rsid w:val="000E4712"/>
    <w:rsid w:val="000E65A3"/>
    <w:rsid w:val="00100562"/>
    <w:rsid w:val="00104554"/>
    <w:rsid w:val="001051B1"/>
    <w:rsid w:val="00111B2E"/>
    <w:rsid w:val="001132FA"/>
    <w:rsid w:val="00114874"/>
    <w:rsid w:val="0012355D"/>
    <w:rsid w:val="00123B75"/>
    <w:rsid w:val="00123E27"/>
    <w:rsid w:val="00125E1B"/>
    <w:rsid w:val="00127988"/>
    <w:rsid w:val="00131B0C"/>
    <w:rsid w:val="00131CD4"/>
    <w:rsid w:val="00143EB0"/>
    <w:rsid w:val="00144967"/>
    <w:rsid w:val="001505B2"/>
    <w:rsid w:val="00150DBA"/>
    <w:rsid w:val="00152359"/>
    <w:rsid w:val="00153CB7"/>
    <w:rsid w:val="0015452A"/>
    <w:rsid w:val="0015663F"/>
    <w:rsid w:val="001573D5"/>
    <w:rsid w:val="00163B34"/>
    <w:rsid w:val="00164553"/>
    <w:rsid w:val="00167641"/>
    <w:rsid w:val="0017678D"/>
    <w:rsid w:val="00177698"/>
    <w:rsid w:val="00177D75"/>
    <w:rsid w:val="00181C55"/>
    <w:rsid w:val="001828AE"/>
    <w:rsid w:val="00185DD4"/>
    <w:rsid w:val="00196990"/>
    <w:rsid w:val="001A3398"/>
    <w:rsid w:val="001A527F"/>
    <w:rsid w:val="001A76E5"/>
    <w:rsid w:val="001B0013"/>
    <w:rsid w:val="001B14A9"/>
    <w:rsid w:val="001B5B1F"/>
    <w:rsid w:val="001C161D"/>
    <w:rsid w:val="001C2764"/>
    <w:rsid w:val="001C3D0D"/>
    <w:rsid w:val="001D5741"/>
    <w:rsid w:val="001E0DDD"/>
    <w:rsid w:val="001E13EF"/>
    <w:rsid w:val="001E5A84"/>
    <w:rsid w:val="001E7D46"/>
    <w:rsid w:val="001F15EE"/>
    <w:rsid w:val="001F2571"/>
    <w:rsid w:val="001F2C87"/>
    <w:rsid w:val="001F3F72"/>
    <w:rsid w:val="00226F71"/>
    <w:rsid w:val="002277F2"/>
    <w:rsid w:val="00233CE2"/>
    <w:rsid w:val="002429FA"/>
    <w:rsid w:val="00242AEB"/>
    <w:rsid w:val="00244EE8"/>
    <w:rsid w:val="0025151A"/>
    <w:rsid w:val="00255AC0"/>
    <w:rsid w:val="0026442F"/>
    <w:rsid w:val="00277F40"/>
    <w:rsid w:val="002864CF"/>
    <w:rsid w:val="00287E04"/>
    <w:rsid w:val="00290F23"/>
    <w:rsid w:val="00291EAB"/>
    <w:rsid w:val="00297BB5"/>
    <w:rsid w:val="002A7E64"/>
    <w:rsid w:val="002B0C6D"/>
    <w:rsid w:val="002B2E7B"/>
    <w:rsid w:val="002B35C2"/>
    <w:rsid w:val="002B488A"/>
    <w:rsid w:val="002D557E"/>
    <w:rsid w:val="002D6559"/>
    <w:rsid w:val="002E04AF"/>
    <w:rsid w:val="002E289E"/>
    <w:rsid w:val="002F2E3F"/>
    <w:rsid w:val="00305513"/>
    <w:rsid w:val="00307A15"/>
    <w:rsid w:val="0031101B"/>
    <w:rsid w:val="003112ED"/>
    <w:rsid w:val="00312E58"/>
    <w:rsid w:val="0031748E"/>
    <w:rsid w:val="003224F2"/>
    <w:rsid w:val="00330166"/>
    <w:rsid w:val="00335105"/>
    <w:rsid w:val="0033654B"/>
    <w:rsid w:val="003439FE"/>
    <w:rsid w:val="00344A33"/>
    <w:rsid w:val="00345B4B"/>
    <w:rsid w:val="00346301"/>
    <w:rsid w:val="00350CD5"/>
    <w:rsid w:val="00354F40"/>
    <w:rsid w:val="003579A9"/>
    <w:rsid w:val="0036160E"/>
    <w:rsid w:val="00361988"/>
    <w:rsid w:val="00362B2C"/>
    <w:rsid w:val="00367CFA"/>
    <w:rsid w:val="003756B2"/>
    <w:rsid w:val="00387BBD"/>
    <w:rsid w:val="003925FA"/>
    <w:rsid w:val="00393679"/>
    <w:rsid w:val="003A25C8"/>
    <w:rsid w:val="003A5672"/>
    <w:rsid w:val="003B4087"/>
    <w:rsid w:val="003C124B"/>
    <w:rsid w:val="003C39FA"/>
    <w:rsid w:val="003C6A23"/>
    <w:rsid w:val="003C7AA4"/>
    <w:rsid w:val="003D0C5C"/>
    <w:rsid w:val="003D0F2D"/>
    <w:rsid w:val="003D350E"/>
    <w:rsid w:val="003D3C20"/>
    <w:rsid w:val="003D63BC"/>
    <w:rsid w:val="003D6CD9"/>
    <w:rsid w:val="003E1846"/>
    <w:rsid w:val="003E4F09"/>
    <w:rsid w:val="003E5E7E"/>
    <w:rsid w:val="003E7BEE"/>
    <w:rsid w:val="003F46DF"/>
    <w:rsid w:val="003F6C2F"/>
    <w:rsid w:val="00402775"/>
    <w:rsid w:val="00410E82"/>
    <w:rsid w:val="0041223D"/>
    <w:rsid w:val="004145DA"/>
    <w:rsid w:val="00415491"/>
    <w:rsid w:val="004202BD"/>
    <w:rsid w:val="00420CEC"/>
    <w:rsid w:val="00433D80"/>
    <w:rsid w:val="004479DF"/>
    <w:rsid w:val="00451999"/>
    <w:rsid w:val="00453518"/>
    <w:rsid w:val="004558EE"/>
    <w:rsid w:val="004572D1"/>
    <w:rsid w:val="004613BE"/>
    <w:rsid w:val="00464D05"/>
    <w:rsid w:val="00483086"/>
    <w:rsid w:val="00483E06"/>
    <w:rsid w:val="0048580D"/>
    <w:rsid w:val="00486C8B"/>
    <w:rsid w:val="004912BF"/>
    <w:rsid w:val="004A2117"/>
    <w:rsid w:val="004A63D6"/>
    <w:rsid w:val="004C02B8"/>
    <w:rsid w:val="004C50CF"/>
    <w:rsid w:val="004C54C1"/>
    <w:rsid w:val="004D0824"/>
    <w:rsid w:val="004D150D"/>
    <w:rsid w:val="004D1D55"/>
    <w:rsid w:val="004D2F53"/>
    <w:rsid w:val="004D5E96"/>
    <w:rsid w:val="004E2B40"/>
    <w:rsid w:val="004E50F4"/>
    <w:rsid w:val="004E76D2"/>
    <w:rsid w:val="004F05E5"/>
    <w:rsid w:val="004F2799"/>
    <w:rsid w:val="004F49F2"/>
    <w:rsid w:val="004F54A0"/>
    <w:rsid w:val="004F7346"/>
    <w:rsid w:val="00500A53"/>
    <w:rsid w:val="00501015"/>
    <w:rsid w:val="00504813"/>
    <w:rsid w:val="00506D5F"/>
    <w:rsid w:val="00511409"/>
    <w:rsid w:val="0051440A"/>
    <w:rsid w:val="0051443F"/>
    <w:rsid w:val="00514FCF"/>
    <w:rsid w:val="00517BE6"/>
    <w:rsid w:val="0053106F"/>
    <w:rsid w:val="005310B5"/>
    <w:rsid w:val="00534148"/>
    <w:rsid w:val="00535835"/>
    <w:rsid w:val="00546E03"/>
    <w:rsid w:val="00547123"/>
    <w:rsid w:val="005542C9"/>
    <w:rsid w:val="00555AA5"/>
    <w:rsid w:val="00555ADA"/>
    <w:rsid w:val="00557A25"/>
    <w:rsid w:val="00560381"/>
    <w:rsid w:val="005615EA"/>
    <w:rsid w:val="00562AD7"/>
    <w:rsid w:val="0056339A"/>
    <w:rsid w:val="00570FDE"/>
    <w:rsid w:val="00573D7B"/>
    <w:rsid w:val="00582192"/>
    <w:rsid w:val="005839FD"/>
    <w:rsid w:val="005860BC"/>
    <w:rsid w:val="00586D0E"/>
    <w:rsid w:val="0058740D"/>
    <w:rsid w:val="00587EC1"/>
    <w:rsid w:val="0059185D"/>
    <w:rsid w:val="00591BEC"/>
    <w:rsid w:val="00597B65"/>
    <w:rsid w:val="005A0016"/>
    <w:rsid w:val="005A18E6"/>
    <w:rsid w:val="005A315A"/>
    <w:rsid w:val="005B666E"/>
    <w:rsid w:val="005B6886"/>
    <w:rsid w:val="005C2FD1"/>
    <w:rsid w:val="005C6607"/>
    <w:rsid w:val="005C6FBC"/>
    <w:rsid w:val="005C73D2"/>
    <w:rsid w:val="005C770A"/>
    <w:rsid w:val="005D0408"/>
    <w:rsid w:val="005D276B"/>
    <w:rsid w:val="005D5C45"/>
    <w:rsid w:val="005E0C65"/>
    <w:rsid w:val="005E1CA7"/>
    <w:rsid w:val="005F5F39"/>
    <w:rsid w:val="00616B87"/>
    <w:rsid w:val="00640F98"/>
    <w:rsid w:val="00642A6D"/>
    <w:rsid w:val="00643907"/>
    <w:rsid w:val="00647E9D"/>
    <w:rsid w:val="006825AC"/>
    <w:rsid w:val="00690016"/>
    <w:rsid w:val="00690391"/>
    <w:rsid w:val="0069772F"/>
    <w:rsid w:val="006A0293"/>
    <w:rsid w:val="006A03BF"/>
    <w:rsid w:val="006A130E"/>
    <w:rsid w:val="006A3958"/>
    <w:rsid w:val="006B292C"/>
    <w:rsid w:val="006B4715"/>
    <w:rsid w:val="006C1089"/>
    <w:rsid w:val="006C3541"/>
    <w:rsid w:val="006C5289"/>
    <w:rsid w:val="006C5650"/>
    <w:rsid w:val="006C7BC9"/>
    <w:rsid w:val="006C7E2C"/>
    <w:rsid w:val="006D180E"/>
    <w:rsid w:val="006D4156"/>
    <w:rsid w:val="006D5E5C"/>
    <w:rsid w:val="006D77FF"/>
    <w:rsid w:val="006E16D2"/>
    <w:rsid w:val="006E7B11"/>
    <w:rsid w:val="006F5C4E"/>
    <w:rsid w:val="006F76D6"/>
    <w:rsid w:val="006F7D2F"/>
    <w:rsid w:val="007066E0"/>
    <w:rsid w:val="007076B6"/>
    <w:rsid w:val="00722121"/>
    <w:rsid w:val="0072360D"/>
    <w:rsid w:val="00725A85"/>
    <w:rsid w:val="00736CC4"/>
    <w:rsid w:val="0074030B"/>
    <w:rsid w:val="00741380"/>
    <w:rsid w:val="00750E1F"/>
    <w:rsid w:val="00752578"/>
    <w:rsid w:val="00752C4C"/>
    <w:rsid w:val="007612DA"/>
    <w:rsid w:val="0076185F"/>
    <w:rsid w:val="00764489"/>
    <w:rsid w:val="00765686"/>
    <w:rsid w:val="0076656C"/>
    <w:rsid w:val="007711EF"/>
    <w:rsid w:val="00782075"/>
    <w:rsid w:val="00796AEA"/>
    <w:rsid w:val="007A1331"/>
    <w:rsid w:val="007A27C6"/>
    <w:rsid w:val="007B092A"/>
    <w:rsid w:val="007B099F"/>
    <w:rsid w:val="007B50B6"/>
    <w:rsid w:val="007C1570"/>
    <w:rsid w:val="007D1D3A"/>
    <w:rsid w:val="007D26DC"/>
    <w:rsid w:val="007D5D56"/>
    <w:rsid w:val="007E155C"/>
    <w:rsid w:val="007E2F3A"/>
    <w:rsid w:val="007E568F"/>
    <w:rsid w:val="007F2497"/>
    <w:rsid w:val="007F581E"/>
    <w:rsid w:val="00805A9B"/>
    <w:rsid w:val="00806C1F"/>
    <w:rsid w:val="00814158"/>
    <w:rsid w:val="00817A33"/>
    <w:rsid w:val="00832D52"/>
    <w:rsid w:val="00833AE5"/>
    <w:rsid w:val="008344EE"/>
    <w:rsid w:val="00837A62"/>
    <w:rsid w:val="008414E2"/>
    <w:rsid w:val="008511E1"/>
    <w:rsid w:val="00854A2A"/>
    <w:rsid w:val="00855148"/>
    <w:rsid w:val="00856C72"/>
    <w:rsid w:val="00861A43"/>
    <w:rsid w:val="008629F5"/>
    <w:rsid w:val="0086479E"/>
    <w:rsid w:val="008959C9"/>
    <w:rsid w:val="00896450"/>
    <w:rsid w:val="008A23F1"/>
    <w:rsid w:val="008A593E"/>
    <w:rsid w:val="008A6A14"/>
    <w:rsid w:val="008B1682"/>
    <w:rsid w:val="008C05E4"/>
    <w:rsid w:val="008C39F3"/>
    <w:rsid w:val="008C555E"/>
    <w:rsid w:val="008D59A7"/>
    <w:rsid w:val="008E0DEC"/>
    <w:rsid w:val="008E5ACA"/>
    <w:rsid w:val="008F1AFA"/>
    <w:rsid w:val="008F4442"/>
    <w:rsid w:val="00901832"/>
    <w:rsid w:val="00904520"/>
    <w:rsid w:val="00920F7C"/>
    <w:rsid w:val="00922464"/>
    <w:rsid w:val="00930E5C"/>
    <w:rsid w:val="00931309"/>
    <w:rsid w:val="00931B4E"/>
    <w:rsid w:val="00934999"/>
    <w:rsid w:val="00934A75"/>
    <w:rsid w:val="00934E1B"/>
    <w:rsid w:val="009352A8"/>
    <w:rsid w:val="0093595C"/>
    <w:rsid w:val="00940C35"/>
    <w:rsid w:val="00942781"/>
    <w:rsid w:val="009432D9"/>
    <w:rsid w:val="00944C27"/>
    <w:rsid w:val="009453D0"/>
    <w:rsid w:val="00953896"/>
    <w:rsid w:val="0095449D"/>
    <w:rsid w:val="00962256"/>
    <w:rsid w:val="00964104"/>
    <w:rsid w:val="00965F7D"/>
    <w:rsid w:val="009672BE"/>
    <w:rsid w:val="00972ADE"/>
    <w:rsid w:val="00974CBD"/>
    <w:rsid w:val="00977101"/>
    <w:rsid w:val="00977F35"/>
    <w:rsid w:val="009824DE"/>
    <w:rsid w:val="009844FA"/>
    <w:rsid w:val="009865F0"/>
    <w:rsid w:val="00986EC5"/>
    <w:rsid w:val="00987305"/>
    <w:rsid w:val="009879EB"/>
    <w:rsid w:val="009919D8"/>
    <w:rsid w:val="00992054"/>
    <w:rsid w:val="009954AE"/>
    <w:rsid w:val="009957D2"/>
    <w:rsid w:val="009A0087"/>
    <w:rsid w:val="009C06C5"/>
    <w:rsid w:val="009C09D9"/>
    <w:rsid w:val="009F36FE"/>
    <w:rsid w:val="009F68AC"/>
    <w:rsid w:val="009F69BA"/>
    <w:rsid w:val="00A02F0E"/>
    <w:rsid w:val="00A10207"/>
    <w:rsid w:val="00A338F6"/>
    <w:rsid w:val="00A34FEB"/>
    <w:rsid w:val="00A353BC"/>
    <w:rsid w:val="00A46919"/>
    <w:rsid w:val="00A56EA3"/>
    <w:rsid w:val="00A56FE0"/>
    <w:rsid w:val="00A64E1F"/>
    <w:rsid w:val="00A7252D"/>
    <w:rsid w:val="00A73C06"/>
    <w:rsid w:val="00A76568"/>
    <w:rsid w:val="00A80DC3"/>
    <w:rsid w:val="00A84662"/>
    <w:rsid w:val="00A86462"/>
    <w:rsid w:val="00A8661D"/>
    <w:rsid w:val="00A90245"/>
    <w:rsid w:val="00A915F2"/>
    <w:rsid w:val="00A935E4"/>
    <w:rsid w:val="00A94964"/>
    <w:rsid w:val="00A94DAA"/>
    <w:rsid w:val="00AA1517"/>
    <w:rsid w:val="00AA59F7"/>
    <w:rsid w:val="00AB236D"/>
    <w:rsid w:val="00AB3D1E"/>
    <w:rsid w:val="00AB7F24"/>
    <w:rsid w:val="00AC2E31"/>
    <w:rsid w:val="00AC3263"/>
    <w:rsid w:val="00AC376C"/>
    <w:rsid w:val="00AC454F"/>
    <w:rsid w:val="00AC4735"/>
    <w:rsid w:val="00AD15F0"/>
    <w:rsid w:val="00AD37C9"/>
    <w:rsid w:val="00AE21C3"/>
    <w:rsid w:val="00AE2B59"/>
    <w:rsid w:val="00AE74BD"/>
    <w:rsid w:val="00AF04C9"/>
    <w:rsid w:val="00AF094F"/>
    <w:rsid w:val="00AF22E4"/>
    <w:rsid w:val="00AF38E5"/>
    <w:rsid w:val="00B00A8A"/>
    <w:rsid w:val="00B045FB"/>
    <w:rsid w:val="00B10521"/>
    <w:rsid w:val="00B11A1A"/>
    <w:rsid w:val="00B2620C"/>
    <w:rsid w:val="00B34488"/>
    <w:rsid w:val="00B35FA9"/>
    <w:rsid w:val="00B40BCB"/>
    <w:rsid w:val="00B43016"/>
    <w:rsid w:val="00B456F6"/>
    <w:rsid w:val="00B46DBA"/>
    <w:rsid w:val="00B51B3B"/>
    <w:rsid w:val="00B52FF1"/>
    <w:rsid w:val="00B608E9"/>
    <w:rsid w:val="00B61F56"/>
    <w:rsid w:val="00B63970"/>
    <w:rsid w:val="00B65174"/>
    <w:rsid w:val="00B677E8"/>
    <w:rsid w:val="00B70364"/>
    <w:rsid w:val="00B71086"/>
    <w:rsid w:val="00B71AB0"/>
    <w:rsid w:val="00B72422"/>
    <w:rsid w:val="00B731B4"/>
    <w:rsid w:val="00B750EA"/>
    <w:rsid w:val="00B7779B"/>
    <w:rsid w:val="00B825F5"/>
    <w:rsid w:val="00B836C2"/>
    <w:rsid w:val="00B83B30"/>
    <w:rsid w:val="00B86141"/>
    <w:rsid w:val="00B8716A"/>
    <w:rsid w:val="00B87AB3"/>
    <w:rsid w:val="00B87B25"/>
    <w:rsid w:val="00B932FA"/>
    <w:rsid w:val="00B9349F"/>
    <w:rsid w:val="00B94474"/>
    <w:rsid w:val="00BA27A1"/>
    <w:rsid w:val="00BA4A3E"/>
    <w:rsid w:val="00BB4F72"/>
    <w:rsid w:val="00BB5F9D"/>
    <w:rsid w:val="00BC1130"/>
    <w:rsid w:val="00BC3937"/>
    <w:rsid w:val="00BC663D"/>
    <w:rsid w:val="00BD5F9E"/>
    <w:rsid w:val="00BD6F90"/>
    <w:rsid w:val="00BD7C73"/>
    <w:rsid w:val="00BE2D74"/>
    <w:rsid w:val="00BF6B83"/>
    <w:rsid w:val="00BF706F"/>
    <w:rsid w:val="00BF7415"/>
    <w:rsid w:val="00C04189"/>
    <w:rsid w:val="00C049FE"/>
    <w:rsid w:val="00C05161"/>
    <w:rsid w:val="00C11528"/>
    <w:rsid w:val="00C13AA8"/>
    <w:rsid w:val="00C142D9"/>
    <w:rsid w:val="00C14559"/>
    <w:rsid w:val="00C25A3A"/>
    <w:rsid w:val="00C3421A"/>
    <w:rsid w:val="00C3499E"/>
    <w:rsid w:val="00C3639F"/>
    <w:rsid w:val="00C366A3"/>
    <w:rsid w:val="00C36ACD"/>
    <w:rsid w:val="00C44192"/>
    <w:rsid w:val="00C46539"/>
    <w:rsid w:val="00C51D97"/>
    <w:rsid w:val="00C5337D"/>
    <w:rsid w:val="00C55652"/>
    <w:rsid w:val="00C57CC7"/>
    <w:rsid w:val="00C62B32"/>
    <w:rsid w:val="00C703A6"/>
    <w:rsid w:val="00C7081B"/>
    <w:rsid w:val="00C721F3"/>
    <w:rsid w:val="00C75076"/>
    <w:rsid w:val="00C77AD0"/>
    <w:rsid w:val="00C8738A"/>
    <w:rsid w:val="00CA676B"/>
    <w:rsid w:val="00CB6149"/>
    <w:rsid w:val="00CB7826"/>
    <w:rsid w:val="00CC4EC6"/>
    <w:rsid w:val="00CD03FA"/>
    <w:rsid w:val="00CE0205"/>
    <w:rsid w:val="00CE02B2"/>
    <w:rsid w:val="00CF320F"/>
    <w:rsid w:val="00CF3783"/>
    <w:rsid w:val="00CF4E62"/>
    <w:rsid w:val="00CF5B3E"/>
    <w:rsid w:val="00CF6817"/>
    <w:rsid w:val="00D176E4"/>
    <w:rsid w:val="00D316C9"/>
    <w:rsid w:val="00D344C2"/>
    <w:rsid w:val="00D61107"/>
    <w:rsid w:val="00D61EA8"/>
    <w:rsid w:val="00D64963"/>
    <w:rsid w:val="00D67CAA"/>
    <w:rsid w:val="00D714CC"/>
    <w:rsid w:val="00D745FD"/>
    <w:rsid w:val="00D763D2"/>
    <w:rsid w:val="00D7641B"/>
    <w:rsid w:val="00D773CD"/>
    <w:rsid w:val="00D84610"/>
    <w:rsid w:val="00D87896"/>
    <w:rsid w:val="00D94393"/>
    <w:rsid w:val="00D96EA6"/>
    <w:rsid w:val="00DA3F8C"/>
    <w:rsid w:val="00DB3E5D"/>
    <w:rsid w:val="00DB6467"/>
    <w:rsid w:val="00DC1BD1"/>
    <w:rsid w:val="00DC3561"/>
    <w:rsid w:val="00DC7D35"/>
    <w:rsid w:val="00DD0633"/>
    <w:rsid w:val="00DD49EB"/>
    <w:rsid w:val="00DE3BA6"/>
    <w:rsid w:val="00DF616D"/>
    <w:rsid w:val="00E000D5"/>
    <w:rsid w:val="00E02251"/>
    <w:rsid w:val="00E024B8"/>
    <w:rsid w:val="00E03D35"/>
    <w:rsid w:val="00E049F7"/>
    <w:rsid w:val="00E0642A"/>
    <w:rsid w:val="00E10051"/>
    <w:rsid w:val="00E12AA9"/>
    <w:rsid w:val="00E22C3E"/>
    <w:rsid w:val="00E3256F"/>
    <w:rsid w:val="00E34108"/>
    <w:rsid w:val="00E3539F"/>
    <w:rsid w:val="00E45CD1"/>
    <w:rsid w:val="00E54720"/>
    <w:rsid w:val="00E57DB6"/>
    <w:rsid w:val="00E61A26"/>
    <w:rsid w:val="00E746A0"/>
    <w:rsid w:val="00E75E2C"/>
    <w:rsid w:val="00E75FEE"/>
    <w:rsid w:val="00E83EF8"/>
    <w:rsid w:val="00E941E0"/>
    <w:rsid w:val="00E9665A"/>
    <w:rsid w:val="00E96A4C"/>
    <w:rsid w:val="00EA1762"/>
    <w:rsid w:val="00EA35F8"/>
    <w:rsid w:val="00EA426B"/>
    <w:rsid w:val="00EA6938"/>
    <w:rsid w:val="00EA6A2C"/>
    <w:rsid w:val="00EB4506"/>
    <w:rsid w:val="00EC60EB"/>
    <w:rsid w:val="00EC7FB7"/>
    <w:rsid w:val="00ED1B8E"/>
    <w:rsid w:val="00ED4C71"/>
    <w:rsid w:val="00ED580D"/>
    <w:rsid w:val="00ED5A26"/>
    <w:rsid w:val="00ED5DBC"/>
    <w:rsid w:val="00EF1C90"/>
    <w:rsid w:val="00EF751F"/>
    <w:rsid w:val="00F13D62"/>
    <w:rsid w:val="00F159AC"/>
    <w:rsid w:val="00F215D0"/>
    <w:rsid w:val="00F271FB"/>
    <w:rsid w:val="00F37D40"/>
    <w:rsid w:val="00F50B27"/>
    <w:rsid w:val="00F50D05"/>
    <w:rsid w:val="00F64F42"/>
    <w:rsid w:val="00F67876"/>
    <w:rsid w:val="00F82E56"/>
    <w:rsid w:val="00F92235"/>
    <w:rsid w:val="00F93A23"/>
    <w:rsid w:val="00F9773F"/>
    <w:rsid w:val="00F97BD5"/>
    <w:rsid w:val="00FA09A3"/>
    <w:rsid w:val="00FA59E7"/>
    <w:rsid w:val="00FB0B7E"/>
    <w:rsid w:val="00FB0F21"/>
    <w:rsid w:val="00FB3982"/>
    <w:rsid w:val="00FB75EC"/>
    <w:rsid w:val="00FC2176"/>
    <w:rsid w:val="00FD15C0"/>
    <w:rsid w:val="00FD639C"/>
    <w:rsid w:val="00FE10A5"/>
    <w:rsid w:val="00FE42C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f">
      <v:fill color="white" on="f"/>
      <v:stroke on="f"/>
      <v:textbox inset="5.85pt,.7pt,5.85pt,.7pt"/>
    </o:shapedefaults>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平成明朝" w:hAnsi="Century"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53CB7"/>
    <w:pPr>
      <w:adjustRightInd w:val="0"/>
    </w:pPr>
    <w:rPr>
      <w:rFonts w:ascii="ＭＳ 明朝" w:eastAsia="ＭＳ 明朝" w:hAnsi="ＭＳ 明朝"/>
      <w:snapToGrid w:val="0"/>
      <w:sz w:val="22"/>
      <w:szCs w:val="24"/>
    </w:rPr>
  </w:style>
  <w:style w:type="paragraph" w:styleId="10">
    <w:name w:val="heading 1"/>
    <w:basedOn w:val="a1"/>
    <w:next w:val="a2"/>
    <w:link w:val="11"/>
    <w:uiPriority w:val="1"/>
    <w:qFormat/>
    <w:rsid w:val="005860BC"/>
    <w:pPr>
      <w:widowControl w:val="0"/>
      <w:numPr>
        <w:numId w:val="19"/>
      </w:numPr>
      <w:spacing w:before="240"/>
      <w:jc w:val="both"/>
      <w:textAlignment w:val="baseline"/>
      <w:outlineLvl w:val="0"/>
    </w:pPr>
    <w:rPr>
      <w:rFonts w:ascii="Arial" w:eastAsia="ＭＳ ゴシック" w:hAnsi="Arial"/>
      <w:kern w:val="24"/>
      <w:sz w:val="24"/>
    </w:rPr>
  </w:style>
  <w:style w:type="paragraph" w:styleId="21">
    <w:name w:val="heading 2"/>
    <w:basedOn w:val="a1"/>
    <w:next w:val="a2"/>
    <w:qFormat/>
    <w:rsid w:val="005860BC"/>
    <w:pPr>
      <w:widowControl w:val="0"/>
      <w:numPr>
        <w:ilvl w:val="1"/>
        <w:numId w:val="19"/>
      </w:numPr>
      <w:spacing w:before="60"/>
      <w:jc w:val="both"/>
      <w:textAlignment w:val="baseline"/>
      <w:outlineLvl w:val="1"/>
    </w:pPr>
    <w:rPr>
      <w:rFonts w:ascii="Arial" w:eastAsia="ＭＳ ゴシック" w:hAnsi="Arial"/>
      <w:kern w:val="24"/>
      <w:szCs w:val="20"/>
    </w:rPr>
  </w:style>
  <w:style w:type="paragraph" w:styleId="3">
    <w:name w:val="heading 3"/>
    <w:basedOn w:val="a1"/>
    <w:next w:val="a2"/>
    <w:qFormat/>
    <w:rsid w:val="00962256"/>
    <w:pPr>
      <w:widowControl w:val="0"/>
      <w:numPr>
        <w:ilvl w:val="2"/>
        <w:numId w:val="19"/>
      </w:numPr>
      <w:spacing w:before="60"/>
      <w:jc w:val="both"/>
      <w:textAlignment w:val="baseline"/>
      <w:outlineLvl w:val="2"/>
    </w:pPr>
    <w:rPr>
      <w:rFonts w:ascii="Arial" w:eastAsia="ＭＳ ゴシック" w:hAnsi="Arial"/>
      <w:szCs w:val="20"/>
    </w:rPr>
  </w:style>
  <w:style w:type="paragraph" w:styleId="4">
    <w:name w:val="heading 4"/>
    <w:basedOn w:val="a1"/>
    <w:next w:val="a2"/>
    <w:qFormat/>
    <w:rsid w:val="00962256"/>
    <w:pPr>
      <w:widowControl w:val="0"/>
      <w:numPr>
        <w:ilvl w:val="3"/>
        <w:numId w:val="19"/>
      </w:numPr>
      <w:spacing w:before="60"/>
      <w:jc w:val="both"/>
      <w:textAlignment w:val="baseline"/>
      <w:outlineLvl w:val="3"/>
    </w:pPr>
    <w:rPr>
      <w:szCs w:val="20"/>
    </w:rPr>
  </w:style>
  <w:style w:type="paragraph" w:styleId="5">
    <w:name w:val="heading 5"/>
    <w:basedOn w:val="a1"/>
    <w:next w:val="a2"/>
    <w:qFormat/>
    <w:rsid w:val="00962256"/>
    <w:pPr>
      <w:widowControl w:val="0"/>
      <w:numPr>
        <w:ilvl w:val="4"/>
        <w:numId w:val="19"/>
      </w:numPr>
      <w:spacing w:before="60"/>
      <w:jc w:val="both"/>
      <w:textAlignment w:val="baseline"/>
      <w:outlineLvl w:val="4"/>
    </w:pPr>
    <w:rPr>
      <w:szCs w:val="20"/>
    </w:rPr>
  </w:style>
  <w:style w:type="paragraph" w:styleId="6">
    <w:name w:val="heading 6"/>
    <w:basedOn w:val="a1"/>
    <w:next w:val="a2"/>
    <w:qFormat/>
    <w:rsid w:val="00962256"/>
    <w:pPr>
      <w:widowControl w:val="0"/>
      <w:numPr>
        <w:ilvl w:val="5"/>
        <w:numId w:val="19"/>
      </w:numPr>
      <w:spacing w:before="60"/>
      <w:textAlignment w:val="baseline"/>
      <w:outlineLvl w:val="5"/>
    </w:pPr>
    <w:rPr>
      <w:szCs w:val="20"/>
    </w:rPr>
  </w:style>
  <w:style w:type="paragraph" w:styleId="7">
    <w:name w:val="heading 7"/>
    <w:basedOn w:val="a1"/>
    <w:next w:val="a2"/>
    <w:qFormat/>
    <w:rsid w:val="00962256"/>
    <w:pPr>
      <w:widowControl w:val="0"/>
      <w:numPr>
        <w:ilvl w:val="6"/>
        <w:numId w:val="19"/>
      </w:numPr>
      <w:spacing w:before="60"/>
      <w:jc w:val="both"/>
      <w:textAlignment w:val="baseline"/>
      <w:outlineLvl w:val="6"/>
    </w:pPr>
    <w:rPr>
      <w:szCs w:val="20"/>
    </w:rPr>
  </w:style>
  <w:style w:type="paragraph" w:styleId="8">
    <w:name w:val="heading 8"/>
    <w:basedOn w:val="a1"/>
    <w:next w:val="a3"/>
    <w:qFormat/>
    <w:rsid w:val="00962256"/>
    <w:pPr>
      <w:widowControl w:val="0"/>
      <w:numPr>
        <w:ilvl w:val="7"/>
        <w:numId w:val="19"/>
      </w:numPr>
      <w:jc w:val="both"/>
      <w:textAlignment w:val="baseline"/>
      <w:outlineLvl w:val="7"/>
    </w:pPr>
    <w:rPr>
      <w:sz w:val="21"/>
      <w:szCs w:val="20"/>
    </w:rPr>
  </w:style>
  <w:style w:type="paragraph" w:styleId="9">
    <w:name w:val="heading 9"/>
    <w:basedOn w:val="a1"/>
    <w:next w:val="a3"/>
    <w:rsid w:val="00962256"/>
    <w:pPr>
      <w:keepNext/>
      <w:widowControl w:val="0"/>
      <w:numPr>
        <w:ilvl w:val="8"/>
        <w:numId w:val="19"/>
      </w:numPr>
      <w:jc w:val="both"/>
      <w:textAlignment w:val="baseline"/>
      <w:outlineLvl w:val="8"/>
    </w:pPr>
    <w:rPr>
      <w:sz w:val="21"/>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2">
    <w:name w:val="Body Text"/>
    <w:basedOn w:val="a1"/>
    <w:link w:val="a7"/>
    <w:uiPriority w:val="1"/>
    <w:qFormat/>
    <w:rsid w:val="00A935E4"/>
    <w:pPr>
      <w:ind w:leftChars="100" w:left="100" w:firstLineChars="100" w:firstLine="100"/>
    </w:pPr>
  </w:style>
  <w:style w:type="paragraph" w:styleId="a3">
    <w:name w:val="Normal Indent"/>
    <w:basedOn w:val="a1"/>
    <w:semiHidden/>
    <w:pPr>
      <w:ind w:left="851"/>
    </w:pPr>
  </w:style>
  <w:style w:type="paragraph" w:styleId="a8">
    <w:name w:val="Date"/>
    <w:basedOn w:val="a1"/>
    <w:next w:val="a1"/>
    <w:semiHidden/>
    <w:pPr>
      <w:jc w:val="right"/>
    </w:pPr>
    <w:rPr>
      <w:sz w:val="32"/>
    </w:rPr>
  </w:style>
  <w:style w:type="paragraph" w:styleId="12">
    <w:name w:val="toc 1"/>
    <w:basedOn w:val="a1"/>
    <w:next w:val="a1"/>
    <w:uiPriority w:val="39"/>
    <w:pPr>
      <w:tabs>
        <w:tab w:val="right" w:leader="dot" w:pos="8610"/>
      </w:tabs>
      <w:spacing w:before="120" w:after="120"/>
    </w:pPr>
    <w:rPr>
      <w:b/>
      <w:caps/>
    </w:rPr>
  </w:style>
  <w:style w:type="paragraph" w:styleId="a9">
    <w:name w:val="caption"/>
    <w:basedOn w:val="a1"/>
    <w:next w:val="a1"/>
    <w:qFormat/>
    <w:pPr>
      <w:keepNext/>
      <w:widowControl w:val="0"/>
      <w:spacing w:before="60" w:after="120"/>
      <w:jc w:val="center"/>
      <w:textAlignment w:val="baseline"/>
    </w:pPr>
    <w:rPr>
      <w:b/>
      <w:sz w:val="21"/>
      <w:szCs w:val="20"/>
    </w:rPr>
  </w:style>
  <w:style w:type="character" w:styleId="aa">
    <w:name w:val="annotation reference"/>
    <w:semiHidden/>
    <w:rPr>
      <w:sz w:val="18"/>
    </w:rPr>
  </w:style>
  <w:style w:type="paragraph" w:styleId="ab">
    <w:name w:val="annotation text"/>
    <w:basedOn w:val="a1"/>
    <w:semiHidden/>
  </w:style>
  <w:style w:type="paragraph" w:styleId="a">
    <w:name w:val="List Bullet"/>
    <w:basedOn w:val="a1"/>
    <w:semiHidden/>
    <w:pPr>
      <w:numPr>
        <w:numId w:val="1"/>
      </w:numPr>
      <w:jc w:val="both"/>
    </w:pPr>
  </w:style>
  <w:style w:type="paragraph" w:styleId="ac">
    <w:name w:val="header"/>
    <w:basedOn w:val="a1"/>
    <w:semiHidden/>
    <w:pPr>
      <w:tabs>
        <w:tab w:val="center" w:pos="4252"/>
        <w:tab w:val="right" w:pos="8504"/>
      </w:tabs>
    </w:pPr>
  </w:style>
  <w:style w:type="paragraph" w:styleId="ad">
    <w:name w:val="footer"/>
    <w:basedOn w:val="a1"/>
    <w:link w:val="ae"/>
    <w:uiPriority w:val="99"/>
    <w:pPr>
      <w:tabs>
        <w:tab w:val="center" w:pos="4252"/>
        <w:tab w:val="right" w:pos="8504"/>
      </w:tabs>
    </w:pPr>
  </w:style>
  <w:style w:type="paragraph" w:styleId="22">
    <w:name w:val="toc 2"/>
    <w:basedOn w:val="a1"/>
    <w:next w:val="a1"/>
    <w:uiPriority w:val="39"/>
    <w:pPr>
      <w:tabs>
        <w:tab w:val="right" w:leader="dot" w:pos="8610"/>
      </w:tabs>
      <w:ind w:left="425"/>
    </w:pPr>
  </w:style>
  <w:style w:type="paragraph" w:customStyle="1" w:styleId="a0">
    <w:name w:val="箇条書き番号付"/>
    <w:basedOn w:val="a"/>
    <w:pPr>
      <w:numPr>
        <w:numId w:val="4"/>
      </w:numPr>
      <w:tabs>
        <w:tab w:val="clear" w:pos="1344"/>
      </w:tabs>
      <w:ind w:left="963" w:hanging="215"/>
    </w:pPr>
  </w:style>
  <w:style w:type="paragraph" w:styleId="2">
    <w:name w:val="List Bullet 2"/>
    <w:basedOn w:val="a"/>
    <w:autoRedefine/>
    <w:semiHidden/>
    <w:rsid w:val="00944C27"/>
    <w:pPr>
      <w:numPr>
        <w:numId w:val="5"/>
      </w:numPr>
      <w:ind w:left="1203" w:hanging="216"/>
    </w:pPr>
  </w:style>
  <w:style w:type="paragraph" w:styleId="30">
    <w:name w:val="toc 3"/>
    <w:basedOn w:val="a1"/>
    <w:next w:val="a1"/>
    <w:uiPriority w:val="39"/>
    <w:pPr>
      <w:tabs>
        <w:tab w:val="right" w:leader="dot" w:pos="8610"/>
      </w:tabs>
      <w:ind w:left="851"/>
    </w:pPr>
  </w:style>
  <w:style w:type="character" w:styleId="af">
    <w:name w:val="page number"/>
    <w:basedOn w:val="a4"/>
  </w:style>
  <w:style w:type="paragraph" w:styleId="23">
    <w:name w:val="Body Text 2"/>
    <w:basedOn w:val="a1"/>
    <w:unhideWhenUsed/>
    <w:rsid w:val="00A935E4"/>
    <w:pPr>
      <w:ind w:leftChars="300" w:left="300" w:firstLineChars="100" w:firstLine="100"/>
    </w:pPr>
  </w:style>
  <w:style w:type="paragraph" w:styleId="31">
    <w:name w:val="Body Text 3"/>
    <w:basedOn w:val="a1"/>
    <w:unhideWhenUsed/>
    <w:rsid w:val="00A935E4"/>
    <w:pPr>
      <w:ind w:leftChars="200" w:left="200"/>
    </w:pPr>
  </w:style>
  <w:style w:type="paragraph" w:customStyle="1" w:styleId="40">
    <w:name w:val="本文 4"/>
    <w:basedOn w:val="a1"/>
    <w:unhideWhenUsed/>
    <w:pPr>
      <w:spacing w:line="360" w:lineRule="auto"/>
      <w:ind w:left="1582" w:firstLine="210"/>
    </w:pPr>
  </w:style>
  <w:style w:type="paragraph" w:styleId="af0">
    <w:name w:val="List Continue"/>
    <w:basedOn w:val="a1"/>
    <w:semiHidden/>
    <w:pPr>
      <w:spacing w:after="180"/>
      <w:ind w:left="425"/>
    </w:pPr>
  </w:style>
  <w:style w:type="paragraph" w:customStyle="1" w:styleId="20">
    <w:name w:val="箇条書き番号付き 2"/>
    <w:basedOn w:val="a0"/>
    <w:pPr>
      <w:numPr>
        <w:numId w:val="2"/>
      </w:numPr>
      <w:tabs>
        <w:tab w:val="clear" w:pos="1582"/>
      </w:tabs>
      <w:ind w:left="1304" w:hanging="85"/>
    </w:pPr>
  </w:style>
  <w:style w:type="character" w:styleId="af1">
    <w:name w:val="Hyperlink"/>
    <w:uiPriority w:val="99"/>
    <w:rPr>
      <w:color w:val="0000FF"/>
      <w:u w:val="single"/>
    </w:rPr>
  </w:style>
  <w:style w:type="paragraph" w:styleId="41">
    <w:name w:val="toc 4"/>
    <w:basedOn w:val="a1"/>
    <w:next w:val="a1"/>
    <w:autoRedefine/>
    <w:uiPriority w:val="39"/>
    <w:rsid w:val="00EA1762"/>
    <w:pPr>
      <w:tabs>
        <w:tab w:val="right" w:leader="dot" w:pos="15443"/>
      </w:tabs>
      <w:ind w:leftChars="2531" w:left="5679" w:rightChars="2467" w:right="5535"/>
      <w:jc w:val="both"/>
    </w:pPr>
  </w:style>
  <w:style w:type="paragraph" w:styleId="50">
    <w:name w:val="toc 5"/>
    <w:basedOn w:val="a1"/>
    <w:next w:val="a1"/>
    <w:autoRedefine/>
    <w:semiHidden/>
    <w:pPr>
      <w:ind w:left="840"/>
    </w:pPr>
  </w:style>
  <w:style w:type="paragraph" w:styleId="60">
    <w:name w:val="toc 6"/>
    <w:basedOn w:val="a1"/>
    <w:next w:val="a1"/>
    <w:autoRedefine/>
    <w:semiHidden/>
    <w:pPr>
      <w:ind w:left="1050"/>
    </w:pPr>
  </w:style>
  <w:style w:type="paragraph" w:styleId="70">
    <w:name w:val="toc 7"/>
    <w:basedOn w:val="a1"/>
    <w:next w:val="a1"/>
    <w:autoRedefine/>
    <w:semiHidden/>
    <w:pPr>
      <w:ind w:left="1260"/>
    </w:pPr>
  </w:style>
  <w:style w:type="paragraph" w:styleId="80">
    <w:name w:val="toc 8"/>
    <w:basedOn w:val="a1"/>
    <w:next w:val="a1"/>
    <w:autoRedefine/>
    <w:semiHidden/>
    <w:pPr>
      <w:ind w:left="1470"/>
    </w:pPr>
  </w:style>
  <w:style w:type="paragraph" w:styleId="90">
    <w:name w:val="toc 9"/>
    <w:basedOn w:val="a1"/>
    <w:next w:val="a1"/>
    <w:autoRedefine/>
    <w:semiHidden/>
    <w:pPr>
      <w:ind w:left="1680"/>
    </w:pPr>
  </w:style>
  <w:style w:type="paragraph" w:styleId="af2">
    <w:name w:val="Note Heading"/>
    <w:basedOn w:val="a1"/>
    <w:next w:val="a1"/>
    <w:semiHidden/>
    <w:pPr>
      <w:jc w:val="center"/>
    </w:pPr>
  </w:style>
  <w:style w:type="paragraph" w:customStyle="1" w:styleId="13">
    <w:name w:val="ｲﾝﾃﾞﾝﾄ1"/>
    <w:basedOn w:val="a1"/>
    <w:unhideWhenUsed/>
    <w:pPr>
      <w:ind w:firstLine="221"/>
    </w:pPr>
  </w:style>
  <w:style w:type="paragraph" w:customStyle="1" w:styleId="af3">
    <w:name w:val="図表貼り付け"/>
    <w:basedOn w:val="a1"/>
    <w:next w:val="a1"/>
    <w:unhideWhenUsed/>
    <w:pPr>
      <w:widowControl w:val="0"/>
      <w:spacing w:before="60" w:after="120"/>
      <w:jc w:val="center"/>
      <w:textAlignment w:val="baseline"/>
    </w:pPr>
    <w:rPr>
      <w:sz w:val="20"/>
      <w:szCs w:val="20"/>
    </w:rPr>
  </w:style>
  <w:style w:type="paragraph" w:customStyle="1" w:styleId="24">
    <w:name w:val="ｲﾝﾃﾞﾝﾄ2"/>
    <w:basedOn w:val="13"/>
    <w:unhideWhenUsed/>
    <w:pPr>
      <w:ind w:left="108"/>
    </w:pPr>
  </w:style>
  <w:style w:type="paragraph" w:customStyle="1" w:styleId="32">
    <w:name w:val="ｲﾝﾃﾞﾝﾄ3"/>
    <w:basedOn w:val="24"/>
    <w:unhideWhenUsed/>
    <w:pPr>
      <w:ind w:left="221"/>
    </w:pPr>
  </w:style>
  <w:style w:type="paragraph" w:customStyle="1" w:styleId="42">
    <w:name w:val="ｲﾝﾃﾞﾝﾄ4"/>
    <w:basedOn w:val="32"/>
    <w:unhideWhenUsed/>
  </w:style>
  <w:style w:type="character" w:styleId="af4">
    <w:name w:val="FollowedHyperlink"/>
    <w:semiHidden/>
    <w:rPr>
      <w:color w:val="800080"/>
      <w:u w:val="single"/>
    </w:rPr>
  </w:style>
  <w:style w:type="paragraph" w:styleId="af5">
    <w:name w:val="Body Text Indent"/>
    <w:basedOn w:val="a1"/>
    <w:semiHidden/>
    <w:pPr>
      <w:ind w:left="612"/>
    </w:pPr>
  </w:style>
  <w:style w:type="character" w:customStyle="1" w:styleId="ae">
    <w:name w:val="フッター (文字)"/>
    <w:link w:val="ad"/>
    <w:uiPriority w:val="99"/>
    <w:rsid w:val="00560381"/>
    <w:rPr>
      <w:rFonts w:eastAsia="ＭＳ 明朝"/>
      <w:snapToGrid w:val="0"/>
      <w:sz w:val="22"/>
      <w:szCs w:val="24"/>
    </w:rPr>
  </w:style>
  <w:style w:type="paragraph" w:styleId="af6">
    <w:name w:val="Balloon Text"/>
    <w:basedOn w:val="a1"/>
    <w:link w:val="af7"/>
    <w:uiPriority w:val="99"/>
    <w:semiHidden/>
    <w:unhideWhenUsed/>
    <w:rsid w:val="00346301"/>
    <w:rPr>
      <w:rFonts w:ascii="Arial" w:eastAsia="ＭＳ ゴシック" w:hAnsi="Arial"/>
      <w:sz w:val="18"/>
      <w:szCs w:val="18"/>
    </w:rPr>
  </w:style>
  <w:style w:type="character" w:customStyle="1" w:styleId="af7">
    <w:name w:val="吹き出し (文字)"/>
    <w:link w:val="af6"/>
    <w:uiPriority w:val="99"/>
    <w:semiHidden/>
    <w:rsid w:val="00346301"/>
    <w:rPr>
      <w:rFonts w:ascii="Arial" w:eastAsia="ＭＳ ゴシック" w:hAnsi="Arial" w:cs="Times New Roman"/>
      <w:snapToGrid w:val="0"/>
      <w:sz w:val="18"/>
      <w:szCs w:val="18"/>
    </w:rPr>
  </w:style>
  <w:style w:type="numbering" w:customStyle="1" w:styleId="1">
    <w:name w:val="スタイル1"/>
    <w:uiPriority w:val="99"/>
    <w:rsid w:val="0031748E"/>
    <w:pPr>
      <w:numPr>
        <w:numId w:val="17"/>
      </w:numPr>
    </w:pPr>
  </w:style>
  <w:style w:type="table" w:styleId="af8">
    <w:name w:val="Table Grid"/>
    <w:basedOn w:val="a5"/>
    <w:uiPriority w:val="39"/>
    <w:rsid w:val="005C6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リストなし1"/>
    <w:next w:val="a6"/>
    <w:uiPriority w:val="99"/>
    <w:semiHidden/>
    <w:unhideWhenUsed/>
    <w:rsid w:val="006A3958"/>
  </w:style>
  <w:style w:type="character" w:customStyle="1" w:styleId="a7">
    <w:name w:val="本文 (文字)"/>
    <w:basedOn w:val="a4"/>
    <w:link w:val="a2"/>
    <w:uiPriority w:val="1"/>
    <w:rsid w:val="006A3958"/>
    <w:rPr>
      <w:rFonts w:ascii="ＭＳ 明朝" w:eastAsia="ＭＳ 明朝" w:hAnsi="ＭＳ 明朝"/>
      <w:snapToGrid w:val="0"/>
      <w:sz w:val="22"/>
      <w:szCs w:val="24"/>
    </w:rPr>
  </w:style>
  <w:style w:type="character" w:customStyle="1" w:styleId="11">
    <w:name w:val="見出し 1 (文字)"/>
    <w:basedOn w:val="a4"/>
    <w:link w:val="10"/>
    <w:uiPriority w:val="1"/>
    <w:rsid w:val="006A3958"/>
    <w:rPr>
      <w:rFonts w:ascii="Arial" w:eastAsia="ＭＳ ゴシック" w:hAnsi="Arial"/>
      <w:snapToGrid w:val="0"/>
      <w:kern w:val="24"/>
      <w:sz w:val="24"/>
      <w:szCs w:val="24"/>
    </w:rPr>
  </w:style>
  <w:style w:type="paragraph" w:styleId="af9">
    <w:name w:val="List Paragraph"/>
    <w:basedOn w:val="a1"/>
    <w:uiPriority w:val="1"/>
    <w:qFormat/>
    <w:rsid w:val="006A3958"/>
    <w:pPr>
      <w:widowControl w:val="0"/>
      <w:autoSpaceDE w:val="0"/>
      <w:autoSpaceDN w:val="0"/>
      <w:ind w:left="244" w:hanging="249"/>
    </w:pPr>
    <w:rPr>
      <w:rFonts w:hAnsi="Times New Roman" w:cs="ＭＳ 明朝"/>
      <w:snapToGrid/>
      <w:sz w:val="24"/>
    </w:rPr>
  </w:style>
  <w:style w:type="paragraph" w:customStyle="1" w:styleId="TableParagraph">
    <w:name w:val="Table Paragraph"/>
    <w:basedOn w:val="a1"/>
    <w:uiPriority w:val="1"/>
    <w:qFormat/>
    <w:rsid w:val="006A3958"/>
    <w:pPr>
      <w:widowControl w:val="0"/>
      <w:autoSpaceDE w:val="0"/>
      <w:autoSpaceDN w:val="0"/>
      <w:ind w:left="352"/>
    </w:pPr>
    <w:rPr>
      <w:rFonts w:ascii="HG丸ｺﾞｼｯｸM-PRO" w:eastAsia="HG丸ｺﾞｼｯｸM-PRO" w:hAnsi="Times New Roman" w:cs="HG丸ｺﾞｼｯｸM-PRO"/>
      <w:snapToGrid/>
      <w:sz w:val="24"/>
    </w:rPr>
  </w:style>
  <w:style w:type="paragraph" w:styleId="afa">
    <w:name w:val="TOC Heading"/>
    <w:basedOn w:val="10"/>
    <w:next w:val="a1"/>
    <w:uiPriority w:val="39"/>
    <w:unhideWhenUsed/>
    <w:qFormat/>
    <w:rsid w:val="00DF616D"/>
    <w:pPr>
      <w:keepNext/>
      <w:keepLines/>
      <w:widowControl/>
      <w:numPr>
        <w:numId w:val="0"/>
      </w:numPr>
      <w:adjustRightInd/>
      <w:spacing w:line="259" w:lineRule="auto"/>
      <w:jc w:val="left"/>
      <w:textAlignment w:val="auto"/>
      <w:outlineLvl w:val="9"/>
    </w:pPr>
    <w:rPr>
      <w:rFonts w:asciiTheme="majorHAnsi" w:eastAsiaTheme="majorEastAsia" w:hAnsiTheme="majorHAnsi" w:cstheme="majorBidi"/>
      <w:snapToGrid/>
      <w:color w:val="2E74B5"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2.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emf"/><Relationship Id="rId112" Type="http://schemas.openxmlformats.org/officeDocument/2006/relationships/image" Target="media/image105.jpeg"/><Relationship Id="rId133" Type="http://schemas.openxmlformats.org/officeDocument/2006/relationships/image" Target="media/image118.png"/><Relationship Id="rId138" Type="http://schemas.openxmlformats.org/officeDocument/2006/relationships/image" Target="media/image121.jpeg"/><Relationship Id="rId16" Type="http://schemas.openxmlformats.org/officeDocument/2006/relationships/image" Target="media/image9.png"/><Relationship Id="rId107" Type="http://schemas.openxmlformats.org/officeDocument/2006/relationships/image" Target="media/image96.emf"/><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3.png"/><Relationship Id="rId79" Type="http://schemas.openxmlformats.org/officeDocument/2006/relationships/image" Target="media/image68.emf"/><Relationship Id="rId102" Type="http://schemas.openxmlformats.org/officeDocument/2006/relationships/image" Target="media/image91.png"/><Relationship Id="rId123" Type="http://schemas.openxmlformats.org/officeDocument/2006/relationships/image" Target="media/image109.jpeg"/><Relationship Id="rId128" Type="http://schemas.openxmlformats.org/officeDocument/2006/relationships/image" Target="media/image114.png"/><Relationship Id="rId144" Type="http://schemas.openxmlformats.org/officeDocument/2006/relationships/header" Target="header1.xml"/><Relationship Id="rId149"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2.png"/><Relationship Id="rId48" Type="http://schemas.openxmlformats.org/officeDocument/2006/relationships/image" Target="media/image38.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9.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2.png"/><Relationship Id="rId80" Type="http://schemas.openxmlformats.org/officeDocument/2006/relationships/image" Target="media/image69.emf"/><Relationship Id="rId85" Type="http://schemas.openxmlformats.org/officeDocument/2006/relationships/image" Target="media/image74.png"/><Relationship Id="rId150" Type="http://schemas.openxmlformats.org/officeDocument/2006/relationships/footer" Target="footer4.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jpeg"/><Relationship Id="rId59" Type="http://schemas.openxmlformats.org/officeDocument/2006/relationships/image" Target="media/image52.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jpeg"/><Relationship Id="rId116" Type="http://schemas.openxmlformats.org/officeDocument/2006/relationships/image" Target="media/image101.png"/><Relationship Id="rId124" Type="http://schemas.openxmlformats.org/officeDocument/2006/relationships/image" Target="media/image110.png"/><Relationship Id="rId129" Type="http://schemas.openxmlformats.org/officeDocument/2006/relationships/image" Target="media/image115.png"/><Relationship Id="rId137" Type="http://schemas.openxmlformats.org/officeDocument/2006/relationships/image" Target="media/image120.jpeg"/><Relationship Id="rId20" Type="http://schemas.openxmlformats.org/officeDocument/2006/relationships/image" Target="media/image13.jpeg"/><Relationship Id="rId41" Type="http://schemas.openxmlformats.org/officeDocument/2006/relationships/image" Target="media/image31.png"/><Relationship Id="rId54" Type="http://schemas.openxmlformats.org/officeDocument/2006/relationships/image" Target="media/image47.png"/><Relationship Id="rId62" Type="http://schemas.openxmlformats.org/officeDocument/2006/relationships/image" Target="media/image49.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emf"/><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4.jpeg"/><Relationship Id="rId132" Type="http://schemas.openxmlformats.org/officeDocument/2006/relationships/image" Target="media/image117.jpeg"/><Relationship Id="rId140" Type="http://schemas.openxmlformats.org/officeDocument/2006/relationships/image" Target="media/image123.png"/><Relationship Id="rId14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5.png"/><Relationship Id="rId106" Type="http://schemas.openxmlformats.org/officeDocument/2006/relationships/image" Target="media/image95.png"/><Relationship Id="rId114" Type="http://schemas.openxmlformats.org/officeDocument/2006/relationships/image" Target="media/image107.png"/><Relationship Id="rId119" Type="http://schemas.openxmlformats.org/officeDocument/2006/relationships/image" Target="media/image104.png"/><Relationship Id="rId127" Type="http://schemas.openxmlformats.org/officeDocument/2006/relationships/image" Target="media/image113.png"/><Relationship Id="rId10" Type="http://schemas.openxmlformats.org/officeDocument/2006/relationships/image" Target="media/image3.jpeg"/><Relationship Id="rId31" Type="http://schemas.openxmlformats.org/officeDocument/2006/relationships/image" Target="media/image22.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6.jpe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jpe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8.png"/><Relationship Id="rId130" Type="http://schemas.openxmlformats.org/officeDocument/2006/relationships/image" Target="media/image116.png"/><Relationship Id="rId135" Type="http://schemas.openxmlformats.org/officeDocument/2006/relationships/image" Target="media/image128.png"/><Relationship Id="rId143" Type="http://schemas.openxmlformats.org/officeDocument/2006/relationships/image" Target="media/image126.jpeg"/><Relationship Id="rId148" Type="http://schemas.openxmlformats.org/officeDocument/2006/relationships/header" Target="header3.xml"/><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109" Type="http://schemas.openxmlformats.org/officeDocument/2006/relationships/image" Target="media/image98.jpeg"/><Relationship Id="rId34" Type="http://schemas.openxmlformats.org/officeDocument/2006/relationships/image" Target="media/image25.png"/><Relationship Id="rId50" Type="http://schemas.openxmlformats.org/officeDocument/2006/relationships/image" Target="media/image40.jpeg"/><Relationship Id="rId55" Type="http://schemas.openxmlformats.org/officeDocument/2006/relationships/image" Target="media/image43.png"/><Relationship Id="rId76" Type="http://schemas.openxmlformats.org/officeDocument/2006/relationships/image" Target="media/image65.png"/><Relationship Id="rId97" Type="http://schemas.openxmlformats.org/officeDocument/2006/relationships/image" Target="media/image86.jpeg"/><Relationship Id="rId104" Type="http://schemas.openxmlformats.org/officeDocument/2006/relationships/image" Target="media/image93.png"/><Relationship Id="rId120" Type="http://schemas.openxmlformats.org/officeDocument/2006/relationships/image" Target="media/image106.jpeg"/><Relationship Id="rId125" Type="http://schemas.openxmlformats.org/officeDocument/2006/relationships/image" Target="media/image111.png"/><Relationship Id="rId141" Type="http://schemas.openxmlformats.org/officeDocument/2006/relationships/image" Target="media/image124.jpeg"/><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5.jpeg"/><Relationship Id="rId66" Type="http://schemas.openxmlformats.org/officeDocument/2006/relationships/image" Target="media/image55.png"/><Relationship Id="rId87" Type="http://schemas.openxmlformats.org/officeDocument/2006/relationships/image" Target="media/image76.emf"/><Relationship Id="rId110" Type="http://schemas.openxmlformats.org/officeDocument/2006/relationships/image" Target="media/image103.emf"/><Relationship Id="rId115" Type="http://schemas.openxmlformats.org/officeDocument/2006/relationships/image" Target="media/image100.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48.png"/><Relationship Id="rId82" Type="http://schemas.openxmlformats.org/officeDocument/2006/relationships/image" Target="media/image71.jpeg"/><Relationship Id="rId15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2.png"/><Relationship Id="rId14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07.jpeg"/><Relationship Id="rId142" Type="http://schemas.openxmlformats.org/officeDocument/2006/relationships/image" Target="media/image125.png"/><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0D29D-CF37-44D0-A648-AC0AB4238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9041</Words>
  <Characters>4492</Characters>
  <Application>Microsoft Office Word</Application>
  <DocSecurity>0</DocSecurity>
  <Lines>37</Lines>
  <Paragraphs>27</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13506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2020-08-25T02:01:00Z</dcterms:created>
  <dcterms:modified xsi:type="dcterms:W3CDTF">2020-08-25T02:08:00Z</dcterms:modified>
  <cp:category/>
</cp:coreProperties>
</file>